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264A93">
      <w:pPr>
        <w:tabs>
          <w:tab w:val="left" w:pos="1830"/>
          <w:tab w:val="center" w:pos="5344"/>
        </w:tabs>
        <w:spacing w:after="0"/>
        <w:jc w:val="both"/>
        <w:rPr>
          <w:rFonts w:asciiTheme="minorHAnsi" w:eastAsia="Times New Roman" w:hAnsiTheme="minorHAnsi" w:cstheme="minorHAnsi"/>
          <w:b/>
          <w:color w:val="000000"/>
          <w:spacing w:val="30"/>
          <w:lang w:val="es-ES" w:eastAsia="es-ES"/>
        </w:rPr>
      </w:pPr>
    </w:p>
    <w:p w:rsidR="002F2D51" w:rsidRPr="00504E2C" w:rsidRDefault="002F2D51"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p>
    <w:p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A19F9" w:rsidRPr="00504E2C" w:rsidRDefault="00B423AB"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 xml:space="preserve">GOBERNACION DE CORDILERA </w:t>
      </w:r>
    </w:p>
    <w:p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76237" w:rsidRDefault="005C0BB2"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MCN- MENOR CUANTIA NACIONAL</w:t>
      </w:r>
    </w:p>
    <w:p w:rsidR="00086264" w:rsidRPr="00504E2C" w:rsidRDefault="00086264" w:rsidP="00DD4112">
      <w:pPr>
        <w:tabs>
          <w:tab w:val="left" w:pos="0"/>
        </w:tabs>
        <w:spacing w:after="0"/>
        <w:jc w:val="center"/>
        <w:rPr>
          <w:rFonts w:asciiTheme="minorHAnsi" w:eastAsia="Times New Roman" w:hAnsiTheme="minorHAnsi" w:cstheme="minorHAnsi"/>
          <w:i/>
          <w:color w:val="000000"/>
          <w:sz w:val="32"/>
          <w:szCs w:val="32"/>
          <w:lang w:val="es-ES" w:eastAsia="es-ES"/>
        </w:rPr>
      </w:pPr>
    </w:p>
    <w:p w:rsidR="005247C3" w:rsidRPr="00504E2C" w:rsidRDefault="005247C3" w:rsidP="00DD4112">
      <w:pPr>
        <w:spacing w:after="0"/>
        <w:jc w:val="center"/>
        <w:rPr>
          <w:rFonts w:asciiTheme="minorHAnsi" w:eastAsia="Times New Roman" w:hAnsiTheme="minorHAnsi" w:cstheme="minorHAnsi"/>
          <w:i/>
          <w:color w:val="000000"/>
          <w:sz w:val="32"/>
          <w:szCs w:val="32"/>
          <w:lang w:val="es-ES" w:eastAsia="es-ES"/>
        </w:rPr>
      </w:pP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D3A2C" w:rsidRPr="00DD4112" w:rsidRDefault="001D3A2C" w:rsidP="00DD4112">
      <w:pPr>
        <w:tabs>
          <w:tab w:val="left" w:pos="284"/>
        </w:tabs>
        <w:spacing w:after="0"/>
        <w:ind w:left="284"/>
        <w:jc w:val="center"/>
        <w:rPr>
          <w:rFonts w:asciiTheme="minorHAnsi" w:eastAsia="Times New Roman" w:hAnsiTheme="minorHAnsi" w:cstheme="minorHAnsi"/>
          <w:b/>
          <w:sz w:val="40"/>
          <w:szCs w:val="40"/>
          <w:lang w:val="es-ES" w:eastAsia="es-ES"/>
        </w:rPr>
      </w:pPr>
      <w:r w:rsidRPr="00504E2C">
        <w:rPr>
          <w:rFonts w:asciiTheme="minorHAnsi" w:eastAsia="Times New Roman" w:hAnsiTheme="minorHAnsi" w:cstheme="minorHAnsi"/>
          <w:b/>
          <w:sz w:val="32"/>
          <w:szCs w:val="32"/>
          <w:lang w:val="es-ES" w:eastAsia="es-ES"/>
        </w:rPr>
        <w:t>“</w:t>
      </w:r>
      <w:r w:rsidR="00086264" w:rsidRPr="00086264">
        <w:rPr>
          <w:rFonts w:asciiTheme="minorHAnsi" w:eastAsia="Times New Roman" w:hAnsiTheme="minorHAnsi" w:cstheme="minorHAnsi"/>
          <w:b/>
          <w:sz w:val="40"/>
          <w:szCs w:val="40"/>
          <w:lang w:val="es-ES" w:eastAsia="es-ES"/>
        </w:rPr>
        <w:t>Contratación de Servicios Profesionales para la Consultoría sobre Planificación en diferentes Áreas de la Gobernación de Cordillera</w:t>
      </w:r>
      <w:r w:rsidR="00086264">
        <w:rPr>
          <w:rFonts w:asciiTheme="minorHAnsi" w:eastAsia="Times New Roman" w:hAnsiTheme="minorHAnsi" w:cstheme="minorHAnsi"/>
          <w:b/>
          <w:sz w:val="40"/>
          <w:szCs w:val="40"/>
          <w:lang w:val="es-ES" w:eastAsia="es-ES"/>
        </w:rPr>
        <w:t>-  ID PORTAL N° 446.517</w:t>
      </w:r>
      <w:r w:rsidR="00F55347" w:rsidRPr="00086264">
        <w:rPr>
          <w:rFonts w:asciiTheme="minorHAnsi" w:eastAsia="Times New Roman" w:hAnsiTheme="minorHAnsi" w:cstheme="minorHAnsi"/>
          <w:b/>
          <w:sz w:val="40"/>
          <w:szCs w:val="40"/>
          <w:lang w:val="es-ES" w:eastAsia="es-ES"/>
        </w:rPr>
        <w:t>”</w:t>
      </w:r>
    </w:p>
    <w:p w:rsidR="0046156E" w:rsidRPr="00DD4112" w:rsidRDefault="0046156E" w:rsidP="00DD4112">
      <w:pPr>
        <w:spacing w:after="0"/>
        <w:jc w:val="center"/>
        <w:rPr>
          <w:rFonts w:asciiTheme="minorHAnsi" w:eastAsia="Times New Roman" w:hAnsiTheme="minorHAnsi" w:cstheme="minorHAnsi"/>
          <w:color w:val="000000"/>
          <w:sz w:val="40"/>
          <w:szCs w:val="40"/>
          <w:lang w:val="es-ES" w:eastAsia="es-ES"/>
        </w:rPr>
      </w:pPr>
    </w:p>
    <w:p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7F3028" w:rsidRPr="00504E2C" w:rsidRDefault="007F3028" w:rsidP="00DD4112">
      <w:pPr>
        <w:spacing w:after="0"/>
        <w:jc w:val="center"/>
        <w:rPr>
          <w:rFonts w:asciiTheme="minorHAnsi" w:eastAsia="Times New Roman" w:hAnsiTheme="minorHAnsi" w:cstheme="minorHAnsi"/>
          <w:color w:val="000000"/>
          <w:sz w:val="32"/>
          <w:szCs w:val="32"/>
          <w:lang w:val="es-ES" w:eastAsia="es-ES"/>
        </w:rPr>
      </w:pPr>
    </w:p>
    <w:p w:rsidR="001B2BF3" w:rsidRPr="00504E2C" w:rsidRDefault="001B2BF3" w:rsidP="00264A93">
      <w:pPr>
        <w:spacing w:after="0"/>
        <w:jc w:val="both"/>
        <w:rPr>
          <w:rFonts w:asciiTheme="minorHAnsi" w:eastAsia="Times New Roman" w:hAnsiTheme="minorHAnsi" w:cstheme="minorHAnsi"/>
          <w:b/>
          <w:bCs/>
          <w:iCs/>
          <w:color w:val="000000"/>
          <w:sz w:val="32"/>
          <w:szCs w:val="32"/>
          <w:lang w:val="es-ES" w:eastAsia="es-ES"/>
        </w:rPr>
      </w:pPr>
    </w:p>
    <w:p w:rsidR="00AC583A" w:rsidRPr="00504E2C" w:rsidRDefault="00AC583A" w:rsidP="00264A93">
      <w:pPr>
        <w:spacing w:after="0"/>
        <w:jc w:val="both"/>
        <w:rPr>
          <w:rFonts w:asciiTheme="minorHAnsi" w:eastAsia="Times New Roman" w:hAnsiTheme="minorHAnsi" w:cstheme="minorHAnsi"/>
          <w:b/>
          <w:bCs/>
          <w:iCs/>
          <w:color w:val="000000"/>
          <w:lang w:val="es-ES" w:eastAsia="es-ES"/>
        </w:rPr>
      </w:pPr>
    </w:p>
    <w:p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EndPr/>
      <w:sdtContent>
        <w:p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rsidR="00B22FD3" w:rsidRPr="00504E2C" w:rsidRDefault="00812BEB"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End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rsidR="00007890" w:rsidRPr="00504E2C" w:rsidRDefault="00812BEB"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EndPr/>
      <w:sdtContent>
        <w:p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p w:rsidR="00007890" w:rsidRPr="00504E2C" w:rsidRDefault="00007890"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sz w:val="22"/>
          <w:szCs w:val="22"/>
        </w:rPr>
        <w:id w:val="-347864094"/>
        <w:lock w:val="sdtContentLocked"/>
        <w:placeholder>
          <w:docPart w:val="54ED0EC766F2451CB79F1D28EA9F1D77"/>
        </w:placeholder>
        <w:group/>
      </w:sdtPr>
      <w:sdtEndPr/>
      <w:sdtContent>
        <w:p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n-US"/>
            </w:rPr>
            <w:drawing>
              <wp:inline distT="0" distB="0" distL="0" distR="0">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EndPr/>
      <w:sdtContent>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2"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val="en-US"/>
            </w:rPr>
            <w:drawing>
              <wp:inline distT="0" distB="0" distL="0" distR="0">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rsidR="00F7519A" w:rsidRPr="00504E2C" w:rsidRDefault="00F7519A" w:rsidP="00264A93">
      <w:pPr>
        <w:spacing w:after="0"/>
        <w:jc w:val="both"/>
        <w:rPr>
          <w:rFonts w:asciiTheme="minorHAnsi" w:eastAsia="Times New Roman" w:hAnsiTheme="minorHAnsi" w:cstheme="minorHAnsi"/>
          <w:color w:val="000000"/>
          <w:lang w:eastAsia="es-PY"/>
        </w:rPr>
      </w:pPr>
    </w:p>
    <w:p w:rsidR="008C19FB" w:rsidRPr="00504E2C" w:rsidRDefault="00812BEB"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Las aclaraciones realizadas durante los procedimientos de contratación no serán consideradas modificaciones a las bases de la contratación.</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inasistencia a la Junta de Aclaraciones no será motivo de descalificación de la oferta.</w:t>
          </w:r>
        </w:p>
        <w:p w:rsidR="00962784" w:rsidRPr="00504E2C" w:rsidRDefault="00812BEB" w:rsidP="00264A93">
          <w:pPr>
            <w:autoSpaceDE w:val="0"/>
            <w:autoSpaceDN w:val="0"/>
            <w:spacing w:after="0"/>
            <w:jc w:val="both"/>
            <w:rPr>
              <w:rFonts w:asciiTheme="minorHAnsi" w:eastAsia="Times New Roman" w:hAnsiTheme="minorHAnsi" w:cstheme="minorHAnsi"/>
              <w:lang w:eastAsia="es-PY"/>
            </w:rPr>
          </w:pPr>
        </w:p>
      </w:sdtContent>
    </w:sdt>
    <w:p w:rsidR="00F7519A" w:rsidRPr="00504E2C" w:rsidRDefault="00812BEB"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End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rsidR="007C2FE1" w:rsidRPr="00504E2C" w:rsidRDefault="00812BEB" w:rsidP="00264A93">
          <w:pPr>
            <w:spacing w:after="0"/>
            <w:jc w:val="both"/>
            <w:rPr>
              <w:rFonts w:asciiTheme="minorHAnsi" w:eastAsia="Times New Roman" w:hAnsiTheme="minorHAnsi" w:cstheme="minorHAnsi"/>
              <w:lang w:val="es-ES" w:eastAsia="es-ES"/>
            </w:rPr>
          </w:pPr>
        </w:p>
      </w:sdtContent>
    </w:sdt>
    <w:p w:rsidR="00F7519A" w:rsidRPr="00504E2C" w:rsidRDefault="00812BEB"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End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rsidR="00F7519A" w:rsidRPr="00504E2C" w:rsidRDefault="00812BEB"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EndPr/>
        <w:sdtContent>
          <w:r w:rsidR="00F7519A" w:rsidRPr="00504E2C">
            <w:rPr>
              <w:rFonts w:asciiTheme="minorHAnsi" w:hAnsiTheme="minorHAnsi" w:cstheme="minorHAnsi"/>
              <w:b/>
              <w:sz w:val="22"/>
              <w:szCs w:val="22"/>
              <w:lang w:eastAsia="es-PY"/>
            </w:rPr>
            <w:t>Oferentes en Consorcio</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rsidR="00F7519A" w:rsidRPr="00504E2C" w:rsidRDefault="00812BEB"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End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rsidR="00F7519A" w:rsidRPr="00504E2C" w:rsidRDefault="00F7519A" w:rsidP="00264A93">
      <w:pPr>
        <w:spacing w:after="0"/>
        <w:jc w:val="both"/>
        <w:rPr>
          <w:rFonts w:asciiTheme="minorHAnsi" w:hAnsiTheme="minorHAnsi" w:cstheme="minorHAnsi"/>
        </w:rPr>
      </w:pPr>
    </w:p>
    <w:bookmarkStart w:id="0" w:name="_Hlk156308630"/>
    <w:p w:rsidR="008571B6" w:rsidRDefault="00812BEB"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End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lang w:eastAsia="es-PY"/>
          </w:rPr>
          <w:id w:val="310990707"/>
          <w:placeholder>
            <w:docPart w:val="8854F89AB2F244A58B99456ED727F6C2"/>
          </w:placeholder>
        </w:sdtPr>
        <w:sdtEndPr/>
        <w:sdtContent>
          <w:r w:rsidR="00086264">
            <w:rPr>
              <w:rFonts w:asciiTheme="minorHAnsi" w:eastAsia="Times New Roman" w:hAnsiTheme="minorHAnsi" w:cstheme="minorHAnsi"/>
              <w:lang w:eastAsia="es-PY"/>
            </w:rPr>
            <w:t>NO APLICA</w:t>
          </w:r>
        </w:sdtContent>
      </w:sdt>
    </w:p>
    <w:sdt>
      <w:sdtPr>
        <w:rPr>
          <w:rFonts w:asciiTheme="minorHAnsi" w:hAnsiTheme="minorHAnsi" w:cstheme="minorHAnsi"/>
          <w:sz w:val="22"/>
          <w:szCs w:val="22"/>
          <w:lang w:val="es-PY" w:eastAsia="es-PY"/>
        </w:rPr>
        <w:id w:val="1998379214"/>
        <w:lock w:val="contentLocked"/>
        <w:placeholder>
          <w:docPart w:val="DefaultPlaceholder_-1854013440"/>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 oferta deberá ser presentada en idioma castellano o en su defecto acompañada de su traducción oficial, realizada por un traductor público matriculado en la República del Paraguay.     </w:t>
          </w:r>
        </w:p>
      </w:sdtContent>
    </w:sdt>
    <w:p w:rsidR="00F7519A" w:rsidRPr="00504E2C" w:rsidRDefault="00812BEB"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EndPr/>
        <w:sdtContent>
          <w:r w:rsidR="00F7519A" w:rsidRPr="00504E2C">
            <w:rPr>
              <w:rFonts w:asciiTheme="minorHAnsi" w:hAnsiTheme="minorHAnsi" w:cstheme="minorHAnsi"/>
              <w:b/>
              <w:sz w:val="22"/>
              <w:szCs w:val="22"/>
              <w:lang w:eastAsia="es-PY"/>
            </w:rPr>
            <w:t>Precio y Formulario de la Oferta</w:t>
          </w:r>
        </w:sdtContent>
      </w:sdt>
    </w:p>
    <w:p w:rsidR="00F7519A" w:rsidRPr="00504E2C" w:rsidRDefault="00F7519A"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rsidR="00F7519A" w:rsidRPr="00504E2C" w:rsidRDefault="00812BEB"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EndPr/>
      <w:sdtContent>
        <w:p w:rsidR="00F7519A" w:rsidRPr="00504E2C" w:rsidRDefault="00F7519A" w:rsidP="00264A93">
          <w:pPr>
            <w:pStyle w:val="Ttul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rsidR="00884C73" w:rsidRDefault="00812BEB" w:rsidP="00264A93">
      <w:pPr>
        <w:pStyle w:val="Ttul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End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EndPr/>
        <w:sdtContent>
          <w:r w:rsidR="00A02E86">
            <w:rPr>
              <w:rFonts w:asciiTheme="minorHAnsi" w:hAnsiTheme="minorHAnsi" w:cstheme="minorHAnsi"/>
              <w:b w:val="0"/>
              <w:sz w:val="22"/>
              <w:szCs w:val="22"/>
            </w:rPr>
            <w:t>NO APLICA</w:t>
          </w:r>
        </w:sdtContent>
      </w:sdt>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EndPr/>
      <w:sdtContent>
        <w:p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rsidR="00F7519A" w:rsidRPr="00504E2C" w:rsidRDefault="00F7519A" w:rsidP="00264A93">
      <w:pPr>
        <w:spacing w:after="0"/>
        <w:jc w:val="both"/>
        <w:rPr>
          <w:rFonts w:asciiTheme="minorHAnsi" w:eastAsia="Times New Roman" w:hAnsiTheme="minorHAnsi" w:cstheme="minorHAnsi"/>
          <w:b/>
          <w:lang w:val="es-ES" w:eastAsia="es-ES"/>
        </w:rPr>
      </w:pPr>
    </w:p>
    <w:p w:rsidR="00305B46" w:rsidRPr="00504E2C" w:rsidRDefault="00812BEB"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EndPr/>
        <w:sdtContent>
          <w:r w:rsidR="00F7519A" w:rsidRPr="00504E2C">
            <w:rPr>
              <w:rFonts w:asciiTheme="minorHAnsi" w:eastAsia="Times New Roman" w:hAnsiTheme="minorHAnsi" w:cstheme="minorHAnsi"/>
              <w:lang w:val="es-ES" w:eastAsia="es-ES"/>
            </w:rPr>
            <w:t>La moneda de la oferta y pago será:</w:t>
          </w:r>
        </w:sdtContent>
      </w:sdt>
    </w:p>
    <w:p w:rsidR="00305B46" w:rsidRPr="00504E2C" w:rsidRDefault="00812BEB"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EndPr/>
        <w:sdtContent>
          <w:r w:rsidR="00A02E86">
            <w:rPr>
              <w:rFonts w:asciiTheme="minorHAnsi" w:eastAsia="Times New Roman" w:hAnsiTheme="minorHAnsi" w:cstheme="minorHAnsi"/>
              <w:lang w:val="es-ES" w:eastAsia="es-ES"/>
            </w:rPr>
            <w:t>En guaraníes para todos los oferentes</w:t>
          </w:r>
        </w:sdtContent>
      </w:sdt>
    </w:p>
    <w:p w:rsidR="00821776" w:rsidRDefault="00812BEB"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End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EndPr/>
      <w:sdtContent>
        <w:p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rsidR="00F7519A" w:rsidRPr="00504E2C" w:rsidRDefault="00812BEB"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End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p>
    <w:p w:rsidR="00F7519A" w:rsidRPr="00821776" w:rsidRDefault="00812BEB"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n-US"/>
            </w:rPr>
            <w:drawing>
              <wp:inline distT="0" distB="0" distL="0" distR="0">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rsidR="00F7519A"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EndPr/>
        <w:sdtContent>
          <w:r w:rsidR="004B27C2">
            <w:rPr>
              <w:rFonts w:asciiTheme="minorHAnsi" w:eastAsia="Times New Roman" w:hAnsiTheme="minorHAnsi" w:cstheme="minorHAnsi"/>
              <w:color w:val="000000"/>
              <w:lang w:eastAsia="es-PY"/>
            </w:rPr>
            <w:t>ninguna copia</w:t>
          </w:r>
        </w:sdtContent>
      </w:sdt>
    </w:p>
    <w:bookmarkEnd w:id="2"/>
    <w:p w:rsidR="00F7519A" w:rsidRPr="00504E2C" w:rsidRDefault="00812BEB"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EndPr/>
        <w:sdtContent>
          <w:r w:rsidR="00F7519A" w:rsidRPr="00504E2C">
            <w:rPr>
              <w:sz w:val="22"/>
            </w:rPr>
            <w:t>Método de presentación de ofertas</w:t>
          </w:r>
        </w:sdtContent>
      </w:sdt>
    </w:p>
    <w:p w:rsidR="00F7519A" w:rsidRPr="00504E2C" w:rsidRDefault="00F7519A" w:rsidP="00264A93">
      <w:pPr>
        <w:pStyle w:val="Ttulo"/>
        <w:spacing w:line="276" w:lineRule="auto"/>
        <w:ind w:left="0"/>
        <w:jc w:val="both"/>
        <w:rPr>
          <w:rFonts w:asciiTheme="minorHAnsi" w:hAnsiTheme="minorHAnsi" w:cstheme="minorHAnsi"/>
          <w:b w:val="0"/>
          <w:sz w:val="22"/>
          <w:szCs w:val="22"/>
        </w:rPr>
      </w:pPr>
    </w:p>
    <w:p w:rsidR="00F7519A" w:rsidRPr="00D258A1" w:rsidRDefault="00812B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End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000000"/>
            <w:lang w:eastAsia="es-PY"/>
          </w:rPr>
          <w:id w:val="-690380339"/>
          <w:lock w:val="sdtLocked"/>
          <w:placeholder>
            <w:docPart w:val="475875218C8B4EDCB3EAC5D7D9DCB142"/>
          </w:placeholder>
          <w:dropDownList>
            <w:listItem w:displayText="un sobre " w:value="un sobre "/>
            <w:listItem w:displayText="doble sobre" w:value="doble sobre"/>
          </w:dropDownList>
        </w:sdtPr>
        <w:sdtEndPr/>
        <w:sdtContent>
          <w:r w:rsidR="004B27C2">
            <w:rPr>
              <w:rFonts w:asciiTheme="minorHAnsi" w:hAnsiTheme="minorHAnsi" w:cstheme="minorHAnsi"/>
              <w:color w:val="000000"/>
              <w:lang w:eastAsia="es-PY"/>
            </w:rPr>
            <w:t>doble sobre</w:t>
          </w:r>
        </w:sdtContent>
      </w:sdt>
      <w:sdt>
        <w:sdtPr>
          <w:rPr>
            <w:rFonts w:asciiTheme="minorHAnsi" w:eastAsia="Times New Roman" w:hAnsiTheme="minorHAnsi" w:cstheme="minorHAnsi"/>
            <w:lang w:eastAsia="es-PY"/>
          </w:rPr>
          <w:id w:val="-1968803491"/>
          <w:placeholder>
            <w:docPart w:val="E7EA6D2DCE154B05A368EE0365566894"/>
          </w:placeholder>
        </w:sdtPr>
        <w:sdtEndPr/>
        <w:sdtContent>
          <w:r w:rsidR="004B27C2">
            <w:rPr>
              <w:rFonts w:asciiTheme="minorHAnsi" w:eastAsia="Times New Roman" w:hAnsiTheme="minorHAnsi" w:cstheme="minorHAnsi"/>
              <w:lang w:eastAsia="es-PY"/>
            </w:rPr>
            <w:t xml:space="preserve">Selección basada en </w:t>
          </w:r>
          <w:r w:rsidR="004B27C2">
            <w:t xml:space="preserve">calidad y costo” de acuerdo al artículo 92 de la </w:t>
          </w:r>
          <w:r w:rsidR="004B27C2" w:rsidRPr="008C527B">
            <w:t>Ley 7021/2022 “De Suministro y Contrataciones Públicas”</w:t>
          </w:r>
          <w:r w:rsidR="004B27C2">
            <w:t xml:space="preserve"> y al artículo 108 y 109 del Decreto 9823/23 Que reglamenta la Ley </w:t>
          </w:r>
          <w:r w:rsidR="004B27C2" w:rsidRPr="008C527B">
            <w:t>7021/2022</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rsidR="00F7519A" w:rsidRPr="00504E2C" w:rsidRDefault="00F7519A" w:rsidP="00264A93">
          <w:pPr>
            <w:spacing w:after="0"/>
            <w:jc w:val="both"/>
            <w:rPr>
              <w:rFonts w:asciiTheme="minorHAnsi" w:eastAsia="Times New Roman" w:hAnsiTheme="minorHAnsi" w:cstheme="minorHAnsi"/>
              <w:color w:val="000000"/>
              <w:lang w:eastAsia="es-PY"/>
            </w:rPr>
          </w:pP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Si los sobres no están cerrados e identificados como se requiere, la convocante no se responsabilizará en caso de que la oferta se extravíe o sea abierta prematuramente.</w:t>
          </w:r>
        </w:p>
      </w:sdtContent>
    </w:sdt>
    <w:p w:rsidR="0014428D" w:rsidRPr="00504E2C" w:rsidRDefault="00812BEB"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End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EndPr/>
      <w:sdtContent>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rsidR="00073A8E" w:rsidRPr="00504E2C" w:rsidRDefault="00073A8E" w:rsidP="00264A93">
          <w:pPr>
            <w:spacing w:after="0"/>
            <w:jc w:val="both"/>
            <w:rPr>
              <w:rFonts w:asciiTheme="minorHAnsi" w:eastAsia="Times New Roman" w:hAnsiTheme="minorHAnsi" w:cstheme="minorHAnsi"/>
              <w:lang w:val="es-ES" w:eastAsia="es-ES"/>
            </w:rPr>
          </w:pPr>
        </w:p>
        <w:p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812B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End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EndPr/>
        <w:sdtContent>
          <w:r w:rsidR="004B27C2">
            <w:rPr>
              <w:rFonts w:asciiTheme="minorHAnsi" w:eastAsia="Times New Roman" w:hAnsiTheme="minorHAnsi" w:cstheme="minorHAnsi"/>
              <w:lang w:eastAsia="es-PY"/>
            </w:rPr>
            <w:t>NO APLICA</w:t>
          </w:r>
        </w:sdtContent>
      </w:sdt>
      <w:r w:rsidR="004B27C2">
        <w:rPr>
          <w:rFonts w:asciiTheme="minorHAnsi" w:eastAsia="Times New Roman" w:hAnsiTheme="minorHAnsi" w:cstheme="minorHAnsi"/>
          <w:i/>
          <w:color w:val="FF0000"/>
          <w:lang w:eastAsia="es-PY"/>
        </w:rPr>
        <w:t>.</w:t>
      </w:r>
    </w:p>
    <w:sdt>
      <w:sdtPr>
        <w:rPr>
          <w:rFonts w:asciiTheme="minorHAnsi" w:eastAsia="Times New Roman" w:hAnsiTheme="minorHAnsi" w:cstheme="minorHAnsi"/>
          <w:lang w:eastAsia="es-PY"/>
        </w:rPr>
        <w:id w:val="-1428647013"/>
        <w:lock w:val="contentLocked"/>
        <w:placeholder>
          <w:docPart w:val="DefaultPlaceholder_-1854013440"/>
        </w:placeholder>
        <w:group/>
      </w:sdtPr>
      <w:sdtEndPr/>
      <w:sdtConten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rsidR="00B704DB" w:rsidRPr="00504E2C" w:rsidRDefault="00B704DB"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rsidR="00E65B48" w:rsidRPr="00504E2C" w:rsidRDefault="00812BEB"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End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EndPr/>
            <w:sdtContent>
              <w:r w:rsidR="00E851FA">
                <w:rPr>
                  <w:rFonts w:asciiTheme="minorHAnsi" w:eastAsia="Times New Roman" w:hAnsiTheme="minorHAnsi" w:cstheme="minorHAnsi"/>
                  <w:lang w:eastAsia="es-PY"/>
                </w:rPr>
                <w:t>6</w:t>
              </w:r>
              <w:r w:rsidR="009C238C">
                <w:rPr>
                  <w:rFonts w:asciiTheme="minorHAnsi" w:eastAsia="Times New Roman" w:hAnsiTheme="minorHAnsi" w:cstheme="minorHAnsi"/>
                  <w:lang w:eastAsia="es-PY"/>
                </w:rPr>
                <w:t>0 DIAS</w:t>
              </w:r>
            </w:sdtContent>
          </w:sdt>
        </w:sdtContent>
      </w:sdt>
      <w:r w:rsidR="009C238C">
        <w:rPr>
          <w:rFonts w:asciiTheme="minorHAnsi" w:eastAsia="Times New Roman" w:hAnsiTheme="minorHAnsi" w:cstheme="minorHAnsi"/>
          <w:color w:val="000000"/>
          <w:lang w:eastAsia="es-PY"/>
        </w:rPr>
        <w:t xml:space="preserve">. </w:t>
      </w: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rsidR="00E65B48" w:rsidRPr="00504E2C" w:rsidRDefault="00E65B48" w:rsidP="00264A93">
      <w:pPr>
        <w:spacing w:after="0"/>
        <w:jc w:val="both"/>
        <w:rPr>
          <w:rFonts w:asciiTheme="minorHAnsi" w:eastAsia="Times New Roman" w:hAnsiTheme="minorHAnsi" w:cstheme="minorHAnsi"/>
          <w:color w:val="000000"/>
          <w:lang w:eastAsia="es-PY"/>
        </w:rPr>
      </w:pPr>
    </w:p>
    <w:p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rsidR="001708AA" w:rsidRPr="00504E2C" w:rsidRDefault="00E65B48" w:rsidP="00264A93">
      <w:pPr>
        <w:pStyle w:val="Ttul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rsidR="00305B46" w:rsidRPr="00504E2C" w:rsidRDefault="00305B46" w:rsidP="00264A93">
      <w:pPr>
        <w:pStyle w:val="Ttulo"/>
        <w:spacing w:line="276" w:lineRule="auto"/>
        <w:ind w:left="0"/>
        <w:jc w:val="both"/>
        <w:rPr>
          <w:rFonts w:asciiTheme="minorHAnsi" w:hAnsiTheme="minorHAnsi" w:cstheme="minorHAnsi"/>
          <w:b w:val="0"/>
          <w:sz w:val="22"/>
          <w:szCs w:val="22"/>
          <w:lang w:val="es-PY" w:eastAsia="es-PY"/>
        </w:rPr>
      </w:pPr>
    </w:p>
    <w:bookmarkStart w:id="4" w:name="_Hlk32506329"/>
    <w:p w:rsidR="006C54D7" w:rsidRPr="00504E2C" w:rsidRDefault="00812BEB"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End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spacing w:after="0"/>
        <w:jc w:val="both"/>
        <w:rPr>
          <w:rFonts w:asciiTheme="minorHAnsi" w:eastAsia="Times New Roman" w:hAnsiTheme="minorHAnsi" w:cstheme="minorHAnsi"/>
          <w:color w:val="000000"/>
          <w:lang w:eastAsia="es-PY"/>
        </w:rPr>
      </w:pPr>
    </w:p>
    <w:bookmarkEnd w:id="4"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EndPr/>
      <w:sdtContent>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en caso de oferentes en consorcio deberá ser presentada de la siguiente manera: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rsidR="006C54D7" w:rsidRPr="00504E2C" w:rsidRDefault="00812BEB"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End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EndPr/>
        <w:sdtContent>
          <w:r w:rsidR="006C54D7" w:rsidRPr="00504E2C">
            <w:rPr>
              <w:rStyle w:val="Textodelmarcadordeposicin"/>
              <w:rFonts w:asciiTheme="minorHAnsi" w:hAnsiTheme="minorHAnsi" w:cstheme="minorHAnsi"/>
            </w:rPr>
            <w:t>Haga clic aquí para escribir texto.</w:t>
          </w:r>
        </w:sdtContent>
      </w:sdt>
    </w:p>
    <w:p w:rsidR="00504E2C" w:rsidRPr="00504E2C" w:rsidRDefault="00504E2C" w:rsidP="00264A93">
      <w:pPr>
        <w:spacing w:after="0"/>
        <w:ind w:left="720"/>
        <w:jc w:val="both"/>
        <w:rPr>
          <w:rFonts w:asciiTheme="minorHAnsi" w:eastAsia="Times New Roman" w:hAnsiTheme="minorHAnsi" w:cstheme="minorHAnsi"/>
          <w:color w:val="000000"/>
          <w:lang w:eastAsia="es-PY"/>
        </w:rPr>
      </w:pPr>
    </w:p>
    <w:p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End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rsidR="006C54D7" w:rsidRPr="00504E2C" w:rsidRDefault="006C54D7" w:rsidP="00264A93">
      <w:pPr>
        <w:spacing w:after="0"/>
        <w:jc w:val="both"/>
        <w:rPr>
          <w:rFonts w:asciiTheme="minorHAnsi" w:hAnsiTheme="minorHAnsi" w:cstheme="minorHAnsi"/>
        </w:rPr>
      </w:pPr>
    </w:p>
    <w:p w:rsidR="00D258A1" w:rsidRDefault="00812BEB"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EndPr/>
        <w:sdtContent>
          <w:r w:rsidR="00E851FA">
            <w:rPr>
              <w:rFonts w:asciiTheme="minorHAnsi" w:eastAsia="Times New Roman" w:hAnsiTheme="minorHAnsi" w:cstheme="minorHAnsi"/>
              <w:color w:val="000000"/>
              <w:lang w:eastAsia="es-PY"/>
            </w:rPr>
            <w:t xml:space="preserve">90 DIAS </w:t>
          </w:r>
        </w:sdtContent>
      </w:sdt>
      <w:r w:rsidR="006C54D7" w:rsidRPr="00504E2C">
        <w:rPr>
          <w:rFonts w:asciiTheme="minorHAnsi" w:eastAsia="Times New Roman" w:hAnsiTheme="minorHAnsi" w:cstheme="minorHAnsi"/>
          <w:color w:val="000000"/>
          <w:lang w:eastAsia="es-PY"/>
        </w:rPr>
        <w:t> </w:t>
      </w:r>
    </w:p>
    <w:sdt>
      <w:sdtPr>
        <w:rPr>
          <w:rFonts w:asciiTheme="minorHAnsi" w:hAnsiTheme="minorHAnsi" w:cstheme="minorHAnsi"/>
          <w:color w:val="000000"/>
          <w:lang w:eastAsia="es-PY"/>
        </w:rPr>
        <w:id w:val="-1563178013"/>
        <w:lock w:val="contentLocked"/>
        <w:placeholder>
          <w:docPart w:val="DefaultPlaceholder_-1854013440"/>
        </w:placeholder>
        <w:group/>
      </w:sdtPr>
      <w:sdtEndPr/>
      <w:sdtContent>
        <w:p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sdtContent>
    </w:sdt>
    <w:p w:rsidR="006C54D7" w:rsidRPr="00504E2C" w:rsidRDefault="00812BEB"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End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rsidR="006C54D7" w:rsidRPr="00504E2C" w:rsidRDefault="006C54D7" w:rsidP="00264A93">
      <w:pPr>
        <w:pStyle w:val="Ttul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EndPr/>
      <w:sdtContent>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Las ofertas cuyo retiro, sustitución o modificación fuere solicitada serán devueltas sin abrir a los oferentes remitentes, durante el acto de apertura de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rsidR="006C54D7" w:rsidRPr="00504E2C" w:rsidRDefault="006C54D7" w:rsidP="00264A93">
      <w:pPr>
        <w:ind w:left="360"/>
        <w:contextualSpacing/>
        <w:jc w:val="both"/>
        <w:rPr>
          <w:rFonts w:asciiTheme="minorHAnsi" w:hAnsiTheme="minorHAnsi" w:cstheme="minorHAnsi"/>
          <w:b/>
          <w:color w:val="000000"/>
          <w:lang w:eastAsia="es-PY"/>
        </w:rPr>
      </w:pPr>
    </w:p>
    <w:p w:rsidR="006C54D7" w:rsidRPr="00504E2C" w:rsidRDefault="00812BEB"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End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pStyle w:val="Ttul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8. En el sistema de un solo sobre el acta de apertura deberá ser comunicada a través del SICP para su </w:t>
          </w:r>
          <w:r w:rsidRPr="00504E2C">
            <w:rPr>
              <w:rFonts w:asciiTheme="minorHAnsi" w:hAnsiTheme="minorHAnsi" w:cstheme="minorHAnsi"/>
              <w:color w:val="000000"/>
              <w:sz w:val="22"/>
              <w:szCs w:val="22"/>
              <w:lang w:eastAsia="es-PY"/>
            </w:rPr>
            <w:lastRenderedPageBreak/>
            <w:t>difusión, dentro de los dos (02) días hábiles de la realización del acto de apertura.</w:t>
          </w:r>
        </w:p>
        <w:p w:rsidR="006C54D7" w:rsidRPr="00504E2C" w:rsidRDefault="006C54D7" w:rsidP="00D258A1">
          <w:pPr>
            <w:pStyle w:val="Ttul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End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eastAsia="Times New Roman" w:hAnsiTheme="minorHAnsi" w:cstheme="minorHAnsi"/>
          <w:lang w:val="es-ES" w:eastAsia="es-ES"/>
        </w:rPr>
      </w:pPr>
    </w:p>
    <w:p w:rsidR="00826E48" w:rsidRDefault="00826E48" w:rsidP="00826E48">
      <w:pPr>
        <w:spacing w:after="0"/>
        <w:jc w:val="both"/>
      </w:pPr>
    </w:p>
    <w:p w:rsidR="00367BF7" w:rsidRPr="00504E2C" w:rsidRDefault="00812B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863966817"/>
          <w:placeholder>
            <w:docPart w:val="2E01DE7FDC32424CA2D46157689A4B04"/>
          </w:placeholder>
        </w:sdtPr>
        <w:sdtEndPr/>
        <w:sdtContent>
          <w:r w:rsidR="00826E48">
            <w:rPr>
              <w:rFonts w:asciiTheme="minorHAnsi" w:eastAsia="Times New Roman" w:hAnsiTheme="minorHAnsi" w:cstheme="minorHAnsi"/>
              <w:lang w:eastAsia="es-PY"/>
            </w:rPr>
            <w:t>NO APLICA</w:t>
          </w:r>
        </w:sdtContent>
      </w:sdt>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rsidR="00367BF7"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dtPr>
        <w:sdtEndPr/>
        <w:sdtContent>
          <w:sdt>
            <w:sdtPr>
              <w:rPr>
                <w:rFonts w:asciiTheme="minorHAnsi" w:eastAsia="Times New Roman" w:hAnsiTheme="minorHAnsi" w:cstheme="minorHAnsi"/>
                <w:lang w:eastAsia="es-PY"/>
              </w:rPr>
              <w:id w:val="1114019507"/>
              <w:placeholder>
                <w:docPart w:val="CA46BF9DCCC045ECAD2F904D9870DF1E"/>
              </w:placeholder>
            </w:sdtPr>
            <w:sdtEndPr/>
            <w:sdtContent>
              <w:r w:rsidR="00826E48">
                <w:rPr>
                  <w:rFonts w:asciiTheme="minorHAnsi" w:eastAsia="Times New Roman" w:hAnsiTheme="minorHAnsi" w:cstheme="minorHAnsi"/>
                  <w:lang w:eastAsia="es-PY"/>
                </w:rPr>
                <w:t>NO APLICA</w:t>
              </w:r>
            </w:sdtContent>
          </w:sdt>
          <w:r w:rsidR="00826E48">
            <w:rPr>
              <w:rFonts w:asciiTheme="minorHAnsi" w:eastAsia="Times New Roman" w:hAnsiTheme="minorHAnsi" w:cstheme="minorHAnsi"/>
              <w:lang w:eastAsia="es-PY"/>
            </w:rPr>
            <w:t xml:space="preserve"> </w:t>
          </w:r>
        </w:sdtContent>
      </w:sdt>
    </w:p>
    <w:p w:rsidR="00367BF7"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dtPr>
        <w:sdtEndPr/>
        <w:sdtContent>
          <w:sdt>
            <w:sdtPr>
              <w:rPr>
                <w:rFonts w:asciiTheme="minorHAnsi" w:eastAsia="Times New Roman" w:hAnsiTheme="minorHAnsi" w:cstheme="minorHAnsi"/>
                <w:lang w:eastAsia="es-PY"/>
              </w:rPr>
              <w:id w:val="-1886631189"/>
              <w:placeholder>
                <w:docPart w:val="2F0E9A6A48BC44F4895EBC18A5BD05FC"/>
              </w:placeholder>
            </w:sdtPr>
            <w:sdtEndPr/>
            <w:sdtContent>
              <w:r w:rsidR="00826E48">
                <w:rPr>
                  <w:rFonts w:asciiTheme="minorHAnsi" w:eastAsia="Times New Roman" w:hAnsiTheme="minorHAnsi" w:cstheme="minorHAnsi"/>
                  <w:lang w:eastAsia="es-PY"/>
                </w:rPr>
                <w:t>NO APLICA</w:t>
              </w:r>
            </w:sdtContent>
          </w:sdt>
          <w:r w:rsidR="00826E48">
            <w:rPr>
              <w:rFonts w:asciiTheme="minorHAnsi" w:eastAsia="Times New Roman" w:hAnsiTheme="minorHAnsi" w:cstheme="minorHAnsi"/>
              <w:lang w:eastAsia="es-PY"/>
            </w:rPr>
            <w:t xml:space="preserve"> </w:t>
          </w:r>
        </w:sdtContent>
      </w:sdt>
    </w:p>
    <w:p w:rsidR="00367BF7"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dtPr>
        <w:sdtEndPr/>
        <w:sdtContent>
          <w:sdt>
            <w:sdtPr>
              <w:rPr>
                <w:rFonts w:asciiTheme="minorHAnsi" w:eastAsia="Times New Roman" w:hAnsiTheme="minorHAnsi" w:cstheme="minorHAnsi"/>
                <w:lang w:eastAsia="es-PY"/>
              </w:rPr>
              <w:id w:val="1076398573"/>
              <w:placeholder>
                <w:docPart w:val="5E8BBD35E9764B4FA4C498043E58CF70"/>
              </w:placeholder>
            </w:sdtPr>
            <w:sdtEndPr/>
            <w:sdtContent>
              <w:r w:rsidR="00826E48">
                <w:rPr>
                  <w:rFonts w:asciiTheme="minorHAnsi" w:eastAsia="Times New Roman" w:hAnsiTheme="minorHAnsi" w:cstheme="minorHAnsi"/>
                  <w:lang w:eastAsia="es-PY"/>
                </w:rPr>
                <w:t>NO APLICA</w:t>
              </w:r>
            </w:sdtContent>
          </w:sdt>
          <w:r w:rsidR="00826E48">
            <w:rPr>
              <w:rFonts w:asciiTheme="minorHAnsi" w:eastAsia="Times New Roman" w:hAnsiTheme="minorHAnsi" w:cstheme="minorHAnsi"/>
              <w:lang w:eastAsia="es-PY"/>
            </w:rPr>
            <w:t xml:space="preserve"> </w:t>
          </w:r>
        </w:sdtContent>
      </w:sdt>
    </w:p>
    <w:p w:rsidR="00367BF7"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dtPr>
        <w:sdtEndPr/>
        <w:sdtContent>
          <w:sdt>
            <w:sdtPr>
              <w:rPr>
                <w:rFonts w:asciiTheme="minorHAnsi" w:eastAsia="Times New Roman" w:hAnsiTheme="minorHAnsi" w:cstheme="minorHAnsi"/>
                <w:lang w:eastAsia="es-PY"/>
              </w:rPr>
              <w:id w:val="199833293"/>
              <w:placeholder>
                <w:docPart w:val="2E6018E80BB44FDDBFD62769A1640E6A"/>
              </w:placeholder>
            </w:sdtPr>
            <w:sdtEndPr/>
            <w:sdtContent>
              <w:r w:rsidR="00826E48">
                <w:rPr>
                  <w:rFonts w:asciiTheme="minorHAnsi" w:eastAsia="Times New Roman" w:hAnsiTheme="minorHAnsi" w:cstheme="minorHAnsi"/>
                  <w:lang w:eastAsia="es-PY"/>
                </w:rPr>
                <w:t>NO APLICA</w:t>
              </w:r>
            </w:sdtContent>
          </w:sdt>
          <w:r w:rsidR="00826E48">
            <w:rPr>
              <w:rFonts w:asciiTheme="minorHAnsi" w:eastAsia="Times New Roman" w:hAnsiTheme="minorHAnsi" w:cstheme="minorHAnsi"/>
              <w:lang w:eastAsia="es-PY"/>
            </w:rPr>
            <w:t xml:space="preserve"> </w:t>
          </w:r>
        </w:sdtContent>
      </w:sdt>
    </w:p>
    <w:p w:rsidR="00367BF7"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dtPr>
        <w:sdtEndPr/>
        <w:sdtContent>
          <w:sdt>
            <w:sdtPr>
              <w:rPr>
                <w:rFonts w:asciiTheme="minorHAnsi" w:eastAsia="Times New Roman" w:hAnsiTheme="minorHAnsi" w:cstheme="minorHAnsi"/>
                <w:lang w:eastAsia="es-PY"/>
              </w:rPr>
              <w:id w:val="-16163652"/>
              <w:placeholder>
                <w:docPart w:val="E39E79EE3C5F439F8EC012F54433C208"/>
              </w:placeholder>
            </w:sdtPr>
            <w:sdtEndPr/>
            <w:sdtContent>
              <w:r w:rsidR="00826E48">
                <w:rPr>
                  <w:rFonts w:asciiTheme="minorHAnsi" w:eastAsia="Times New Roman" w:hAnsiTheme="minorHAnsi" w:cstheme="minorHAnsi"/>
                  <w:lang w:eastAsia="es-PY"/>
                </w:rPr>
                <w:t>NO APLICA</w:t>
              </w:r>
            </w:sdtContent>
          </w:sdt>
          <w:r w:rsidR="00826E48">
            <w:rPr>
              <w:rFonts w:asciiTheme="minorHAnsi" w:eastAsia="Times New Roman" w:hAnsiTheme="minorHAnsi" w:cstheme="minorHAnsi"/>
              <w:lang w:eastAsia="es-PY"/>
            </w:rPr>
            <w:t xml:space="preserve"> </w:t>
          </w:r>
        </w:sdtContent>
      </w:sdt>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EndPr/>
      <w:sdtContent>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rsidR="00367BF7" w:rsidRPr="00504E2C" w:rsidRDefault="00812BEB"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End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End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812BEB" w:rsidP="00264A93">
      <w:pPr>
        <w:pStyle w:val="Ttul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EndPr/>
        <w:sdtContent>
          <w:r w:rsidR="00367BF7" w:rsidRPr="00504E2C">
            <w:rPr>
              <w:rFonts w:asciiTheme="minorHAnsi" w:hAnsiTheme="minorHAnsi" w:cstheme="minorHAnsi"/>
              <w:b w:val="0"/>
              <w:sz w:val="22"/>
              <w:szCs w:val="22"/>
            </w:rPr>
            <w:t>La edición de Incoterms para esta licitación será:</w:t>
          </w:r>
        </w:sdtContent>
      </w:sdt>
      <w:r w:rsidR="00826E48">
        <w:rPr>
          <w:rFonts w:asciiTheme="minorHAnsi" w:hAnsiTheme="minorHAnsi" w:cstheme="minorHAnsi"/>
          <w:b w:val="0"/>
          <w:i/>
          <w:color w:val="FF0000"/>
          <w:sz w:val="22"/>
          <w:szCs w:val="22"/>
          <w:lang w:eastAsia="es-PY"/>
        </w:rPr>
        <w:t xml:space="preserve"> </w:t>
      </w:r>
      <w:r w:rsidR="00826E48" w:rsidRPr="00420BC3">
        <w:rPr>
          <w:rFonts w:asciiTheme="minorHAnsi" w:hAnsiTheme="minorHAnsi" w:cstheme="minorHAnsi"/>
          <w:b w:val="0"/>
          <w:i/>
          <w:sz w:val="22"/>
          <w:szCs w:val="22"/>
          <w:lang w:eastAsia="es-PY"/>
        </w:rPr>
        <w:t xml:space="preserve">NO </w:t>
      </w:r>
      <w:r w:rsidR="00A30DE9" w:rsidRPr="00420BC3">
        <w:rPr>
          <w:rFonts w:asciiTheme="minorHAnsi" w:hAnsiTheme="minorHAnsi" w:cstheme="minorHAnsi"/>
          <w:b w:val="0"/>
          <w:i/>
          <w:sz w:val="22"/>
          <w:szCs w:val="22"/>
          <w:lang w:eastAsia="es-PY"/>
        </w:rPr>
        <w:t>A</w:t>
      </w:r>
      <w:r w:rsidR="00826E48" w:rsidRPr="00420BC3">
        <w:rPr>
          <w:rFonts w:asciiTheme="minorHAnsi" w:hAnsiTheme="minorHAnsi" w:cstheme="minorHAnsi"/>
          <w:b w:val="0"/>
          <w:i/>
          <w:sz w:val="22"/>
          <w:szCs w:val="22"/>
          <w:lang w:eastAsia="es-PY"/>
        </w:rPr>
        <w:t>PLICA</w:t>
      </w:r>
      <w:r w:rsidR="00826E48">
        <w:rPr>
          <w:rFonts w:asciiTheme="minorHAnsi" w:hAnsiTheme="minorHAnsi" w:cstheme="minorHAnsi"/>
          <w:b w:val="0"/>
          <w:i/>
          <w:color w:val="FF0000"/>
          <w:sz w:val="22"/>
          <w:szCs w:val="22"/>
          <w:lang w:eastAsia="es-PY"/>
        </w:rPr>
        <w:t xml:space="preserve"> </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rsidR="00367BF7" w:rsidRPr="00504E2C" w:rsidRDefault="00367BF7"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rsidR="00367BF7" w:rsidRPr="00504E2C" w:rsidRDefault="00812BEB"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812BEB"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lang w:eastAsia="es-ES"/>
          </w:rPr>
          <w:id w:val="-1725668181"/>
          <w:placeholder>
            <w:docPart w:val="342C06D970374987A8FCC8FD19039CD7"/>
          </w:placeholder>
        </w:sdtPr>
        <w:sdtEndPr/>
        <w:sdtContent>
          <w:r w:rsidR="00A30DE9">
            <w:rPr>
              <w:rFonts w:asciiTheme="minorHAnsi" w:eastAsia="Times New Roman" w:hAnsiTheme="minorHAnsi" w:cstheme="minorHAnsi"/>
              <w:lang w:eastAsia="es-ES"/>
            </w:rPr>
            <w:t xml:space="preserve">NO APLICA </w:t>
          </w:r>
        </w:sdtContent>
      </w:sdt>
    </w:p>
    <w:sdt>
      <w:sdtPr>
        <w:rPr>
          <w:rFonts w:asciiTheme="minorHAnsi" w:eastAsia="Times New Roman" w:hAnsiTheme="minorHAnsi" w:cstheme="minorHAnsi"/>
          <w:lang w:eastAsia="es-ES"/>
        </w:rPr>
        <w:id w:val="-494255937"/>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812BEB"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812BEB" w:rsidP="00264A93">
      <w:pPr>
        <w:spacing w:after="0"/>
        <w:jc w:val="both"/>
        <w:rPr>
          <w:rFonts w:asciiTheme="minorHAnsi" w:eastAsia="Times New Roman" w:hAnsiTheme="minorHAnsi" w:cstheme="minorHAnsi"/>
          <w:lang w:eastAsia="es-ES"/>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EndPr/>
        <w:sdtContent>
          <w:r w:rsidR="00A30DE9" w:rsidRPr="00420BC3">
            <w:rPr>
              <w:rFonts w:asciiTheme="minorHAnsi" w:eastAsia="Times New Roman" w:hAnsiTheme="minorHAnsi" w:cstheme="minorHAnsi"/>
              <w:lang w:eastAsia="es-ES"/>
            </w:rPr>
            <w:t xml:space="preserve">NO APLICA </w:t>
          </w:r>
        </w:sdtContent>
      </w:sdt>
      <w:sdt>
        <w:sdtPr>
          <w:rPr>
            <w:rFonts w:asciiTheme="minorHAnsi" w:eastAsia="Times New Roman" w:hAnsiTheme="minorHAnsi" w:cstheme="minorHAnsi"/>
            <w:lang w:eastAsia="es-ES"/>
          </w:rPr>
          <w:id w:val="-1938127208"/>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sdtContent>
      </w:sdt>
    </w:p>
    <w:p w:rsidR="00367BF7" w:rsidRPr="00504E2C" w:rsidRDefault="00812BEB"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EndPr/>
        <w:sdtContent>
          <w:r w:rsidR="00367BF7" w:rsidRPr="00504E2C">
            <w:rPr>
              <w:sz w:val="22"/>
            </w:rPr>
            <w:t>Tiempo de funcionamiento de los bienes</w:t>
          </w:r>
        </w:sdtContent>
      </w:sdt>
    </w:p>
    <w:p w:rsidR="00367BF7" w:rsidRPr="00504E2C" w:rsidRDefault="00367BF7" w:rsidP="00264A93">
      <w:pPr>
        <w:spacing w:after="0"/>
        <w:jc w:val="both"/>
        <w:rPr>
          <w:rFonts w:asciiTheme="minorHAnsi" w:hAnsiTheme="minorHAnsi" w:cstheme="minorHAnsi"/>
        </w:rPr>
      </w:pPr>
    </w:p>
    <w:p w:rsidR="00367BF7" w:rsidRPr="00504E2C" w:rsidRDefault="00812BEB"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End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sdt>
        <w:sdtPr>
          <w:rPr>
            <w:sz w:val="22"/>
          </w:rPr>
          <w:id w:val="1750695862"/>
          <w:placeholder>
            <w:docPart w:val="48DA915364244582BBF659D683A2F4C6"/>
          </w:placeholder>
        </w:sdtPr>
        <w:sdtEndPr/>
        <w:sdtContent>
          <w:r w:rsidR="00A30DE9">
            <w:rPr>
              <w:sz w:val="22"/>
            </w:rPr>
            <w:t xml:space="preserve">NO APLICA </w:t>
          </w:r>
        </w:sdtContent>
      </w:sdt>
    </w:p>
    <w:p w:rsidR="00367BF7" w:rsidRPr="00504E2C" w:rsidRDefault="00367BF7" w:rsidP="00264A93">
      <w:pPr>
        <w:pStyle w:val="Estilo2"/>
        <w:pBdr>
          <w:bottom w:val="none" w:sz="0" w:space="0" w:color="auto"/>
        </w:pBdr>
        <w:jc w:val="both"/>
        <w:rPr>
          <w:sz w:val="22"/>
        </w:rPr>
      </w:pPr>
    </w:p>
    <w:p w:rsidR="00367BF7" w:rsidRPr="00504E2C" w:rsidRDefault="00812BEB"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End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812BEB"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End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EndPr/>
        <w:sdtContent>
          <w:r w:rsidR="00A30DE9">
            <w:rPr>
              <w:rFonts w:asciiTheme="minorHAnsi" w:hAnsiTheme="minorHAnsi" w:cstheme="minorHAnsi"/>
            </w:rPr>
            <w:t xml:space="preserve">NO APLICA </w:t>
          </w:r>
        </w:sdtContent>
      </w:sdt>
    </w:p>
    <w:sdt>
      <w:sdtPr>
        <w:rPr>
          <w:rFonts w:asciiTheme="minorHAnsi" w:hAnsiTheme="minorHAnsi" w:cstheme="minorHAnsi"/>
        </w:rPr>
        <w:id w:val="-698556947"/>
        <w:lock w:val="sdtContentLocked"/>
        <w:placeholder>
          <w:docPart w:val="F04880A239364C4189BB182EDC7700BA"/>
        </w:placeholder>
        <w:group/>
      </w:sdtPr>
      <w:sdtEndPr/>
      <w:sdtContent>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EndPr/>
        <w:sdtContent>
          <w:r w:rsidR="00367BF7" w:rsidRPr="00504E2C">
            <w:rPr>
              <w:rFonts w:asciiTheme="minorHAnsi" w:hAnsiTheme="minorHAnsi" w:cstheme="minorHAnsi"/>
              <w:b/>
              <w:color w:val="000000"/>
              <w:lang w:eastAsia="es-PY"/>
            </w:rPr>
            <w:t>Periodo de Validez de la Garantía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504E2C" w:rsidRDefault="00812BEB"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End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EndPr/>
        <w:sdtContent>
          <w:r w:rsidR="00A30DE9">
            <w:rPr>
              <w:rFonts w:asciiTheme="minorHAnsi" w:eastAsia="Times New Roman" w:hAnsiTheme="minorHAnsi" w:cstheme="minorHAnsi"/>
              <w:lang w:eastAsia="es-PY"/>
            </w:rPr>
            <w:t>NO APLICA</w:t>
          </w:r>
        </w:sdtContent>
      </w:sdt>
      <w:r w:rsidR="00A9368E">
        <w:rPr>
          <w:rFonts w:asciiTheme="minorHAnsi" w:eastAsia="Times New Roman" w:hAnsiTheme="minorHAnsi" w:cstheme="minorHAnsi"/>
          <w:i/>
          <w:color w:val="FF0000"/>
          <w:lang w:eastAsia="es-PY"/>
        </w:rPr>
        <w:t xml:space="preserve"> </w:t>
      </w:r>
    </w:p>
    <w:p w:rsidR="00367BF7" w:rsidRPr="00504E2C" w:rsidRDefault="00812BEB"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EndPr/>
        <w:sdtContent>
          <w:r w:rsidR="00367BF7" w:rsidRPr="00504E2C">
            <w:rPr>
              <w:sz w:val="22"/>
            </w:rPr>
            <w:t>Cobertura de Seguro de los Bienes</w:t>
          </w:r>
        </w:sdtContent>
      </w:sdt>
    </w:p>
    <w:p w:rsidR="00367BF7" w:rsidRPr="00504E2C" w:rsidRDefault="00367BF7" w:rsidP="00264A93">
      <w:pPr>
        <w:pStyle w:val="Ttulo"/>
        <w:spacing w:line="276" w:lineRule="auto"/>
        <w:ind w:left="0"/>
        <w:jc w:val="both"/>
        <w:rPr>
          <w:rFonts w:asciiTheme="minorHAnsi" w:hAnsiTheme="minorHAnsi" w:cstheme="minorHAnsi"/>
          <w:b w:val="0"/>
          <w:sz w:val="22"/>
          <w:szCs w:val="22"/>
        </w:rPr>
      </w:pPr>
    </w:p>
    <w:p w:rsidR="00367BF7" w:rsidRPr="001B4342" w:rsidRDefault="00812BEB"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EndPr/>
        <w:sdtContent>
          <w:r w:rsidR="00367BF7" w:rsidRPr="00504E2C">
            <w:rPr>
              <w:rFonts w:asciiTheme="minorHAnsi" w:hAnsiTheme="minorHAnsi" w:cstheme="minorHAnsi"/>
            </w:rPr>
            <w:t>La cobertura de seguro requerida a los bienes será:</w:t>
          </w:r>
        </w:sdtContent>
      </w:sdt>
      <w:bookmarkStart w:id="5" w:name="_Hlk156371148"/>
      <w:sdt>
        <w:sdtPr>
          <w:rPr>
            <w:rFonts w:asciiTheme="minorHAnsi" w:eastAsia="Times New Roman" w:hAnsiTheme="minorHAnsi" w:cstheme="minorHAnsi"/>
            <w:lang w:eastAsia="es-PY"/>
          </w:rPr>
          <w:id w:val="-198399936"/>
          <w:placeholder>
            <w:docPart w:val="A409A8CA40D5452C872964CBABDB4606"/>
          </w:placeholder>
        </w:sdtPr>
        <w:sdtEndPr/>
        <w:sdtContent>
          <w:r w:rsidR="00A9368E">
            <w:rPr>
              <w:rFonts w:asciiTheme="minorHAnsi" w:eastAsia="Times New Roman" w:hAnsiTheme="minorHAnsi" w:cstheme="minorHAnsi"/>
              <w:lang w:eastAsia="es-PY"/>
            </w:rPr>
            <w:t>NO APLICA</w:t>
          </w:r>
        </w:sdtContent>
      </w:sdt>
      <w:bookmarkEnd w:id="5"/>
    </w:p>
    <w:p w:rsidR="00367BF7" w:rsidRPr="00504E2C" w:rsidRDefault="00812BEB"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End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rsidR="00AB5989" w:rsidRPr="00264A93" w:rsidRDefault="00556CC0"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p w:rsidR="00AB5989" w:rsidRPr="00504E2C" w:rsidRDefault="00812BEB"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End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EndPr/>
      <w:sdtContent>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EndPr/>
      <w:sdtContent>
        <w:p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EndPr/>
      <w:sdtContent>
        <w:p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6" w:name="_Hlk32825960"/>
    <w:p w:rsidR="00AB5989" w:rsidRPr="00504E2C" w:rsidRDefault="00812BEB"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EndPr/>
        <w:sdtContent>
          <w:r w:rsidR="00AB5989" w:rsidRPr="00504E2C">
            <w:rPr>
              <w:rFonts w:asciiTheme="minorHAnsi" w:hAnsiTheme="minorHAnsi" w:cstheme="minorHAnsi"/>
            </w:rPr>
            <w:t>Requisitos de Calificación</w:t>
          </w:r>
        </w:sdtContent>
      </w:sdt>
    </w:p>
    <w:p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7" w:name="_Hlk32825650"/>
    </w:p>
    <w:sdt>
      <w:sdtPr>
        <w:rPr>
          <w:rFonts w:asciiTheme="minorHAnsi" w:hAnsiTheme="minorHAnsi" w:cstheme="minorHAnsi"/>
          <w:lang w:eastAsia="es-PY"/>
        </w:rPr>
        <w:id w:val="1689022181"/>
        <w:lock w:val="sdtContentLocked"/>
        <w:placeholder>
          <w:docPart w:val="DefaultPlaceholder_1081868574"/>
        </w:placeholder>
        <w:group/>
      </w:sdtPr>
      <w:sdtEndPr/>
      <w:sdtContent>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7"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EndPr/>
      <w:sdtContent>
        <w:p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p w:rsidR="003E658E" w:rsidRPr="00504E2C" w:rsidRDefault="00812BEB"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lang w:eastAsia="es-PY"/>
          </w:rPr>
          <w:id w:val="743382459"/>
          <w:placeholder>
            <w:docPart w:val="36C4F2A65D124951BD27A2C4F3A8CFA6"/>
          </w:placeholder>
        </w:sdtPr>
        <w:sdtEndPr/>
        <w:sdtContent>
          <w:r w:rsidR="00051B49" w:rsidRPr="00640D8D">
            <w:rPr>
              <w:rFonts w:asciiTheme="minorHAnsi" w:hAnsiTheme="minorHAnsi" w:cs="Arial"/>
              <w:b w:val="0"/>
              <w:sz w:val="22"/>
              <w:szCs w:val="22"/>
            </w:rPr>
            <w:t xml:space="preserve">B. Evaluación basada únicamente en precio </w:t>
          </w:r>
          <w:r w:rsidR="00051B49" w:rsidRPr="00640D8D">
            <w:rPr>
              <w:rFonts w:asciiTheme="minorHAnsi" w:hAnsiTheme="minorHAnsi" w:cs="Arial"/>
              <w:b w:val="0"/>
              <w:sz w:val="22"/>
              <w:szCs w:val="22"/>
              <w:u w:val="single"/>
            </w:rPr>
            <w:t>II. Método de presentación de las ofertas en doble sobre</w:t>
          </w:r>
          <w:r w:rsidR="00051B49" w:rsidRPr="00640D8D">
            <w:rPr>
              <w:rFonts w:asciiTheme="minorHAnsi" w:hAnsiTheme="minorHAnsi" w:cs="Arial"/>
              <w:b w:val="0"/>
              <w:sz w:val="22"/>
              <w:szCs w:val="22"/>
            </w:rPr>
            <w:t xml:space="preserve">: Las ofertas presentadas en doble sobre se evaluarán en dos etapas; primero la propuesta técnica y posteriormente la propuesta económica. Cuando se constate la ausencia de uno de los sobres, o que ambas ofertas se hubieran presentado en un mismo sobre, la oferta deberá ser descalificada. </w:t>
          </w:r>
          <w:r w:rsidR="00051B49" w:rsidRPr="00640D8D">
            <w:rPr>
              <w:rFonts w:asciiTheme="minorHAnsi" w:hAnsiTheme="minorHAnsi" w:cs="Arial"/>
              <w:b w:val="0"/>
              <w:sz w:val="22"/>
              <w:szCs w:val="22"/>
              <w:u w:val="single"/>
            </w:rPr>
            <w:t>b. 1. Evaluación la propuesta técnica:</w:t>
          </w:r>
          <w:r w:rsidR="00051B49" w:rsidRPr="00640D8D">
            <w:rPr>
              <w:rFonts w:asciiTheme="minorHAnsi" w:hAnsiTheme="minorHAnsi" w:cs="Arial"/>
              <w:b w:val="0"/>
              <w:sz w:val="22"/>
              <w:szCs w:val="22"/>
            </w:rPr>
            <w:t xml:space="preserve"> i. Se verificará el cumplimiento de cada oferta respecto al suministro de la documentación de carácter sustancial, eliminándose aquellas que no cumplan con el suministro de dicha documentación o que dicha documentación sea insatisfactoria. ii. Las ofertas que cumplan con lo señalado en el numeral que antecede, de conformidad al sistema de adjudicación adoptado, serán evaluadas en detalle para verificar su cumplimiento con otros requisitos de la licitación. iii. Una vez finalizada la evaluación de la oferta técnica, la autoridad competente de la convocante emitirá una resolución que determine el resultado de dicha evaluación. La notificación se realizará a través del Sistema de Información de las Contrataciones Públicas y será considerada como el acto público de notificación a todos los interesados, la cual sustituye a la notificación personal. Los participantes se considerarán notificados en la fecha de publicación en el referido sistema. iv. Se indicará expresamente que los sobres con las ofertas de precio que no hayan superado el análisis técnico, serán devueltos sin abrir después de la adjudicación. v. Una vez publicado el resultado de la evaluación técnica, la convocante informará a través del SICP el día y hora fijados para la apertura de las ofertas económicas de aquellas firmas que hayan superado el análisis técnico. La fijación de la fecha y hora deberá contemplar el plazo establecido en la normativa para la interposición del recurso de protesta, en caso contrario, la convocante deberá cancelar el procedimiento de contratación. La impugnación contra el resultado de la evaluación técnica tendrá efectos suspensivos respecto a la apertura de la oferta de precios. Los encargados de evaluar las ofertas no tendrán acceso al contenido del sobre que contenga la oferta económica hasta que se haya realizado la apertura del mismo, en acto público. </w:t>
          </w:r>
          <w:r w:rsidR="00051B49" w:rsidRPr="00640D8D">
            <w:rPr>
              <w:rFonts w:asciiTheme="minorHAnsi" w:hAnsiTheme="minorHAnsi" w:cs="Arial"/>
              <w:b w:val="0"/>
              <w:sz w:val="22"/>
              <w:szCs w:val="22"/>
              <w:u w:val="single"/>
            </w:rPr>
            <w:t>b.2. Evaluación la propuesta económica:</w:t>
          </w:r>
          <w:r w:rsidR="00051B49" w:rsidRPr="00640D8D">
            <w:rPr>
              <w:rFonts w:asciiTheme="minorHAnsi" w:hAnsiTheme="minorHAnsi" w:cs="Arial"/>
              <w:b w:val="0"/>
              <w:sz w:val="22"/>
              <w:szCs w:val="22"/>
            </w:rPr>
            <w:t xml:space="preserve"> i. Se verificará el cumplimiento de cada oferta respecto al suministro de la documentación de carácter sustancial, eliminándose aquellas que no cumplan con el suministro de dicha documentación o que dicha documentación sea insatisfactoria. ii. Las ofertas que superen la calificación señalada en el numeral que antecede, serán agrupadas en orden numérico de menor a mayor luego de haber efectuado las correcciones aritméticas que hayan sido necesarias y habiéndose aplicado los márgenes de preferencia cuando corresponda. La que resulte con el precio más bajo será propuesta para la adjudicación.</w:t>
          </w:r>
        </w:sdtContent>
      </w:sdt>
    </w:p>
    <w:p w:rsidR="003B61CC" w:rsidRPr="00504E2C" w:rsidRDefault="003B61CC"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eastAsia="Calibri" w:hAnsiTheme="minorHAnsi" w:cstheme="minorHAnsi"/>
          <w:b/>
          <w:sz w:val="22"/>
          <w:szCs w:val="22"/>
        </w:rPr>
        <w:id w:val="-1273244764"/>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rsidR="001B4342" w:rsidRDefault="00812BEB" w:rsidP="001B4342">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EndPr/>
        <w:sdtContent>
          <w:r w:rsidR="00051B49">
            <w:rPr>
              <w:rFonts w:asciiTheme="minorHAnsi" w:hAnsiTheme="minorHAnsi" w:cstheme="minorHAnsi"/>
              <w:lang w:eastAsia="es-PY"/>
            </w:rPr>
            <w:t xml:space="preserve">NO APLICA </w:t>
          </w:r>
        </w:sdtContent>
      </w:sdt>
    </w:p>
    <w:p w:rsidR="00821776" w:rsidRDefault="00821776" w:rsidP="00264A93">
      <w:pPr>
        <w:pStyle w:val="Ttulo"/>
        <w:spacing w:line="276" w:lineRule="auto"/>
        <w:ind w:left="0"/>
        <w:jc w:val="both"/>
        <w:rPr>
          <w:rFonts w:asciiTheme="minorHAnsi" w:hAnsiTheme="minorHAnsi" w:cstheme="minorHAnsi"/>
          <w:b w:val="0"/>
          <w:i/>
          <w:color w:val="FF0000"/>
          <w:sz w:val="22"/>
          <w:szCs w:val="22"/>
        </w:rPr>
      </w:pPr>
    </w:p>
    <w:tbl>
      <w:tblPr>
        <w:tblW w:w="0" w:type="auto"/>
        <w:tblCellMar>
          <w:left w:w="0" w:type="dxa"/>
          <w:right w:w="0" w:type="dxa"/>
        </w:tblCellMar>
        <w:tblLook w:val="04A0" w:firstRow="1" w:lastRow="0" w:firstColumn="1" w:lastColumn="0" w:noHBand="0" w:noVBand="1"/>
      </w:tblPr>
      <w:tblGrid>
        <w:gridCol w:w="1698"/>
        <w:gridCol w:w="1699"/>
        <w:gridCol w:w="1699"/>
        <w:gridCol w:w="1699"/>
        <w:gridCol w:w="1699"/>
      </w:tblGrid>
      <w:tr w:rsidR="007A1D9B" w:rsidTr="007A1D9B">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1D9B" w:rsidRDefault="007A1D9B">
            <w:pPr>
              <w:pStyle w:val="NormalWeb"/>
              <w:jc w:val="both"/>
              <w:rPr>
                <w:color w:val="000000"/>
                <w:sz w:val="22"/>
                <w:szCs w:val="22"/>
                <w:lang w:eastAsia="es-PY"/>
              </w:rPr>
            </w:pPr>
            <w:r>
              <w:rPr>
                <w:color w:val="00000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1D9B" w:rsidRDefault="007A1D9B">
            <w:pPr>
              <w:pStyle w:val="NormalWeb"/>
              <w:jc w:val="both"/>
              <w:rPr>
                <w:color w:val="000000"/>
              </w:rPr>
            </w:pPr>
            <w:r>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1D9B" w:rsidRDefault="007A1D9B">
            <w:pPr>
              <w:pStyle w:val="NormalWeb"/>
              <w:jc w:val="both"/>
              <w:rPr>
                <w:color w:val="000000"/>
              </w:rPr>
            </w:pPr>
            <w:r>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1D9B" w:rsidRDefault="007A1D9B">
            <w:pPr>
              <w:pStyle w:val="NormalWeb"/>
              <w:jc w:val="both"/>
              <w:rPr>
                <w:color w:val="000000"/>
              </w:rPr>
            </w:pPr>
            <w:r>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1D9B" w:rsidRDefault="007A1D9B">
            <w:pPr>
              <w:pStyle w:val="NormalWeb"/>
              <w:jc w:val="both"/>
              <w:rPr>
                <w:color w:val="000000"/>
              </w:rPr>
            </w:pPr>
            <w:r>
              <w:rPr>
                <w:color w:val="000000"/>
              </w:rPr>
              <w:t>Tipo de valor</w:t>
            </w:r>
          </w:p>
        </w:tc>
      </w:tr>
      <w:tr w:rsidR="007A1D9B" w:rsidTr="007A1D9B">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7A1D9B" w:rsidRDefault="007A1D9B">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rsidR="007A1D9B" w:rsidRDefault="007A1D9B">
            <w:pPr>
              <w:pStyle w:val="NormalWeb"/>
              <w:jc w:val="both"/>
              <w:rPr>
                <w:color w:val="000000"/>
              </w:rPr>
            </w:pPr>
          </w:p>
        </w:tc>
      </w:tr>
    </w:tbl>
    <w:p w:rsidR="007A1D9B" w:rsidRPr="001B6EA0" w:rsidRDefault="007A1D9B" w:rsidP="00264A93">
      <w:pPr>
        <w:pStyle w:val="Ttulo"/>
        <w:spacing w:line="276" w:lineRule="auto"/>
        <w:ind w:left="0"/>
        <w:jc w:val="both"/>
        <w:rPr>
          <w:rFonts w:asciiTheme="minorHAnsi" w:hAnsiTheme="minorHAnsi" w:cstheme="minorHAnsi"/>
          <w:b w:val="0"/>
          <w:i/>
          <w:color w:val="FF0000"/>
          <w:sz w:val="22"/>
          <w:szCs w:val="22"/>
        </w:rPr>
      </w:pPr>
    </w:p>
    <w:p w:rsidR="00821776" w:rsidRPr="00264A93" w:rsidRDefault="00821776"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rsidR="003E658E" w:rsidRDefault="00812BEB" w:rsidP="00264A93">
      <w:pPr>
        <w:pStyle w:val="Ttul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End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lang w:eastAsia="es-PY"/>
          </w:rPr>
          <w:id w:val="-1083375990"/>
          <w:placeholder>
            <w:docPart w:val="D1CADA4E7F9049ADB82061AF33223F6E"/>
          </w:placeholder>
        </w:sdtPr>
        <w:sdtEndPr/>
        <w:sdtContent>
          <w:r w:rsidR="00051B49">
            <w:rPr>
              <w:rFonts w:asciiTheme="minorHAnsi" w:hAnsiTheme="minorHAnsi" w:cstheme="minorHAnsi"/>
              <w:lang w:eastAsia="es-PY"/>
            </w:rPr>
            <w:t xml:space="preserve">NO APLICA </w:t>
          </w:r>
        </w:sdtContent>
      </w:sdt>
      <w:r w:rsidR="00F33F43">
        <w:rPr>
          <w:rFonts w:asciiTheme="minorHAnsi" w:hAnsiTheme="minorHAnsi" w:cstheme="minorHAnsi"/>
          <w:b w:val="0"/>
          <w:i/>
          <w:color w:val="FF0000"/>
          <w:sz w:val="22"/>
          <w:szCs w:val="22"/>
        </w:rPr>
        <w:t>.</w:t>
      </w:r>
    </w:p>
    <w:tbl>
      <w:tblPr>
        <w:tblW w:w="0" w:type="auto"/>
        <w:tblCellMar>
          <w:left w:w="0" w:type="dxa"/>
          <w:right w:w="0" w:type="dxa"/>
        </w:tblCellMar>
        <w:tblLook w:val="04A0" w:firstRow="1" w:lastRow="0" w:firstColumn="1" w:lastColumn="0" w:noHBand="0" w:noVBand="1"/>
      </w:tblPr>
      <w:tblGrid>
        <w:gridCol w:w="4247"/>
        <w:gridCol w:w="4247"/>
      </w:tblGrid>
      <w:tr w:rsidR="003F7A79" w:rsidTr="003F7A79">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sz w:val="22"/>
                <w:szCs w:val="22"/>
                <w:lang w:eastAsia="es-PY"/>
              </w:rPr>
            </w:pPr>
            <w:r>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7A79" w:rsidRDefault="003F7A79">
            <w:pPr>
              <w:pStyle w:val="NormalWeb"/>
              <w:jc w:val="both"/>
              <w:rPr>
                <w:color w:val="000000"/>
              </w:rPr>
            </w:pPr>
            <w:r>
              <w:rPr>
                <w:color w:val="000000"/>
              </w:rPr>
              <w:t>Porcentaje de ponderación</w:t>
            </w:r>
          </w:p>
        </w:tc>
      </w:tr>
      <w:tr w:rsidR="003F7A79" w:rsidTr="003F7A7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rsidR="003F7A79" w:rsidRDefault="003F7A79">
            <w:pPr>
              <w:pStyle w:val="NormalWeb"/>
              <w:jc w:val="both"/>
              <w:rPr>
                <w:color w:val="000000"/>
              </w:rPr>
            </w:pPr>
          </w:p>
        </w:tc>
      </w:tr>
    </w:tbl>
    <w:p w:rsidR="003F7A79" w:rsidRPr="001B6EA0" w:rsidRDefault="003F7A79" w:rsidP="00264A93">
      <w:pPr>
        <w:pStyle w:val="Ttulo"/>
        <w:spacing w:line="276" w:lineRule="auto"/>
        <w:ind w:left="0"/>
        <w:jc w:val="both"/>
        <w:rPr>
          <w:rFonts w:asciiTheme="minorHAnsi" w:hAnsiTheme="minorHAnsi" w:cstheme="minorHAnsi"/>
          <w:b w:val="0"/>
          <w:sz w:val="22"/>
          <w:szCs w:val="22"/>
        </w:rPr>
      </w:pPr>
    </w:p>
    <w:p w:rsidR="0067730F" w:rsidRPr="00504E2C" w:rsidRDefault="0067730F"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EndPr/>
      <w:sdtContent>
        <w:p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rsidR="00AB5989" w:rsidRPr="00504E2C" w:rsidRDefault="00AB5989"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rsidR="003E658E" w:rsidRPr="00504E2C" w:rsidRDefault="003E658E" w:rsidP="00264A93">
          <w:pPr>
            <w:spacing w:after="0"/>
            <w:jc w:val="both"/>
            <w:rPr>
              <w:rFonts w:asciiTheme="minorHAnsi" w:hAnsiTheme="minorHAnsi" w:cstheme="minorHAnsi"/>
            </w:rPr>
          </w:pPr>
        </w:p>
        <w:p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rsidR="001B6EA0" w:rsidRPr="00504E2C" w:rsidRDefault="001B6EA0" w:rsidP="00264A93">
          <w:pPr>
            <w:spacing w:after="0"/>
            <w:jc w:val="both"/>
            <w:rPr>
              <w:rFonts w:asciiTheme="minorHAnsi" w:hAnsiTheme="minorHAnsi" w:cstheme="minorHAnsi"/>
            </w:rPr>
          </w:pP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t>________________________________________________________________________________________</w:t>
      </w:r>
    </w:p>
    <w:p w:rsidR="008F33D9" w:rsidRDefault="008F33D9" w:rsidP="008F33D9">
      <w:pPr>
        <w:tabs>
          <w:tab w:val="left" w:pos="284"/>
        </w:tabs>
        <w:rPr>
          <w:rFonts w:ascii="Source Sans Pro" w:hAnsi="Source Sans Pro"/>
          <w:sz w:val="21"/>
          <w:szCs w:val="21"/>
          <w:shd w:val="clear" w:color="auto" w:fill="FFFFFF"/>
        </w:rPr>
      </w:pPr>
      <w:r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los precios, será:</w:t>
      </w:r>
    </w:p>
    <w:sdt>
      <w:sdtPr>
        <w:rPr>
          <w:rFonts w:asciiTheme="minorHAnsi" w:hAnsiTheme="minorHAnsi" w:cstheme="minorHAnsi"/>
        </w:rPr>
        <w:id w:val="1524430928"/>
        <w:placeholder>
          <w:docPart w:val="68828D6A505C433FABF91BCAEEEA9D8A"/>
        </w:placeholder>
      </w:sdtPr>
      <w:sdtEndPr/>
      <w:sdtContent>
        <w:sdt>
          <w:sdtPr>
            <w:rPr>
              <w:rFonts w:asciiTheme="minorHAnsi" w:hAnsiTheme="minorHAnsi" w:cstheme="minorHAnsi"/>
            </w:rPr>
            <w:id w:val="-1745325732"/>
            <w:placeholder>
              <w:docPart w:val="DAB477CD53524A9C85A0F9ABC66C6FDE"/>
            </w:placeholder>
          </w:sdtPr>
          <w:sdtEndPr/>
          <w:sdtContent>
            <w:p w:rsidR="00D30AB2" w:rsidRDefault="00D30AB2" w:rsidP="00D30AB2">
              <w:pPr>
                <w:tabs>
                  <w:tab w:val="left" w:pos="284"/>
                </w:tabs>
                <w:rPr>
                  <w:rFonts w:asciiTheme="minorHAnsi" w:hAnsiTheme="minorHAnsi" w:cstheme="minorHAnsi"/>
                </w:rPr>
              </w:pPr>
              <w:r>
                <w:rPr>
                  <w:rFonts w:asciiTheme="minorHAnsi" w:hAnsiTheme="minorHAnsi" w:cstheme="minorHAnsi"/>
                </w:rPr>
                <w:t xml:space="preserve"> El oferente </w:t>
              </w:r>
              <w:proofErr w:type="spellStart"/>
              <w:r>
                <w:rPr>
                  <w:rFonts w:asciiTheme="minorHAnsi" w:hAnsiTheme="minorHAnsi" w:cstheme="minorHAnsi"/>
                </w:rPr>
                <w:t>debera</w:t>
              </w:r>
              <w:proofErr w:type="spellEnd"/>
              <w:r>
                <w:rPr>
                  <w:rFonts w:asciiTheme="minorHAnsi" w:hAnsiTheme="minorHAnsi" w:cstheme="minorHAnsi"/>
                </w:rPr>
                <w:t xml:space="preserve"> elaborar y presentar el desglose de composición de precios conforme a los parámetros </w:t>
              </w:r>
            </w:p>
            <w:p w:rsidR="00D30AB2" w:rsidRDefault="00D30AB2" w:rsidP="00D30AB2">
              <w:pPr>
                <w:tabs>
                  <w:tab w:val="left" w:pos="284"/>
                </w:tabs>
                <w:rPr>
                  <w:rFonts w:asciiTheme="minorHAnsi" w:hAnsiTheme="minorHAnsi" w:cstheme="minorHAnsi"/>
                </w:rPr>
              </w:pPr>
              <w:r>
                <w:rPr>
                  <w:rFonts w:asciiTheme="minorHAnsi" w:hAnsiTheme="minorHAnsi" w:cstheme="minorHAnsi"/>
                </w:rPr>
                <w:t xml:space="preserve">COSTO DIRECTO (MANO DE OBRA + MATERIALES + </w:t>
              </w:r>
              <w:proofErr w:type="gramStart"/>
              <w:r>
                <w:rPr>
                  <w:rFonts w:asciiTheme="minorHAnsi" w:hAnsiTheme="minorHAnsi" w:cstheme="minorHAnsi"/>
                </w:rPr>
                <w:t>MOVILIDAD  +</w:t>
              </w:r>
              <w:proofErr w:type="gramEnd"/>
              <w:r>
                <w:rPr>
                  <w:rFonts w:asciiTheme="minorHAnsi" w:hAnsiTheme="minorHAnsi" w:cstheme="minorHAnsi"/>
                </w:rPr>
                <w:t xml:space="preserve"> UTILIZACION DE EQUIPOS INFOR + ……)</w:t>
              </w:r>
            </w:p>
            <w:p w:rsidR="00D30AB2" w:rsidRDefault="00D30AB2" w:rsidP="00D30AB2">
              <w:pPr>
                <w:tabs>
                  <w:tab w:val="left" w:pos="284"/>
                </w:tabs>
                <w:rPr>
                  <w:rFonts w:asciiTheme="minorHAnsi" w:hAnsiTheme="minorHAnsi" w:cstheme="minorHAnsi"/>
                </w:rPr>
              </w:pPr>
              <w:r>
                <w:rPr>
                  <w:rFonts w:asciiTheme="minorHAnsi" w:hAnsiTheme="minorHAnsi" w:cstheme="minorHAnsi"/>
                </w:rPr>
                <w:t>+</w:t>
              </w:r>
            </w:p>
            <w:p w:rsidR="00D30AB2" w:rsidRDefault="00D30AB2" w:rsidP="00D30AB2">
              <w:pPr>
                <w:tabs>
                  <w:tab w:val="left" w:pos="284"/>
                </w:tabs>
                <w:rPr>
                  <w:rFonts w:asciiTheme="minorHAnsi" w:hAnsiTheme="minorHAnsi" w:cstheme="minorHAnsi"/>
                </w:rPr>
              </w:pPr>
              <w:r>
                <w:rPr>
                  <w:rFonts w:asciiTheme="minorHAnsi" w:hAnsiTheme="minorHAnsi" w:cstheme="minorHAnsi"/>
                </w:rPr>
                <w:lastRenderedPageBreak/>
                <w:t>COSTO INDIRECTO (GASTOS OPERATIVOS + GASTOS ADMINISTRATIVOS+</w:t>
              </w:r>
              <w:proofErr w:type="gramStart"/>
              <w:r>
                <w:rPr>
                  <w:rFonts w:asciiTheme="minorHAnsi" w:hAnsiTheme="minorHAnsi" w:cstheme="minorHAnsi"/>
                </w:rPr>
                <w:t xml:space="preserve"> ….</w:t>
              </w:r>
              <w:proofErr w:type="gramEnd"/>
              <w:r>
                <w:rPr>
                  <w:rFonts w:asciiTheme="minorHAnsi" w:hAnsiTheme="minorHAnsi" w:cstheme="minorHAnsi"/>
                </w:rPr>
                <w:t>.)</w:t>
              </w:r>
            </w:p>
            <w:p w:rsidR="00D30AB2" w:rsidRDefault="00D30AB2" w:rsidP="00D30AB2">
              <w:pPr>
                <w:tabs>
                  <w:tab w:val="left" w:pos="284"/>
                </w:tabs>
                <w:rPr>
                  <w:rFonts w:asciiTheme="minorHAnsi" w:hAnsiTheme="minorHAnsi" w:cstheme="minorHAnsi"/>
                </w:rPr>
              </w:pPr>
              <w:r>
                <w:rPr>
                  <w:rFonts w:asciiTheme="minorHAnsi" w:hAnsiTheme="minorHAnsi" w:cstheme="minorHAnsi"/>
                </w:rPr>
                <w:t>+</w:t>
              </w:r>
            </w:p>
            <w:p w:rsidR="00D30AB2" w:rsidRDefault="00D30AB2" w:rsidP="00D30AB2">
              <w:pPr>
                <w:tabs>
                  <w:tab w:val="left" w:pos="284"/>
                </w:tabs>
                <w:rPr>
                  <w:rFonts w:asciiTheme="minorHAnsi" w:hAnsiTheme="minorHAnsi" w:cstheme="minorHAnsi"/>
                </w:rPr>
              </w:pPr>
              <w:r>
                <w:rPr>
                  <w:rFonts w:asciiTheme="minorHAnsi" w:hAnsiTheme="minorHAnsi" w:cstheme="minorHAnsi"/>
                </w:rPr>
                <w:t>COSTO POR FINANCIAMIENTO</w:t>
              </w:r>
            </w:p>
            <w:p w:rsidR="00D30AB2" w:rsidRDefault="00D30AB2" w:rsidP="00D30AB2">
              <w:pPr>
                <w:tabs>
                  <w:tab w:val="left" w:pos="284"/>
                </w:tabs>
                <w:rPr>
                  <w:rFonts w:asciiTheme="minorHAnsi" w:hAnsiTheme="minorHAnsi" w:cstheme="minorHAnsi"/>
                </w:rPr>
              </w:pPr>
              <w:r>
                <w:rPr>
                  <w:rFonts w:asciiTheme="minorHAnsi" w:hAnsiTheme="minorHAnsi" w:cstheme="minorHAnsi"/>
                </w:rPr>
                <w:t>+</w:t>
              </w:r>
            </w:p>
            <w:p w:rsidR="00D30AB2" w:rsidRDefault="00D30AB2" w:rsidP="00D30AB2">
              <w:pPr>
                <w:tabs>
                  <w:tab w:val="left" w:pos="284"/>
                </w:tabs>
                <w:rPr>
                  <w:rFonts w:asciiTheme="minorHAnsi" w:hAnsiTheme="minorHAnsi" w:cstheme="minorHAnsi"/>
                </w:rPr>
              </w:pPr>
              <w:r>
                <w:rPr>
                  <w:rFonts w:asciiTheme="minorHAnsi" w:hAnsiTheme="minorHAnsi" w:cstheme="minorHAnsi"/>
                </w:rPr>
                <w:t>COSTO POR UTILIDAD</w:t>
              </w:r>
            </w:p>
            <w:p w:rsidR="00D30AB2" w:rsidRDefault="00D30AB2" w:rsidP="00D30AB2">
              <w:pPr>
                <w:tabs>
                  <w:tab w:val="left" w:pos="284"/>
                </w:tabs>
                <w:rPr>
                  <w:rFonts w:asciiTheme="minorHAnsi" w:hAnsiTheme="minorHAnsi" w:cstheme="minorHAnsi"/>
                </w:rPr>
              </w:pPr>
              <w:r>
                <w:rPr>
                  <w:rFonts w:asciiTheme="minorHAnsi" w:hAnsiTheme="minorHAnsi" w:cstheme="minorHAnsi"/>
                </w:rPr>
                <w:t>+</w:t>
              </w:r>
            </w:p>
            <w:p w:rsidR="00D30AB2" w:rsidRDefault="00D30AB2" w:rsidP="00D30AB2">
              <w:pPr>
                <w:tabs>
                  <w:tab w:val="left" w:pos="284"/>
                </w:tabs>
                <w:rPr>
                  <w:rFonts w:asciiTheme="minorHAnsi" w:hAnsiTheme="minorHAnsi" w:cstheme="minorHAnsi"/>
                </w:rPr>
              </w:pPr>
              <w:r>
                <w:rPr>
                  <w:rFonts w:asciiTheme="minorHAnsi" w:hAnsiTheme="minorHAnsi" w:cstheme="minorHAnsi"/>
                </w:rPr>
                <w:t>COSTOS ADICIONALES</w:t>
              </w:r>
            </w:p>
            <w:p w:rsidR="00D30AB2" w:rsidRDefault="00D30AB2" w:rsidP="00D30AB2">
              <w:pPr>
                <w:tabs>
                  <w:tab w:val="left" w:pos="284"/>
                </w:tabs>
                <w:rPr>
                  <w:rFonts w:asciiTheme="minorHAnsi" w:hAnsiTheme="minorHAnsi" w:cstheme="minorHAnsi"/>
                </w:rPr>
              </w:pPr>
              <w:r>
                <w:rPr>
                  <w:rFonts w:asciiTheme="minorHAnsi" w:hAnsiTheme="minorHAnsi" w:cstheme="minorHAnsi"/>
                </w:rPr>
                <w:t xml:space="preserve">= PRECIO UNITARIO. </w:t>
              </w:r>
            </w:p>
            <w:p w:rsidR="00D30AB2" w:rsidRDefault="00D30AB2" w:rsidP="00D30AB2">
              <w:pPr>
                <w:tabs>
                  <w:tab w:val="left" w:pos="284"/>
                </w:tabs>
                <w:rPr>
                  <w:rFonts w:asciiTheme="minorHAnsi" w:hAnsiTheme="minorHAnsi" w:cstheme="minorHAnsi"/>
                </w:rPr>
              </w:pPr>
              <w:r>
                <w:rPr>
                  <w:rFonts w:asciiTheme="minorHAnsi" w:hAnsiTheme="minorHAnsi" w:cstheme="minorHAnsi"/>
                </w:rPr>
                <w:t xml:space="preserve">Como convocante estos factores se pondrán en análisis, pudiendo ser o no aceptadas. </w:t>
              </w:r>
            </w:p>
          </w:sdtContent>
        </w:sdt>
        <w:p w:rsidR="008F33D9" w:rsidRDefault="00812BEB" w:rsidP="008F33D9">
          <w:pPr>
            <w:tabs>
              <w:tab w:val="left" w:pos="284"/>
            </w:tabs>
            <w:rPr>
              <w:rFonts w:asciiTheme="minorHAnsi" w:hAnsiTheme="minorHAnsi" w:cstheme="minorHAnsi"/>
            </w:rPr>
          </w:pPr>
        </w:p>
      </w:sdtContent>
    </w:sdt>
    <w:p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EndPr/>
      <w:sdtContent>
        <w:p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rPr>
            <w:drawing>
              <wp:inline distT="0" distB="0" distL="0" distR="0">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EndPr/>
      <w:sdtContent>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8" w:name="_Hlk32217545"/>
    <w:p w:rsidR="00AB2EE8" w:rsidRPr="00504E2C" w:rsidRDefault="00812BEB"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End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sdt>
      <w:sdtPr>
        <w:rPr>
          <w:rFonts w:asciiTheme="minorHAnsi" w:hAnsiTheme="minorHAnsi" w:cstheme="minorHAnsi"/>
          <w:b/>
          <w:color w:val="000000"/>
        </w:rPr>
        <w:id w:val="281536680"/>
        <w:lock w:val="contentLocked"/>
        <w:placeholder>
          <w:docPart w:val="DefaultPlaceholder_-1854013440"/>
        </w:placeholder>
        <w:group/>
      </w:sdtPr>
      <w:sdtEndPr>
        <w:rPr>
          <w:rFonts w:eastAsia="Arial Unicode MS"/>
          <w:b w:val="0"/>
          <w:color w:val="auto"/>
        </w:rPr>
      </w:sdtEndPr>
      <w:sdtContent>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177A44"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p>
            </w:tc>
          </w:tr>
          <w:tr w:rsidR="009242EF" w:rsidRPr="00504E2C" w:rsidTr="002350D7">
            <w:trPr>
              <w:trHeight w:val="123"/>
              <w:jc w:val="center"/>
            </w:trPr>
            <w:tc>
              <w:tcPr>
                <w:tcW w:w="9918" w:type="dxa"/>
              </w:tcPr>
              <w:p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lastRenderedPageBreak/>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r w:rsidR="00A179F9" w:rsidRPr="00504E2C">
                  <w:rPr>
                    <w:rFonts w:asciiTheme="minorHAnsi" w:hAnsiTheme="minorHAnsi" w:cstheme="minorHAnsi"/>
                    <w:b/>
                    <w:iCs/>
                    <w:color w:val="000000"/>
                    <w:lang w:val="es-ES" w:eastAsia="es-ES"/>
                  </w:rPr>
                  <w:t>Personas Físicas.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Fotocopia simple de los documentos que acrediten las facultades de los firmantes del acuerdo de intención de consorciarse.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Los documentos societarios de la Empresa Líder, que justifiquen la representación del firmante, tales </w:t>
                </w:r>
                <w:r w:rsidRPr="00504E2C">
                  <w:rPr>
                    <w:rFonts w:asciiTheme="minorHAnsi" w:eastAsia="Times New Roman" w:hAnsiTheme="minorHAnsi" w:cstheme="minorHAnsi"/>
                    <w:iCs/>
                    <w:color w:val="000000"/>
                    <w:lang w:val="es-ES" w:eastAsia="es-ES"/>
                  </w:rPr>
                  <w:lastRenderedPageBreak/>
                  <w:t>como actas de asamblea y de directorio en el caso de las sociedades anónimas.</w:t>
                </w:r>
              </w:p>
            </w:tc>
          </w:tr>
          <w:bookmarkEnd w:id="6"/>
          <w:bookmarkEnd w:id="8"/>
        </w:tbl>
        <w:p w:rsidR="00A65263" w:rsidRPr="00504E2C" w:rsidRDefault="00A65263" w:rsidP="00264A93">
          <w:pPr>
            <w:pStyle w:val="TableContents"/>
            <w:spacing w:line="276" w:lineRule="auto"/>
            <w:jc w:val="both"/>
            <w:rPr>
              <w:rFonts w:asciiTheme="minorHAnsi" w:hAnsiTheme="minorHAnsi" w:cstheme="minorHAnsi"/>
              <w:sz w:val="22"/>
              <w:szCs w:val="22"/>
              <w:highlight w:val="cyan"/>
              <w:lang w:val="es-PY"/>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rsidR="000C1FFC" w:rsidRPr="00504E2C" w:rsidRDefault="000C1FFC" w:rsidP="00264A93">
          <w:pPr>
            <w:pStyle w:val="Sinespaciado"/>
            <w:spacing w:line="276" w:lineRule="auto"/>
            <w:jc w:val="both"/>
            <w:rPr>
              <w:rFonts w:asciiTheme="minorHAnsi" w:eastAsia="Arial Unicode MS" w:hAnsiTheme="minorHAnsi" w:cstheme="minorHAnsi"/>
              <w:b w:val="0"/>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rsidR="000C1FFC" w:rsidRPr="00504E2C" w:rsidRDefault="00812BEB" w:rsidP="00264A93">
          <w:pPr>
            <w:pStyle w:val="Sinespaciado"/>
            <w:spacing w:line="276" w:lineRule="auto"/>
            <w:jc w:val="both"/>
            <w:rPr>
              <w:rFonts w:asciiTheme="minorHAnsi" w:eastAsia="Arial Unicode MS" w:hAnsiTheme="minorHAnsi" w:cstheme="minorHAnsi"/>
              <w:b w:val="0"/>
            </w:rPr>
          </w:pPr>
        </w:p>
      </w:sdtContent>
    </w:sdt>
    <w:p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EndPr/>
        <w:sdtContent>
          <w:r w:rsidR="002350D7" w:rsidRPr="00504E2C">
            <w:rPr>
              <w:rFonts w:asciiTheme="minorHAnsi" w:hAnsiTheme="minorHAnsi" w:cstheme="minorHAnsi"/>
            </w:rPr>
            <w:t>.</w:t>
          </w:r>
        </w:sdtContent>
      </w:sdt>
    </w:p>
    <w:p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rsidR="00A65263" w:rsidRPr="00504E2C" w:rsidRDefault="00812B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EndPr/>
        <w:sdtContent>
          <w:r w:rsidR="00A65263" w:rsidRPr="00504E2C">
            <w:rPr>
              <w:rFonts w:asciiTheme="minorHAnsi" w:hAnsiTheme="minorHAnsi" w:cstheme="minorHAnsi"/>
            </w:rPr>
            <w:t>Capacidad Financiera</w:t>
          </w:r>
        </w:sdtContent>
      </w:sdt>
    </w:p>
    <w:p w:rsidR="00B7460F" w:rsidRPr="00504E2C" w:rsidRDefault="00B7460F" w:rsidP="00264A93">
      <w:pPr>
        <w:pStyle w:val="Sinespaciado"/>
        <w:spacing w:line="276" w:lineRule="auto"/>
        <w:jc w:val="both"/>
        <w:rPr>
          <w:rFonts w:asciiTheme="minorHAnsi" w:hAnsiTheme="minorHAnsi" w:cstheme="minorHAnsi"/>
          <w:b w:val="0"/>
        </w:rPr>
      </w:pPr>
    </w:p>
    <w:bookmarkStart w:id="9" w:name="_Hlk31372867"/>
    <w:p w:rsidR="00B7460F" w:rsidRPr="00504E2C" w:rsidRDefault="00812BEB"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text/>
            </w:sdtPr>
            <w:sdtEndPr/>
            <w:sdtContent>
              <w:r w:rsidR="00D30AB2">
                <w:rPr>
                  <w:rFonts w:asciiTheme="minorHAnsi" w:eastAsia="Times New Roman" w:hAnsiTheme="minorHAnsi" w:cstheme="minorHAnsi"/>
                  <w:color w:val="000000"/>
                  <w:lang w:eastAsia="es-PY"/>
                </w:rPr>
                <w:t xml:space="preserve">NO APLICA </w:t>
              </w:r>
            </w:sdtContent>
          </w:sdt>
        </w:sdtContent>
      </w:sdt>
      <w:r w:rsidR="0012641C" w:rsidRPr="00504E2C">
        <w:rPr>
          <w:rFonts w:asciiTheme="minorHAnsi" w:eastAsia="Times New Roman" w:hAnsiTheme="minorHAnsi" w:cstheme="minorHAnsi"/>
          <w:b w:val="0"/>
          <w:i/>
          <w:color w:val="FF0000"/>
          <w:lang w:eastAsia="es-PY"/>
        </w:rPr>
        <w:t xml:space="preserve"> </w:t>
      </w:r>
    </w:p>
    <w:p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0" w:name="_Hlk32826143"/>
    <w:bookmarkEnd w:id="9"/>
    <w:p w:rsidR="0012641C" w:rsidRPr="00504E2C" w:rsidRDefault="00812BEB"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rsidR="0012641C" w:rsidRPr="008C373C" w:rsidRDefault="00F33F43" w:rsidP="008C373C">
      <w:pPr>
        <w:pStyle w:val="Prrafodelista"/>
        <w:spacing w:line="276" w:lineRule="auto"/>
        <w:ind w:left="360"/>
        <w:rPr>
          <w:rFonts w:asciiTheme="minorHAnsi" w:hAnsiTheme="minorHAnsi" w:cstheme="minorHAnsi"/>
          <w:i/>
          <w:color w:val="FF0000"/>
          <w:sz w:val="22"/>
          <w:szCs w:val="22"/>
          <w:lang w:eastAsia="es-PY"/>
        </w:rPr>
      </w:pPr>
      <w:r>
        <w:rPr>
          <w:rFonts w:asciiTheme="minorHAnsi" w:hAnsiTheme="minorHAnsi" w:cstheme="minorHAnsi"/>
          <w:i/>
          <w:color w:val="FF0000"/>
          <w:sz w:val="22"/>
          <w:szCs w:val="22"/>
          <w:lang w:eastAsia="es-PY"/>
        </w:rPr>
        <w:t>.</w:t>
      </w:r>
      <w:r w:rsidR="00D30AB2">
        <w:rPr>
          <w:rFonts w:asciiTheme="minorHAnsi" w:hAnsiTheme="minorHAnsi" w:cstheme="minorHAnsi"/>
          <w:i/>
          <w:color w:val="FF0000"/>
          <w:sz w:val="22"/>
          <w:szCs w:val="22"/>
          <w:lang w:eastAsia="es-PY"/>
        </w:rPr>
        <w:t xml:space="preserve"> </w:t>
      </w:r>
      <w:r w:rsidR="00D30AB2" w:rsidRPr="00850614">
        <w:rPr>
          <w:rFonts w:asciiTheme="minorHAnsi" w:hAnsiTheme="minorHAnsi" w:cstheme="minorHAnsi"/>
          <w:color w:val="000000"/>
          <w:lang w:val="es-ES" w:eastAsia="es-ES"/>
        </w:rPr>
        <w:t>NO APLICA</w:t>
      </w:r>
    </w:p>
    <w:p w:rsidR="0012641C" w:rsidRPr="00504E2C" w:rsidRDefault="0012641C" w:rsidP="00264A93">
      <w:pPr>
        <w:pStyle w:val="Prrafodelista"/>
        <w:spacing w:line="276" w:lineRule="auto"/>
        <w:ind w:left="720"/>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AB2EE8" w:rsidRPr="00504E2C" w:rsidTr="00177A44">
        <w:trPr>
          <w:trHeight w:val="398"/>
          <w:jc w:val="center"/>
        </w:trPr>
        <w:tc>
          <w:tcPr>
            <w:tcW w:w="9493" w:type="dxa"/>
            <w:tcBorders>
              <w:bottom w:val="single" w:sz="2" w:space="0" w:color="auto"/>
            </w:tcBorders>
          </w:tcPr>
          <w:p w:rsidR="00AB2EE8" w:rsidRPr="00504E2C" w:rsidRDefault="00177A44" w:rsidP="00264A93">
            <w:pPr>
              <w:numPr>
                <w:ilvl w:val="0"/>
                <w:numId w:val="15"/>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color w:val="FF0000"/>
                <w:lang w:val="es-ES" w:eastAsia="es-ES"/>
              </w:rPr>
              <w:t>[</w:t>
            </w:r>
            <w:r w:rsidR="00D30AB2" w:rsidRPr="00850614">
              <w:rPr>
                <w:rFonts w:asciiTheme="minorHAnsi" w:eastAsia="Times New Roman" w:hAnsiTheme="minorHAnsi" w:cstheme="minorHAnsi"/>
                <w:color w:val="000000"/>
                <w:lang w:val="es-ES" w:eastAsia="es-ES"/>
              </w:rPr>
              <w:t>NO APLICA</w:t>
            </w:r>
            <w:r w:rsidR="00F33F43">
              <w:rPr>
                <w:rFonts w:asciiTheme="minorHAnsi" w:eastAsia="Arial Unicode MS" w:hAnsiTheme="minorHAnsi" w:cstheme="minorHAnsi"/>
                <w:color w:val="FF0000"/>
                <w:lang w:val="es-ES" w:eastAsia="es-ES"/>
              </w:rPr>
              <w:t>]</w:t>
            </w:r>
          </w:p>
        </w:tc>
      </w:tr>
      <w:tr w:rsidR="00AB2EE8" w:rsidRPr="00504E2C" w:rsidDel="00B1390C" w:rsidTr="00177A44">
        <w:trPr>
          <w:trHeight w:val="398"/>
          <w:jc w:val="center"/>
        </w:trPr>
        <w:tc>
          <w:tcPr>
            <w:tcW w:w="9493" w:type="dxa"/>
            <w:shd w:val="clear" w:color="auto" w:fill="auto"/>
          </w:tcPr>
          <w:p w:rsidR="00AB2EE8" w:rsidRPr="00504E2C" w:rsidDel="00B1390C" w:rsidRDefault="00150DE7" w:rsidP="00264A93">
            <w:pPr>
              <w:numPr>
                <w:ilvl w:val="0"/>
                <w:numId w:val="15"/>
              </w:numPr>
              <w:spacing w:after="0"/>
              <w:jc w:val="both"/>
              <w:rPr>
                <w:rFonts w:asciiTheme="minorHAnsi" w:eastAsia="Arial Unicode MS" w:hAnsiTheme="minorHAnsi" w:cstheme="minorHAnsi"/>
                <w:lang w:val="es-ES" w:eastAsia="es-ES"/>
              </w:rPr>
            </w:pPr>
            <w:r w:rsidRPr="00504E2C">
              <w:rPr>
                <w:rFonts w:asciiTheme="minorHAnsi" w:eastAsia="Arial Unicode MS" w:hAnsiTheme="minorHAnsi" w:cstheme="minorHAnsi"/>
                <w:color w:val="FF0000"/>
                <w:lang w:val="es-ES" w:eastAsia="es-ES"/>
              </w:rPr>
              <w:t>[</w:t>
            </w:r>
            <w:r w:rsidR="00D30AB2" w:rsidRPr="00850614">
              <w:rPr>
                <w:rFonts w:asciiTheme="minorHAnsi" w:eastAsia="Times New Roman" w:hAnsiTheme="minorHAnsi" w:cstheme="minorHAnsi"/>
                <w:color w:val="000000"/>
                <w:lang w:val="es-ES" w:eastAsia="es-ES"/>
              </w:rPr>
              <w:t>NO APLICA</w:t>
            </w:r>
            <w:r w:rsidRPr="00504E2C">
              <w:rPr>
                <w:rFonts w:asciiTheme="minorHAnsi" w:eastAsia="Arial Unicode MS" w:hAnsiTheme="minorHAnsi" w:cstheme="minorHAnsi"/>
                <w:color w:val="FF0000"/>
                <w:lang w:val="es-ES" w:eastAsia="es-ES"/>
              </w:rPr>
              <w:t>]</w:t>
            </w:r>
          </w:p>
        </w:tc>
      </w:tr>
      <w:tr w:rsidR="00AB2EE8" w:rsidRPr="00504E2C" w:rsidDel="00B1390C" w:rsidTr="00177A44">
        <w:trPr>
          <w:trHeight w:val="398"/>
          <w:jc w:val="center"/>
        </w:trPr>
        <w:tc>
          <w:tcPr>
            <w:tcW w:w="9493" w:type="dxa"/>
            <w:tcBorders>
              <w:bottom w:val="single" w:sz="2" w:space="0" w:color="auto"/>
            </w:tcBorders>
            <w:shd w:val="clear" w:color="auto" w:fill="auto"/>
          </w:tcPr>
          <w:p w:rsidR="00AB2EE8" w:rsidRPr="00504E2C" w:rsidRDefault="00150DE7" w:rsidP="00264A93">
            <w:pPr>
              <w:numPr>
                <w:ilvl w:val="0"/>
                <w:numId w:val="15"/>
              </w:numPr>
              <w:spacing w:after="0"/>
              <w:jc w:val="both"/>
              <w:rPr>
                <w:rFonts w:asciiTheme="minorHAnsi" w:eastAsia="Arial Unicode MS" w:hAnsiTheme="minorHAnsi" w:cstheme="minorHAnsi"/>
                <w:lang w:val="es-ES" w:eastAsia="es-ES"/>
              </w:rPr>
            </w:pPr>
            <w:r w:rsidRPr="00504E2C">
              <w:rPr>
                <w:rFonts w:asciiTheme="minorHAnsi" w:eastAsia="Arial Unicode MS" w:hAnsiTheme="minorHAnsi" w:cstheme="minorHAnsi"/>
                <w:color w:val="FF0000"/>
                <w:lang w:val="es-ES" w:eastAsia="es-ES"/>
              </w:rPr>
              <w:t>[</w:t>
            </w:r>
            <w:r w:rsidR="00D30AB2" w:rsidRPr="00850614">
              <w:rPr>
                <w:rFonts w:asciiTheme="minorHAnsi" w:eastAsia="Times New Roman" w:hAnsiTheme="minorHAnsi" w:cstheme="minorHAnsi"/>
                <w:color w:val="000000"/>
                <w:lang w:val="es-ES" w:eastAsia="es-ES"/>
              </w:rPr>
              <w:t>NO APLICA</w:t>
            </w:r>
            <w:r w:rsidRPr="00504E2C">
              <w:rPr>
                <w:rFonts w:asciiTheme="minorHAnsi" w:eastAsia="Arial Unicode MS" w:hAnsiTheme="minorHAnsi" w:cstheme="minorHAnsi"/>
                <w:color w:val="FF0000"/>
                <w:lang w:val="es-ES" w:eastAsia="es-ES"/>
              </w:rPr>
              <w:t>]</w:t>
            </w:r>
          </w:p>
        </w:tc>
      </w:tr>
      <w:bookmarkEnd w:id="10"/>
    </w:tbl>
    <w:p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rsidR="0065074F" w:rsidRPr="00504E2C" w:rsidRDefault="00812B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EndPr/>
        <w:sdtContent>
          <w:r w:rsidR="0065074F" w:rsidRPr="00504E2C">
            <w:rPr>
              <w:rFonts w:asciiTheme="minorHAnsi" w:hAnsiTheme="minorHAnsi" w:cstheme="minorHAnsi"/>
            </w:rPr>
            <w:t>Experiencia Requerida</w:t>
          </w:r>
        </w:sdtContent>
      </w:sdt>
    </w:p>
    <w:p w:rsidR="0049627C" w:rsidRPr="00504E2C" w:rsidRDefault="0049627C" w:rsidP="00264A93">
      <w:pPr>
        <w:pStyle w:val="Ttul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EndPr/>
      <w:sdtContent>
        <w:p w:rsidR="002E4BAB" w:rsidRPr="00504E2C" w:rsidRDefault="0012641C" w:rsidP="00264A93">
          <w:pPr>
            <w:pStyle w:val="Ttul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rsidR="00D1311F" w:rsidRPr="00504E2C" w:rsidRDefault="00812BEB" w:rsidP="00264A93">
      <w:pPr>
        <w:spacing w:after="0"/>
        <w:jc w:val="both"/>
        <w:rPr>
          <w:rFonts w:asciiTheme="minorHAnsi" w:hAnsiTheme="minorHAnsi" w:cstheme="minorHAnsi"/>
          <w:color w:val="FF0000"/>
          <w:lang w:eastAsia="es-ES"/>
        </w:rPr>
      </w:pPr>
      <w:sdt>
        <w:sdtPr>
          <w:rPr>
            <w:rFonts w:asciiTheme="minorHAnsi" w:hAnsiTheme="minorHAnsi" w:cstheme="minorHAnsi"/>
            <w:lang w:eastAsia="es-ES"/>
          </w:rPr>
          <w:id w:val="-876163706"/>
          <w:lock w:val="contentLocked"/>
          <w:placeholder>
            <w:docPart w:val="DefaultPlaceholder_1081868574"/>
          </w:placeholder>
          <w:group/>
        </w:sdtPr>
        <w:sdtEndPr/>
        <w:sdtContent>
          <w:r w:rsidR="005377B2" w:rsidRPr="00504E2C">
            <w:rPr>
              <w:rFonts w:asciiTheme="minorHAnsi" w:hAnsiTheme="minorHAnsi" w:cstheme="minorHAnsi"/>
              <w:lang w:eastAsia="es-ES"/>
            </w:rPr>
            <w:t xml:space="preserve">Demostrar la experiencia en </w:t>
          </w:r>
          <w:sdt>
            <w:sdtPr>
              <w:id w:val="211468035"/>
              <w:lock w:val="sdtLocked"/>
              <w:placeholder>
                <w:docPart w:val="2472941FBC9A4358A865CBE66E7C4355"/>
              </w:placeholder>
              <w:text/>
            </w:sdtPr>
            <w:sdtEndPr/>
            <w:sdtContent>
              <w:r w:rsidR="00FE7E5A" w:rsidRPr="00CA4FC6">
                <w:t>prestación de Servicios Pro</w:t>
              </w:r>
              <w:r w:rsidR="00CA4FC6" w:rsidRPr="00CA4FC6">
                <w:t>fesionales para la Consultoría según detalle establecido en el numeral 14</w:t>
              </w:r>
              <w:r w:rsidR="00FE7E5A" w:rsidRPr="00CA4FC6">
                <w:t>]</w:t>
              </w:r>
            </w:sdtContent>
          </w:sdt>
          <w:r w:rsidR="005377B2"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lang w:eastAsia="es-ES"/>
              </w:rPr>
              <w:id w:val="707449922"/>
              <w:placeholder>
                <w:docPart w:val="39451ED5D4114EC181DB47C1B836A28E"/>
              </w:placeholder>
              <w:text/>
            </w:sdtPr>
            <w:sdtEndPr/>
            <w:sdtContent>
              <w:r w:rsidR="00CA4FC6" w:rsidRPr="00336367">
                <w:rPr>
                  <w:rFonts w:asciiTheme="minorHAnsi" w:hAnsiTheme="minorHAnsi" w:cstheme="minorHAnsi"/>
                  <w:lang w:eastAsia="es-ES"/>
                </w:rPr>
                <w:t>50</w:t>
              </w:r>
            </w:sdtContent>
          </w:sdt>
          <w:r w:rsidR="005377B2" w:rsidRPr="00504E2C">
            <w:rPr>
              <w:rFonts w:asciiTheme="minorHAnsi" w:hAnsiTheme="minorHAnsi" w:cstheme="minorHAnsi"/>
              <w:lang w:eastAsia="es-ES"/>
            </w:rPr>
            <w:t xml:space="preserve"> % como mínimo del monto total ofertado en la presente licitación, de los: </w:t>
          </w:r>
          <w:sdt>
            <w:sdtPr>
              <w:rPr>
                <w:rFonts w:asciiTheme="minorHAnsi" w:hAnsiTheme="minorHAnsi" w:cstheme="minorHAnsi"/>
                <w:lang w:eastAsia="es-ES"/>
              </w:rPr>
              <w:id w:val="45497405"/>
              <w:placeholder>
                <w:docPart w:val="F5C061E4C2C44AA596F27B9D157EE624"/>
              </w:placeholder>
              <w:text/>
            </w:sdtPr>
            <w:sdtEndPr/>
            <w:sdtContent>
              <w:r w:rsidR="00FE7E5A" w:rsidRPr="00336367">
                <w:rPr>
                  <w:rFonts w:asciiTheme="minorHAnsi" w:hAnsiTheme="minorHAnsi" w:cstheme="minorHAnsi"/>
                  <w:lang w:eastAsia="es-ES"/>
                </w:rPr>
                <w:t xml:space="preserve">10 </w:t>
              </w:r>
            </w:sdtContent>
          </w:sdt>
          <w:r w:rsidR="005377B2" w:rsidRPr="00504E2C">
            <w:rPr>
              <w:rFonts w:asciiTheme="minorHAnsi" w:hAnsiTheme="minorHAnsi" w:cstheme="minorHAnsi"/>
              <w:lang w:eastAsia="es-ES"/>
            </w:rPr>
            <w:t>años.</w:t>
          </w:r>
        </w:sdtContent>
      </w:sdt>
      <w:r w:rsidR="00522D59">
        <w:rPr>
          <w:rFonts w:asciiTheme="minorHAnsi" w:hAnsiTheme="minorHAnsi" w:cstheme="minorHAnsi"/>
          <w:lang w:eastAsia="es-ES"/>
        </w:rPr>
        <w:t xml:space="preserve">Dentro de los últimos </w:t>
      </w:r>
      <w:r w:rsidR="00FE7E5A" w:rsidRPr="00336367">
        <w:rPr>
          <w:rFonts w:asciiTheme="minorHAnsi" w:hAnsiTheme="minorHAnsi" w:cstheme="minorHAnsi"/>
          <w:i/>
          <w:lang w:eastAsia="es-ES"/>
        </w:rPr>
        <w:t>años 2013-2023</w:t>
      </w:r>
    </w:p>
    <w:p w:rsidR="005377B2" w:rsidRPr="00504E2C" w:rsidRDefault="005377B2" w:rsidP="00264A93">
      <w:pPr>
        <w:spacing w:after="0"/>
        <w:jc w:val="both"/>
        <w:rPr>
          <w:rFonts w:asciiTheme="minorHAnsi" w:eastAsia="Times New Roman" w:hAnsiTheme="minorHAnsi" w:cstheme="minorHAnsi"/>
          <w:i/>
          <w:color w:val="FF0000"/>
          <w:lang w:eastAsia="es-PY"/>
        </w:rPr>
      </w:pPr>
    </w:p>
    <w:bookmarkStart w:id="11" w:name="_Hlk32217586"/>
    <w:p w:rsidR="00AB2EE8" w:rsidRPr="00504E2C" w:rsidRDefault="00812BEB"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experiencia</w:t>
          </w:r>
        </w:sdtContent>
      </w:sdt>
    </w:p>
    <w:p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rsidTr="00E11D3F">
        <w:trPr>
          <w:trHeight w:val="534"/>
          <w:jc w:val="center"/>
        </w:trPr>
        <w:tc>
          <w:tcPr>
            <w:tcW w:w="9373" w:type="dxa"/>
            <w:tcBorders>
              <w:top w:val="single" w:sz="2" w:space="0" w:color="auto"/>
              <w:bottom w:val="single" w:sz="2" w:space="0" w:color="auto"/>
            </w:tcBorders>
          </w:tcPr>
          <w:p w:rsidR="00AB4B46" w:rsidRPr="00CA4FC6" w:rsidRDefault="00AB4B46" w:rsidP="00522D59">
            <w:pPr>
              <w:autoSpaceDE w:val="0"/>
              <w:autoSpaceDN w:val="0"/>
              <w:spacing w:after="0" w:line="240" w:lineRule="auto"/>
              <w:rPr>
                <w:rFonts w:ascii="Bookman Old Style" w:hAnsi="Bookman Old Style" w:cs="Arial"/>
                <w:sz w:val="20"/>
                <w:szCs w:val="20"/>
                <w:lang w:val="es-ES"/>
              </w:rPr>
            </w:pPr>
            <w:r w:rsidRPr="00CA4FC6">
              <w:rPr>
                <w:rFonts w:ascii="Bookman Old Style" w:hAnsi="Bookman Old Style" w:cs="Arial"/>
                <w:sz w:val="20"/>
                <w:szCs w:val="20"/>
                <w:lang w:val="es-ES"/>
              </w:rPr>
              <w:t>Presentar copia de contrato</w:t>
            </w:r>
            <w:r w:rsidRPr="00CA4FC6">
              <w:rPr>
                <w:rFonts w:ascii="Bookman Old Style" w:hAnsi="Bookman Old Style" w:cs="Arial"/>
                <w:spacing w:val="-4"/>
                <w:sz w:val="20"/>
                <w:szCs w:val="20"/>
                <w:lang w:val="es-ES"/>
              </w:rPr>
              <w:t xml:space="preserve">, factura, constancia de trabajo, acto administrativo público, de </w:t>
            </w:r>
            <w:r w:rsidR="00522D59" w:rsidRPr="00CA4FC6">
              <w:rPr>
                <w:rFonts w:ascii="Bookman Old Style" w:hAnsi="Bookman Old Style" w:cs="Arial"/>
                <w:spacing w:val="-4"/>
                <w:sz w:val="20"/>
                <w:szCs w:val="20"/>
                <w:lang w:val="es-ES"/>
              </w:rPr>
              <w:t>cada uno</w:t>
            </w:r>
            <w:r w:rsidRPr="00CA4FC6">
              <w:rPr>
                <w:rFonts w:ascii="Bookman Old Style" w:hAnsi="Bookman Old Style" w:cs="Arial"/>
                <w:spacing w:val="-4"/>
                <w:sz w:val="20"/>
                <w:szCs w:val="20"/>
                <w:lang w:val="es-ES"/>
              </w:rPr>
              <w:t xml:space="preserve"> de los siguientes puntos a evaluar a fin </w:t>
            </w:r>
            <w:r w:rsidR="00522D59" w:rsidRPr="00CA4FC6">
              <w:rPr>
                <w:rFonts w:ascii="Bookman Old Style" w:hAnsi="Bookman Old Style" w:cs="Arial"/>
                <w:spacing w:val="-4"/>
                <w:sz w:val="20"/>
                <w:szCs w:val="20"/>
                <w:lang w:val="es-ES"/>
              </w:rPr>
              <w:t>de demostrar</w:t>
            </w:r>
            <w:r w:rsidRPr="00CA4FC6">
              <w:rPr>
                <w:rFonts w:ascii="Bookman Old Style" w:hAnsi="Bookman Old Style" w:cs="Arial"/>
                <w:spacing w:val="-4"/>
                <w:sz w:val="20"/>
                <w:szCs w:val="20"/>
                <w:lang w:val="es-ES"/>
              </w:rPr>
              <w:t xml:space="preserve"> la experiencia solicitada </w:t>
            </w:r>
            <w:r w:rsidR="00522D59" w:rsidRPr="00CA4FC6">
              <w:rPr>
                <w:rFonts w:ascii="Bookman Old Style" w:hAnsi="Bookman Old Style" w:cs="Arial"/>
                <w:spacing w:val="-4"/>
                <w:sz w:val="20"/>
                <w:szCs w:val="20"/>
                <w:lang w:val="es-ES"/>
              </w:rPr>
              <w:t>más</w:t>
            </w:r>
            <w:r w:rsidRPr="00CA4FC6">
              <w:rPr>
                <w:rFonts w:ascii="Bookman Old Style" w:hAnsi="Bookman Old Style" w:cs="Arial"/>
                <w:spacing w:val="-4"/>
                <w:sz w:val="20"/>
                <w:szCs w:val="20"/>
                <w:lang w:val="es-ES"/>
              </w:rPr>
              <w:t xml:space="preserve"> arriba</w:t>
            </w:r>
            <w:r w:rsidR="00522D59" w:rsidRPr="00CA4FC6">
              <w:rPr>
                <w:rFonts w:ascii="Bookman Old Style" w:hAnsi="Bookman Old Style" w:cs="Arial"/>
                <w:spacing w:val="-4"/>
                <w:sz w:val="20"/>
                <w:szCs w:val="20"/>
                <w:lang w:val="es-ES"/>
              </w:rPr>
              <w:t xml:space="preserve"> dentro de los últimos diez años 2013-2023</w:t>
            </w:r>
            <w:r w:rsidRPr="00CA4FC6">
              <w:rPr>
                <w:rFonts w:ascii="Bookman Old Style" w:hAnsi="Bookman Old Style" w:cs="Arial"/>
                <w:spacing w:val="-4"/>
                <w:sz w:val="20"/>
                <w:szCs w:val="20"/>
                <w:lang w:val="es-ES"/>
              </w:rPr>
              <w:t xml:space="preserve">:  </w:t>
            </w:r>
          </w:p>
          <w:p w:rsidR="00AB4B46" w:rsidRPr="00CA4FC6" w:rsidRDefault="00522D59" w:rsidP="00522D59">
            <w:pPr>
              <w:pStyle w:val="Prrafodelista"/>
              <w:autoSpaceDE w:val="0"/>
              <w:autoSpaceDN w:val="0"/>
              <w:spacing w:line="240" w:lineRule="auto"/>
              <w:ind w:left="0"/>
              <w:rPr>
                <w:rFonts w:ascii="Bookman Old Style" w:eastAsia="Calibri" w:hAnsi="Bookman Old Style" w:cs="Arial"/>
                <w:sz w:val="20"/>
                <w:szCs w:val="20"/>
                <w:lang w:val="es-ES"/>
              </w:rPr>
            </w:pPr>
            <w:r w:rsidRPr="00CA4FC6">
              <w:rPr>
                <w:rFonts w:ascii="Bookman Old Style" w:eastAsia="Calibri" w:hAnsi="Bookman Old Style" w:cs="Arial"/>
                <w:sz w:val="20"/>
                <w:szCs w:val="20"/>
                <w:lang w:val="es-ES"/>
              </w:rPr>
              <w:t xml:space="preserve">      </w:t>
            </w:r>
            <w:r w:rsidR="00AB4B46" w:rsidRPr="00CA4FC6">
              <w:rPr>
                <w:rFonts w:ascii="Bookman Old Style" w:eastAsia="Calibri" w:hAnsi="Bookman Old Style" w:cs="Arial"/>
                <w:sz w:val="20"/>
                <w:szCs w:val="20"/>
                <w:lang w:val="es-ES"/>
              </w:rPr>
              <w:t>*Reorganizaciones planes de desarrollos administrativos públicos.</w:t>
            </w:r>
          </w:p>
          <w:p w:rsidR="00AB4B46" w:rsidRPr="00CA4FC6" w:rsidRDefault="00522D59" w:rsidP="00522D59">
            <w:pPr>
              <w:widowControl w:val="0"/>
              <w:autoSpaceDE w:val="0"/>
              <w:autoSpaceDN w:val="0"/>
              <w:spacing w:after="0" w:line="240" w:lineRule="auto"/>
              <w:jc w:val="both"/>
              <w:rPr>
                <w:rFonts w:ascii="Bookman Old Style" w:hAnsi="Bookman Old Style" w:cs="Arial"/>
                <w:sz w:val="20"/>
                <w:szCs w:val="20"/>
                <w:lang w:val="es-ES"/>
              </w:rPr>
            </w:pPr>
            <w:r w:rsidRPr="00CA4FC6">
              <w:rPr>
                <w:rFonts w:ascii="Bookman Old Style" w:hAnsi="Bookman Old Style" w:cs="Arial"/>
                <w:sz w:val="20"/>
                <w:szCs w:val="20"/>
                <w:lang w:val="es-ES"/>
              </w:rPr>
              <w:t xml:space="preserve">      </w:t>
            </w:r>
            <w:r w:rsidR="00AB4B46" w:rsidRPr="00CA4FC6">
              <w:rPr>
                <w:rFonts w:ascii="Bookman Old Style" w:hAnsi="Bookman Old Style" w:cs="Arial"/>
                <w:sz w:val="20"/>
                <w:szCs w:val="20"/>
                <w:lang w:val="es-ES"/>
              </w:rPr>
              <w:t>*Trabajos</w:t>
            </w:r>
            <w:r w:rsidR="00AB4B46" w:rsidRPr="00CA4FC6">
              <w:rPr>
                <w:rFonts w:ascii="Bookman Old Style" w:hAnsi="Bookman Old Style" w:cs="Arial"/>
                <w:spacing w:val="1"/>
                <w:sz w:val="20"/>
                <w:szCs w:val="20"/>
                <w:lang w:val="es-ES"/>
              </w:rPr>
              <w:t xml:space="preserve"> </w:t>
            </w:r>
            <w:r w:rsidR="00AB4B46" w:rsidRPr="00CA4FC6">
              <w:rPr>
                <w:rFonts w:ascii="Bookman Old Style" w:hAnsi="Bookman Old Style" w:cs="Arial"/>
                <w:sz w:val="20"/>
                <w:szCs w:val="20"/>
                <w:lang w:val="es-ES"/>
              </w:rPr>
              <w:t xml:space="preserve">de </w:t>
            </w:r>
            <w:r w:rsidRPr="00CA4FC6">
              <w:rPr>
                <w:rFonts w:ascii="Bookman Old Style" w:hAnsi="Bookman Old Style" w:cs="Arial"/>
                <w:sz w:val="20"/>
                <w:szCs w:val="20"/>
                <w:lang w:val="es-ES"/>
              </w:rPr>
              <w:t>investigación</w:t>
            </w:r>
            <w:r w:rsidR="00AB4B46" w:rsidRPr="00CA4FC6">
              <w:rPr>
                <w:rFonts w:ascii="Bookman Old Style" w:hAnsi="Bookman Old Style" w:cs="Arial"/>
                <w:sz w:val="20"/>
                <w:szCs w:val="20"/>
                <w:lang w:val="es-ES"/>
              </w:rPr>
              <w:t>, análisis, estudios de factibilidad en el ámbito estatal.</w:t>
            </w:r>
          </w:p>
          <w:p w:rsidR="00AB4B46" w:rsidRPr="00CA4FC6" w:rsidRDefault="00522D59" w:rsidP="00522D59">
            <w:pPr>
              <w:widowControl w:val="0"/>
              <w:autoSpaceDE w:val="0"/>
              <w:autoSpaceDN w:val="0"/>
              <w:spacing w:after="0" w:line="240" w:lineRule="auto"/>
              <w:jc w:val="both"/>
              <w:rPr>
                <w:rFonts w:ascii="Bookman Old Style" w:hAnsi="Bookman Old Style" w:cs="Arial"/>
                <w:sz w:val="20"/>
                <w:szCs w:val="20"/>
                <w:lang w:val="es-ES"/>
              </w:rPr>
            </w:pPr>
            <w:r w:rsidRPr="00CA4FC6">
              <w:rPr>
                <w:rFonts w:ascii="Bookman Old Style" w:hAnsi="Bookman Old Style" w:cs="Arial"/>
                <w:sz w:val="20"/>
                <w:szCs w:val="20"/>
                <w:lang w:val="es-ES"/>
              </w:rPr>
              <w:t xml:space="preserve">      </w:t>
            </w:r>
            <w:r w:rsidR="00AB4B46" w:rsidRPr="00CA4FC6">
              <w:rPr>
                <w:rFonts w:ascii="Bookman Old Style" w:hAnsi="Bookman Old Style" w:cs="Arial"/>
                <w:sz w:val="20"/>
                <w:szCs w:val="20"/>
                <w:lang w:val="es-ES"/>
              </w:rPr>
              <w:t>*Trabajos de estrategias metodológicas de desarrollo de la administración pública.</w:t>
            </w:r>
          </w:p>
          <w:p w:rsidR="00AB4B46" w:rsidRPr="00CA4FC6" w:rsidRDefault="00522D59" w:rsidP="00522D59">
            <w:pPr>
              <w:widowControl w:val="0"/>
              <w:autoSpaceDE w:val="0"/>
              <w:autoSpaceDN w:val="0"/>
              <w:spacing w:after="0" w:line="240" w:lineRule="auto"/>
              <w:jc w:val="both"/>
              <w:rPr>
                <w:rFonts w:ascii="Bookman Old Style" w:hAnsi="Bookman Old Style" w:cs="Arial"/>
                <w:sz w:val="20"/>
                <w:szCs w:val="20"/>
                <w:lang w:val="es-ES"/>
              </w:rPr>
            </w:pPr>
            <w:r w:rsidRPr="00CA4FC6">
              <w:rPr>
                <w:rFonts w:ascii="Bookman Old Style" w:hAnsi="Bookman Old Style" w:cs="Arial"/>
                <w:sz w:val="20"/>
                <w:szCs w:val="20"/>
                <w:lang w:val="es-ES"/>
              </w:rPr>
              <w:t xml:space="preserve">       </w:t>
            </w:r>
            <w:r w:rsidR="00AB4B46" w:rsidRPr="00CA4FC6">
              <w:rPr>
                <w:rFonts w:ascii="Bookman Old Style" w:hAnsi="Bookman Old Style" w:cs="Arial"/>
                <w:sz w:val="20"/>
                <w:szCs w:val="20"/>
                <w:lang w:val="es-ES"/>
              </w:rPr>
              <w:t>*Trabajos de Organización y método.</w:t>
            </w:r>
          </w:p>
          <w:p w:rsidR="00AB4B46" w:rsidRPr="00CA4FC6" w:rsidRDefault="00522D59" w:rsidP="00522D59">
            <w:pPr>
              <w:widowControl w:val="0"/>
              <w:autoSpaceDE w:val="0"/>
              <w:autoSpaceDN w:val="0"/>
              <w:spacing w:after="0" w:line="240" w:lineRule="auto"/>
              <w:jc w:val="both"/>
              <w:rPr>
                <w:rFonts w:ascii="Bookman Old Style" w:hAnsi="Bookman Old Style" w:cs="Arial"/>
                <w:sz w:val="20"/>
                <w:szCs w:val="20"/>
                <w:lang w:val="es-ES"/>
              </w:rPr>
            </w:pPr>
            <w:r w:rsidRPr="00CA4FC6">
              <w:rPr>
                <w:rFonts w:ascii="Bookman Old Style" w:hAnsi="Bookman Old Style" w:cs="Arial"/>
                <w:sz w:val="20"/>
                <w:szCs w:val="20"/>
                <w:lang w:val="es-ES"/>
              </w:rPr>
              <w:t xml:space="preserve">       </w:t>
            </w:r>
            <w:r w:rsidR="00AB4B46" w:rsidRPr="00CA4FC6">
              <w:rPr>
                <w:rFonts w:ascii="Bookman Old Style" w:hAnsi="Bookman Old Style" w:cs="Arial"/>
                <w:sz w:val="20"/>
                <w:szCs w:val="20"/>
                <w:lang w:val="es-ES"/>
              </w:rPr>
              <w:t xml:space="preserve">*Asesorías de </w:t>
            </w:r>
            <w:r w:rsidRPr="00CA4FC6">
              <w:rPr>
                <w:rFonts w:ascii="Bookman Old Style" w:hAnsi="Bookman Old Style" w:cs="Arial"/>
                <w:sz w:val="20"/>
                <w:szCs w:val="20"/>
                <w:lang w:val="es-ES"/>
              </w:rPr>
              <w:t>investigación</w:t>
            </w:r>
            <w:r w:rsidR="00AB4B46" w:rsidRPr="00CA4FC6">
              <w:rPr>
                <w:rFonts w:ascii="Bookman Old Style" w:hAnsi="Bookman Old Style" w:cs="Arial"/>
                <w:sz w:val="20"/>
                <w:szCs w:val="20"/>
                <w:lang w:val="es-ES"/>
              </w:rPr>
              <w:t xml:space="preserve"> pública.</w:t>
            </w:r>
          </w:p>
          <w:p w:rsidR="00AB2EE8" w:rsidRPr="00AB4B46" w:rsidRDefault="00522D59" w:rsidP="00522D59">
            <w:pPr>
              <w:spacing w:after="0" w:line="240" w:lineRule="auto"/>
              <w:rPr>
                <w:rFonts w:asciiTheme="minorHAnsi" w:eastAsia="Arial Unicode MS" w:hAnsiTheme="minorHAnsi" w:cstheme="minorHAnsi"/>
                <w:lang w:val="es-ES" w:eastAsia="es-ES"/>
              </w:rPr>
            </w:pPr>
            <w:r w:rsidRPr="00CA4FC6">
              <w:rPr>
                <w:rFonts w:ascii="Bookman Old Style" w:hAnsi="Bookman Old Style" w:cs="Arial"/>
                <w:sz w:val="20"/>
                <w:szCs w:val="20"/>
                <w:lang w:val="es-ES"/>
              </w:rPr>
              <w:t xml:space="preserve">       </w:t>
            </w:r>
            <w:r w:rsidR="00AB4B46" w:rsidRPr="00CA4FC6">
              <w:rPr>
                <w:rFonts w:ascii="Bookman Old Style" w:hAnsi="Bookman Old Style" w:cs="Arial"/>
                <w:sz w:val="20"/>
                <w:szCs w:val="20"/>
                <w:lang w:val="es-ES"/>
              </w:rPr>
              <w:t>*Análisis y evaluaciones económicas regionales</w:t>
            </w:r>
          </w:p>
        </w:tc>
      </w:tr>
      <w:tr w:rsidR="00E11D3F" w:rsidRPr="00504E2C" w:rsidTr="0098343E">
        <w:trPr>
          <w:trHeight w:val="320"/>
          <w:jc w:val="center"/>
        </w:trPr>
        <w:tc>
          <w:tcPr>
            <w:tcW w:w="9373" w:type="dxa"/>
            <w:tcBorders>
              <w:top w:val="single" w:sz="2" w:space="0" w:color="auto"/>
              <w:bottom w:val="single" w:sz="2" w:space="0" w:color="auto"/>
            </w:tcBorders>
          </w:tcPr>
          <w:p w:rsidR="00E11D3F" w:rsidRPr="00504E2C" w:rsidRDefault="00E11D3F" w:rsidP="00AB4B46">
            <w:pPr>
              <w:pStyle w:val="Prrafodelista"/>
              <w:spacing w:line="276" w:lineRule="auto"/>
              <w:ind w:left="720"/>
              <w:rPr>
                <w:rFonts w:asciiTheme="minorHAnsi" w:eastAsia="Arial Unicode MS" w:hAnsiTheme="minorHAnsi" w:cstheme="minorHAnsi"/>
                <w:i/>
                <w:sz w:val="22"/>
                <w:szCs w:val="22"/>
                <w:lang w:val="es-ES" w:eastAsia="es-ES"/>
              </w:rPr>
            </w:pPr>
          </w:p>
        </w:tc>
      </w:tr>
      <w:bookmarkEnd w:id="11"/>
    </w:tbl>
    <w:p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rsidR="00892BC6" w:rsidRPr="00504E2C" w:rsidRDefault="00812B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End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rsidR="00571784" w:rsidRPr="00504E2C" w:rsidRDefault="00571784" w:rsidP="00264A93">
      <w:pPr>
        <w:pStyle w:val="Ttul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EndPr/>
      <w:sdtContent>
        <w:p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rsidR="009250DA" w:rsidRDefault="009250DA" w:rsidP="009250DA">
      <w:pPr>
        <w:shd w:val="clear" w:color="auto" w:fill="FFFFFF"/>
        <w:spacing w:after="0"/>
        <w:jc w:val="both"/>
        <w:rPr>
          <w:rFonts w:asciiTheme="minorHAnsi" w:eastAsia="Times New Roman" w:hAnsiTheme="minorHAnsi" w:cstheme="minorHAnsi"/>
          <w:i/>
          <w:color w:val="FF0000"/>
          <w:lang w:eastAsia="es-PY"/>
        </w:rPr>
      </w:pPr>
    </w:p>
    <w:p w:rsidR="009250DA" w:rsidRDefault="009250DA" w:rsidP="00C31F21">
      <w:pPr>
        <w:pStyle w:val="Prrafodelista"/>
        <w:tabs>
          <w:tab w:val="left" w:pos="142"/>
        </w:tabs>
        <w:spacing w:line="240" w:lineRule="auto"/>
        <w:ind w:left="0"/>
        <w:rPr>
          <w:rFonts w:ascii="Arial" w:hAnsi="Arial" w:cs="Arial"/>
          <w:i/>
        </w:rPr>
      </w:pPr>
      <w:r>
        <w:t xml:space="preserve">La evaluación se efectuará siguiendo los criterios del procedimiento de “calidad y costo” de acuerdo al artículo 92 de la </w:t>
      </w:r>
      <w:r w:rsidRPr="008C527B">
        <w:t>Ley 7021/2022 “De Suministro y Contrataciones Públicas”</w:t>
      </w:r>
      <w:r>
        <w:t xml:space="preserve"> y al artículo 108 y 109 del Decreto 9823/23 Que reglamenta la Ley </w:t>
      </w:r>
      <w:r w:rsidRPr="008C527B">
        <w:t>7021/2022</w:t>
      </w:r>
      <w:r>
        <w:t xml:space="preserve">. </w:t>
      </w:r>
    </w:p>
    <w:p w:rsidR="00F34F72" w:rsidRDefault="00F34F72" w:rsidP="009250DA">
      <w:pPr>
        <w:spacing w:after="0"/>
        <w:jc w:val="center"/>
      </w:pPr>
    </w:p>
    <w:p w:rsidR="009250DA" w:rsidRDefault="009250DA" w:rsidP="009250DA">
      <w:pPr>
        <w:spacing w:after="0"/>
        <w:jc w:val="center"/>
      </w:pPr>
      <w:r>
        <w:t>MATRIZ DE EVALUACION TECNICA</w:t>
      </w:r>
    </w:p>
    <w:p w:rsidR="009250DA" w:rsidRDefault="009250DA" w:rsidP="009250DA">
      <w:pPr>
        <w:spacing w:after="0"/>
        <w:jc w:val="both"/>
      </w:pPr>
    </w:p>
    <w:tbl>
      <w:tblPr>
        <w:tblStyle w:val="Tablaconcuadrcula"/>
        <w:tblW w:w="0" w:type="auto"/>
        <w:jc w:val="center"/>
        <w:tblLook w:val="04A0" w:firstRow="1" w:lastRow="0" w:firstColumn="1" w:lastColumn="0" w:noHBand="0" w:noVBand="1"/>
      </w:tblPr>
      <w:tblGrid>
        <w:gridCol w:w="3813"/>
        <w:gridCol w:w="2404"/>
      </w:tblGrid>
      <w:tr w:rsidR="009250DA" w:rsidRPr="00AB5226" w:rsidTr="00780097">
        <w:trPr>
          <w:jc w:val="center"/>
        </w:trPr>
        <w:tc>
          <w:tcPr>
            <w:tcW w:w="3813" w:type="dxa"/>
          </w:tcPr>
          <w:p w:rsidR="009250DA" w:rsidRPr="00AB5226" w:rsidRDefault="009250DA" w:rsidP="00F72CFE">
            <w:pPr>
              <w:jc w:val="center"/>
              <w:rPr>
                <w:b/>
              </w:rPr>
            </w:pPr>
            <w:r w:rsidRPr="00AB5226">
              <w:rPr>
                <w:b/>
              </w:rPr>
              <w:t>Ítems</w:t>
            </w:r>
          </w:p>
        </w:tc>
        <w:tc>
          <w:tcPr>
            <w:tcW w:w="2404" w:type="dxa"/>
          </w:tcPr>
          <w:p w:rsidR="009250DA" w:rsidRPr="00AB5226" w:rsidRDefault="009250DA" w:rsidP="00F72CFE">
            <w:pPr>
              <w:jc w:val="center"/>
              <w:rPr>
                <w:b/>
              </w:rPr>
            </w:pPr>
            <w:r w:rsidRPr="00AB5226">
              <w:rPr>
                <w:b/>
              </w:rPr>
              <w:t>Puntos</w:t>
            </w:r>
          </w:p>
        </w:tc>
      </w:tr>
      <w:tr w:rsidR="009250DA" w:rsidRPr="00AB5226" w:rsidTr="00780097">
        <w:trPr>
          <w:jc w:val="center"/>
        </w:trPr>
        <w:tc>
          <w:tcPr>
            <w:tcW w:w="3813" w:type="dxa"/>
          </w:tcPr>
          <w:p w:rsidR="009250DA" w:rsidRPr="00AB5226" w:rsidRDefault="009250DA" w:rsidP="00F72CFE">
            <w:pPr>
              <w:jc w:val="both"/>
              <w:rPr>
                <w:b/>
              </w:rPr>
            </w:pPr>
            <w:r w:rsidRPr="00AB5226">
              <w:rPr>
                <w:b/>
              </w:rPr>
              <w:t>Factores de Evaluación</w:t>
            </w:r>
          </w:p>
        </w:tc>
        <w:tc>
          <w:tcPr>
            <w:tcW w:w="2404" w:type="dxa"/>
          </w:tcPr>
          <w:p w:rsidR="009250DA" w:rsidRPr="00AB5226" w:rsidRDefault="009250DA" w:rsidP="00F72CFE">
            <w:pPr>
              <w:jc w:val="both"/>
              <w:rPr>
                <w:b/>
              </w:rPr>
            </w:pPr>
          </w:p>
        </w:tc>
      </w:tr>
      <w:tr w:rsidR="009250DA" w:rsidTr="00780097">
        <w:trPr>
          <w:jc w:val="center"/>
        </w:trPr>
        <w:tc>
          <w:tcPr>
            <w:tcW w:w="3813" w:type="dxa"/>
          </w:tcPr>
          <w:p w:rsidR="009250DA" w:rsidRDefault="009250DA" w:rsidP="00F72CFE">
            <w:pPr>
              <w:jc w:val="both"/>
            </w:pPr>
            <w:r>
              <w:t>Perfil Académico</w:t>
            </w:r>
          </w:p>
        </w:tc>
        <w:tc>
          <w:tcPr>
            <w:tcW w:w="2404" w:type="dxa"/>
          </w:tcPr>
          <w:p w:rsidR="009250DA" w:rsidRDefault="009250DA" w:rsidP="00F72CFE">
            <w:pPr>
              <w:jc w:val="center"/>
            </w:pPr>
            <w:r>
              <w:t>Máx. 30 pts.</w:t>
            </w:r>
          </w:p>
        </w:tc>
      </w:tr>
      <w:tr w:rsidR="009250DA" w:rsidTr="00780097">
        <w:trPr>
          <w:jc w:val="center"/>
        </w:trPr>
        <w:tc>
          <w:tcPr>
            <w:tcW w:w="3813" w:type="dxa"/>
          </w:tcPr>
          <w:p w:rsidR="009250DA" w:rsidRDefault="009250DA" w:rsidP="00F72CFE">
            <w:pPr>
              <w:jc w:val="both"/>
            </w:pPr>
            <w:r>
              <w:t>Experiencia del Consultor</w:t>
            </w:r>
          </w:p>
        </w:tc>
        <w:tc>
          <w:tcPr>
            <w:tcW w:w="2404" w:type="dxa"/>
          </w:tcPr>
          <w:p w:rsidR="009250DA" w:rsidRDefault="009250DA" w:rsidP="00F72CFE">
            <w:pPr>
              <w:jc w:val="center"/>
            </w:pPr>
            <w:r>
              <w:t>Máx. 50 pts.</w:t>
            </w:r>
          </w:p>
        </w:tc>
      </w:tr>
      <w:tr w:rsidR="009250DA" w:rsidTr="00780097">
        <w:trPr>
          <w:jc w:val="center"/>
        </w:trPr>
        <w:tc>
          <w:tcPr>
            <w:tcW w:w="3813" w:type="dxa"/>
          </w:tcPr>
          <w:p w:rsidR="009250DA" w:rsidRDefault="009250DA" w:rsidP="00F72CFE">
            <w:pPr>
              <w:jc w:val="both"/>
            </w:pPr>
            <w:r>
              <w:t>Propuesta Metodológica</w:t>
            </w:r>
          </w:p>
        </w:tc>
        <w:tc>
          <w:tcPr>
            <w:tcW w:w="2404" w:type="dxa"/>
          </w:tcPr>
          <w:p w:rsidR="009250DA" w:rsidRDefault="009250DA" w:rsidP="00F72CFE">
            <w:pPr>
              <w:jc w:val="center"/>
            </w:pPr>
            <w:r>
              <w:t>Máx. 20 pts.</w:t>
            </w:r>
          </w:p>
        </w:tc>
      </w:tr>
      <w:tr w:rsidR="009250DA" w:rsidRPr="00AB5226" w:rsidTr="00780097">
        <w:trPr>
          <w:jc w:val="center"/>
        </w:trPr>
        <w:tc>
          <w:tcPr>
            <w:tcW w:w="3813" w:type="dxa"/>
          </w:tcPr>
          <w:p w:rsidR="009250DA" w:rsidRPr="00AB5226" w:rsidRDefault="009250DA" w:rsidP="00F72CFE">
            <w:pPr>
              <w:jc w:val="center"/>
              <w:rPr>
                <w:b/>
              </w:rPr>
            </w:pPr>
            <w:r w:rsidRPr="00AB5226">
              <w:rPr>
                <w:b/>
              </w:rPr>
              <w:t>Total</w:t>
            </w:r>
          </w:p>
        </w:tc>
        <w:tc>
          <w:tcPr>
            <w:tcW w:w="2404" w:type="dxa"/>
          </w:tcPr>
          <w:p w:rsidR="009250DA" w:rsidRPr="00AB5226" w:rsidRDefault="009250DA" w:rsidP="00F72CFE">
            <w:pPr>
              <w:jc w:val="center"/>
              <w:rPr>
                <w:b/>
              </w:rPr>
            </w:pPr>
            <w:r w:rsidRPr="00AB5226">
              <w:rPr>
                <w:b/>
              </w:rPr>
              <w:t>100</w:t>
            </w:r>
          </w:p>
        </w:tc>
      </w:tr>
    </w:tbl>
    <w:p w:rsidR="009250DA" w:rsidRDefault="009250DA" w:rsidP="009250DA">
      <w:pPr>
        <w:shd w:val="clear" w:color="auto" w:fill="FFFFFF"/>
        <w:spacing w:after="0"/>
        <w:jc w:val="both"/>
        <w:rPr>
          <w:rFonts w:asciiTheme="minorHAnsi" w:eastAsia="Times New Roman" w:hAnsiTheme="minorHAnsi" w:cstheme="minorHAnsi"/>
          <w:i/>
          <w:color w:val="FF0000"/>
          <w:lang w:eastAsia="es-PY"/>
        </w:rPr>
      </w:pPr>
    </w:p>
    <w:p w:rsidR="00780097" w:rsidRDefault="00780097" w:rsidP="009250DA">
      <w:pPr>
        <w:shd w:val="clear" w:color="auto" w:fill="FFFFFF"/>
        <w:spacing w:after="0"/>
        <w:jc w:val="both"/>
        <w:rPr>
          <w:rFonts w:asciiTheme="minorHAnsi" w:eastAsia="Times New Roman" w:hAnsiTheme="minorHAnsi" w:cstheme="minorHAnsi"/>
          <w:i/>
          <w:color w:val="FF0000"/>
          <w:lang w:eastAsia="es-PY"/>
        </w:rPr>
      </w:pPr>
    </w:p>
    <w:p w:rsidR="009250DA" w:rsidRDefault="009250DA" w:rsidP="009250DA">
      <w:pPr>
        <w:shd w:val="clear" w:color="auto" w:fill="FFFFFF"/>
        <w:spacing w:after="0"/>
        <w:jc w:val="both"/>
        <w:rPr>
          <w:rFonts w:asciiTheme="minorHAnsi" w:eastAsia="Times New Roman" w:hAnsiTheme="minorHAnsi" w:cstheme="minorHAnsi"/>
          <w:i/>
          <w:color w:val="FF0000"/>
          <w:lang w:eastAsia="es-PY"/>
        </w:rPr>
      </w:pPr>
    </w:p>
    <w:tbl>
      <w:tblPr>
        <w:tblW w:w="0" w:type="auto"/>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3"/>
        <w:gridCol w:w="6440"/>
        <w:gridCol w:w="1330"/>
      </w:tblGrid>
      <w:tr w:rsidR="00A001D4" w:rsidTr="00F72CFE">
        <w:trPr>
          <w:trHeight w:val="244"/>
        </w:trPr>
        <w:tc>
          <w:tcPr>
            <w:tcW w:w="8503" w:type="dxa"/>
            <w:gridSpan w:val="3"/>
            <w:shd w:val="clear" w:color="auto" w:fill="auto"/>
          </w:tcPr>
          <w:p w:rsidR="00A001D4" w:rsidRDefault="00A001D4" w:rsidP="00F72CFE">
            <w:pPr>
              <w:pStyle w:val="TableParagraph"/>
              <w:spacing w:line="225" w:lineRule="exact"/>
              <w:ind w:left="2879" w:right="2877"/>
              <w:jc w:val="center"/>
              <w:rPr>
                <w:rFonts w:ascii="Arial" w:hAnsi="Arial" w:cs="Arial"/>
                <w:b/>
                <w:sz w:val="20"/>
              </w:rPr>
            </w:pPr>
            <w:r>
              <w:rPr>
                <w:rFonts w:ascii="Arial" w:hAnsi="Arial" w:cs="Arial"/>
                <w:b/>
                <w:sz w:val="20"/>
              </w:rPr>
              <w:t>Antecedentes</w:t>
            </w:r>
            <w:r>
              <w:rPr>
                <w:rFonts w:ascii="Arial" w:hAnsi="Arial" w:cs="Arial"/>
                <w:b/>
                <w:spacing w:val="-4"/>
                <w:sz w:val="20"/>
              </w:rPr>
              <w:t xml:space="preserve"> </w:t>
            </w:r>
            <w:r>
              <w:rPr>
                <w:rFonts w:ascii="Arial" w:hAnsi="Arial" w:cs="Arial"/>
                <w:b/>
                <w:sz w:val="20"/>
              </w:rPr>
              <w:t>del</w:t>
            </w:r>
            <w:r>
              <w:rPr>
                <w:rFonts w:ascii="Arial" w:hAnsi="Arial" w:cs="Arial"/>
                <w:b/>
                <w:spacing w:val="-5"/>
                <w:sz w:val="20"/>
              </w:rPr>
              <w:t xml:space="preserve"> </w:t>
            </w:r>
            <w:r>
              <w:rPr>
                <w:rFonts w:ascii="Arial" w:hAnsi="Arial" w:cs="Arial"/>
                <w:b/>
                <w:sz w:val="20"/>
              </w:rPr>
              <w:t>Personal</w:t>
            </w:r>
            <w:r>
              <w:rPr>
                <w:rFonts w:ascii="Arial" w:hAnsi="Arial" w:cs="Arial"/>
                <w:b/>
                <w:spacing w:val="-5"/>
                <w:sz w:val="20"/>
              </w:rPr>
              <w:t xml:space="preserve"> </w:t>
            </w:r>
            <w:r>
              <w:rPr>
                <w:rFonts w:ascii="Arial" w:hAnsi="Arial" w:cs="Arial"/>
                <w:b/>
                <w:sz w:val="20"/>
              </w:rPr>
              <w:t>Clave</w:t>
            </w:r>
          </w:p>
        </w:tc>
      </w:tr>
      <w:tr w:rsidR="00A001D4" w:rsidTr="00A001D4">
        <w:trPr>
          <w:trHeight w:val="244"/>
        </w:trPr>
        <w:tc>
          <w:tcPr>
            <w:tcW w:w="733" w:type="dxa"/>
            <w:vMerge w:val="restart"/>
            <w:shd w:val="clear" w:color="auto" w:fill="auto"/>
          </w:tcPr>
          <w:p w:rsidR="00A001D4" w:rsidRDefault="00A001D4" w:rsidP="00F72CFE">
            <w:pPr>
              <w:pStyle w:val="TableParagraph"/>
              <w:rPr>
                <w:rFonts w:ascii="Arial" w:hAnsi="Arial" w:cs="Arial"/>
                <w:sz w:val="20"/>
              </w:rPr>
            </w:pPr>
          </w:p>
        </w:tc>
        <w:tc>
          <w:tcPr>
            <w:tcW w:w="6440" w:type="dxa"/>
            <w:shd w:val="clear" w:color="auto" w:fill="auto"/>
          </w:tcPr>
          <w:p w:rsidR="00A001D4" w:rsidRPr="00420BC3" w:rsidRDefault="00A001D4" w:rsidP="00F72CFE">
            <w:pPr>
              <w:pStyle w:val="TableParagraph"/>
              <w:spacing w:line="224" w:lineRule="exact"/>
              <w:ind w:left="1901" w:right="1899"/>
              <w:jc w:val="center"/>
              <w:rPr>
                <w:rFonts w:ascii="Arial" w:hAnsi="Arial" w:cs="Arial"/>
                <w:b/>
                <w:sz w:val="20"/>
              </w:rPr>
            </w:pPr>
            <w:r w:rsidRPr="00420BC3">
              <w:rPr>
                <w:rFonts w:ascii="Arial" w:hAnsi="Arial" w:cs="Arial"/>
                <w:b/>
                <w:sz w:val="20"/>
              </w:rPr>
              <w:t>Puntaje</w:t>
            </w:r>
            <w:r w:rsidRPr="00420BC3">
              <w:rPr>
                <w:rFonts w:ascii="Arial" w:hAnsi="Arial" w:cs="Arial"/>
                <w:b/>
                <w:spacing w:val="-3"/>
                <w:sz w:val="20"/>
              </w:rPr>
              <w:t xml:space="preserve"> </w:t>
            </w:r>
            <w:r w:rsidRPr="00420BC3">
              <w:rPr>
                <w:rFonts w:ascii="Arial" w:hAnsi="Arial" w:cs="Arial"/>
                <w:b/>
                <w:sz w:val="20"/>
              </w:rPr>
              <w:t>máximo</w:t>
            </w:r>
          </w:p>
        </w:tc>
        <w:tc>
          <w:tcPr>
            <w:tcW w:w="1330" w:type="dxa"/>
            <w:shd w:val="clear" w:color="auto" w:fill="auto"/>
          </w:tcPr>
          <w:p w:rsidR="00A001D4" w:rsidRPr="00420BC3" w:rsidRDefault="00A001D4" w:rsidP="00F72CFE">
            <w:pPr>
              <w:pStyle w:val="TableParagraph"/>
              <w:spacing w:line="224" w:lineRule="exact"/>
              <w:ind w:left="210"/>
              <w:jc w:val="center"/>
              <w:rPr>
                <w:rFonts w:ascii="Arial" w:hAnsi="Arial" w:cs="Arial"/>
                <w:b/>
                <w:sz w:val="20"/>
              </w:rPr>
            </w:pPr>
            <w:r w:rsidRPr="00420BC3">
              <w:rPr>
                <w:rFonts w:ascii="Arial" w:hAnsi="Arial" w:cs="Arial"/>
                <w:b/>
                <w:sz w:val="20"/>
              </w:rPr>
              <w:t>80 PUNTOS</w:t>
            </w:r>
          </w:p>
        </w:tc>
      </w:tr>
      <w:tr w:rsidR="00A001D4" w:rsidTr="00A001D4">
        <w:trPr>
          <w:trHeight w:val="244"/>
        </w:trPr>
        <w:tc>
          <w:tcPr>
            <w:tcW w:w="733" w:type="dxa"/>
            <w:vMerge/>
            <w:tcBorders>
              <w:top w:val="nil"/>
            </w:tcBorders>
            <w:shd w:val="clear" w:color="auto" w:fill="auto"/>
          </w:tcPr>
          <w:p w:rsidR="00A001D4" w:rsidRDefault="00A001D4" w:rsidP="00F72CFE">
            <w:pPr>
              <w:widowControl w:val="0"/>
              <w:autoSpaceDE w:val="0"/>
              <w:autoSpaceDN w:val="0"/>
              <w:rPr>
                <w:rFonts w:ascii="Arial" w:hAnsi="Arial" w:cs="Arial"/>
                <w:sz w:val="2"/>
                <w:szCs w:val="2"/>
              </w:rPr>
            </w:pPr>
          </w:p>
        </w:tc>
        <w:tc>
          <w:tcPr>
            <w:tcW w:w="6440" w:type="dxa"/>
            <w:shd w:val="clear" w:color="auto" w:fill="auto"/>
          </w:tcPr>
          <w:p w:rsidR="00A001D4" w:rsidRPr="00420BC3" w:rsidRDefault="00A001D4" w:rsidP="00F72CFE">
            <w:pPr>
              <w:pStyle w:val="TableParagraph"/>
              <w:spacing w:line="224" w:lineRule="exact"/>
              <w:ind w:left="1905" w:right="1899"/>
              <w:jc w:val="center"/>
              <w:rPr>
                <w:rFonts w:ascii="Arial" w:hAnsi="Arial" w:cs="Arial"/>
                <w:b/>
                <w:sz w:val="20"/>
              </w:rPr>
            </w:pPr>
            <w:r w:rsidRPr="00420BC3">
              <w:rPr>
                <w:rFonts w:ascii="Arial" w:hAnsi="Arial" w:cs="Arial"/>
                <w:b/>
                <w:sz w:val="20"/>
              </w:rPr>
              <w:t>CONSULTOR</w:t>
            </w:r>
          </w:p>
        </w:tc>
        <w:tc>
          <w:tcPr>
            <w:tcW w:w="1330" w:type="dxa"/>
            <w:shd w:val="clear" w:color="auto" w:fill="auto"/>
          </w:tcPr>
          <w:p w:rsidR="00A001D4" w:rsidRPr="00420BC3" w:rsidRDefault="00A001D4" w:rsidP="00F72CFE">
            <w:pPr>
              <w:pStyle w:val="TableParagraph"/>
              <w:spacing w:line="224" w:lineRule="exact"/>
              <w:ind w:left="540" w:right="536"/>
              <w:jc w:val="center"/>
              <w:rPr>
                <w:rFonts w:ascii="Arial" w:hAnsi="Arial" w:cs="Arial"/>
                <w:b/>
                <w:sz w:val="20"/>
              </w:rPr>
            </w:pPr>
          </w:p>
        </w:tc>
      </w:tr>
      <w:tr w:rsidR="00A001D4" w:rsidTr="00A001D4">
        <w:trPr>
          <w:trHeight w:val="943"/>
        </w:trPr>
        <w:tc>
          <w:tcPr>
            <w:tcW w:w="733" w:type="dxa"/>
            <w:shd w:val="clear" w:color="auto" w:fill="auto"/>
          </w:tcPr>
          <w:p w:rsidR="00A001D4" w:rsidRDefault="00A001D4" w:rsidP="00F72CFE">
            <w:pPr>
              <w:pStyle w:val="TableParagraph"/>
              <w:rPr>
                <w:rFonts w:ascii="Arial" w:hAnsi="Arial" w:cs="Arial"/>
                <w:sz w:val="20"/>
              </w:rPr>
            </w:pPr>
          </w:p>
        </w:tc>
        <w:tc>
          <w:tcPr>
            <w:tcW w:w="6440" w:type="dxa"/>
            <w:shd w:val="clear" w:color="auto" w:fill="auto"/>
          </w:tcPr>
          <w:p w:rsidR="00A001D4" w:rsidRPr="00420BC3" w:rsidRDefault="00A001D4" w:rsidP="00A001D4">
            <w:pPr>
              <w:pStyle w:val="TableParagraph"/>
              <w:ind w:left="105" w:right="99"/>
              <w:jc w:val="both"/>
              <w:rPr>
                <w:rFonts w:ascii="Arial" w:hAnsi="Arial" w:cs="Arial"/>
                <w:sz w:val="20"/>
              </w:rPr>
            </w:pPr>
            <w:r w:rsidRPr="00420BC3">
              <w:rPr>
                <w:rFonts w:ascii="Arial" w:hAnsi="Arial" w:cs="Arial"/>
                <w:sz w:val="20"/>
              </w:rPr>
              <w:t>Profesional</w:t>
            </w:r>
            <w:r w:rsidRPr="00420BC3">
              <w:rPr>
                <w:rFonts w:ascii="Arial" w:hAnsi="Arial" w:cs="Arial"/>
                <w:spacing w:val="1"/>
                <w:sz w:val="20"/>
              </w:rPr>
              <w:t xml:space="preserve"> </w:t>
            </w:r>
            <w:r w:rsidRPr="00420BC3">
              <w:rPr>
                <w:rFonts w:ascii="Arial" w:hAnsi="Arial" w:cs="Arial"/>
                <w:sz w:val="20"/>
              </w:rPr>
              <w:t>con</w:t>
            </w:r>
            <w:r w:rsidRPr="00420BC3">
              <w:rPr>
                <w:rFonts w:ascii="Arial" w:hAnsi="Arial" w:cs="Arial"/>
                <w:spacing w:val="1"/>
                <w:sz w:val="20"/>
              </w:rPr>
              <w:t xml:space="preserve"> </w:t>
            </w:r>
            <w:r w:rsidRPr="00420BC3">
              <w:rPr>
                <w:rFonts w:ascii="Arial" w:hAnsi="Arial" w:cs="Arial"/>
                <w:sz w:val="20"/>
              </w:rPr>
              <w:t>estudios</w:t>
            </w:r>
            <w:r w:rsidRPr="00420BC3">
              <w:rPr>
                <w:rFonts w:ascii="Arial" w:hAnsi="Arial" w:cs="Arial"/>
                <w:spacing w:val="1"/>
                <w:sz w:val="20"/>
              </w:rPr>
              <w:t xml:space="preserve"> </w:t>
            </w:r>
            <w:r w:rsidRPr="00420BC3">
              <w:rPr>
                <w:rFonts w:ascii="Arial" w:hAnsi="Arial" w:cs="Arial"/>
                <w:sz w:val="20"/>
              </w:rPr>
              <w:t>universitarios</w:t>
            </w:r>
            <w:r w:rsidRPr="00420BC3">
              <w:rPr>
                <w:rFonts w:ascii="Arial" w:hAnsi="Arial" w:cs="Arial"/>
                <w:spacing w:val="1"/>
                <w:sz w:val="20"/>
              </w:rPr>
              <w:t xml:space="preserve"> </w:t>
            </w:r>
            <w:r w:rsidRPr="00420BC3">
              <w:rPr>
                <w:rFonts w:ascii="Arial" w:hAnsi="Arial" w:cs="Arial"/>
                <w:sz w:val="20"/>
              </w:rPr>
              <w:t>concluidos</w:t>
            </w:r>
            <w:r w:rsidRPr="00420BC3">
              <w:rPr>
                <w:rFonts w:ascii="Arial" w:hAnsi="Arial" w:cs="Arial"/>
                <w:spacing w:val="1"/>
                <w:sz w:val="20"/>
              </w:rPr>
              <w:t xml:space="preserve"> </w:t>
            </w:r>
            <w:r w:rsidRPr="00420BC3">
              <w:rPr>
                <w:rFonts w:ascii="Arial" w:hAnsi="Arial" w:cs="Arial"/>
                <w:sz w:val="20"/>
              </w:rPr>
              <w:t>en</w:t>
            </w:r>
            <w:r w:rsidRPr="00420BC3">
              <w:rPr>
                <w:rFonts w:ascii="Arial" w:hAnsi="Arial" w:cs="Arial"/>
                <w:spacing w:val="1"/>
                <w:sz w:val="20"/>
              </w:rPr>
              <w:t xml:space="preserve"> </w:t>
            </w:r>
            <w:r w:rsidRPr="00420BC3">
              <w:rPr>
                <w:rFonts w:ascii="Arial" w:hAnsi="Arial" w:cs="Arial"/>
                <w:sz w:val="20"/>
              </w:rPr>
              <w:t>las</w:t>
            </w:r>
            <w:r w:rsidRPr="00420BC3">
              <w:rPr>
                <w:rFonts w:ascii="Arial" w:hAnsi="Arial" w:cs="Arial"/>
                <w:spacing w:val="1"/>
                <w:sz w:val="20"/>
              </w:rPr>
              <w:t xml:space="preserve"> </w:t>
            </w:r>
            <w:r w:rsidRPr="00420BC3">
              <w:rPr>
                <w:rFonts w:ascii="Arial" w:hAnsi="Arial" w:cs="Arial"/>
                <w:sz w:val="20"/>
              </w:rPr>
              <w:t>carreras</w:t>
            </w:r>
            <w:r w:rsidRPr="00420BC3">
              <w:rPr>
                <w:rFonts w:ascii="Arial" w:hAnsi="Arial" w:cs="Arial"/>
                <w:spacing w:val="1"/>
                <w:sz w:val="20"/>
              </w:rPr>
              <w:t xml:space="preserve"> </w:t>
            </w:r>
            <w:r w:rsidRPr="00420BC3">
              <w:rPr>
                <w:rFonts w:ascii="Arial" w:hAnsi="Arial" w:cs="Arial"/>
                <w:sz w:val="20"/>
              </w:rPr>
              <w:t>de</w:t>
            </w:r>
            <w:r w:rsidRPr="00420BC3">
              <w:rPr>
                <w:rFonts w:ascii="Arial" w:hAnsi="Arial" w:cs="Arial"/>
                <w:spacing w:val="1"/>
                <w:sz w:val="20"/>
              </w:rPr>
              <w:t xml:space="preserve"> </w:t>
            </w:r>
            <w:r w:rsidRPr="00420BC3">
              <w:rPr>
                <w:rFonts w:ascii="Arial" w:hAnsi="Arial" w:cs="Arial"/>
                <w:sz w:val="20"/>
              </w:rPr>
              <w:t>,</w:t>
            </w:r>
            <w:r w:rsidRPr="00420BC3">
              <w:rPr>
                <w:rFonts w:ascii="Arial" w:hAnsi="Arial" w:cs="Arial"/>
                <w:spacing w:val="1"/>
                <w:sz w:val="20"/>
              </w:rPr>
              <w:t xml:space="preserve"> </w:t>
            </w:r>
            <w:r w:rsidRPr="00420BC3">
              <w:rPr>
                <w:rFonts w:ascii="Arial" w:hAnsi="Arial" w:cs="Arial"/>
                <w:sz w:val="20"/>
              </w:rPr>
              <w:t xml:space="preserve">Administración de Empresas o </w:t>
            </w:r>
            <w:r w:rsidRPr="00420BC3">
              <w:rPr>
                <w:rFonts w:ascii="Arial" w:hAnsi="Arial" w:cs="Arial"/>
                <w:spacing w:val="1"/>
                <w:sz w:val="20"/>
              </w:rPr>
              <w:t xml:space="preserve">Economía </w:t>
            </w:r>
            <w:r w:rsidRPr="00420BC3">
              <w:rPr>
                <w:rFonts w:ascii="Arial" w:hAnsi="Arial" w:cs="Arial"/>
                <w:sz w:val="20"/>
              </w:rPr>
              <w:t>con</w:t>
            </w:r>
            <w:r w:rsidRPr="00420BC3">
              <w:rPr>
                <w:rFonts w:ascii="Arial" w:hAnsi="Arial" w:cs="Arial"/>
                <w:spacing w:val="1"/>
                <w:sz w:val="20"/>
              </w:rPr>
              <w:t xml:space="preserve"> </w:t>
            </w:r>
            <w:r w:rsidRPr="00420BC3">
              <w:rPr>
                <w:rFonts w:ascii="Arial" w:hAnsi="Arial" w:cs="Arial"/>
                <w:sz w:val="20"/>
              </w:rPr>
              <w:t xml:space="preserve">experiencia mínima de 10 años </w:t>
            </w:r>
            <w:r w:rsidRPr="00420BC3">
              <w:rPr>
                <w:rFonts w:ascii="Arial" w:hAnsi="Arial" w:cs="Arial"/>
                <w:spacing w:val="1"/>
                <w:sz w:val="20"/>
              </w:rPr>
              <w:t xml:space="preserve"> </w:t>
            </w:r>
            <w:r w:rsidRPr="00420BC3">
              <w:rPr>
                <w:rFonts w:ascii="Arial" w:hAnsi="Arial" w:cs="Arial"/>
                <w:sz w:val="20"/>
              </w:rPr>
              <w:t>en el  sector</w:t>
            </w:r>
            <w:r w:rsidRPr="00420BC3">
              <w:rPr>
                <w:rFonts w:ascii="Arial" w:hAnsi="Arial" w:cs="Arial"/>
                <w:spacing w:val="1"/>
                <w:sz w:val="20"/>
              </w:rPr>
              <w:t xml:space="preserve"> </w:t>
            </w:r>
            <w:r w:rsidRPr="00420BC3">
              <w:rPr>
                <w:rFonts w:ascii="Arial" w:hAnsi="Arial" w:cs="Arial"/>
                <w:sz w:val="20"/>
              </w:rPr>
              <w:t>público</w:t>
            </w:r>
            <w:r w:rsidRPr="00420BC3">
              <w:rPr>
                <w:rFonts w:ascii="Arial" w:hAnsi="Arial" w:cs="Arial"/>
                <w:spacing w:val="1"/>
                <w:sz w:val="20"/>
              </w:rPr>
              <w:t xml:space="preserve"> </w:t>
            </w:r>
            <w:r w:rsidRPr="00420BC3">
              <w:rPr>
                <w:rFonts w:ascii="Arial" w:hAnsi="Arial" w:cs="Arial"/>
                <w:sz w:val="20"/>
              </w:rPr>
              <w:t>(Cumple/No</w:t>
            </w:r>
            <w:r w:rsidRPr="00420BC3">
              <w:rPr>
                <w:rFonts w:ascii="Arial" w:hAnsi="Arial" w:cs="Arial"/>
                <w:spacing w:val="1"/>
                <w:sz w:val="20"/>
              </w:rPr>
              <w:t xml:space="preserve"> </w:t>
            </w:r>
            <w:r w:rsidRPr="00420BC3">
              <w:rPr>
                <w:rFonts w:ascii="Arial" w:hAnsi="Arial" w:cs="Arial"/>
                <w:sz w:val="20"/>
              </w:rPr>
              <w:t>Cumple) La</w:t>
            </w:r>
            <w:r w:rsidRPr="00420BC3">
              <w:rPr>
                <w:rFonts w:ascii="Arial" w:hAnsi="Arial" w:cs="Arial"/>
                <w:spacing w:val="1"/>
                <w:sz w:val="20"/>
              </w:rPr>
              <w:t xml:space="preserve"> </w:t>
            </w:r>
            <w:r w:rsidRPr="00420BC3">
              <w:rPr>
                <w:rFonts w:ascii="Arial" w:hAnsi="Arial" w:cs="Arial"/>
                <w:sz w:val="20"/>
              </w:rPr>
              <w:t>falta</w:t>
            </w:r>
            <w:r w:rsidRPr="00420BC3">
              <w:rPr>
                <w:rFonts w:ascii="Arial" w:hAnsi="Arial" w:cs="Arial"/>
                <w:spacing w:val="6"/>
                <w:sz w:val="20"/>
              </w:rPr>
              <w:t xml:space="preserve"> </w:t>
            </w:r>
            <w:r w:rsidRPr="00420BC3">
              <w:rPr>
                <w:rFonts w:ascii="Arial" w:hAnsi="Arial" w:cs="Arial"/>
                <w:sz w:val="20"/>
              </w:rPr>
              <w:t>de este requisito</w:t>
            </w:r>
            <w:r w:rsidRPr="00420BC3">
              <w:rPr>
                <w:rFonts w:ascii="Arial" w:hAnsi="Arial" w:cs="Arial"/>
                <w:spacing w:val="-3"/>
                <w:sz w:val="20"/>
              </w:rPr>
              <w:t xml:space="preserve"> </w:t>
            </w:r>
            <w:r w:rsidRPr="00420BC3">
              <w:rPr>
                <w:rFonts w:ascii="Arial" w:hAnsi="Arial" w:cs="Arial"/>
                <w:sz w:val="20"/>
              </w:rPr>
              <w:t>descalifica</w:t>
            </w:r>
            <w:r w:rsidRPr="00420BC3">
              <w:rPr>
                <w:rFonts w:ascii="Arial" w:hAnsi="Arial" w:cs="Arial"/>
                <w:spacing w:val="-2"/>
                <w:sz w:val="20"/>
              </w:rPr>
              <w:t xml:space="preserve"> </w:t>
            </w:r>
            <w:r w:rsidRPr="00420BC3">
              <w:rPr>
                <w:rFonts w:ascii="Arial" w:hAnsi="Arial" w:cs="Arial"/>
                <w:sz w:val="20"/>
              </w:rPr>
              <w:t>al</w:t>
            </w:r>
            <w:r w:rsidRPr="00420BC3">
              <w:rPr>
                <w:rFonts w:ascii="Arial" w:hAnsi="Arial" w:cs="Arial"/>
                <w:spacing w:val="-3"/>
                <w:sz w:val="20"/>
              </w:rPr>
              <w:t xml:space="preserve"> </w:t>
            </w:r>
            <w:r w:rsidRPr="00420BC3">
              <w:rPr>
                <w:rFonts w:ascii="Arial" w:hAnsi="Arial" w:cs="Arial"/>
                <w:sz w:val="20"/>
              </w:rPr>
              <w:t>concursante.</w:t>
            </w:r>
          </w:p>
        </w:tc>
        <w:tc>
          <w:tcPr>
            <w:tcW w:w="1330" w:type="dxa"/>
            <w:shd w:val="clear" w:color="auto" w:fill="auto"/>
          </w:tcPr>
          <w:p w:rsidR="00A001D4" w:rsidRPr="00420BC3" w:rsidRDefault="00A001D4" w:rsidP="00F72CFE">
            <w:pPr>
              <w:pStyle w:val="TableParagraph"/>
              <w:ind w:left="352" w:right="179" w:hanging="156"/>
              <w:rPr>
                <w:rFonts w:ascii="Arial" w:hAnsi="Arial" w:cs="Arial"/>
                <w:sz w:val="20"/>
              </w:rPr>
            </w:pPr>
            <w:r w:rsidRPr="00420BC3">
              <w:rPr>
                <w:rFonts w:ascii="Arial" w:hAnsi="Arial" w:cs="Arial"/>
                <w:spacing w:val="-1"/>
                <w:sz w:val="20"/>
              </w:rPr>
              <w:t>Cumple/ No</w:t>
            </w:r>
            <w:r w:rsidRPr="00420BC3">
              <w:rPr>
                <w:rFonts w:ascii="Arial" w:hAnsi="Arial" w:cs="Arial"/>
                <w:spacing w:val="-43"/>
                <w:sz w:val="20"/>
              </w:rPr>
              <w:t xml:space="preserve">  </w:t>
            </w:r>
            <w:r w:rsidRPr="00420BC3">
              <w:rPr>
                <w:rFonts w:ascii="Arial" w:hAnsi="Arial" w:cs="Arial"/>
                <w:sz w:val="20"/>
              </w:rPr>
              <w:t>Cumple</w:t>
            </w:r>
          </w:p>
        </w:tc>
      </w:tr>
      <w:tr w:rsidR="00A001D4" w:rsidTr="00A001D4">
        <w:trPr>
          <w:trHeight w:val="420"/>
        </w:trPr>
        <w:tc>
          <w:tcPr>
            <w:tcW w:w="7173" w:type="dxa"/>
            <w:gridSpan w:val="2"/>
            <w:shd w:val="clear" w:color="auto" w:fill="auto"/>
          </w:tcPr>
          <w:p w:rsidR="00A001D4" w:rsidRPr="00CA4FC6" w:rsidRDefault="00DF3E54" w:rsidP="00F72CFE">
            <w:pPr>
              <w:pStyle w:val="TableParagraph"/>
              <w:spacing w:before="1"/>
              <w:ind w:left="107"/>
              <w:rPr>
                <w:rFonts w:ascii="Arial" w:hAnsi="Arial" w:cs="Arial"/>
                <w:b/>
                <w:sz w:val="20"/>
              </w:rPr>
            </w:pPr>
            <w:r w:rsidRPr="00CA4FC6">
              <w:rPr>
                <w:rFonts w:ascii="Arial" w:hAnsi="Arial" w:cs="Arial"/>
                <w:b/>
                <w:sz w:val="20"/>
              </w:rPr>
              <w:t xml:space="preserve">A.1: </w:t>
            </w:r>
            <w:r w:rsidR="00A001D4" w:rsidRPr="00CA4FC6">
              <w:rPr>
                <w:rFonts w:ascii="Arial" w:hAnsi="Arial" w:cs="Arial"/>
                <w:b/>
                <w:sz w:val="20"/>
              </w:rPr>
              <w:t>Formación</w:t>
            </w:r>
            <w:r w:rsidR="00A001D4" w:rsidRPr="00CA4FC6">
              <w:rPr>
                <w:rFonts w:ascii="Arial" w:hAnsi="Arial" w:cs="Arial"/>
                <w:b/>
                <w:spacing w:val="-3"/>
                <w:sz w:val="20"/>
              </w:rPr>
              <w:t xml:space="preserve"> </w:t>
            </w:r>
            <w:r w:rsidR="00A001D4" w:rsidRPr="00CA4FC6">
              <w:rPr>
                <w:rFonts w:ascii="Arial" w:hAnsi="Arial" w:cs="Arial"/>
                <w:b/>
                <w:sz w:val="20"/>
              </w:rPr>
              <w:t>Académica</w:t>
            </w:r>
            <w:r w:rsidR="00A001D4" w:rsidRPr="00CA4FC6">
              <w:rPr>
                <w:rFonts w:ascii="Arial" w:hAnsi="Arial" w:cs="Arial"/>
                <w:b/>
                <w:spacing w:val="-4"/>
                <w:sz w:val="20"/>
              </w:rPr>
              <w:t xml:space="preserve"> </w:t>
            </w:r>
            <w:r w:rsidR="00A001D4" w:rsidRPr="00CA4FC6">
              <w:rPr>
                <w:rFonts w:ascii="Arial" w:hAnsi="Arial" w:cs="Arial"/>
                <w:b/>
                <w:sz w:val="20"/>
              </w:rPr>
              <w:t>y</w:t>
            </w:r>
            <w:r w:rsidR="00A001D4" w:rsidRPr="00CA4FC6">
              <w:rPr>
                <w:rFonts w:ascii="Arial" w:hAnsi="Arial" w:cs="Arial"/>
                <w:b/>
                <w:spacing w:val="-4"/>
                <w:sz w:val="20"/>
              </w:rPr>
              <w:t xml:space="preserve"> </w:t>
            </w:r>
            <w:r w:rsidR="00A001D4" w:rsidRPr="00CA4FC6">
              <w:rPr>
                <w:rFonts w:ascii="Arial" w:hAnsi="Arial" w:cs="Arial"/>
                <w:b/>
                <w:sz w:val="20"/>
              </w:rPr>
              <w:t>Profesional.</w:t>
            </w:r>
            <w:r w:rsidR="00A001D4" w:rsidRPr="00CA4FC6">
              <w:rPr>
                <w:rFonts w:ascii="Arial" w:hAnsi="Arial" w:cs="Arial"/>
                <w:b/>
                <w:spacing w:val="-5"/>
                <w:sz w:val="20"/>
              </w:rPr>
              <w:t xml:space="preserve"> </w:t>
            </w:r>
            <w:r w:rsidR="00A001D4" w:rsidRPr="00CA4FC6">
              <w:rPr>
                <w:rFonts w:ascii="Arial" w:hAnsi="Arial" w:cs="Arial"/>
                <w:b/>
                <w:sz w:val="20"/>
              </w:rPr>
              <w:t>Puntaje Máximo disponible:</w:t>
            </w:r>
          </w:p>
        </w:tc>
        <w:tc>
          <w:tcPr>
            <w:tcW w:w="1330" w:type="dxa"/>
            <w:shd w:val="clear" w:color="auto" w:fill="auto"/>
          </w:tcPr>
          <w:p w:rsidR="00A001D4" w:rsidRDefault="00A001D4" w:rsidP="00F72CFE">
            <w:pPr>
              <w:pStyle w:val="TableParagraph"/>
              <w:spacing w:before="1"/>
              <w:ind w:left="325" w:firstLine="16"/>
              <w:jc w:val="right"/>
              <w:rPr>
                <w:rFonts w:ascii="Arial" w:hAnsi="Arial" w:cs="Arial"/>
                <w:b/>
                <w:sz w:val="20"/>
              </w:rPr>
            </w:pPr>
            <w:r>
              <w:rPr>
                <w:rFonts w:ascii="Arial" w:hAnsi="Arial" w:cs="Arial"/>
                <w:b/>
                <w:sz w:val="20"/>
              </w:rPr>
              <w:t>30 puntos</w:t>
            </w:r>
          </w:p>
        </w:tc>
      </w:tr>
      <w:tr w:rsidR="00A001D4" w:rsidTr="00A001D4">
        <w:trPr>
          <w:trHeight w:val="486"/>
        </w:trPr>
        <w:tc>
          <w:tcPr>
            <w:tcW w:w="733" w:type="dxa"/>
            <w:shd w:val="clear" w:color="auto" w:fill="auto"/>
          </w:tcPr>
          <w:p w:rsidR="00A001D4" w:rsidRDefault="00A001D4" w:rsidP="00F72CFE">
            <w:pPr>
              <w:pStyle w:val="TableParagraph"/>
              <w:rPr>
                <w:rFonts w:ascii="Arial" w:hAnsi="Arial" w:cs="Arial"/>
                <w:sz w:val="20"/>
              </w:rPr>
            </w:pPr>
          </w:p>
        </w:tc>
        <w:tc>
          <w:tcPr>
            <w:tcW w:w="6440" w:type="dxa"/>
            <w:shd w:val="clear" w:color="auto" w:fill="auto"/>
          </w:tcPr>
          <w:p w:rsidR="00A001D4" w:rsidRPr="00CA4FC6" w:rsidRDefault="00A001D4" w:rsidP="00F72CFE">
            <w:pPr>
              <w:pStyle w:val="TableParagraph"/>
              <w:spacing w:line="243" w:lineRule="exact"/>
              <w:ind w:left="105"/>
              <w:rPr>
                <w:rFonts w:ascii="Arial" w:hAnsi="Arial" w:cs="Arial"/>
                <w:sz w:val="20"/>
              </w:rPr>
            </w:pPr>
            <w:r w:rsidRPr="00CA4FC6">
              <w:rPr>
                <w:rFonts w:ascii="Arial" w:hAnsi="Arial" w:cs="Arial"/>
                <w:sz w:val="20"/>
              </w:rPr>
              <w:t>Experiencia</w:t>
            </w:r>
            <w:r w:rsidRPr="00CA4FC6">
              <w:rPr>
                <w:rFonts w:ascii="Arial" w:hAnsi="Arial" w:cs="Arial"/>
                <w:spacing w:val="89"/>
                <w:sz w:val="20"/>
              </w:rPr>
              <w:t xml:space="preserve"> </w:t>
            </w:r>
            <w:r w:rsidRPr="00CA4FC6">
              <w:rPr>
                <w:rFonts w:ascii="Arial" w:hAnsi="Arial" w:cs="Arial"/>
                <w:sz w:val="20"/>
              </w:rPr>
              <w:t>General</w:t>
            </w:r>
            <w:r w:rsidRPr="00CA4FC6">
              <w:rPr>
                <w:rFonts w:ascii="Arial" w:hAnsi="Arial" w:cs="Arial"/>
                <w:spacing w:val="47"/>
                <w:sz w:val="20"/>
              </w:rPr>
              <w:t xml:space="preserve"> </w:t>
            </w:r>
            <w:r w:rsidRPr="00CA4FC6">
              <w:rPr>
                <w:rFonts w:ascii="Arial" w:hAnsi="Arial" w:cs="Arial"/>
                <w:sz w:val="20"/>
              </w:rPr>
              <w:t>mínima</w:t>
            </w:r>
            <w:r w:rsidRPr="00CA4FC6">
              <w:rPr>
                <w:rFonts w:ascii="Arial" w:hAnsi="Arial" w:cs="Arial"/>
                <w:spacing w:val="89"/>
                <w:sz w:val="20"/>
              </w:rPr>
              <w:t xml:space="preserve"> </w:t>
            </w:r>
            <w:r w:rsidRPr="00CA4FC6">
              <w:rPr>
                <w:rFonts w:ascii="Arial" w:hAnsi="Arial" w:cs="Arial"/>
                <w:sz w:val="20"/>
              </w:rPr>
              <w:t>de</w:t>
            </w:r>
            <w:r w:rsidRPr="00CA4FC6">
              <w:rPr>
                <w:rFonts w:ascii="Arial" w:hAnsi="Arial" w:cs="Arial"/>
                <w:spacing w:val="88"/>
                <w:sz w:val="20"/>
              </w:rPr>
              <w:t xml:space="preserve"> </w:t>
            </w:r>
            <w:r w:rsidRPr="00CA4FC6">
              <w:rPr>
                <w:rFonts w:ascii="Arial" w:hAnsi="Arial" w:cs="Arial"/>
                <w:sz w:val="20"/>
              </w:rPr>
              <w:t>15</w:t>
            </w:r>
            <w:r w:rsidRPr="00CA4FC6">
              <w:rPr>
                <w:rFonts w:ascii="Arial" w:hAnsi="Arial" w:cs="Arial"/>
                <w:spacing w:val="88"/>
                <w:sz w:val="20"/>
              </w:rPr>
              <w:t xml:space="preserve"> </w:t>
            </w:r>
            <w:r w:rsidRPr="00CA4FC6">
              <w:rPr>
                <w:rFonts w:ascii="Arial" w:hAnsi="Arial" w:cs="Arial"/>
                <w:sz w:val="20"/>
              </w:rPr>
              <w:t>(quince)</w:t>
            </w:r>
            <w:r w:rsidRPr="00CA4FC6">
              <w:rPr>
                <w:rFonts w:ascii="Arial" w:hAnsi="Arial" w:cs="Arial"/>
                <w:spacing w:val="88"/>
                <w:sz w:val="20"/>
              </w:rPr>
              <w:t xml:space="preserve"> </w:t>
            </w:r>
            <w:r w:rsidRPr="00CA4FC6">
              <w:rPr>
                <w:rFonts w:ascii="Arial" w:hAnsi="Arial" w:cs="Arial"/>
                <w:sz w:val="20"/>
              </w:rPr>
              <w:t>años</w:t>
            </w:r>
            <w:r w:rsidRPr="00CA4FC6">
              <w:rPr>
                <w:rFonts w:ascii="Arial" w:hAnsi="Arial" w:cs="Arial"/>
                <w:spacing w:val="88"/>
                <w:sz w:val="20"/>
              </w:rPr>
              <w:t xml:space="preserve"> </w:t>
            </w:r>
            <w:r w:rsidRPr="00CA4FC6">
              <w:rPr>
                <w:rFonts w:ascii="Arial" w:hAnsi="Arial" w:cs="Arial"/>
                <w:sz w:val="20"/>
              </w:rPr>
              <w:t>desde</w:t>
            </w:r>
            <w:r w:rsidRPr="00CA4FC6">
              <w:rPr>
                <w:rFonts w:ascii="Arial" w:hAnsi="Arial" w:cs="Arial"/>
                <w:spacing w:val="88"/>
                <w:sz w:val="20"/>
              </w:rPr>
              <w:t xml:space="preserve"> </w:t>
            </w:r>
            <w:r w:rsidRPr="00CA4FC6">
              <w:rPr>
                <w:rFonts w:ascii="Arial" w:hAnsi="Arial" w:cs="Arial"/>
                <w:sz w:val="20"/>
              </w:rPr>
              <w:t>la obtención</w:t>
            </w:r>
            <w:r w:rsidRPr="00CA4FC6">
              <w:rPr>
                <w:rFonts w:ascii="Arial" w:hAnsi="Arial" w:cs="Arial"/>
                <w:spacing w:val="-3"/>
                <w:sz w:val="20"/>
              </w:rPr>
              <w:t xml:space="preserve"> </w:t>
            </w:r>
            <w:r w:rsidRPr="00CA4FC6">
              <w:rPr>
                <w:rFonts w:ascii="Arial" w:hAnsi="Arial" w:cs="Arial"/>
                <w:sz w:val="20"/>
              </w:rPr>
              <w:t>del</w:t>
            </w:r>
            <w:r w:rsidRPr="00CA4FC6">
              <w:rPr>
                <w:rFonts w:ascii="Arial" w:hAnsi="Arial" w:cs="Arial"/>
                <w:spacing w:val="-2"/>
                <w:sz w:val="20"/>
              </w:rPr>
              <w:t xml:space="preserve"> </w:t>
            </w:r>
            <w:r w:rsidRPr="00CA4FC6">
              <w:rPr>
                <w:rFonts w:ascii="Arial" w:hAnsi="Arial" w:cs="Arial"/>
                <w:sz w:val="20"/>
              </w:rPr>
              <w:t>Título</w:t>
            </w:r>
            <w:r w:rsidRPr="00CA4FC6">
              <w:rPr>
                <w:rFonts w:ascii="Arial" w:hAnsi="Arial" w:cs="Arial"/>
                <w:spacing w:val="-2"/>
                <w:sz w:val="20"/>
              </w:rPr>
              <w:t xml:space="preserve"> </w:t>
            </w:r>
            <w:r w:rsidRPr="00CA4FC6">
              <w:rPr>
                <w:rFonts w:ascii="Arial" w:hAnsi="Arial" w:cs="Arial"/>
                <w:sz w:val="20"/>
              </w:rPr>
              <w:t xml:space="preserve">Universitario. La Documentación deberá estar visada por el MEC para su consideración. </w:t>
            </w:r>
          </w:p>
        </w:tc>
        <w:tc>
          <w:tcPr>
            <w:tcW w:w="1330" w:type="dxa"/>
            <w:shd w:val="clear" w:color="auto" w:fill="auto"/>
          </w:tcPr>
          <w:p w:rsidR="00A001D4" w:rsidRDefault="00A001D4" w:rsidP="00F72CFE">
            <w:pPr>
              <w:pStyle w:val="TableParagraph"/>
              <w:spacing w:line="243" w:lineRule="exact"/>
              <w:ind w:left="4"/>
              <w:jc w:val="center"/>
              <w:rPr>
                <w:rFonts w:ascii="Arial" w:hAnsi="Arial" w:cs="Arial"/>
                <w:sz w:val="20"/>
              </w:rPr>
            </w:pPr>
            <w:r>
              <w:rPr>
                <w:rFonts w:ascii="Arial" w:hAnsi="Arial" w:cs="Arial"/>
                <w:w w:val="99"/>
                <w:sz w:val="20"/>
              </w:rPr>
              <w:t>5</w:t>
            </w:r>
          </w:p>
        </w:tc>
      </w:tr>
      <w:tr w:rsidR="00A001D4" w:rsidTr="00A001D4">
        <w:trPr>
          <w:trHeight w:val="734"/>
        </w:trPr>
        <w:tc>
          <w:tcPr>
            <w:tcW w:w="733" w:type="dxa"/>
            <w:shd w:val="clear" w:color="auto" w:fill="auto"/>
          </w:tcPr>
          <w:p w:rsidR="00A001D4" w:rsidRPr="005F0FB7" w:rsidRDefault="00A001D4" w:rsidP="00F72CFE">
            <w:pPr>
              <w:pStyle w:val="TableParagraph"/>
              <w:rPr>
                <w:rFonts w:ascii="Arial Black" w:hAnsi="Arial Black" w:cs="Arial"/>
                <w:sz w:val="20"/>
              </w:rPr>
            </w:pPr>
          </w:p>
        </w:tc>
        <w:tc>
          <w:tcPr>
            <w:tcW w:w="6440" w:type="dxa"/>
            <w:shd w:val="clear" w:color="auto" w:fill="auto"/>
          </w:tcPr>
          <w:p w:rsidR="00A001D4" w:rsidRPr="00CA4FC6" w:rsidRDefault="00A001D4" w:rsidP="00A001D4">
            <w:pPr>
              <w:spacing w:after="0" w:line="240" w:lineRule="auto"/>
            </w:pPr>
            <w:r w:rsidRPr="00CA4FC6">
              <w:t>Curso</w:t>
            </w:r>
            <w:r w:rsidRPr="00CA4FC6">
              <w:rPr>
                <w:spacing w:val="15"/>
              </w:rPr>
              <w:t xml:space="preserve"> </w:t>
            </w:r>
            <w:r w:rsidRPr="00CA4FC6">
              <w:t>de</w:t>
            </w:r>
            <w:r w:rsidRPr="00CA4FC6">
              <w:rPr>
                <w:spacing w:val="16"/>
              </w:rPr>
              <w:t xml:space="preserve"> </w:t>
            </w:r>
            <w:r w:rsidRPr="00CA4FC6">
              <w:t>Posgrado,</w:t>
            </w:r>
            <w:r w:rsidRPr="00CA4FC6">
              <w:rPr>
                <w:spacing w:val="15"/>
              </w:rPr>
              <w:t xml:space="preserve"> </w:t>
            </w:r>
            <w:r w:rsidRPr="00CA4FC6">
              <w:t>se</w:t>
            </w:r>
            <w:r w:rsidRPr="00CA4FC6">
              <w:rPr>
                <w:spacing w:val="16"/>
              </w:rPr>
              <w:t xml:space="preserve"> </w:t>
            </w:r>
            <w:r w:rsidRPr="00CA4FC6">
              <w:t>otorgará</w:t>
            </w:r>
            <w:r w:rsidRPr="00CA4FC6">
              <w:rPr>
                <w:spacing w:val="16"/>
              </w:rPr>
              <w:t xml:space="preserve"> </w:t>
            </w:r>
            <w:r w:rsidRPr="00CA4FC6">
              <w:t>un</w:t>
            </w:r>
            <w:r w:rsidRPr="00CA4FC6">
              <w:rPr>
                <w:spacing w:val="16"/>
              </w:rPr>
              <w:t xml:space="preserve"> </w:t>
            </w:r>
            <w:r w:rsidRPr="00CA4FC6">
              <w:t>máximo</w:t>
            </w:r>
            <w:r w:rsidRPr="00CA4FC6">
              <w:rPr>
                <w:spacing w:val="15"/>
              </w:rPr>
              <w:t xml:space="preserve"> </w:t>
            </w:r>
            <w:r w:rsidRPr="00CA4FC6">
              <w:t>de</w:t>
            </w:r>
            <w:r w:rsidRPr="00CA4FC6">
              <w:rPr>
                <w:spacing w:val="23"/>
              </w:rPr>
              <w:t xml:space="preserve"> 1</w:t>
            </w:r>
            <w:r w:rsidRPr="00CA4FC6">
              <w:t>0</w:t>
            </w:r>
            <w:r w:rsidRPr="00CA4FC6">
              <w:rPr>
                <w:spacing w:val="15"/>
              </w:rPr>
              <w:t xml:space="preserve"> </w:t>
            </w:r>
            <w:r w:rsidRPr="00CA4FC6">
              <w:t>Puntos al consultor que</w:t>
            </w:r>
            <w:r w:rsidRPr="00CA4FC6">
              <w:rPr>
                <w:spacing w:val="27"/>
              </w:rPr>
              <w:t xml:space="preserve"> </w:t>
            </w:r>
            <w:r w:rsidRPr="00CA4FC6">
              <w:t>cuente</w:t>
            </w:r>
            <w:r w:rsidRPr="00CA4FC6">
              <w:rPr>
                <w:spacing w:val="28"/>
              </w:rPr>
              <w:t xml:space="preserve"> </w:t>
            </w:r>
            <w:r w:rsidRPr="00CA4FC6">
              <w:t>con</w:t>
            </w:r>
            <w:r w:rsidRPr="00CA4FC6">
              <w:rPr>
                <w:spacing w:val="27"/>
              </w:rPr>
              <w:t xml:space="preserve"> </w:t>
            </w:r>
            <w:proofErr w:type="spellStart"/>
            <w:r w:rsidRPr="00CA4FC6">
              <w:t>masterado</w:t>
            </w:r>
            <w:proofErr w:type="spellEnd"/>
            <w:r w:rsidRPr="00CA4FC6">
              <w:t xml:space="preserve"> concluido y 15 puntos adicionales si cuenta con Doctorado en el ámbito de competencia correspondiente a su Profesión. (Administración de Empresas o </w:t>
            </w:r>
            <w:r w:rsidRPr="00CA4FC6">
              <w:rPr>
                <w:spacing w:val="1"/>
              </w:rPr>
              <w:t>Economista)</w:t>
            </w:r>
          </w:p>
        </w:tc>
        <w:tc>
          <w:tcPr>
            <w:tcW w:w="1330" w:type="dxa"/>
            <w:shd w:val="clear" w:color="auto" w:fill="auto"/>
          </w:tcPr>
          <w:p w:rsidR="00A001D4" w:rsidRDefault="00A001D4" w:rsidP="00F72CFE">
            <w:pPr>
              <w:pStyle w:val="TableParagraph"/>
              <w:spacing w:line="243" w:lineRule="exact"/>
              <w:ind w:left="4"/>
              <w:jc w:val="center"/>
              <w:rPr>
                <w:rFonts w:ascii="Arial" w:hAnsi="Arial" w:cs="Arial"/>
                <w:sz w:val="20"/>
              </w:rPr>
            </w:pPr>
            <w:r>
              <w:rPr>
                <w:rFonts w:ascii="Arial" w:hAnsi="Arial" w:cs="Arial"/>
                <w:w w:val="99"/>
                <w:sz w:val="20"/>
              </w:rPr>
              <w:t>25</w:t>
            </w:r>
          </w:p>
        </w:tc>
      </w:tr>
      <w:tr w:rsidR="00A001D4" w:rsidTr="00F72CFE">
        <w:trPr>
          <w:trHeight w:val="244"/>
        </w:trPr>
        <w:tc>
          <w:tcPr>
            <w:tcW w:w="7173" w:type="dxa"/>
            <w:gridSpan w:val="2"/>
            <w:shd w:val="clear" w:color="auto" w:fill="auto"/>
          </w:tcPr>
          <w:p w:rsidR="00A001D4" w:rsidRPr="00CA4FC6" w:rsidRDefault="00DF3E54" w:rsidP="00F72CFE">
            <w:pPr>
              <w:pStyle w:val="TableParagraph"/>
              <w:spacing w:line="224" w:lineRule="exact"/>
              <w:ind w:left="107"/>
              <w:jc w:val="center"/>
              <w:rPr>
                <w:rFonts w:ascii="Arial" w:hAnsi="Arial" w:cs="Arial"/>
                <w:b/>
                <w:sz w:val="20"/>
              </w:rPr>
            </w:pPr>
            <w:r w:rsidRPr="00CA4FC6">
              <w:rPr>
                <w:rFonts w:ascii="Arial" w:hAnsi="Arial" w:cs="Arial"/>
                <w:b/>
                <w:sz w:val="20"/>
              </w:rPr>
              <w:t xml:space="preserve">A.2: </w:t>
            </w:r>
            <w:r w:rsidR="00A001D4" w:rsidRPr="00CA4FC6">
              <w:rPr>
                <w:rFonts w:ascii="Arial" w:hAnsi="Arial" w:cs="Arial"/>
                <w:b/>
                <w:sz w:val="20"/>
              </w:rPr>
              <w:t>Experiencia</w:t>
            </w:r>
            <w:r w:rsidR="00A001D4" w:rsidRPr="00CA4FC6">
              <w:rPr>
                <w:rFonts w:ascii="Arial" w:hAnsi="Arial" w:cs="Arial"/>
                <w:b/>
                <w:spacing w:val="-4"/>
                <w:sz w:val="20"/>
              </w:rPr>
              <w:t xml:space="preserve"> </w:t>
            </w:r>
            <w:r w:rsidR="00A001D4" w:rsidRPr="00CA4FC6">
              <w:rPr>
                <w:rFonts w:ascii="Arial" w:hAnsi="Arial" w:cs="Arial"/>
                <w:b/>
                <w:sz w:val="20"/>
              </w:rPr>
              <w:t>Específica</w:t>
            </w:r>
            <w:r w:rsidRPr="00CA4FC6">
              <w:rPr>
                <w:rFonts w:ascii="Arial" w:hAnsi="Arial" w:cs="Arial"/>
                <w:b/>
                <w:sz w:val="20"/>
              </w:rPr>
              <w:t xml:space="preserve"> del </w:t>
            </w:r>
            <w:proofErr w:type="gramStart"/>
            <w:r w:rsidRPr="00CA4FC6">
              <w:rPr>
                <w:rFonts w:ascii="Arial" w:hAnsi="Arial" w:cs="Arial"/>
                <w:b/>
                <w:sz w:val="20"/>
              </w:rPr>
              <w:t xml:space="preserve">consultor </w:t>
            </w:r>
            <w:r w:rsidR="00A001D4" w:rsidRPr="00CA4FC6">
              <w:rPr>
                <w:rFonts w:ascii="Arial" w:hAnsi="Arial" w:cs="Arial"/>
                <w:b/>
                <w:sz w:val="20"/>
              </w:rPr>
              <w:t>.</w:t>
            </w:r>
            <w:proofErr w:type="gramEnd"/>
            <w:r w:rsidR="00A001D4" w:rsidRPr="00CA4FC6">
              <w:rPr>
                <w:rFonts w:ascii="Arial" w:hAnsi="Arial" w:cs="Arial"/>
                <w:b/>
                <w:sz w:val="20"/>
              </w:rPr>
              <w:t xml:space="preserve"> Puntaje Máximo Disponible:</w:t>
            </w:r>
          </w:p>
        </w:tc>
        <w:tc>
          <w:tcPr>
            <w:tcW w:w="1330" w:type="dxa"/>
            <w:shd w:val="clear" w:color="auto" w:fill="auto"/>
          </w:tcPr>
          <w:p w:rsidR="00A001D4" w:rsidRDefault="00A001D4" w:rsidP="00F72CFE">
            <w:pPr>
              <w:pStyle w:val="TableParagraph"/>
              <w:spacing w:before="1"/>
              <w:ind w:left="325"/>
              <w:rPr>
                <w:rFonts w:ascii="Arial" w:hAnsi="Arial" w:cs="Arial"/>
                <w:sz w:val="16"/>
              </w:rPr>
            </w:pPr>
            <w:r>
              <w:rPr>
                <w:rFonts w:ascii="Arial" w:hAnsi="Arial" w:cs="Arial"/>
                <w:sz w:val="16"/>
              </w:rPr>
              <w:t xml:space="preserve"> </w:t>
            </w:r>
            <w:r>
              <w:rPr>
                <w:rFonts w:ascii="Arial" w:hAnsi="Arial" w:cs="Arial"/>
                <w:b/>
                <w:sz w:val="20"/>
              </w:rPr>
              <w:t>50 puntos</w:t>
            </w:r>
          </w:p>
        </w:tc>
      </w:tr>
      <w:tr w:rsidR="00A001D4" w:rsidTr="00A001D4">
        <w:trPr>
          <w:trHeight w:val="816"/>
        </w:trPr>
        <w:tc>
          <w:tcPr>
            <w:tcW w:w="733" w:type="dxa"/>
            <w:shd w:val="clear" w:color="auto" w:fill="auto"/>
          </w:tcPr>
          <w:p w:rsidR="00A001D4" w:rsidRDefault="00A001D4" w:rsidP="00F72CFE">
            <w:pPr>
              <w:pStyle w:val="TableParagraph"/>
              <w:rPr>
                <w:rFonts w:ascii="Arial" w:hAnsi="Arial" w:cs="Arial"/>
                <w:sz w:val="20"/>
              </w:rPr>
            </w:pPr>
          </w:p>
        </w:tc>
        <w:tc>
          <w:tcPr>
            <w:tcW w:w="6440" w:type="dxa"/>
            <w:shd w:val="clear" w:color="auto" w:fill="auto"/>
          </w:tcPr>
          <w:p w:rsidR="00A001D4" w:rsidRPr="00CA4FC6" w:rsidRDefault="00A001D4" w:rsidP="00A001D4">
            <w:pPr>
              <w:pStyle w:val="TableParagraph"/>
              <w:ind w:left="105" w:right="97"/>
              <w:jc w:val="both"/>
              <w:rPr>
                <w:rFonts w:ascii="Arial" w:hAnsi="Arial" w:cs="Arial"/>
                <w:sz w:val="20"/>
              </w:rPr>
            </w:pPr>
            <w:r w:rsidRPr="00CA4FC6">
              <w:rPr>
                <w:rFonts w:ascii="Arial" w:hAnsi="Arial" w:cs="Arial"/>
                <w:sz w:val="20"/>
              </w:rPr>
              <w:t>Al</w:t>
            </w:r>
            <w:r w:rsidRPr="00CA4FC6">
              <w:rPr>
                <w:rFonts w:ascii="Arial" w:hAnsi="Arial" w:cs="Arial"/>
                <w:spacing w:val="1"/>
                <w:sz w:val="20"/>
              </w:rPr>
              <w:t xml:space="preserve"> </w:t>
            </w:r>
            <w:r w:rsidRPr="00CA4FC6">
              <w:rPr>
                <w:rFonts w:ascii="Arial" w:hAnsi="Arial" w:cs="Arial"/>
                <w:sz w:val="20"/>
              </w:rPr>
              <w:t>consultor</w:t>
            </w:r>
            <w:r w:rsidRPr="00CA4FC6">
              <w:rPr>
                <w:rFonts w:ascii="Arial" w:hAnsi="Arial" w:cs="Arial"/>
                <w:spacing w:val="1"/>
                <w:sz w:val="20"/>
              </w:rPr>
              <w:t xml:space="preserve"> </w:t>
            </w:r>
            <w:r w:rsidRPr="00CA4FC6">
              <w:rPr>
                <w:rFonts w:ascii="Arial" w:hAnsi="Arial" w:cs="Arial"/>
                <w:sz w:val="20"/>
              </w:rPr>
              <w:t>que</w:t>
            </w:r>
            <w:r w:rsidRPr="00CA4FC6">
              <w:rPr>
                <w:rFonts w:ascii="Arial" w:hAnsi="Arial" w:cs="Arial"/>
                <w:spacing w:val="1"/>
                <w:sz w:val="20"/>
              </w:rPr>
              <w:t xml:space="preserve"> </w:t>
            </w:r>
            <w:r w:rsidRPr="00CA4FC6">
              <w:rPr>
                <w:rFonts w:ascii="Arial" w:hAnsi="Arial" w:cs="Arial"/>
                <w:sz w:val="20"/>
              </w:rPr>
              <w:t>demuestre</w:t>
            </w:r>
            <w:r w:rsidRPr="00CA4FC6">
              <w:rPr>
                <w:rFonts w:ascii="Arial" w:hAnsi="Arial" w:cs="Arial"/>
                <w:spacing w:val="1"/>
                <w:sz w:val="20"/>
              </w:rPr>
              <w:t xml:space="preserve"> </w:t>
            </w:r>
            <w:r w:rsidRPr="00CA4FC6">
              <w:rPr>
                <w:rFonts w:ascii="Arial" w:hAnsi="Arial" w:cs="Arial"/>
                <w:sz w:val="20"/>
              </w:rPr>
              <w:t>haberse</w:t>
            </w:r>
            <w:r w:rsidRPr="00CA4FC6">
              <w:rPr>
                <w:rFonts w:ascii="Arial" w:hAnsi="Arial" w:cs="Arial"/>
                <w:spacing w:val="1"/>
                <w:sz w:val="20"/>
              </w:rPr>
              <w:t xml:space="preserve"> </w:t>
            </w:r>
            <w:r w:rsidRPr="00CA4FC6">
              <w:rPr>
                <w:rFonts w:ascii="Arial" w:hAnsi="Arial" w:cs="Arial"/>
                <w:sz w:val="20"/>
              </w:rPr>
              <w:t>desempeñado</w:t>
            </w:r>
            <w:r w:rsidRPr="00CA4FC6">
              <w:rPr>
                <w:rFonts w:ascii="Arial" w:hAnsi="Arial" w:cs="Arial"/>
                <w:spacing w:val="1"/>
                <w:sz w:val="20"/>
              </w:rPr>
              <w:t xml:space="preserve"> en cargos de alta gerencia en el ámbito público. Se otorgará 5 puntos por cada cargo de alta gerencia en el ámbito público hasta un máximo de 20 puntos. </w:t>
            </w:r>
          </w:p>
        </w:tc>
        <w:tc>
          <w:tcPr>
            <w:tcW w:w="1330" w:type="dxa"/>
            <w:shd w:val="clear" w:color="auto" w:fill="auto"/>
          </w:tcPr>
          <w:p w:rsidR="00A001D4" w:rsidRDefault="00A001D4" w:rsidP="00F72CFE">
            <w:pPr>
              <w:pStyle w:val="TableParagraph"/>
              <w:spacing w:line="243" w:lineRule="exact"/>
              <w:ind w:left="4"/>
              <w:jc w:val="center"/>
              <w:rPr>
                <w:rFonts w:ascii="Arial" w:hAnsi="Arial" w:cs="Arial"/>
                <w:sz w:val="20"/>
              </w:rPr>
            </w:pPr>
            <w:r>
              <w:rPr>
                <w:rFonts w:ascii="Arial" w:hAnsi="Arial" w:cs="Arial"/>
                <w:w w:val="99"/>
                <w:sz w:val="20"/>
              </w:rPr>
              <w:t>20</w:t>
            </w:r>
          </w:p>
        </w:tc>
      </w:tr>
      <w:tr w:rsidR="00A001D4" w:rsidTr="00A001D4">
        <w:trPr>
          <w:trHeight w:val="648"/>
        </w:trPr>
        <w:tc>
          <w:tcPr>
            <w:tcW w:w="733" w:type="dxa"/>
            <w:shd w:val="clear" w:color="auto" w:fill="auto"/>
          </w:tcPr>
          <w:p w:rsidR="00A001D4" w:rsidRDefault="00A001D4" w:rsidP="00F72CFE">
            <w:pPr>
              <w:pStyle w:val="TableParagraph"/>
              <w:rPr>
                <w:rFonts w:ascii="Arial" w:hAnsi="Arial" w:cs="Arial"/>
                <w:sz w:val="20"/>
              </w:rPr>
            </w:pPr>
          </w:p>
        </w:tc>
        <w:tc>
          <w:tcPr>
            <w:tcW w:w="6440" w:type="dxa"/>
            <w:shd w:val="clear" w:color="auto" w:fill="auto"/>
          </w:tcPr>
          <w:p w:rsidR="00A001D4" w:rsidRPr="00CA4FC6" w:rsidRDefault="00A001D4" w:rsidP="00F72CFE">
            <w:pPr>
              <w:pStyle w:val="TableParagraph"/>
              <w:ind w:left="105" w:right="96"/>
              <w:jc w:val="both"/>
              <w:rPr>
                <w:rFonts w:ascii="Arial" w:hAnsi="Arial" w:cs="Arial"/>
                <w:sz w:val="20"/>
              </w:rPr>
            </w:pPr>
            <w:r w:rsidRPr="00CA4FC6">
              <w:rPr>
                <w:rFonts w:ascii="Arial" w:hAnsi="Arial" w:cs="Arial"/>
                <w:sz w:val="20"/>
              </w:rPr>
              <w:t>Al</w:t>
            </w:r>
            <w:r w:rsidRPr="00CA4FC6">
              <w:rPr>
                <w:rFonts w:ascii="Arial" w:hAnsi="Arial" w:cs="Arial"/>
                <w:spacing w:val="1"/>
                <w:sz w:val="20"/>
              </w:rPr>
              <w:t xml:space="preserve"> </w:t>
            </w:r>
            <w:r w:rsidRPr="00CA4FC6">
              <w:rPr>
                <w:rFonts w:ascii="Arial" w:hAnsi="Arial" w:cs="Arial"/>
                <w:sz w:val="20"/>
              </w:rPr>
              <w:t>consultor</w:t>
            </w:r>
            <w:r w:rsidRPr="00CA4FC6">
              <w:rPr>
                <w:rFonts w:ascii="Arial" w:hAnsi="Arial" w:cs="Arial"/>
                <w:spacing w:val="1"/>
                <w:sz w:val="20"/>
              </w:rPr>
              <w:t xml:space="preserve"> </w:t>
            </w:r>
            <w:r w:rsidRPr="00CA4FC6">
              <w:rPr>
                <w:rFonts w:ascii="Arial" w:hAnsi="Arial" w:cs="Arial"/>
                <w:sz w:val="20"/>
              </w:rPr>
              <w:t>que</w:t>
            </w:r>
            <w:r w:rsidRPr="00CA4FC6">
              <w:rPr>
                <w:rFonts w:ascii="Arial" w:hAnsi="Arial" w:cs="Arial"/>
                <w:spacing w:val="1"/>
                <w:sz w:val="20"/>
              </w:rPr>
              <w:t xml:space="preserve"> </w:t>
            </w:r>
            <w:r w:rsidRPr="00CA4FC6">
              <w:rPr>
                <w:rFonts w:ascii="Arial" w:hAnsi="Arial" w:cs="Arial"/>
                <w:sz w:val="20"/>
              </w:rPr>
              <w:t>demuestre</w:t>
            </w:r>
            <w:r w:rsidRPr="00CA4FC6">
              <w:rPr>
                <w:rFonts w:ascii="Arial" w:hAnsi="Arial" w:cs="Arial"/>
                <w:spacing w:val="1"/>
                <w:sz w:val="20"/>
              </w:rPr>
              <w:t xml:space="preserve"> </w:t>
            </w:r>
            <w:r w:rsidRPr="00CA4FC6">
              <w:rPr>
                <w:rFonts w:ascii="Arial" w:hAnsi="Arial" w:cs="Arial"/>
                <w:sz w:val="20"/>
              </w:rPr>
              <w:t>haberse</w:t>
            </w:r>
            <w:r w:rsidRPr="00CA4FC6">
              <w:rPr>
                <w:rFonts w:ascii="Arial" w:hAnsi="Arial" w:cs="Arial"/>
                <w:spacing w:val="1"/>
                <w:sz w:val="20"/>
              </w:rPr>
              <w:t xml:space="preserve"> </w:t>
            </w:r>
            <w:r w:rsidRPr="00CA4FC6">
              <w:rPr>
                <w:rFonts w:ascii="Arial" w:hAnsi="Arial" w:cs="Arial"/>
                <w:sz w:val="20"/>
              </w:rPr>
              <w:t>desempeñado</w:t>
            </w:r>
            <w:r w:rsidRPr="00CA4FC6">
              <w:rPr>
                <w:rFonts w:ascii="Arial" w:hAnsi="Arial" w:cs="Arial"/>
                <w:spacing w:val="1"/>
                <w:sz w:val="20"/>
              </w:rPr>
              <w:t xml:space="preserve"> </w:t>
            </w:r>
            <w:r w:rsidRPr="00CA4FC6">
              <w:rPr>
                <w:rFonts w:ascii="Arial" w:hAnsi="Arial" w:cs="Arial"/>
                <w:sz w:val="20"/>
              </w:rPr>
              <w:t>en cargos de alta gerencia en áreas de planificación evaluación o monitoreo de gestión en instituciones públicas. Se otorgara un máximo de 10 puntos.</w:t>
            </w:r>
          </w:p>
        </w:tc>
        <w:tc>
          <w:tcPr>
            <w:tcW w:w="1330" w:type="dxa"/>
            <w:shd w:val="clear" w:color="auto" w:fill="auto"/>
          </w:tcPr>
          <w:p w:rsidR="00A001D4" w:rsidRDefault="00A001D4" w:rsidP="00F72CFE">
            <w:pPr>
              <w:pStyle w:val="TableParagraph"/>
              <w:spacing w:line="243" w:lineRule="exact"/>
              <w:ind w:left="4"/>
              <w:jc w:val="center"/>
              <w:rPr>
                <w:rFonts w:ascii="Arial" w:hAnsi="Arial" w:cs="Arial"/>
                <w:sz w:val="20"/>
              </w:rPr>
            </w:pPr>
            <w:r>
              <w:rPr>
                <w:rFonts w:ascii="Arial" w:hAnsi="Arial" w:cs="Arial"/>
                <w:w w:val="99"/>
                <w:sz w:val="20"/>
              </w:rPr>
              <w:t>10</w:t>
            </w:r>
          </w:p>
        </w:tc>
      </w:tr>
      <w:tr w:rsidR="00A001D4" w:rsidTr="00A001D4">
        <w:trPr>
          <w:trHeight w:val="942"/>
        </w:trPr>
        <w:tc>
          <w:tcPr>
            <w:tcW w:w="733" w:type="dxa"/>
            <w:shd w:val="clear" w:color="auto" w:fill="auto"/>
          </w:tcPr>
          <w:p w:rsidR="00A001D4" w:rsidRDefault="00A001D4" w:rsidP="00F72CFE">
            <w:pPr>
              <w:pStyle w:val="TableParagraph"/>
              <w:rPr>
                <w:rFonts w:ascii="Arial" w:hAnsi="Arial" w:cs="Arial"/>
                <w:sz w:val="20"/>
              </w:rPr>
            </w:pPr>
          </w:p>
        </w:tc>
        <w:tc>
          <w:tcPr>
            <w:tcW w:w="6440" w:type="dxa"/>
            <w:shd w:val="clear" w:color="auto" w:fill="auto"/>
          </w:tcPr>
          <w:p w:rsidR="00A001D4" w:rsidRPr="00CA4FC6" w:rsidRDefault="00A001D4" w:rsidP="00F72CFE">
            <w:pPr>
              <w:pStyle w:val="TableParagraph"/>
              <w:spacing w:line="223" w:lineRule="exact"/>
              <w:ind w:left="105"/>
              <w:jc w:val="both"/>
              <w:rPr>
                <w:rFonts w:ascii="Arial" w:hAnsi="Arial" w:cs="Arial"/>
                <w:sz w:val="20"/>
              </w:rPr>
            </w:pPr>
            <w:r w:rsidRPr="00CA4FC6">
              <w:rPr>
                <w:rFonts w:ascii="Arial" w:hAnsi="Arial" w:cs="Arial"/>
                <w:sz w:val="20"/>
              </w:rPr>
              <w:t>Al</w:t>
            </w:r>
            <w:r w:rsidRPr="00CA4FC6">
              <w:rPr>
                <w:rFonts w:ascii="Arial" w:hAnsi="Arial" w:cs="Arial"/>
                <w:spacing w:val="1"/>
                <w:sz w:val="20"/>
              </w:rPr>
              <w:t xml:space="preserve"> </w:t>
            </w:r>
            <w:r w:rsidRPr="00CA4FC6">
              <w:rPr>
                <w:rFonts w:ascii="Arial" w:hAnsi="Arial" w:cs="Arial"/>
                <w:sz w:val="20"/>
              </w:rPr>
              <w:t>consultor</w:t>
            </w:r>
            <w:r w:rsidRPr="00CA4FC6">
              <w:rPr>
                <w:rFonts w:ascii="Arial" w:hAnsi="Arial" w:cs="Arial"/>
                <w:spacing w:val="1"/>
                <w:sz w:val="20"/>
              </w:rPr>
              <w:t xml:space="preserve"> </w:t>
            </w:r>
            <w:r w:rsidRPr="00CA4FC6">
              <w:rPr>
                <w:rFonts w:ascii="Arial" w:hAnsi="Arial" w:cs="Arial"/>
                <w:sz w:val="20"/>
              </w:rPr>
              <w:t>que</w:t>
            </w:r>
            <w:r w:rsidRPr="00CA4FC6">
              <w:rPr>
                <w:rFonts w:ascii="Arial" w:hAnsi="Arial" w:cs="Arial"/>
                <w:spacing w:val="1"/>
                <w:sz w:val="20"/>
              </w:rPr>
              <w:t xml:space="preserve"> </w:t>
            </w:r>
            <w:r w:rsidRPr="00CA4FC6">
              <w:rPr>
                <w:rFonts w:ascii="Arial" w:hAnsi="Arial" w:cs="Arial"/>
                <w:sz w:val="20"/>
              </w:rPr>
              <w:t>demuestre</w:t>
            </w:r>
            <w:r w:rsidRPr="00CA4FC6">
              <w:rPr>
                <w:rFonts w:ascii="Arial" w:hAnsi="Arial" w:cs="Arial"/>
                <w:spacing w:val="1"/>
                <w:sz w:val="20"/>
              </w:rPr>
              <w:t xml:space="preserve"> </w:t>
            </w:r>
            <w:r w:rsidRPr="00CA4FC6">
              <w:rPr>
                <w:rFonts w:ascii="Arial" w:hAnsi="Arial" w:cs="Arial"/>
                <w:sz w:val="20"/>
              </w:rPr>
              <w:t>haberse</w:t>
            </w:r>
            <w:r w:rsidRPr="00CA4FC6">
              <w:rPr>
                <w:rFonts w:ascii="Arial" w:hAnsi="Arial" w:cs="Arial"/>
                <w:spacing w:val="1"/>
                <w:sz w:val="20"/>
              </w:rPr>
              <w:t xml:space="preserve"> </w:t>
            </w:r>
            <w:r w:rsidRPr="00CA4FC6">
              <w:rPr>
                <w:rFonts w:ascii="Arial" w:hAnsi="Arial" w:cs="Arial"/>
                <w:sz w:val="20"/>
              </w:rPr>
              <w:t>desempeñado como elaborador de proyectos, planes, análisis de desarrollo territorial para la Gobernaciones. Se otorgará 5 puntos por cada experiencia demostrada hasta un máximo de 10 puntos.</w:t>
            </w:r>
          </w:p>
        </w:tc>
        <w:tc>
          <w:tcPr>
            <w:tcW w:w="1330" w:type="dxa"/>
            <w:shd w:val="clear" w:color="auto" w:fill="auto"/>
          </w:tcPr>
          <w:p w:rsidR="00A001D4" w:rsidRDefault="00A001D4" w:rsidP="00F72CFE">
            <w:pPr>
              <w:pStyle w:val="TableParagraph"/>
              <w:spacing w:line="243" w:lineRule="exact"/>
              <w:ind w:left="4"/>
              <w:jc w:val="center"/>
              <w:rPr>
                <w:rFonts w:ascii="Arial" w:hAnsi="Arial" w:cs="Arial"/>
                <w:sz w:val="20"/>
              </w:rPr>
            </w:pPr>
            <w:r>
              <w:rPr>
                <w:rFonts w:ascii="Arial" w:hAnsi="Arial" w:cs="Arial"/>
                <w:w w:val="99"/>
                <w:sz w:val="20"/>
              </w:rPr>
              <w:t>10</w:t>
            </w:r>
          </w:p>
        </w:tc>
      </w:tr>
      <w:tr w:rsidR="00A001D4" w:rsidTr="00A001D4">
        <w:trPr>
          <w:trHeight w:val="842"/>
        </w:trPr>
        <w:tc>
          <w:tcPr>
            <w:tcW w:w="733" w:type="dxa"/>
            <w:shd w:val="clear" w:color="auto" w:fill="auto"/>
          </w:tcPr>
          <w:p w:rsidR="00A001D4" w:rsidRDefault="00A001D4" w:rsidP="00F72CFE">
            <w:pPr>
              <w:pStyle w:val="TableParagraph"/>
              <w:rPr>
                <w:rFonts w:ascii="Arial" w:hAnsi="Arial" w:cs="Arial"/>
                <w:sz w:val="20"/>
              </w:rPr>
            </w:pPr>
          </w:p>
        </w:tc>
        <w:tc>
          <w:tcPr>
            <w:tcW w:w="6440" w:type="dxa"/>
            <w:shd w:val="clear" w:color="auto" w:fill="auto"/>
          </w:tcPr>
          <w:p w:rsidR="00A001D4" w:rsidRPr="00CA4FC6" w:rsidRDefault="00A001D4" w:rsidP="00F72CFE">
            <w:pPr>
              <w:pStyle w:val="TableParagraph"/>
              <w:spacing w:before="1"/>
              <w:ind w:left="105" w:right="99"/>
              <w:jc w:val="both"/>
              <w:rPr>
                <w:rFonts w:ascii="Arial" w:hAnsi="Arial" w:cs="Arial"/>
                <w:spacing w:val="1"/>
                <w:sz w:val="20"/>
              </w:rPr>
            </w:pPr>
            <w:r w:rsidRPr="00CA4FC6">
              <w:rPr>
                <w:rFonts w:ascii="Arial" w:hAnsi="Arial" w:cs="Arial"/>
                <w:color w:val="FF0000"/>
                <w:sz w:val="20"/>
              </w:rPr>
              <w:t xml:space="preserve">. </w:t>
            </w:r>
            <w:r w:rsidRPr="00CA4FC6">
              <w:rPr>
                <w:rFonts w:ascii="Arial" w:hAnsi="Arial" w:cs="Arial"/>
                <w:sz w:val="20"/>
              </w:rPr>
              <w:t>Al</w:t>
            </w:r>
            <w:r w:rsidRPr="00CA4FC6">
              <w:rPr>
                <w:rFonts w:ascii="Arial" w:hAnsi="Arial" w:cs="Arial"/>
                <w:spacing w:val="1"/>
                <w:sz w:val="20"/>
              </w:rPr>
              <w:t xml:space="preserve"> </w:t>
            </w:r>
            <w:r w:rsidRPr="00CA4FC6">
              <w:rPr>
                <w:rFonts w:ascii="Arial" w:hAnsi="Arial" w:cs="Arial"/>
                <w:sz w:val="20"/>
              </w:rPr>
              <w:t>consultor</w:t>
            </w:r>
            <w:r w:rsidRPr="00CA4FC6">
              <w:rPr>
                <w:rFonts w:ascii="Arial" w:hAnsi="Arial" w:cs="Arial"/>
                <w:spacing w:val="1"/>
                <w:sz w:val="20"/>
              </w:rPr>
              <w:t xml:space="preserve"> </w:t>
            </w:r>
            <w:r w:rsidRPr="00CA4FC6">
              <w:rPr>
                <w:rFonts w:ascii="Arial" w:hAnsi="Arial" w:cs="Arial"/>
                <w:sz w:val="20"/>
              </w:rPr>
              <w:t>que</w:t>
            </w:r>
            <w:r w:rsidRPr="00CA4FC6">
              <w:rPr>
                <w:rFonts w:ascii="Arial" w:hAnsi="Arial" w:cs="Arial"/>
                <w:spacing w:val="1"/>
                <w:sz w:val="20"/>
              </w:rPr>
              <w:t xml:space="preserve"> </w:t>
            </w:r>
            <w:r w:rsidRPr="00CA4FC6">
              <w:rPr>
                <w:rFonts w:ascii="Arial" w:hAnsi="Arial" w:cs="Arial"/>
                <w:sz w:val="20"/>
              </w:rPr>
              <w:t>demuestre</w:t>
            </w:r>
            <w:r w:rsidRPr="00CA4FC6">
              <w:rPr>
                <w:rFonts w:ascii="Arial" w:hAnsi="Arial" w:cs="Arial"/>
                <w:spacing w:val="1"/>
                <w:sz w:val="20"/>
              </w:rPr>
              <w:t xml:space="preserve"> </w:t>
            </w:r>
            <w:r w:rsidRPr="00CA4FC6">
              <w:rPr>
                <w:rFonts w:ascii="Arial" w:hAnsi="Arial" w:cs="Arial"/>
                <w:sz w:val="20"/>
              </w:rPr>
              <w:t>haberse</w:t>
            </w:r>
            <w:r w:rsidRPr="00CA4FC6">
              <w:rPr>
                <w:rFonts w:ascii="Arial" w:hAnsi="Arial" w:cs="Arial"/>
                <w:spacing w:val="1"/>
                <w:sz w:val="20"/>
              </w:rPr>
              <w:t xml:space="preserve"> </w:t>
            </w:r>
            <w:r w:rsidRPr="00CA4FC6">
              <w:rPr>
                <w:rFonts w:ascii="Arial" w:hAnsi="Arial" w:cs="Arial"/>
                <w:sz w:val="20"/>
              </w:rPr>
              <w:t>desempeñado</w:t>
            </w:r>
            <w:r w:rsidRPr="00CA4FC6">
              <w:rPr>
                <w:rFonts w:ascii="Arial" w:hAnsi="Arial" w:cs="Arial"/>
                <w:spacing w:val="1"/>
                <w:sz w:val="20"/>
              </w:rPr>
              <w:t xml:space="preserve"> como docente universitario titular. Se le otorgara 1 punto por cada año de docencia universitaria demostrada hasta un máximo de 10 puntos.</w:t>
            </w:r>
          </w:p>
        </w:tc>
        <w:tc>
          <w:tcPr>
            <w:tcW w:w="1330" w:type="dxa"/>
            <w:shd w:val="clear" w:color="auto" w:fill="auto"/>
          </w:tcPr>
          <w:p w:rsidR="00A001D4" w:rsidRPr="00600B92" w:rsidRDefault="00A001D4" w:rsidP="00F72CFE">
            <w:pPr>
              <w:pStyle w:val="TableParagraph"/>
              <w:spacing w:before="1"/>
              <w:ind w:left="4"/>
              <w:jc w:val="center"/>
              <w:rPr>
                <w:rFonts w:ascii="Arial" w:hAnsi="Arial" w:cs="Arial"/>
                <w:sz w:val="20"/>
              </w:rPr>
            </w:pPr>
            <w:r w:rsidRPr="00600B92">
              <w:rPr>
                <w:rFonts w:ascii="Arial" w:hAnsi="Arial" w:cs="Arial"/>
                <w:w w:val="99"/>
                <w:sz w:val="20"/>
              </w:rPr>
              <w:t>10</w:t>
            </w:r>
          </w:p>
        </w:tc>
      </w:tr>
    </w:tbl>
    <w:p w:rsidR="00A001D4" w:rsidRPr="00ED35C2" w:rsidRDefault="00A001D4" w:rsidP="00A001D4">
      <w:pPr>
        <w:jc w:val="both"/>
        <w:rPr>
          <w:rFonts w:ascii="Arial" w:hAnsi="Arial" w:cs="Arial"/>
          <w:color w:val="FF0000"/>
        </w:rPr>
      </w:pPr>
    </w:p>
    <w:p w:rsidR="00A001D4" w:rsidRPr="00ED35C2" w:rsidRDefault="00A001D4" w:rsidP="00A001D4">
      <w:pPr>
        <w:widowControl w:val="0"/>
        <w:autoSpaceDE w:val="0"/>
        <w:autoSpaceDN w:val="0"/>
        <w:spacing w:before="56"/>
        <w:ind w:left="822"/>
        <w:jc w:val="both"/>
        <w:rPr>
          <w:rFonts w:ascii="Arial" w:hAnsi="Arial" w:cs="Arial"/>
          <w:b/>
          <w:lang w:val="es-ES"/>
        </w:rPr>
      </w:pPr>
      <w:r w:rsidRPr="00ED35C2">
        <w:rPr>
          <w:rFonts w:ascii="Arial" w:hAnsi="Arial" w:cs="Arial"/>
          <w:b/>
          <w:lang w:val="es-ES"/>
        </w:rPr>
        <w:t>Otros</w:t>
      </w:r>
      <w:r w:rsidRPr="00ED35C2">
        <w:rPr>
          <w:rFonts w:ascii="Arial" w:hAnsi="Arial" w:cs="Arial"/>
          <w:b/>
          <w:spacing w:val="-5"/>
          <w:lang w:val="es-ES"/>
        </w:rPr>
        <w:t xml:space="preserve"> </w:t>
      </w:r>
      <w:r w:rsidRPr="00ED35C2">
        <w:rPr>
          <w:rFonts w:ascii="Arial" w:hAnsi="Arial" w:cs="Arial"/>
          <w:b/>
          <w:lang w:val="es-ES"/>
        </w:rPr>
        <w:t>Criterios</w:t>
      </w:r>
      <w:r w:rsidRPr="00ED35C2">
        <w:rPr>
          <w:rFonts w:ascii="Arial" w:hAnsi="Arial" w:cs="Arial"/>
          <w:b/>
          <w:spacing w:val="-2"/>
          <w:lang w:val="es-ES"/>
        </w:rPr>
        <w:t xml:space="preserve"> </w:t>
      </w:r>
      <w:r w:rsidRPr="00ED35C2">
        <w:rPr>
          <w:rFonts w:ascii="Arial" w:hAnsi="Arial" w:cs="Arial"/>
          <w:b/>
          <w:lang w:val="es-ES"/>
        </w:rPr>
        <w:t>Requeridos</w:t>
      </w:r>
      <w:r w:rsidRPr="00ED35C2">
        <w:rPr>
          <w:rFonts w:ascii="Arial" w:hAnsi="Arial" w:cs="Arial"/>
          <w:b/>
          <w:spacing w:val="-4"/>
          <w:lang w:val="es-ES"/>
        </w:rPr>
        <w:t xml:space="preserve"> </w:t>
      </w:r>
      <w:r w:rsidRPr="00ED35C2">
        <w:rPr>
          <w:rFonts w:ascii="Arial" w:hAnsi="Arial" w:cs="Arial"/>
          <w:b/>
          <w:lang w:val="es-ES"/>
        </w:rPr>
        <w:t>para</w:t>
      </w:r>
      <w:r w:rsidRPr="00ED35C2">
        <w:rPr>
          <w:rFonts w:ascii="Arial" w:hAnsi="Arial" w:cs="Arial"/>
          <w:b/>
          <w:spacing w:val="-3"/>
          <w:lang w:val="es-ES"/>
        </w:rPr>
        <w:t xml:space="preserve"> </w:t>
      </w:r>
      <w:r w:rsidRPr="00ED35C2">
        <w:rPr>
          <w:rFonts w:ascii="Arial" w:hAnsi="Arial" w:cs="Arial"/>
          <w:b/>
          <w:lang w:val="es-ES"/>
        </w:rPr>
        <w:t>la</w:t>
      </w:r>
      <w:r w:rsidRPr="00ED35C2">
        <w:rPr>
          <w:rFonts w:ascii="Arial" w:hAnsi="Arial" w:cs="Arial"/>
          <w:b/>
          <w:spacing w:val="-3"/>
          <w:lang w:val="es-ES"/>
        </w:rPr>
        <w:t xml:space="preserve"> </w:t>
      </w:r>
      <w:r w:rsidRPr="00ED35C2">
        <w:rPr>
          <w:rFonts w:ascii="Arial" w:hAnsi="Arial" w:cs="Arial"/>
          <w:b/>
          <w:lang w:val="es-ES"/>
        </w:rPr>
        <w:t>Evaluación</w:t>
      </w:r>
    </w:p>
    <w:p w:rsidR="00A001D4" w:rsidRPr="00ED35C2" w:rsidRDefault="00A001D4" w:rsidP="00A001D4">
      <w:pPr>
        <w:widowControl w:val="0"/>
        <w:autoSpaceDE w:val="0"/>
        <w:autoSpaceDN w:val="0"/>
        <w:spacing w:before="3" w:after="1"/>
        <w:rPr>
          <w:rFonts w:ascii="Arial" w:hAnsi="Arial" w:cs="Arial"/>
          <w:b/>
          <w:lang w:val="es-ES"/>
        </w:rPr>
      </w:pP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1"/>
        <w:gridCol w:w="1418"/>
      </w:tblGrid>
      <w:tr w:rsidR="00A001D4" w:rsidTr="00DF3E54">
        <w:trPr>
          <w:trHeight w:val="402"/>
        </w:trPr>
        <w:tc>
          <w:tcPr>
            <w:tcW w:w="7371" w:type="dxa"/>
            <w:shd w:val="clear" w:color="auto" w:fill="D9E1F3"/>
          </w:tcPr>
          <w:p w:rsidR="00A001D4" w:rsidRDefault="00A001D4" w:rsidP="00F72CFE">
            <w:pPr>
              <w:widowControl w:val="0"/>
              <w:autoSpaceDE w:val="0"/>
              <w:autoSpaceDN w:val="0"/>
              <w:spacing w:before="128"/>
              <w:ind w:left="244"/>
              <w:rPr>
                <w:rFonts w:ascii="Arial" w:hAnsi="Arial" w:cs="Arial"/>
                <w:b/>
                <w:sz w:val="18"/>
                <w:lang w:val="es-ES"/>
              </w:rPr>
            </w:pPr>
            <w:r>
              <w:rPr>
                <w:rFonts w:ascii="Arial" w:hAnsi="Arial" w:cs="Arial"/>
                <w:b/>
                <w:sz w:val="18"/>
                <w:lang w:val="es-ES"/>
              </w:rPr>
              <w:t>A.3.</w:t>
            </w:r>
            <w:r>
              <w:rPr>
                <w:rFonts w:ascii="Arial" w:hAnsi="Arial" w:cs="Arial"/>
                <w:b/>
                <w:spacing w:val="-4"/>
                <w:sz w:val="18"/>
                <w:lang w:val="es-ES"/>
              </w:rPr>
              <w:t xml:space="preserve"> </w:t>
            </w:r>
            <w:r>
              <w:rPr>
                <w:rFonts w:ascii="Arial" w:hAnsi="Arial" w:cs="Arial"/>
                <w:b/>
                <w:sz w:val="18"/>
                <w:lang w:val="es-ES"/>
              </w:rPr>
              <w:t>PLAN</w:t>
            </w:r>
            <w:r>
              <w:rPr>
                <w:rFonts w:ascii="Arial" w:hAnsi="Arial" w:cs="Arial"/>
                <w:b/>
                <w:spacing w:val="-5"/>
                <w:sz w:val="18"/>
                <w:lang w:val="es-ES"/>
              </w:rPr>
              <w:t xml:space="preserve"> </w:t>
            </w:r>
            <w:r>
              <w:rPr>
                <w:rFonts w:ascii="Arial" w:hAnsi="Arial" w:cs="Arial"/>
                <w:b/>
                <w:sz w:val="18"/>
                <w:lang w:val="es-ES"/>
              </w:rPr>
              <w:t>DE</w:t>
            </w:r>
            <w:r>
              <w:rPr>
                <w:rFonts w:ascii="Arial" w:hAnsi="Arial" w:cs="Arial"/>
                <w:b/>
                <w:spacing w:val="-2"/>
                <w:sz w:val="18"/>
                <w:lang w:val="es-ES"/>
              </w:rPr>
              <w:t xml:space="preserve"> </w:t>
            </w:r>
            <w:r>
              <w:rPr>
                <w:rFonts w:ascii="Arial" w:hAnsi="Arial" w:cs="Arial"/>
                <w:b/>
                <w:sz w:val="18"/>
                <w:lang w:val="es-ES"/>
              </w:rPr>
              <w:t>TRABAJO</w:t>
            </w:r>
            <w:r>
              <w:rPr>
                <w:rFonts w:ascii="Arial" w:hAnsi="Arial" w:cs="Arial"/>
                <w:b/>
                <w:spacing w:val="-1"/>
                <w:sz w:val="18"/>
                <w:lang w:val="es-ES"/>
              </w:rPr>
              <w:t xml:space="preserve"> </w:t>
            </w:r>
            <w:r>
              <w:rPr>
                <w:rFonts w:ascii="Arial" w:hAnsi="Arial" w:cs="Arial"/>
                <w:b/>
                <w:sz w:val="18"/>
                <w:lang w:val="es-ES"/>
              </w:rPr>
              <w:t>y</w:t>
            </w:r>
            <w:r>
              <w:rPr>
                <w:rFonts w:ascii="Arial" w:hAnsi="Arial" w:cs="Arial"/>
                <w:b/>
                <w:spacing w:val="-3"/>
                <w:sz w:val="18"/>
                <w:lang w:val="es-ES"/>
              </w:rPr>
              <w:t xml:space="preserve"> </w:t>
            </w:r>
            <w:r>
              <w:rPr>
                <w:rFonts w:ascii="Arial" w:hAnsi="Arial" w:cs="Arial"/>
                <w:b/>
                <w:sz w:val="18"/>
                <w:lang w:val="es-ES"/>
              </w:rPr>
              <w:t>Metodología</w:t>
            </w:r>
          </w:p>
        </w:tc>
        <w:tc>
          <w:tcPr>
            <w:tcW w:w="1418" w:type="dxa"/>
            <w:shd w:val="clear" w:color="auto" w:fill="D9E1F3"/>
          </w:tcPr>
          <w:p w:rsidR="00A001D4" w:rsidRDefault="00A001D4" w:rsidP="00F72CFE">
            <w:pPr>
              <w:widowControl w:val="0"/>
              <w:autoSpaceDE w:val="0"/>
              <w:autoSpaceDN w:val="0"/>
              <w:spacing w:before="128"/>
              <w:ind w:right="495"/>
              <w:jc w:val="right"/>
              <w:rPr>
                <w:rFonts w:ascii="Arial" w:hAnsi="Arial" w:cs="Arial"/>
                <w:b/>
                <w:sz w:val="18"/>
                <w:lang w:val="es-ES"/>
              </w:rPr>
            </w:pPr>
            <w:r>
              <w:rPr>
                <w:rFonts w:ascii="Arial" w:hAnsi="Arial" w:cs="Arial"/>
                <w:b/>
                <w:sz w:val="18"/>
                <w:lang w:val="es-ES"/>
              </w:rPr>
              <w:t>20</w:t>
            </w:r>
          </w:p>
        </w:tc>
      </w:tr>
      <w:tr w:rsidR="00A001D4" w:rsidTr="00DF3E54">
        <w:trPr>
          <w:trHeight w:val="503"/>
        </w:trPr>
        <w:tc>
          <w:tcPr>
            <w:tcW w:w="7371" w:type="dxa"/>
            <w:shd w:val="clear" w:color="auto" w:fill="auto"/>
          </w:tcPr>
          <w:p w:rsidR="00A001D4" w:rsidRPr="00CA4FC6" w:rsidRDefault="00A001D4" w:rsidP="00F72CFE">
            <w:pPr>
              <w:widowControl w:val="0"/>
              <w:autoSpaceDE w:val="0"/>
              <w:autoSpaceDN w:val="0"/>
              <w:spacing w:before="78"/>
              <w:ind w:left="244"/>
              <w:rPr>
                <w:rFonts w:ascii="Arial" w:hAnsi="Arial" w:cs="Arial"/>
                <w:sz w:val="18"/>
                <w:lang w:val="es-ES"/>
              </w:rPr>
            </w:pPr>
            <w:r w:rsidRPr="00CA4FC6">
              <w:rPr>
                <w:rFonts w:ascii="Arial" w:hAnsi="Arial" w:cs="Arial"/>
                <w:b/>
                <w:spacing w:val="-1"/>
                <w:sz w:val="18"/>
                <w:lang w:val="es-ES"/>
              </w:rPr>
              <w:t>Plan</w:t>
            </w:r>
            <w:r w:rsidRPr="00CA4FC6">
              <w:rPr>
                <w:rFonts w:ascii="Arial" w:hAnsi="Arial" w:cs="Arial"/>
                <w:b/>
                <w:spacing w:val="-8"/>
                <w:sz w:val="18"/>
                <w:lang w:val="es-ES"/>
              </w:rPr>
              <w:t xml:space="preserve"> </w:t>
            </w:r>
            <w:r w:rsidRPr="00CA4FC6">
              <w:rPr>
                <w:rFonts w:ascii="Arial" w:hAnsi="Arial" w:cs="Arial"/>
                <w:b/>
                <w:spacing w:val="-1"/>
                <w:sz w:val="18"/>
                <w:lang w:val="es-ES"/>
              </w:rPr>
              <w:t>de</w:t>
            </w:r>
            <w:r w:rsidRPr="00CA4FC6">
              <w:rPr>
                <w:rFonts w:ascii="Arial" w:hAnsi="Arial" w:cs="Arial"/>
                <w:b/>
                <w:spacing w:val="-7"/>
                <w:sz w:val="18"/>
                <w:lang w:val="es-ES"/>
              </w:rPr>
              <w:t xml:space="preserve"> </w:t>
            </w:r>
            <w:r w:rsidRPr="00CA4FC6">
              <w:rPr>
                <w:rFonts w:ascii="Arial" w:hAnsi="Arial" w:cs="Arial"/>
                <w:b/>
                <w:spacing w:val="-1"/>
                <w:sz w:val="18"/>
                <w:lang w:val="es-ES"/>
              </w:rPr>
              <w:t>Trabajo</w:t>
            </w:r>
            <w:r w:rsidRPr="00CA4FC6">
              <w:rPr>
                <w:rFonts w:ascii="Arial" w:hAnsi="Arial" w:cs="Arial"/>
                <w:b/>
                <w:spacing w:val="-9"/>
                <w:sz w:val="18"/>
                <w:lang w:val="es-ES"/>
              </w:rPr>
              <w:t xml:space="preserve"> </w:t>
            </w:r>
            <w:r w:rsidRPr="00CA4FC6">
              <w:rPr>
                <w:rFonts w:ascii="Arial" w:hAnsi="Arial" w:cs="Arial"/>
                <w:b/>
                <w:spacing w:val="-1"/>
                <w:sz w:val="18"/>
                <w:lang w:val="es-ES"/>
              </w:rPr>
              <w:t>-</w:t>
            </w:r>
            <w:r w:rsidRPr="00CA4FC6">
              <w:rPr>
                <w:rFonts w:ascii="Arial" w:hAnsi="Arial" w:cs="Arial"/>
                <w:b/>
                <w:spacing w:val="-6"/>
                <w:sz w:val="18"/>
                <w:lang w:val="es-ES"/>
              </w:rPr>
              <w:t xml:space="preserve"> </w:t>
            </w:r>
            <w:r w:rsidRPr="00CA4FC6">
              <w:rPr>
                <w:rFonts w:ascii="Arial" w:hAnsi="Arial" w:cs="Arial"/>
                <w:b/>
                <w:spacing w:val="-1"/>
                <w:sz w:val="18"/>
                <w:lang w:val="es-ES"/>
              </w:rPr>
              <w:t>Cronograma</w:t>
            </w:r>
            <w:r w:rsidRPr="00CA4FC6">
              <w:rPr>
                <w:rFonts w:ascii="Arial" w:hAnsi="Arial" w:cs="Arial"/>
                <w:b/>
                <w:spacing w:val="-8"/>
                <w:sz w:val="18"/>
                <w:lang w:val="es-ES"/>
              </w:rPr>
              <w:t xml:space="preserve"> </w:t>
            </w:r>
            <w:r w:rsidRPr="00CA4FC6">
              <w:rPr>
                <w:rFonts w:ascii="Arial" w:hAnsi="Arial" w:cs="Arial"/>
                <w:b/>
                <w:spacing w:val="-1"/>
                <w:sz w:val="18"/>
                <w:lang w:val="es-ES"/>
              </w:rPr>
              <w:t>de</w:t>
            </w:r>
            <w:r w:rsidRPr="00CA4FC6">
              <w:rPr>
                <w:rFonts w:ascii="Arial" w:hAnsi="Arial" w:cs="Arial"/>
                <w:b/>
                <w:spacing w:val="-7"/>
                <w:sz w:val="18"/>
                <w:lang w:val="es-ES"/>
              </w:rPr>
              <w:t xml:space="preserve"> </w:t>
            </w:r>
            <w:r w:rsidRPr="00CA4FC6">
              <w:rPr>
                <w:rFonts w:ascii="Arial" w:hAnsi="Arial" w:cs="Arial"/>
                <w:b/>
                <w:spacing w:val="-1"/>
                <w:sz w:val="18"/>
                <w:lang w:val="es-ES"/>
              </w:rPr>
              <w:t>Actividades</w:t>
            </w:r>
            <w:r w:rsidRPr="00CA4FC6">
              <w:rPr>
                <w:rFonts w:ascii="Arial" w:hAnsi="Arial" w:cs="Arial"/>
                <w:b/>
                <w:spacing w:val="-5"/>
                <w:sz w:val="18"/>
                <w:lang w:val="es-ES"/>
              </w:rPr>
              <w:t xml:space="preserve"> </w:t>
            </w:r>
            <w:r w:rsidRPr="00CA4FC6">
              <w:rPr>
                <w:rFonts w:ascii="Arial" w:hAnsi="Arial" w:cs="Arial"/>
                <w:b/>
                <w:sz w:val="18"/>
                <w:lang w:val="es-ES"/>
              </w:rPr>
              <w:t>–</w:t>
            </w:r>
            <w:r w:rsidRPr="00CA4FC6">
              <w:rPr>
                <w:rFonts w:ascii="Arial" w:hAnsi="Arial" w:cs="Arial"/>
                <w:b/>
                <w:spacing w:val="-8"/>
                <w:sz w:val="18"/>
                <w:lang w:val="es-ES"/>
              </w:rPr>
              <w:t xml:space="preserve"> </w:t>
            </w:r>
            <w:r w:rsidRPr="00CA4FC6">
              <w:rPr>
                <w:rFonts w:ascii="Arial" w:hAnsi="Arial" w:cs="Arial"/>
                <w:b/>
                <w:sz w:val="18"/>
                <w:lang w:val="es-ES"/>
              </w:rPr>
              <w:t>Organización</w:t>
            </w:r>
            <w:r w:rsidRPr="00CA4FC6">
              <w:rPr>
                <w:rFonts w:ascii="Arial" w:hAnsi="Arial" w:cs="Arial"/>
                <w:b/>
                <w:spacing w:val="-8"/>
                <w:sz w:val="18"/>
                <w:lang w:val="es-ES"/>
              </w:rPr>
              <w:t xml:space="preserve"> </w:t>
            </w:r>
            <w:r w:rsidRPr="00CA4FC6">
              <w:rPr>
                <w:rFonts w:ascii="Arial" w:hAnsi="Arial" w:cs="Arial"/>
                <w:b/>
                <w:sz w:val="18"/>
                <w:lang w:val="es-ES"/>
              </w:rPr>
              <w:t>de</w:t>
            </w:r>
            <w:r w:rsidRPr="00CA4FC6">
              <w:rPr>
                <w:rFonts w:ascii="Arial" w:hAnsi="Arial" w:cs="Arial"/>
                <w:b/>
                <w:spacing w:val="-7"/>
                <w:sz w:val="18"/>
                <w:lang w:val="es-ES"/>
              </w:rPr>
              <w:t xml:space="preserve"> </w:t>
            </w:r>
            <w:r w:rsidRPr="00CA4FC6">
              <w:rPr>
                <w:rFonts w:ascii="Arial" w:hAnsi="Arial" w:cs="Arial"/>
                <w:b/>
                <w:sz w:val="18"/>
                <w:lang w:val="es-ES"/>
              </w:rPr>
              <w:t>actividades</w:t>
            </w:r>
            <w:r w:rsidRPr="00CA4FC6">
              <w:rPr>
                <w:rFonts w:ascii="Arial" w:hAnsi="Arial" w:cs="Arial"/>
                <w:b/>
                <w:spacing w:val="-6"/>
                <w:sz w:val="18"/>
                <w:lang w:val="es-ES"/>
              </w:rPr>
              <w:t xml:space="preserve"> </w:t>
            </w:r>
            <w:r w:rsidRPr="00CA4FC6">
              <w:rPr>
                <w:rFonts w:ascii="Arial" w:hAnsi="Arial" w:cs="Arial"/>
                <w:b/>
                <w:sz w:val="18"/>
                <w:lang w:val="es-ES"/>
              </w:rPr>
              <w:t>y</w:t>
            </w:r>
            <w:r w:rsidRPr="00CA4FC6">
              <w:rPr>
                <w:rFonts w:ascii="Arial" w:hAnsi="Arial" w:cs="Arial"/>
                <w:b/>
                <w:spacing w:val="-7"/>
                <w:sz w:val="18"/>
                <w:lang w:val="es-ES"/>
              </w:rPr>
              <w:t xml:space="preserve"> </w:t>
            </w:r>
            <w:r w:rsidRPr="00CA4FC6">
              <w:rPr>
                <w:rFonts w:ascii="Arial" w:hAnsi="Arial" w:cs="Arial"/>
                <w:b/>
                <w:sz w:val="18"/>
                <w:lang w:val="es-ES"/>
              </w:rPr>
              <w:t>dotación</w:t>
            </w:r>
            <w:r w:rsidRPr="00CA4FC6">
              <w:rPr>
                <w:rFonts w:ascii="Arial" w:hAnsi="Arial" w:cs="Arial"/>
                <w:b/>
                <w:spacing w:val="-8"/>
                <w:sz w:val="18"/>
                <w:lang w:val="es-ES"/>
              </w:rPr>
              <w:t xml:space="preserve"> </w:t>
            </w:r>
            <w:r w:rsidRPr="00CA4FC6">
              <w:rPr>
                <w:rFonts w:ascii="Arial" w:hAnsi="Arial" w:cs="Arial"/>
                <w:b/>
                <w:sz w:val="18"/>
                <w:lang w:val="es-ES"/>
              </w:rPr>
              <w:t>técnica</w:t>
            </w:r>
            <w:r w:rsidRPr="00CA4FC6">
              <w:rPr>
                <w:rFonts w:ascii="Arial" w:hAnsi="Arial" w:cs="Arial"/>
                <w:b/>
                <w:spacing w:val="-37"/>
                <w:sz w:val="18"/>
                <w:lang w:val="es-ES"/>
              </w:rPr>
              <w:t xml:space="preserve"> </w:t>
            </w:r>
            <w:r w:rsidRPr="00CA4FC6">
              <w:rPr>
                <w:rFonts w:ascii="Arial" w:hAnsi="Arial" w:cs="Arial"/>
                <w:b/>
                <w:sz w:val="18"/>
                <w:lang w:val="es-ES"/>
              </w:rPr>
              <w:t>(personal</w:t>
            </w:r>
            <w:r w:rsidRPr="00CA4FC6">
              <w:rPr>
                <w:rFonts w:ascii="Arial" w:hAnsi="Arial" w:cs="Arial"/>
                <w:b/>
                <w:spacing w:val="-3"/>
                <w:sz w:val="18"/>
                <w:lang w:val="es-ES"/>
              </w:rPr>
              <w:t xml:space="preserve"> </w:t>
            </w:r>
            <w:r w:rsidRPr="00CA4FC6">
              <w:rPr>
                <w:rFonts w:ascii="Arial" w:hAnsi="Arial" w:cs="Arial"/>
                <w:b/>
                <w:sz w:val="18"/>
                <w:lang w:val="es-ES"/>
              </w:rPr>
              <w:t>y</w:t>
            </w:r>
            <w:r w:rsidRPr="00CA4FC6">
              <w:rPr>
                <w:rFonts w:ascii="Arial" w:hAnsi="Arial" w:cs="Arial"/>
                <w:b/>
                <w:spacing w:val="1"/>
                <w:sz w:val="18"/>
                <w:lang w:val="es-ES"/>
              </w:rPr>
              <w:t xml:space="preserve"> </w:t>
            </w:r>
            <w:r w:rsidRPr="00CA4FC6">
              <w:rPr>
                <w:rFonts w:ascii="Arial" w:hAnsi="Arial" w:cs="Arial"/>
                <w:b/>
                <w:sz w:val="18"/>
                <w:lang w:val="es-ES"/>
              </w:rPr>
              <w:t>equipamientos)</w:t>
            </w:r>
            <w:r w:rsidRPr="00CA4FC6">
              <w:rPr>
                <w:rFonts w:ascii="Arial" w:hAnsi="Arial" w:cs="Arial"/>
                <w:b/>
                <w:spacing w:val="1"/>
                <w:sz w:val="18"/>
                <w:lang w:val="es-ES"/>
              </w:rPr>
              <w:t xml:space="preserve"> </w:t>
            </w:r>
            <w:r w:rsidRPr="00CA4FC6">
              <w:rPr>
                <w:rFonts w:ascii="Arial" w:hAnsi="Arial" w:cs="Arial"/>
                <w:sz w:val="18"/>
                <w:lang w:val="es-ES"/>
              </w:rPr>
              <w:t>(Total</w:t>
            </w:r>
            <w:r w:rsidRPr="00CA4FC6">
              <w:rPr>
                <w:rFonts w:ascii="Arial" w:hAnsi="Arial" w:cs="Arial"/>
                <w:spacing w:val="-1"/>
                <w:sz w:val="18"/>
                <w:lang w:val="es-ES"/>
              </w:rPr>
              <w:t xml:space="preserve"> </w:t>
            </w:r>
            <w:r w:rsidRPr="00CA4FC6">
              <w:rPr>
                <w:rFonts w:ascii="Arial" w:hAnsi="Arial" w:cs="Arial"/>
                <w:sz w:val="18"/>
                <w:lang w:val="es-ES"/>
              </w:rPr>
              <w:t>de</w:t>
            </w:r>
            <w:r w:rsidRPr="00CA4FC6">
              <w:rPr>
                <w:rFonts w:ascii="Arial" w:hAnsi="Arial" w:cs="Arial"/>
                <w:spacing w:val="-1"/>
                <w:sz w:val="18"/>
                <w:lang w:val="es-ES"/>
              </w:rPr>
              <w:t xml:space="preserve"> </w:t>
            </w:r>
            <w:r w:rsidRPr="00CA4FC6">
              <w:rPr>
                <w:rFonts w:ascii="Arial" w:hAnsi="Arial" w:cs="Arial"/>
                <w:sz w:val="18"/>
                <w:lang w:val="es-ES"/>
              </w:rPr>
              <w:t>Puntos)</w:t>
            </w:r>
          </w:p>
        </w:tc>
        <w:tc>
          <w:tcPr>
            <w:tcW w:w="1418" w:type="dxa"/>
            <w:shd w:val="clear" w:color="auto" w:fill="auto"/>
          </w:tcPr>
          <w:p w:rsidR="00A001D4" w:rsidRDefault="00A001D4" w:rsidP="00F72CFE">
            <w:pPr>
              <w:widowControl w:val="0"/>
              <w:autoSpaceDE w:val="0"/>
              <w:autoSpaceDN w:val="0"/>
              <w:ind w:right="495"/>
              <w:jc w:val="center"/>
              <w:rPr>
                <w:rFonts w:ascii="Arial" w:hAnsi="Arial" w:cs="Arial"/>
                <w:sz w:val="18"/>
                <w:lang w:val="es-ES"/>
              </w:rPr>
            </w:pPr>
            <w:r>
              <w:rPr>
                <w:rFonts w:ascii="Arial" w:hAnsi="Arial" w:cs="Arial"/>
                <w:sz w:val="18"/>
                <w:lang w:val="es-ES"/>
              </w:rPr>
              <w:t xml:space="preserve">20 </w:t>
            </w:r>
            <w:r w:rsidR="00DF3E54">
              <w:rPr>
                <w:rFonts w:ascii="Arial" w:hAnsi="Arial" w:cs="Arial"/>
                <w:sz w:val="18"/>
                <w:lang w:val="es-ES"/>
              </w:rPr>
              <w:t>Puntos</w:t>
            </w:r>
          </w:p>
        </w:tc>
      </w:tr>
      <w:tr w:rsidR="00A001D4" w:rsidTr="00DF3E54">
        <w:trPr>
          <w:trHeight w:val="699"/>
        </w:trPr>
        <w:tc>
          <w:tcPr>
            <w:tcW w:w="7371" w:type="dxa"/>
            <w:shd w:val="clear" w:color="auto" w:fill="auto"/>
          </w:tcPr>
          <w:p w:rsidR="00A001D4" w:rsidRPr="00CA4FC6" w:rsidRDefault="00A001D4" w:rsidP="00F72CFE">
            <w:pPr>
              <w:widowControl w:val="0"/>
              <w:autoSpaceDE w:val="0"/>
              <w:autoSpaceDN w:val="0"/>
              <w:spacing w:line="219" w:lineRule="exact"/>
              <w:ind w:left="244"/>
              <w:jc w:val="both"/>
              <w:rPr>
                <w:rFonts w:ascii="Arial" w:hAnsi="Arial" w:cs="Arial"/>
                <w:sz w:val="18"/>
                <w:lang w:val="es-ES"/>
              </w:rPr>
            </w:pPr>
            <w:r w:rsidRPr="00CA4FC6">
              <w:rPr>
                <w:rFonts w:ascii="Arial" w:hAnsi="Arial" w:cs="Arial"/>
                <w:sz w:val="18"/>
                <w:lang w:val="es-ES"/>
              </w:rPr>
              <w:t>El</w:t>
            </w:r>
            <w:r w:rsidRPr="00CA4FC6">
              <w:rPr>
                <w:rFonts w:ascii="Arial" w:hAnsi="Arial" w:cs="Arial"/>
                <w:spacing w:val="-4"/>
                <w:sz w:val="18"/>
                <w:lang w:val="es-ES"/>
              </w:rPr>
              <w:t xml:space="preserve"> </w:t>
            </w:r>
            <w:r w:rsidRPr="00CA4FC6">
              <w:rPr>
                <w:rFonts w:ascii="Arial" w:hAnsi="Arial" w:cs="Arial"/>
                <w:sz w:val="18"/>
                <w:lang w:val="es-ES"/>
              </w:rPr>
              <w:t>factor</w:t>
            </w:r>
            <w:r w:rsidRPr="00CA4FC6">
              <w:rPr>
                <w:rFonts w:ascii="Arial" w:hAnsi="Arial" w:cs="Arial"/>
                <w:spacing w:val="-2"/>
                <w:sz w:val="18"/>
                <w:lang w:val="es-ES"/>
              </w:rPr>
              <w:t xml:space="preserve"> </w:t>
            </w:r>
            <w:r w:rsidRPr="00CA4FC6">
              <w:rPr>
                <w:rFonts w:ascii="Arial" w:hAnsi="Arial" w:cs="Arial"/>
                <w:sz w:val="18"/>
                <w:lang w:val="es-ES"/>
              </w:rPr>
              <w:t>será</w:t>
            </w:r>
            <w:r w:rsidRPr="00CA4FC6">
              <w:rPr>
                <w:rFonts w:ascii="Arial" w:hAnsi="Arial" w:cs="Arial"/>
                <w:spacing w:val="-2"/>
                <w:sz w:val="18"/>
                <w:lang w:val="es-ES"/>
              </w:rPr>
              <w:t xml:space="preserve"> </w:t>
            </w:r>
            <w:r w:rsidRPr="00CA4FC6">
              <w:rPr>
                <w:rFonts w:ascii="Arial" w:hAnsi="Arial" w:cs="Arial"/>
                <w:sz w:val="18"/>
                <w:lang w:val="es-ES"/>
              </w:rPr>
              <w:t>evaluado</w:t>
            </w:r>
            <w:r w:rsidRPr="00CA4FC6">
              <w:rPr>
                <w:rFonts w:ascii="Arial" w:hAnsi="Arial" w:cs="Arial"/>
                <w:spacing w:val="-2"/>
                <w:sz w:val="18"/>
                <w:lang w:val="es-ES"/>
              </w:rPr>
              <w:t xml:space="preserve"> </w:t>
            </w:r>
            <w:r w:rsidRPr="00CA4FC6">
              <w:rPr>
                <w:rFonts w:ascii="Arial" w:hAnsi="Arial" w:cs="Arial"/>
                <w:sz w:val="18"/>
                <w:lang w:val="es-ES"/>
              </w:rPr>
              <w:t>conforme</w:t>
            </w:r>
            <w:r w:rsidRPr="00CA4FC6">
              <w:rPr>
                <w:rFonts w:ascii="Arial" w:hAnsi="Arial" w:cs="Arial"/>
                <w:spacing w:val="-4"/>
                <w:sz w:val="18"/>
                <w:lang w:val="es-ES"/>
              </w:rPr>
              <w:t xml:space="preserve"> </w:t>
            </w:r>
            <w:r w:rsidRPr="00CA4FC6">
              <w:rPr>
                <w:rFonts w:ascii="Arial" w:hAnsi="Arial" w:cs="Arial"/>
                <w:sz w:val="18"/>
                <w:lang w:val="es-ES"/>
              </w:rPr>
              <w:t>a</w:t>
            </w:r>
            <w:r w:rsidRPr="00CA4FC6">
              <w:rPr>
                <w:rFonts w:ascii="Arial" w:hAnsi="Arial" w:cs="Arial"/>
                <w:spacing w:val="-3"/>
                <w:sz w:val="18"/>
                <w:lang w:val="es-ES"/>
              </w:rPr>
              <w:t xml:space="preserve"> </w:t>
            </w:r>
            <w:r w:rsidRPr="00CA4FC6">
              <w:rPr>
                <w:rFonts w:ascii="Arial" w:hAnsi="Arial" w:cs="Arial"/>
                <w:sz w:val="18"/>
                <w:lang w:val="es-ES"/>
              </w:rPr>
              <w:t>los</w:t>
            </w:r>
            <w:r w:rsidRPr="00CA4FC6">
              <w:rPr>
                <w:rFonts w:ascii="Arial" w:hAnsi="Arial" w:cs="Arial"/>
                <w:spacing w:val="-3"/>
                <w:sz w:val="18"/>
                <w:lang w:val="es-ES"/>
              </w:rPr>
              <w:t xml:space="preserve"> </w:t>
            </w:r>
            <w:r w:rsidRPr="00CA4FC6">
              <w:rPr>
                <w:rFonts w:ascii="Arial" w:hAnsi="Arial" w:cs="Arial"/>
                <w:sz w:val="18"/>
                <w:lang w:val="es-ES"/>
              </w:rPr>
              <w:t>siguientes</w:t>
            </w:r>
            <w:r w:rsidRPr="00CA4FC6">
              <w:rPr>
                <w:rFonts w:ascii="Arial" w:hAnsi="Arial" w:cs="Arial"/>
                <w:spacing w:val="-3"/>
                <w:sz w:val="18"/>
                <w:lang w:val="es-ES"/>
              </w:rPr>
              <w:t xml:space="preserve"> </w:t>
            </w:r>
            <w:proofErr w:type="spellStart"/>
            <w:r w:rsidRPr="00CA4FC6">
              <w:rPr>
                <w:rFonts w:ascii="Arial" w:hAnsi="Arial" w:cs="Arial"/>
                <w:sz w:val="18"/>
                <w:lang w:val="es-ES"/>
              </w:rPr>
              <w:t>subcriterios</w:t>
            </w:r>
            <w:proofErr w:type="spellEnd"/>
            <w:r w:rsidRPr="00CA4FC6">
              <w:rPr>
                <w:rFonts w:ascii="Arial" w:hAnsi="Arial" w:cs="Arial"/>
                <w:sz w:val="18"/>
                <w:lang w:val="es-ES"/>
              </w:rPr>
              <w:t>:</w:t>
            </w:r>
          </w:p>
          <w:p w:rsidR="00A001D4" w:rsidRPr="00CA4FC6" w:rsidRDefault="00A001D4" w:rsidP="00F72CFE">
            <w:pPr>
              <w:widowControl w:val="0"/>
              <w:autoSpaceDE w:val="0"/>
              <w:autoSpaceDN w:val="0"/>
              <w:spacing w:before="1"/>
              <w:ind w:left="244" w:right="59"/>
              <w:jc w:val="both"/>
              <w:rPr>
                <w:rFonts w:ascii="Arial" w:hAnsi="Arial" w:cs="Arial"/>
                <w:sz w:val="18"/>
                <w:lang w:val="es-ES"/>
              </w:rPr>
            </w:pPr>
            <w:r w:rsidRPr="00CA4FC6">
              <w:rPr>
                <w:rFonts w:ascii="Arial" w:hAnsi="Arial" w:cs="Arial"/>
                <w:sz w:val="18"/>
                <w:lang w:val="es-ES"/>
              </w:rPr>
              <w:t>El Plan de Trabajo debe reflejar las actividades indicadas en la Metodología y ser consecuente</w:t>
            </w:r>
            <w:r w:rsidRPr="00CA4FC6">
              <w:rPr>
                <w:rFonts w:ascii="Arial" w:hAnsi="Arial" w:cs="Arial"/>
                <w:spacing w:val="1"/>
                <w:sz w:val="18"/>
                <w:lang w:val="es-ES"/>
              </w:rPr>
              <w:t xml:space="preserve"> </w:t>
            </w:r>
            <w:r w:rsidRPr="00CA4FC6">
              <w:rPr>
                <w:rFonts w:ascii="Arial" w:hAnsi="Arial" w:cs="Arial"/>
                <w:sz w:val="18"/>
                <w:lang w:val="es-ES"/>
              </w:rPr>
              <w:t>con</w:t>
            </w:r>
            <w:r w:rsidRPr="00CA4FC6">
              <w:rPr>
                <w:rFonts w:ascii="Arial" w:hAnsi="Arial" w:cs="Arial"/>
                <w:spacing w:val="-5"/>
                <w:sz w:val="18"/>
                <w:lang w:val="es-ES"/>
              </w:rPr>
              <w:t xml:space="preserve"> </w:t>
            </w:r>
            <w:r w:rsidRPr="00CA4FC6">
              <w:rPr>
                <w:rFonts w:ascii="Arial" w:hAnsi="Arial" w:cs="Arial"/>
                <w:sz w:val="18"/>
                <w:lang w:val="es-ES"/>
              </w:rPr>
              <w:t>el</w:t>
            </w:r>
            <w:r w:rsidRPr="00CA4FC6">
              <w:rPr>
                <w:rFonts w:ascii="Arial" w:hAnsi="Arial" w:cs="Arial"/>
                <w:spacing w:val="-4"/>
                <w:sz w:val="18"/>
                <w:lang w:val="es-ES"/>
              </w:rPr>
              <w:t xml:space="preserve"> </w:t>
            </w:r>
            <w:r w:rsidRPr="00CA4FC6">
              <w:rPr>
                <w:rFonts w:ascii="Arial" w:hAnsi="Arial" w:cs="Arial"/>
                <w:sz w:val="18"/>
                <w:lang w:val="es-ES"/>
              </w:rPr>
              <w:t>cronograma</w:t>
            </w:r>
            <w:r w:rsidRPr="00CA4FC6">
              <w:rPr>
                <w:rFonts w:ascii="Arial" w:hAnsi="Arial" w:cs="Arial"/>
                <w:spacing w:val="-4"/>
                <w:sz w:val="18"/>
                <w:lang w:val="es-ES"/>
              </w:rPr>
              <w:t xml:space="preserve"> </w:t>
            </w:r>
            <w:r w:rsidRPr="00CA4FC6">
              <w:rPr>
                <w:rFonts w:ascii="Arial" w:hAnsi="Arial" w:cs="Arial"/>
                <w:sz w:val="18"/>
                <w:lang w:val="es-ES"/>
              </w:rPr>
              <w:t>de</w:t>
            </w:r>
            <w:r w:rsidRPr="00CA4FC6">
              <w:rPr>
                <w:rFonts w:ascii="Arial" w:hAnsi="Arial" w:cs="Arial"/>
                <w:spacing w:val="-5"/>
                <w:sz w:val="18"/>
                <w:lang w:val="es-ES"/>
              </w:rPr>
              <w:t xml:space="preserve"> </w:t>
            </w:r>
            <w:r w:rsidRPr="00CA4FC6">
              <w:rPr>
                <w:rFonts w:ascii="Arial" w:hAnsi="Arial" w:cs="Arial"/>
                <w:sz w:val="18"/>
                <w:lang w:val="es-ES"/>
              </w:rPr>
              <w:t>actividades.</w:t>
            </w:r>
          </w:p>
          <w:p w:rsidR="00A001D4" w:rsidRPr="00CA4FC6" w:rsidRDefault="00A001D4" w:rsidP="00F72CFE">
            <w:pPr>
              <w:widowControl w:val="0"/>
              <w:autoSpaceDE w:val="0"/>
              <w:autoSpaceDN w:val="0"/>
              <w:spacing w:before="1"/>
              <w:ind w:left="244" w:right="59"/>
              <w:jc w:val="both"/>
              <w:rPr>
                <w:rFonts w:ascii="Arial" w:hAnsi="Arial" w:cs="Arial"/>
                <w:sz w:val="18"/>
                <w:lang w:val="es-ES"/>
              </w:rPr>
            </w:pPr>
            <w:r w:rsidRPr="00CA4FC6">
              <w:rPr>
                <w:rFonts w:ascii="Arial" w:hAnsi="Arial" w:cs="Arial"/>
                <w:sz w:val="18"/>
                <w:lang w:val="es-ES"/>
              </w:rPr>
              <w:t>Plan</w:t>
            </w:r>
            <w:r w:rsidRPr="00CA4FC6">
              <w:rPr>
                <w:rFonts w:ascii="Arial" w:hAnsi="Arial" w:cs="Arial"/>
                <w:spacing w:val="-4"/>
                <w:sz w:val="18"/>
                <w:lang w:val="es-ES"/>
              </w:rPr>
              <w:t xml:space="preserve"> </w:t>
            </w:r>
            <w:r w:rsidRPr="00CA4FC6">
              <w:rPr>
                <w:rFonts w:ascii="Arial" w:hAnsi="Arial" w:cs="Arial"/>
                <w:sz w:val="18"/>
                <w:lang w:val="es-ES"/>
              </w:rPr>
              <w:t>de</w:t>
            </w:r>
            <w:r w:rsidRPr="00CA4FC6">
              <w:rPr>
                <w:rFonts w:ascii="Arial" w:hAnsi="Arial" w:cs="Arial"/>
                <w:spacing w:val="-38"/>
                <w:sz w:val="18"/>
                <w:lang w:val="es-ES"/>
              </w:rPr>
              <w:t xml:space="preserve"> </w:t>
            </w:r>
            <w:r w:rsidRPr="00CA4FC6">
              <w:rPr>
                <w:rFonts w:ascii="Arial" w:hAnsi="Arial" w:cs="Arial"/>
                <w:sz w:val="18"/>
                <w:lang w:val="es-ES"/>
              </w:rPr>
              <w:t>Trabajo completo y detallado que incluya todas las actividades coherentes con la metodología</w:t>
            </w:r>
            <w:r w:rsidRPr="00CA4FC6">
              <w:rPr>
                <w:rFonts w:ascii="Arial" w:hAnsi="Arial" w:cs="Arial"/>
                <w:spacing w:val="1"/>
                <w:sz w:val="18"/>
                <w:lang w:val="es-ES"/>
              </w:rPr>
              <w:t xml:space="preserve"> </w:t>
            </w:r>
            <w:r w:rsidRPr="00CA4FC6">
              <w:rPr>
                <w:rFonts w:ascii="Arial" w:hAnsi="Arial" w:cs="Arial"/>
                <w:sz w:val="18"/>
                <w:lang w:val="es-ES"/>
              </w:rPr>
              <w:t>y</w:t>
            </w:r>
            <w:r w:rsidRPr="00CA4FC6">
              <w:rPr>
                <w:rFonts w:ascii="Arial" w:hAnsi="Arial" w:cs="Arial"/>
                <w:spacing w:val="1"/>
                <w:sz w:val="18"/>
                <w:lang w:val="es-ES"/>
              </w:rPr>
              <w:t xml:space="preserve"> </w:t>
            </w:r>
            <w:r w:rsidRPr="00CA4FC6">
              <w:rPr>
                <w:rFonts w:ascii="Arial" w:hAnsi="Arial" w:cs="Arial"/>
                <w:sz w:val="18"/>
                <w:lang w:val="es-ES"/>
              </w:rPr>
              <w:t>la</w:t>
            </w:r>
            <w:r w:rsidRPr="00CA4FC6">
              <w:rPr>
                <w:rFonts w:ascii="Arial" w:hAnsi="Arial" w:cs="Arial"/>
                <w:spacing w:val="1"/>
                <w:sz w:val="18"/>
                <w:lang w:val="es-ES"/>
              </w:rPr>
              <w:t xml:space="preserve"> </w:t>
            </w:r>
            <w:r w:rsidRPr="00CA4FC6">
              <w:rPr>
                <w:rFonts w:ascii="Arial" w:hAnsi="Arial" w:cs="Arial"/>
                <w:sz w:val="18"/>
                <w:lang w:val="es-ES"/>
              </w:rPr>
              <w:t>organización</w:t>
            </w:r>
            <w:r w:rsidRPr="00CA4FC6">
              <w:rPr>
                <w:rFonts w:ascii="Arial" w:hAnsi="Arial" w:cs="Arial"/>
                <w:spacing w:val="1"/>
                <w:sz w:val="18"/>
                <w:lang w:val="es-ES"/>
              </w:rPr>
              <w:t xml:space="preserve"> </w:t>
            </w:r>
            <w:r w:rsidRPr="00CA4FC6">
              <w:rPr>
                <w:rFonts w:ascii="Arial" w:hAnsi="Arial" w:cs="Arial"/>
                <w:sz w:val="18"/>
                <w:lang w:val="es-ES"/>
              </w:rPr>
              <w:t>propuesta,</w:t>
            </w:r>
            <w:r w:rsidRPr="00CA4FC6">
              <w:rPr>
                <w:rFonts w:ascii="Arial" w:hAnsi="Arial" w:cs="Arial"/>
                <w:spacing w:val="1"/>
                <w:sz w:val="18"/>
                <w:lang w:val="es-ES"/>
              </w:rPr>
              <w:t xml:space="preserve"> </w:t>
            </w:r>
            <w:r w:rsidRPr="00CA4FC6">
              <w:rPr>
                <w:rFonts w:ascii="Arial" w:hAnsi="Arial" w:cs="Arial"/>
                <w:sz w:val="18"/>
                <w:lang w:val="es-ES"/>
              </w:rPr>
              <w:t>mostrando</w:t>
            </w:r>
            <w:r w:rsidRPr="00CA4FC6">
              <w:rPr>
                <w:rFonts w:ascii="Arial" w:hAnsi="Arial" w:cs="Arial"/>
                <w:spacing w:val="1"/>
                <w:sz w:val="18"/>
                <w:lang w:val="es-ES"/>
              </w:rPr>
              <w:t xml:space="preserve"> </w:t>
            </w:r>
            <w:r w:rsidRPr="00CA4FC6">
              <w:rPr>
                <w:rFonts w:ascii="Arial" w:hAnsi="Arial" w:cs="Arial"/>
                <w:sz w:val="18"/>
                <w:lang w:val="es-ES"/>
              </w:rPr>
              <w:t>los</w:t>
            </w:r>
            <w:r w:rsidRPr="00CA4FC6">
              <w:rPr>
                <w:rFonts w:ascii="Arial" w:hAnsi="Arial" w:cs="Arial"/>
                <w:spacing w:val="1"/>
                <w:sz w:val="18"/>
                <w:lang w:val="es-ES"/>
              </w:rPr>
              <w:t xml:space="preserve"> </w:t>
            </w:r>
            <w:r w:rsidRPr="00CA4FC6">
              <w:rPr>
                <w:rFonts w:ascii="Arial" w:hAnsi="Arial" w:cs="Arial"/>
                <w:sz w:val="18"/>
                <w:lang w:val="es-ES"/>
              </w:rPr>
              <w:t>tiempos</w:t>
            </w:r>
            <w:r w:rsidRPr="00CA4FC6">
              <w:rPr>
                <w:rFonts w:ascii="Arial" w:hAnsi="Arial" w:cs="Arial"/>
                <w:spacing w:val="1"/>
                <w:sz w:val="18"/>
                <w:lang w:val="es-ES"/>
              </w:rPr>
              <w:t xml:space="preserve"> </w:t>
            </w:r>
            <w:r w:rsidRPr="00CA4FC6">
              <w:rPr>
                <w:rFonts w:ascii="Arial" w:hAnsi="Arial" w:cs="Arial"/>
                <w:sz w:val="18"/>
                <w:lang w:val="es-ES"/>
              </w:rPr>
              <w:t>y</w:t>
            </w:r>
            <w:r w:rsidRPr="00CA4FC6">
              <w:rPr>
                <w:rFonts w:ascii="Arial" w:hAnsi="Arial" w:cs="Arial"/>
                <w:spacing w:val="1"/>
                <w:sz w:val="18"/>
                <w:lang w:val="es-ES"/>
              </w:rPr>
              <w:t xml:space="preserve"> </w:t>
            </w:r>
            <w:r w:rsidRPr="00CA4FC6">
              <w:rPr>
                <w:rFonts w:ascii="Arial" w:hAnsi="Arial" w:cs="Arial"/>
                <w:sz w:val="18"/>
                <w:lang w:val="es-ES"/>
              </w:rPr>
              <w:t>duración</w:t>
            </w:r>
            <w:r w:rsidRPr="00CA4FC6">
              <w:rPr>
                <w:rFonts w:ascii="Arial" w:hAnsi="Arial" w:cs="Arial"/>
                <w:spacing w:val="1"/>
                <w:sz w:val="18"/>
                <w:lang w:val="es-ES"/>
              </w:rPr>
              <w:t xml:space="preserve"> </w:t>
            </w:r>
            <w:r w:rsidRPr="00CA4FC6">
              <w:rPr>
                <w:rFonts w:ascii="Arial" w:hAnsi="Arial" w:cs="Arial"/>
                <w:sz w:val="18"/>
                <w:lang w:val="es-ES"/>
              </w:rPr>
              <w:t>de</w:t>
            </w:r>
            <w:r w:rsidRPr="00CA4FC6">
              <w:rPr>
                <w:rFonts w:ascii="Arial" w:hAnsi="Arial" w:cs="Arial"/>
                <w:spacing w:val="1"/>
                <w:sz w:val="18"/>
                <w:lang w:val="es-ES"/>
              </w:rPr>
              <w:t xml:space="preserve"> </w:t>
            </w:r>
            <w:r w:rsidRPr="00CA4FC6">
              <w:rPr>
                <w:rFonts w:ascii="Arial" w:hAnsi="Arial" w:cs="Arial"/>
                <w:sz w:val="18"/>
                <w:lang w:val="es-ES"/>
              </w:rPr>
              <w:t>las</w:t>
            </w:r>
            <w:r w:rsidRPr="00CA4FC6">
              <w:rPr>
                <w:rFonts w:ascii="Arial" w:hAnsi="Arial" w:cs="Arial"/>
                <w:spacing w:val="1"/>
                <w:sz w:val="18"/>
                <w:lang w:val="es-ES"/>
              </w:rPr>
              <w:t xml:space="preserve"> </w:t>
            </w:r>
            <w:r w:rsidRPr="00CA4FC6">
              <w:rPr>
                <w:rFonts w:ascii="Arial" w:hAnsi="Arial" w:cs="Arial"/>
                <w:sz w:val="18"/>
                <w:lang w:val="es-ES"/>
              </w:rPr>
              <w:t>actividades</w:t>
            </w:r>
            <w:r w:rsidRPr="00CA4FC6">
              <w:rPr>
                <w:rFonts w:ascii="Arial" w:hAnsi="Arial" w:cs="Arial"/>
                <w:spacing w:val="1"/>
                <w:sz w:val="18"/>
                <w:lang w:val="es-ES"/>
              </w:rPr>
              <w:t xml:space="preserve"> </w:t>
            </w:r>
            <w:r w:rsidRPr="00CA4FC6">
              <w:rPr>
                <w:rFonts w:ascii="Arial" w:hAnsi="Arial" w:cs="Arial"/>
                <w:sz w:val="18"/>
                <w:lang w:val="es-ES"/>
              </w:rPr>
              <w:t>que</w:t>
            </w:r>
            <w:r w:rsidRPr="00CA4FC6">
              <w:rPr>
                <w:rFonts w:ascii="Arial" w:hAnsi="Arial" w:cs="Arial"/>
                <w:spacing w:val="1"/>
                <w:sz w:val="18"/>
                <w:lang w:val="es-ES"/>
              </w:rPr>
              <w:t xml:space="preserve"> </w:t>
            </w:r>
            <w:r w:rsidRPr="00CA4FC6">
              <w:rPr>
                <w:rFonts w:ascii="Arial" w:hAnsi="Arial" w:cs="Arial"/>
                <w:sz w:val="18"/>
                <w:lang w:val="es-ES"/>
              </w:rPr>
              <w:t>desarrollará</w:t>
            </w:r>
            <w:r w:rsidRPr="00CA4FC6">
              <w:rPr>
                <w:rFonts w:ascii="Arial" w:hAnsi="Arial" w:cs="Arial"/>
                <w:spacing w:val="-6"/>
                <w:sz w:val="18"/>
                <w:lang w:val="es-ES"/>
              </w:rPr>
              <w:t xml:space="preserve"> </w:t>
            </w:r>
            <w:r w:rsidRPr="00CA4FC6">
              <w:rPr>
                <w:rFonts w:ascii="Arial" w:hAnsi="Arial" w:cs="Arial"/>
                <w:sz w:val="18"/>
                <w:lang w:val="es-ES"/>
              </w:rPr>
              <w:t>en</w:t>
            </w:r>
            <w:r w:rsidRPr="00CA4FC6">
              <w:rPr>
                <w:rFonts w:ascii="Arial" w:hAnsi="Arial" w:cs="Arial"/>
                <w:spacing w:val="-6"/>
                <w:sz w:val="18"/>
                <w:lang w:val="es-ES"/>
              </w:rPr>
              <w:t xml:space="preserve"> </w:t>
            </w:r>
            <w:r w:rsidRPr="00CA4FC6">
              <w:rPr>
                <w:rFonts w:ascii="Arial" w:hAnsi="Arial" w:cs="Arial"/>
                <w:sz w:val="18"/>
                <w:lang w:val="es-ES"/>
              </w:rPr>
              <w:t>el</w:t>
            </w:r>
            <w:r w:rsidRPr="00CA4FC6">
              <w:rPr>
                <w:rFonts w:ascii="Arial" w:hAnsi="Arial" w:cs="Arial"/>
                <w:spacing w:val="-8"/>
                <w:sz w:val="18"/>
                <w:lang w:val="es-ES"/>
              </w:rPr>
              <w:t xml:space="preserve"> </w:t>
            </w:r>
            <w:r w:rsidRPr="00CA4FC6">
              <w:rPr>
                <w:rFonts w:ascii="Arial" w:hAnsi="Arial" w:cs="Arial"/>
                <w:sz w:val="18"/>
                <w:lang w:val="es-ES"/>
              </w:rPr>
              <w:t>período</w:t>
            </w:r>
            <w:r w:rsidRPr="00CA4FC6">
              <w:rPr>
                <w:rFonts w:ascii="Arial" w:hAnsi="Arial" w:cs="Arial"/>
                <w:spacing w:val="-6"/>
                <w:sz w:val="18"/>
                <w:lang w:val="es-ES"/>
              </w:rPr>
              <w:t xml:space="preserve"> </w:t>
            </w:r>
            <w:r w:rsidRPr="00CA4FC6">
              <w:rPr>
                <w:rFonts w:ascii="Arial" w:hAnsi="Arial" w:cs="Arial"/>
                <w:sz w:val="18"/>
                <w:lang w:val="es-ES"/>
              </w:rPr>
              <w:t>de</w:t>
            </w:r>
            <w:r w:rsidRPr="00CA4FC6">
              <w:rPr>
                <w:rFonts w:ascii="Arial" w:hAnsi="Arial" w:cs="Arial"/>
                <w:spacing w:val="-6"/>
                <w:sz w:val="18"/>
                <w:lang w:val="es-ES"/>
              </w:rPr>
              <w:t xml:space="preserve"> </w:t>
            </w:r>
            <w:r w:rsidRPr="00CA4FC6">
              <w:rPr>
                <w:rFonts w:ascii="Arial" w:hAnsi="Arial" w:cs="Arial"/>
                <w:sz w:val="18"/>
                <w:lang w:val="es-ES"/>
              </w:rPr>
              <w:t>ejecución</w:t>
            </w:r>
            <w:r w:rsidRPr="00CA4FC6">
              <w:rPr>
                <w:rFonts w:ascii="Arial" w:hAnsi="Arial" w:cs="Arial"/>
                <w:spacing w:val="-7"/>
                <w:sz w:val="18"/>
                <w:lang w:val="es-ES"/>
              </w:rPr>
              <w:t xml:space="preserve"> </w:t>
            </w:r>
            <w:r w:rsidRPr="00CA4FC6">
              <w:rPr>
                <w:rFonts w:ascii="Arial" w:hAnsi="Arial" w:cs="Arial"/>
                <w:sz w:val="18"/>
                <w:lang w:val="es-ES"/>
              </w:rPr>
              <w:t>de</w:t>
            </w:r>
            <w:r w:rsidRPr="00CA4FC6">
              <w:rPr>
                <w:rFonts w:ascii="Arial" w:hAnsi="Arial" w:cs="Arial"/>
                <w:spacing w:val="-8"/>
                <w:sz w:val="18"/>
                <w:lang w:val="es-ES"/>
              </w:rPr>
              <w:t xml:space="preserve"> </w:t>
            </w:r>
            <w:r w:rsidRPr="00CA4FC6">
              <w:rPr>
                <w:rFonts w:ascii="Arial" w:hAnsi="Arial" w:cs="Arial"/>
                <w:sz w:val="18"/>
                <w:lang w:val="es-ES"/>
              </w:rPr>
              <w:t>los</w:t>
            </w:r>
            <w:r w:rsidRPr="00CA4FC6">
              <w:rPr>
                <w:rFonts w:ascii="Arial" w:hAnsi="Arial" w:cs="Arial"/>
                <w:spacing w:val="-6"/>
                <w:sz w:val="18"/>
                <w:lang w:val="es-ES"/>
              </w:rPr>
              <w:t xml:space="preserve"> </w:t>
            </w:r>
            <w:r w:rsidRPr="00CA4FC6">
              <w:rPr>
                <w:rFonts w:ascii="Arial" w:hAnsi="Arial" w:cs="Arial"/>
                <w:sz w:val="18"/>
                <w:lang w:val="es-ES"/>
              </w:rPr>
              <w:t>servicios</w:t>
            </w:r>
            <w:r w:rsidRPr="00CA4FC6">
              <w:rPr>
                <w:rFonts w:ascii="Arial" w:hAnsi="Arial" w:cs="Arial"/>
                <w:spacing w:val="-3"/>
                <w:sz w:val="18"/>
                <w:lang w:val="es-ES"/>
              </w:rPr>
              <w:t xml:space="preserve"> </w:t>
            </w:r>
            <w:r w:rsidRPr="00CA4FC6">
              <w:rPr>
                <w:rFonts w:ascii="Arial" w:hAnsi="Arial" w:cs="Arial"/>
                <w:sz w:val="18"/>
                <w:lang w:val="es-ES"/>
              </w:rPr>
              <w:t>de</w:t>
            </w:r>
            <w:r w:rsidRPr="00CA4FC6">
              <w:rPr>
                <w:rFonts w:ascii="Arial" w:hAnsi="Arial" w:cs="Arial"/>
                <w:spacing w:val="-8"/>
                <w:sz w:val="18"/>
                <w:lang w:val="es-ES"/>
              </w:rPr>
              <w:t xml:space="preserve"> </w:t>
            </w:r>
            <w:r w:rsidRPr="00CA4FC6">
              <w:rPr>
                <w:rFonts w:ascii="Arial" w:hAnsi="Arial" w:cs="Arial"/>
                <w:sz w:val="18"/>
                <w:lang w:val="es-ES"/>
              </w:rPr>
              <w:t>la</w:t>
            </w:r>
            <w:r w:rsidRPr="00CA4FC6">
              <w:rPr>
                <w:rFonts w:ascii="Arial" w:hAnsi="Arial" w:cs="Arial"/>
                <w:spacing w:val="-7"/>
                <w:sz w:val="18"/>
                <w:lang w:val="es-ES"/>
              </w:rPr>
              <w:t xml:space="preserve"> </w:t>
            </w:r>
            <w:r w:rsidRPr="00CA4FC6">
              <w:rPr>
                <w:rFonts w:ascii="Arial" w:hAnsi="Arial" w:cs="Arial"/>
                <w:sz w:val="18"/>
                <w:lang w:val="es-ES"/>
              </w:rPr>
              <w:t>auditoria;</w:t>
            </w:r>
            <w:r w:rsidRPr="00CA4FC6">
              <w:rPr>
                <w:rFonts w:ascii="Arial" w:hAnsi="Arial" w:cs="Arial"/>
                <w:spacing w:val="-7"/>
                <w:sz w:val="18"/>
                <w:lang w:val="es-ES"/>
              </w:rPr>
              <w:t xml:space="preserve"> </w:t>
            </w:r>
            <w:r w:rsidRPr="00CA4FC6">
              <w:rPr>
                <w:rFonts w:ascii="Arial" w:hAnsi="Arial" w:cs="Arial"/>
                <w:sz w:val="18"/>
                <w:lang w:val="es-ES"/>
              </w:rPr>
              <w:t>será</w:t>
            </w:r>
            <w:r w:rsidRPr="00CA4FC6">
              <w:rPr>
                <w:rFonts w:ascii="Arial" w:hAnsi="Arial" w:cs="Arial"/>
                <w:spacing w:val="-6"/>
                <w:sz w:val="18"/>
                <w:lang w:val="es-ES"/>
              </w:rPr>
              <w:t xml:space="preserve"> </w:t>
            </w:r>
            <w:r w:rsidRPr="00CA4FC6">
              <w:rPr>
                <w:rFonts w:ascii="Arial" w:hAnsi="Arial" w:cs="Arial"/>
                <w:sz w:val="18"/>
                <w:lang w:val="es-ES"/>
              </w:rPr>
              <w:t>asimismo</w:t>
            </w:r>
            <w:r w:rsidRPr="00CA4FC6">
              <w:rPr>
                <w:rFonts w:ascii="Arial" w:hAnsi="Arial" w:cs="Arial"/>
                <w:spacing w:val="-7"/>
                <w:sz w:val="18"/>
                <w:lang w:val="es-ES"/>
              </w:rPr>
              <w:t xml:space="preserve"> </w:t>
            </w:r>
            <w:r w:rsidRPr="00CA4FC6">
              <w:rPr>
                <w:rFonts w:ascii="Arial" w:hAnsi="Arial" w:cs="Arial"/>
                <w:sz w:val="18"/>
                <w:lang w:val="es-ES"/>
              </w:rPr>
              <w:t>verificada</w:t>
            </w:r>
            <w:r w:rsidRPr="00CA4FC6">
              <w:rPr>
                <w:rFonts w:ascii="Arial" w:hAnsi="Arial" w:cs="Arial"/>
                <w:spacing w:val="-38"/>
                <w:sz w:val="18"/>
                <w:lang w:val="es-ES"/>
              </w:rPr>
              <w:t xml:space="preserve"> </w:t>
            </w:r>
            <w:r w:rsidRPr="00CA4FC6">
              <w:rPr>
                <w:rFonts w:ascii="Arial" w:hAnsi="Arial" w:cs="Arial"/>
                <w:sz w:val="18"/>
                <w:lang w:val="es-ES"/>
              </w:rPr>
              <w:t>la propuesta</w:t>
            </w:r>
            <w:r w:rsidRPr="00CA4FC6">
              <w:rPr>
                <w:rFonts w:ascii="Arial" w:hAnsi="Arial" w:cs="Arial"/>
                <w:spacing w:val="1"/>
                <w:sz w:val="18"/>
                <w:lang w:val="es-ES"/>
              </w:rPr>
              <w:t xml:space="preserve"> </w:t>
            </w:r>
            <w:r w:rsidRPr="00CA4FC6">
              <w:rPr>
                <w:rFonts w:ascii="Arial" w:hAnsi="Arial" w:cs="Arial"/>
                <w:sz w:val="18"/>
                <w:lang w:val="es-ES"/>
              </w:rPr>
              <w:t>que</w:t>
            </w:r>
            <w:r w:rsidRPr="00CA4FC6">
              <w:rPr>
                <w:rFonts w:ascii="Arial" w:hAnsi="Arial" w:cs="Arial"/>
                <w:spacing w:val="1"/>
                <w:sz w:val="18"/>
                <w:lang w:val="es-ES"/>
              </w:rPr>
              <w:t xml:space="preserve"> </w:t>
            </w:r>
            <w:r w:rsidRPr="00CA4FC6">
              <w:rPr>
                <w:rFonts w:ascii="Arial" w:hAnsi="Arial" w:cs="Arial"/>
                <w:sz w:val="18"/>
                <w:lang w:val="es-ES"/>
              </w:rPr>
              <w:t>muestre</w:t>
            </w:r>
            <w:r w:rsidRPr="00CA4FC6">
              <w:rPr>
                <w:rFonts w:ascii="Arial" w:hAnsi="Arial" w:cs="Arial"/>
                <w:spacing w:val="1"/>
                <w:sz w:val="18"/>
                <w:lang w:val="es-ES"/>
              </w:rPr>
              <w:t xml:space="preserve"> </w:t>
            </w:r>
            <w:r w:rsidRPr="00CA4FC6">
              <w:rPr>
                <w:rFonts w:ascii="Arial" w:hAnsi="Arial" w:cs="Arial"/>
                <w:sz w:val="18"/>
                <w:lang w:val="es-ES"/>
              </w:rPr>
              <w:t>de</w:t>
            </w:r>
            <w:r w:rsidRPr="00CA4FC6">
              <w:rPr>
                <w:rFonts w:ascii="Arial" w:hAnsi="Arial" w:cs="Arial"/>
                <w:spacing w:val="1"/>
                <w:sz w:val="18"/>
                <w:lang w:val="es-ES"/>
              </w:rPr>
              <w:t xml:space="preserve"> </w:t>
            </w:r>
            <w:r w:rsidRPr="00CA4FC6">
              <w:rPr>
                <w:rFonts w:ascii="Arial" w:hAnsi="Arial" w:cs="Arial"/>
                <w:sz w:val="18"/>
                <w:lang w:val="es-ES"/>
              </w:rPr>
              <w:t>la manera más</w:t>
            </w:r>
            <w:r w:rsidRPr="00CA4FC6">
              <w:rPr>
                <w:rFonts w:ascii="Arial" w:hAnsi="Arial" w:cs="Arial"/>
                <w:spacing w:val="1"/>
                <w:sz w:val="18"/>
                <w:lang w:val="es-ES"/>
              </w:rPr>
              <w:t xml:space="preserve"> </w:t>
            </w:r>
            <w:r w:rsidRPr="00CA4FC6">
              <w:rPr>
                <w:rFonts w:ascii="Arial" w:hAnsi="Arial" w:cs="Arial"/>
                <w:sz w:val="18"/>
                <w:lang w:val="es-ES"/>
              </w:rPr>
              <w:t>detallada y racional la organización para</w:t>
            </w:r>
            <w:r w:rsidRPr="00CA4FC6">
              <w:rPr>
                <w:rFonts w:ascii="Arial" w:hAnsi="Arial" w:cs="Arial"/>
                <w:spacing w:val="1"/>
                <w:sz w:val="18"/>
                <w:lang w:val="es-ES"/>
              </w:rPr>
              <w:t xml:space="preserve"> </w:t>
            </w:r>
            <w:r w:rsidRPr="00CA4FC6">
              <w:rPr>
                <w:rFonts w:ascii="Arial" w:hAnsi="Arial" w:cs="Arial"/>
                <w:sz w:val="18"/>
                <w:lang w:val="es-ES"/>
              </w:rPr>
              <w:t>la</w:t>
            </w:r>
            <w:r w:rsidRPr="00CA4FC6">
              <w:rPr>
                <w:rFonts w:ascii="Arial" w:hAnsi="Arial" w:cs="Arial"/>
                <w:spacing w:val="1"/>
                <w:sz w:val="18"/>
                <w:lang w:val="es-ES"/>
              </w:rPr>
              <w:t xml:space="preserve"> </w:t>
            </w:r>
            <w:r w:rsidRPr="00CA4FC6">
              <w:rPr>
                <w:rFonts w:ascii="Arial" w:hAnsi="Arial" w:cs="Arial"/>
                <w:sz w:val="18"/>
                <w:lang w:val="es-ES"/>
              </w:rPr>
              <w:t>ejecución de los servicios requeridos, exponiendo:</w:t>
            </w:r>
          </w:p>
          <w:p w:rsidR="00A001D4" w:rsidRPr="00CA4FC6" w:rsidRDefault="00A001D4" w:rsidP="00F72CFE">
            <w:pPr>
              <w:widowControl w:val="0"/>
              <w:autoSpaceDE w:val="0"/>
              <w:autoSpaceDN w:val="0"/>
              <w:spacing w:before="1"/>
              <w:ind w:left="244" w:right="59"/>
              <w:jc w:val="both"/>
              <w:rPr>
                <w:rFonts w:ascii="Arial" w:hAnsi="Arial" w:cs="Arial"/>
                <w:sz w:val="18"/>
                <w:lang w:val="es-ES"/>
              </w:rPr>
            </w:pPr>
            <w:r w:rsidRPr="00CA4FC6">
              <w:rPr>
                <w:rFonts w:ascii="Arial" w:hAnsi="Arial" w:cs="Arial"/>
                <w:sz w:val="18"/>
                <w:lang w:val="es-ES"/>
              </w:rPr>
              <w:t xml:space="preserve">Cronograma de trabajo: presentación de un cronograma en el cual se detallan entre otras cosas, las actividades, los días en que el profesional estará presente en la gobernación para realizar su trabajo por lo menos dos días a la semana. </w:t>
            </w:r>
            <w:bookmarkStart w:id="12" w:name="_GoBack"/>
            <w:r w:rsidRPr="00CA4FC6">
              <w:rPr>
                <w:rFonts w:ascii="Arial" w:hAnsi="Arial" w:cs="Arial"/>
                <w:sz w:val="18"/>
                <w:lang w:val="es-ES"/>
              </w:rPr>
              <w:t xml:space="preserve">De </w:t>
            </w:r>
            <w:bookmarkEnd w:id="12"/>
            <w:r w:rsidRPr="00CA4FC6">
              <w:rPr>
                <w:rFonts w:ascii="Arial" w:hAnsi="Arial" w:cs="Arial"/>
                <w:sz w:val="18"/>
                <w:lang w:val="es-ES"/>
              </w:rPr>
              <w:t>07 a 12hs u otro horario de a convenir entre las partes siempre se realice al menos 10 horas a la semana en forma presencial, y adicionalmente, realizar los trabajos que sean requerido,</w:t>
            </w:r>
            <w:r w:rsidRPr="00CA4FC6">
              <w:rPr>
                <w:rFonts w:ascii="Arial" w:hAnsi="Arial" w:cs="Arial"/>
                <w:spacing w:val="7"/>
                <w:sz w:val="18"/>
                <w:lang w:val="es-ES"/>
              </w:rPr>
              <w:t xml:space="preserve"> </w:t>
            </w:r>
            <w:r w:rsidRPr="00CA4FC6">
              <w:rPr>
                <w:rFonts w:ascii="Arial" w:hAnsi="Arial" w:cs="Arial"/>
                <w:sz w:val="18"/>
                <w:lang w:val="es-ES"/>
              </w:rPr>
              <w:t>será calificada</w:t>
            </w:r>
            <w:r w:rsidRPr="00CA4FC6">
              <w:rPr>
                <w:rFonts w:ascii="Arial" w:hAnsi="Arial" w:cs="Arial"/>
                <w:spacing w:val="-3"/>
                <w:sz w:val="18"/>
                <w:lang w:val="es-ES"/>
              </w:rPr>
              <w:t xml:space="preserve"> </w:t>
            </w:r>
            <w:r w:rsidRPr="00CA4FC6">
              <w:rPr>
                <w:rFonts w:ascii="Arial" w:hAnsi="Arial" w:cs="Arial"/>
                <w:sz w:val="18"/>
                <w:lang w:val="es-ES"/>
              </w:rPr>
              <w:t>con</w:t>
            </w:r>
            <w:r w:rsidRPr="00CA4FC6">
              <w:rPr>
                <w:rFonts w:ascii="Arial" w:hAnsi="Arial" w:cs="Arial"/>
                <w:spacing w:val="-1"/>
                <w:sz w:val="18"/>
                <w:lang w:val="es-ES"/>
              </w:rPr>
              <w:t xml:space="preserve"> 30 </w:t>
            </w:r>
            <w:r w:rsidRPr="00CA4FC6">
              <w:rPr>
                <w:rFonts w:ascii="Arial" w:hAnsi="Arial" w:cs="Arial"/>
                <w:sz w:val="18"/>
                <w:lang w:val="es-ES"/>
              </w:rPr>
              <w:t>de</w:t>
            </w:r>
            <w:r w:rsidRPr="00CA4FC6">
              <w:rPr>
                <w:rFonts w:ascii="Arial" w:hAnsi="Arial" w:cs="Arial"/>
                <w:spacing w:val="-2"/>
                <w:sz w:val="18"/>
                <w:lang w:val="es-ES"/>
              </w:rPr>
              <w:t xml:space="preserve"> </w:t>
            </w:r>
            <w:r w:rsidRPr="00CA4FC6">
              <w:rPr>
                <w:rFonts w:ascii="Arial" w:hAnsi="Arial" w:cs="Arial"/>
                <w:sz w:val="18"/>
                <w:lang w:val="es-ES"/>
              </w:rPr>
              <w:t>los</w:t>
            </w:r>
            <w:r w:rsidRPr="00CA4FC6">
              <w:rPr>
                <w:rFonts w:ascii="Arial" w:hAnsi="Arial" w:cs="Arial"/>
                <w:spacing w:val="-2"/>
                <w:sz w:val="18"/>
                <w:lang w:val="es-ES"/>
              </w:rPr>
              <w:t xml:space="preserve"> </w:t>
            </w:r>
            <w:r w:rsidRPr="00CA4FC6">
              <w:rPr>
                <w:rFonts w:ascii="Arial" w:hAnsi="Arial" w:cs="Arial"/>
                <w:sz w:val="18"/>
                <w:lang w:val="es-ES"/>
              </w:rPr>
              <w:t>puntos.</w:t>
            </w:r>
          </w:p>
        </w:tc>
        <w:tc>
          <w:tcPr>
            <w:tcW w:w="1418" w:type="dxa"/>
            <w:shd w:val="clear" w:color="auto" w:fill="auto"/>
          </w:tcPr>
          <w:p w:rsidR="00A001D4" w:rsidRDefault="00A001D4" w:rsidP="00F72CFE">
            <w:pPr>
              <w:widowControl w:val="0"/>
              <w:autoSpaceDE w:val="0"/>
              <w:autoSpaceDN w:val="0"/>
              <w:rPr>
                <w:rFonts w:ascii="Arial" w:hAnsi="Arial" w:cs="Arial"/>
                <w:b/>
                <w:sz w:val="18"/>
                <w:lang w:val="es-ES"/>
              </w:rPr>
            </w:pPr>
          </w:p>
          <w:p w:rsidR="00A001D4" w:rsidRDefault="00A001D4" w:rsidP="00F72CFE">
            <w:pPr>
              <w:widowControl w:val="0"/>
              <w:autoSpaceDE w:val="0"/>
              <w:autoSpaceDN w:val="0"/>
              <w:rPr>
                <w:rFonts w:ascii="Arial" w:hAnsi="Arial" w:cs="Arial"/>
                <w:b/>
                <w:sz w:val="18"/>
                <w:lang w:val="es-ES"/>
              </w:rPr>
            </w:pPr>
          </w:p>
          <w:p w:rsidR="00A001D4" w:rsidRDefault="00A001D4" w:rsidP="00F72CFE">
            <w:pPr>
              <w:widowControl w:val="0"/>
              <w:autoSpaceDE w:val="0"/>
              <w:autoSpaceDN w:val="0"/>
              <w:rPr>
                <w:rFonts w:ascii="Arial" w:hAnsi="Arial" w:cs="Arial"/>
                <w:b/>
                <w:sz w:val="18"/>
                <w:lang w:val="es-ES"/>
              </w:rPr>
            </w:pPr>
          </w:p>
          <w:p w:rsidR="00A001D4" w:rsidRDefault="00A001D4" w:rsidP="00F72CFE">
            <w:pPr>
              <w:widowControl w:val="0"/>
              <w:autoSpaceDE w:val="0"/>
              <w:autoSpaceDN w:val="0"/>
              <w:rPr>
                <w:rFonts w:ascii="Arial" w:hAnsi="Arial" w:cs="Arial"/>
                <w:b/>
                <w:sz w:val="18"/>
                <w:lang w:val="es-ES"/>
              </w:rPr>
            </w:pPr>
          </w:p>
          <w:p w:rsidR="00A001D4" w:rsidRDefault="00A001D4" w:rsidP="00F72CFE">
            <w:pPr>
              <w:widowControl w:val="0"/>
              <w:autoSpaceDE w:val="0"/>
              <w:autoSpaceDN w:val="0"/>
              <w:spacing w:before="12"/>
              <w:rPr>
                <w:rFonts w:ascii="Arial" w:hAnsi="Arial" w:cs="Arial"/>
                <w:b/>
                <w:sz w:val="26"/>
                <w:lang w:val="es-ES"/>
              </w:rPr>
            </w:pPr>
          </w:p>
          <w:p w:rsidR="00A001D4" w:rsidRDefault="004E7442" w:rsidP="00F72CFE">
            <w:pPr>
              <w:widowControl w:val="0"/>
              <w:autoSpaceDE w:val="0"/>
              <w:autoSpaceDN w:val="0"/>
              <w:ind w:right="495"/>
              <w:jc w:val="right"/>
              <w:rPr>
                <w:rFonts w:ascii="Arial" w:hAnsi="Arial" w:cs="Arial"/>
                <w:sz w:val="18"/>
                <w:lang w:val="es-ES"/>
              </w:rPr>
            </w:pPr>
            <w:r>
              <w:rPr>
                <w:rFonts w:ascii="Arial" w:hAnsi="Arial" w:cs="Arial"/>
                <w:sz w:val="18"/>
                <w:lang w:val="es-ES"/>
              </w:rPr>
              <w:t>1</w:t>
            </w:r>
            <w:r w:rsidR="00A001D4">
              <w:rPr>
                <w:rFonts w:ascii="Arial" w:hAnsi="Arial" w:cs="Arial"/>
                <w:sz w:val="18"/>
                <w:lang w:val="es-ES"/>
              </w:rPr>
              <w:t>0 puntos</w:t>
            </w:r>
          </w:p>
        </w:tc>
      </w:tr>
      <w:tr w:rsidR="00A001D4" w:rsidTr="00DF3E54">
        <w:trPr>
          <w:trHeight w:val="472"/>
        </w:trPr>
        <w:tc>
          <w:tcPr>
            <w:tcW w:w="7371" w:type="dxa"/>
            <w:shd w:val="clear" w:color="auto" w:fill="auto"/>
          </w:tcPr>
          <w:p w:rsidR="00A001D4" w:rsidRPr="00CA4FC6" w:rsidRDefault="00A001D4" w:rsidP="00F72CFE">
            <w:pPr>
              <w:widowControl w:val="0"/>
              <w:autoSpaceDE w:val="0"/>
              <w:autoSpaceDN w:val="0"/>
              <w:spacing w:before="120"/>
              <w:ind w:left="244"/>
              <w:rPr>
                <w:rFonts w:ascii="Arial" w:hAnsi="Arial" w:cs="Arial"/>
                <w:sz w:val="18"/>
                <w:lang w:val="es-ES"/>
              </w:rPr>
            </w:pPr>
            <w:r w:rsidRPr="00CA4FC6">
              <w:rPr>
                <w:rFonts w:ascii="Arial" w:hAnsi="Arial" w:cs="Arial"/>
                <w:sz w:val="18"/>
                <w:lang w:val="es-ES"/>
              </w:rPr>
              <w:t>El</w:t>
            </w:r>
            <w:r w:rsidRPr="00CA4FC6">
              <w:rPr>
                <w:rFonts w:ascii="Arial" w:hAnsi="Arial" w:cs="Arial"/>
                <w:spacing w:val="4"/>
                <w:sz w:val="18"/>
                <w:lang w:val="es-ES"/>
              </w:rPr>
              <w:t xml:space="preserve"> </w:t>
            </w:r>
            <w:r w:rsidRPr="00CA4FC6">
              <w:rPr>
                <w:rFonts w:ascii="Arial" w:hAnsi="Arial" w:cs="Arial"/>
                <w:sz w:val="18"/>
                <w:lang w:val="es-ES"/>
              </w:rPr>
              <w:t>Plan</w:t>
            </w:r>
            <w:r w:rsidRPr="00CA4FC6">
              <w:rPr>
                <w:rFonts w:ascii="Arial" w:hAnsi="Arial" w:cs="Arial"/>
                <w:spacing w:val="5"/>
                <w:sz w:val="18"/>
                <w:lang w:val="es-ES"/>
              </w:rPr>
              <w:t xml:space="preserve"> </w:t>
            </w:r>
            <w:r w:rsidRPr="00CA4FC6">
              <w:rPr>
                <w:rFonts w:ascii="Arial" w:hAnsi="Arial" w:cs="Arial"/>
                <w:sz w:val="18"/>
                <w:lang w:val="es-ES"/>
              </w:rPr>
              <w:t>de</w:t>
            </w:r>
            <w:r w:rsidRPr="00CA4FC6">
              <w:rPr>
                <w:rFonts w:ascii="Arial" w:hAnsi="Arial" w:cs="Arial"/>
                <w:spacing w:val="4"/>
                <w:sz w:val="18"/>
                <w:lang w:val="es-ES"/>
              </w:rPr>
              <w:t xml:space="preserve"> </w:t>
            </w:r>
            <w:r w:rsidRPr="00CA4FC6">
              <w:rPr>
                <w:rFonts w:ascii="Arial" w:hAnsi="Arial" w:cs="Arial"/>
                <w:sz w:val="18"/>
                <w:lang w:val="es-ES"/>
              </w:rPr>
              <w:t>Trabajo,</w:t>
            </w:r>
            <w:r w:rsidRPr="00CA4FC6">
              <w:rPr>
                <w:rFonts w:ascii="Arial" w:hAnsi="Arial" w:cs="Arial"/>
                <w:spacing w:val="7"/>
                <w:sz w:val="18"/>
                <w:lang w:val="es-ES"/>
              </w:rPr>
              <w:t xml:space="preserve"> </w:t>
            </w:r>
            <w:r w:rsidRPr="00CA4FC6">
              <w:rPr>
                <w:rFonts w:ascii="Arial" w:hAnsi="Arial" w:cs="Arial"/>
                <w:sz w:val="18"/>
                <w:lang w:val="es-ES"/>
              </w:rPr>
              <w:t>el</w:t>
            </w:r>
            <w:r w:rsidRPr="00CA4FC6">
              <w:rPr>
                <w:rFonts w:ascii="Arial" w:hAnsi="Arial" w:cs="Arial"/>
                <w:spacing w:val="5"/>
                <w:sz w:val="18"/>
                <w:lang w:val="es-ES"/>
              </w:rPr>
              <w:t xml:space="preserve"> </w:t>
            </w:r>
            <w:r w:rsidRPr="00CA4FC6">
              <w:rPr>
                <w:rFonts w:ascii="Arial" w:hAnsi="Arial" w:cs="Arial"/>
                <w:sz w:val="18"/>
                <w:lang w:val="es-ES"/>
              </w:rPr>
              <w:t>cronograma</w:t>
            </w:r>
            <w:r w:rsidRPr="00CA4FC6">
              <w:rPr>
                <w:rFonts w:ascii="Arial" w:hAnsi="Arial" w:cs="Arial"/>
                <w:spacing w:val="5"/>
                <w:sz w:val="18"/>
                <w:lang w:val="es-ES"/>
              </w:rPr>
              <w:t xml:space="preserve"> </w:t>
            </w:r>
            <w:r w:rsidRPr="00CA4FC6">
              <w:rPr>
                <w:rFonts w:ascii="Arial" w:hAnsi="Arial" w:cs="Arial"/>
                <w:sz w:val="18"/>
                <w:lang w:val="es-ES"/>
              </w:rPr>
              <w:t>de</w:t>
            </w:r>
            <w:r w:rsidRPr="00CA4FC6">
              <w:rPr>
                <w:rFonts w:ascii="Arial" w:hAnsi="Arial" w:cs="Arial"/>
                <w:spacing w:val="5"/>
                <w:sz w:val="18"/>
                <w:lang w:val="es-ES"/>
              </w:rPr>
              <w:t xml:space="preserve"> </w:t>
            </w:r>
            <w:r w:rsidRPr="00CA4FC6">
              <w:rPr>
                <w:rFonts w:ascii="Arial" w:hAnsi="Arial" w:cs="Arial"/>
                <w:sz w:val="18"/>
                <w:lang w:val="es-ES"/>
              </w:rPr>
              <w:t>actividades</w:t>
            </w:r>
            <w:r w:rsidRPr="00CA4FC6">
              <w:rPr>
                <w:rFonts w:ascii="Arial" w:hAnsi="Arial" w:cs="Arial"/>
                <w:spacing w:val="5"/>
                <w:sz w:val="18"/>
                <w:lang w:val="es-ES"/>
              </w:rPr>
              <w:t xml:space="preserve"> </w:t>
            </w:r>
            <w:r w:rsidRPr="00CA4FC6">
              <w:rPr>
                <w:rFonts w:ascii="Arial" w:hAnsi="Arial" w:cs="Arial"/>
                <w:sz w:val="18"/>
                <w:lang w:val="es-ES"/>
              </w:rPr>
              <w:t>completo,</w:t>
            </w:r>
            <w:r w:rsidRPr="00CA4FC6">
              <w:rPr>
                <w:rFonts w:ascii="Arial" w:hAnsi="Arial" w:cs="Arial"/>
                <w:spacing w:val="5"/>
                <w:sz w:val="18"/>
                <w:lang w:val="es-ES"/>
              </w:rPr>
              <w:t xml:space="preserve"> </w:t>
            </w:r>
            <w:r w:rsidRPr="00CA4FC6">
              <w:rPr>
                <w:rFonts w:ascii="Arial" w:hAnsi="Arial" w:cs="Arial"/>
                <w:sz w:val="18"/>
                <w:lang w:val="es-ES"/>
              </w:rPr>
              <w:t>coherente</w:t>
            </w:r>
            <w:r w:rsidRPr="00CA4FC6">
              <w:rPr>
                <w:rFonts w:ascii="Arial" w:hAnsi="Arial" w:cs="Arial"/>
                <w:spacing w:val="5"/>
                <w:sz w:val="18"/>
                <w:lang w:val="es-ES"/>
              </w:rPr>
              <w:t xml:space="preserve"> </w:t>
            </w:r>
            <w:r w:rsidRPr="00CA4FC6">
              <w:rPr>
                <w:rFonts w:ascii="Arial" w:hAnsi="Arial" w:cs="Arial"/>
                <w:sz w:val="18"/>
                <w:lang w:val="es-ES"/>
              </w:rPr>
              <w:t>y</w:t>
            </w:r>
            <w:r w:rsidRPr="00CA4FC6">
              <w:rPr>
                <w:rFonts w:ascii="Arial" w:hAnsi="Arial" w:cs="Arial"/>
                <w:spacing w:val="5"/>
                <w:sz w:val="18"/>
                <w:lang w:val="es-ES"/>
              </w:rPr>
              <w:t xml:space="preserve"> </w:t>
            </w:r>
            <w:r w:rsidRPr="00CA4FC6">
              <w:rPr>
                <w:rFonts w:ascii="Arial" w:hAnsi="Arial" w:cs="Arial"/>
                <w:sz w:val="18"/>
                <w:lang w:val="es-ES"/>
              </w:rPr>
              <w:t>con</w:t>
            </w:r>
            <w:r w:rsidRPr="00CA4FC6">
              <w:rPr>
                <w:rFonts w:ascii="Arial" w:hAnsi="Arial" w:cs="Arial"/>
                <w:spacing w:val="5"/>
                <w:sz w:val="18"/>
                <w:lang w:val="es-ES"/>
              </w:rPr>
              <w:t xml:space="preserve"> </w:t>
            </w:r>
            <w:r w:rsidRPr="00CA4FC6">
              <w:rPr>
                <w:rFonts w:ascii="Arial" w:hAnsi="Arial" w:cs="Arial"/>
                <w:sz w:val="18"/>
                <w:lang w:val="es-ES"/>
              </w:rPr>
              <w:t>menos</w:t>
            </w:r>
            <w:r w:rsidRPr="00CA4FC6">
              <w:rPr>
                <w:rFonts w:ascii="Arial" w:hAnsi="Arial" w:cs="Arial"/>
                <w:spacing w:val="5"/>
                <w:sz w:val="18"/>
                <w:lang w:val="es-ES"/>
              </w:rPr>
              <w:t xml:space="preserve"> </w:t>
            </w:r>
            <w:r w:rsidRPr="00CA4FC6">
              <w:rPr>
                <w:rFonts w:ascii="Arial" w:hAnsi="Arial" w:cs="Arial"/>
                <w:sz w:val="18"/>
                <w:lang w:val="es-ES"/>
              </w:rPr>
              <w:t>detalle</w:t>
            </w:r>
            <w:r w:rsidRPr="00CA4FC6">
              <w:rPr>
                <w:rFonts w:ascii="Arial" w:hAnsi="Arial" w:cs="Arial"/>
                <w:spacing w:val="4"/>
                <w:sz w:val="18"/>
                <w:lang w:val="es-ES"/>
              </w:rPr>
              <w:t xml:space="preserve"> </w:t>
            </w:r>
            <w:r w:rsidRPr="00CA4FC6">
              <w:rPr>
                <w:rFonts w:ascii="Arial" w:hAnsi="Arial" w:cs="Arial"/>
                <w:sz w:val="18"/>
                <w:lang w:val="es-ES"/>
              </w:rPr>
              <w:t>se</w:t>
            </w:r>
            <w:r w:rsidRPr="00CA4FC6">
              <w:rPr>
                <w:rFonts w:ascii="Arial" w:hAnsi="Arial" w:cs="Arial"/>
                <w:spacing w:val="-37"/>
                <w:sz w:val="18"/>
                <w:lang w:val="es-ES"/>
              </w:rPr>
              <w:t xml:space="preserve"> </w:t>
            </w:r>
            <w:r w:rsidRPr="00CA4FC6">
              <w:rPr>
                <w:rFonts w:ascii="Arial" w:hAnsi="Arial" w:cs="Arial"/>
                <w:sz w:val="18"/>
                <w:lang w:val="es-ES"/>
              </w:rPr>
              <w:t>calificará</w:t>
            </w:r>
            <w:r w:rsidRPr="00CA4FC6">
              <w:rPr>
                <w:rFonts w:ascii="Arial" w:hAnsi="Arial" w:cs="Arial"/>
                <w:spacing w:val="-2"/>
                <w:sz w:val="18"/>
                <w:lang w:val="es-ES"/>
              </w:rPr>
              <w:t xml:space="preserve"> </w:t>
            </w:r>
            <w:r w:rsidRPr="00CA4FC6">
              <w:rPr>
                <w:rFonts w:ascii="Arial" w:hAnsi="Arial" w:cs="Arial"/>
                <w:sz w:val="18"/>
                <w:lang w:val="es-ES"/>
              </w:rPr>
              <w:t>con 10 puntos;</w:t>
            </w:r>
          </w:p>
        </w:tc>
        <w:tc>
          <w:tcPr>
            <w:tcW w:w="1418" w:type="dxa"/>
            <w:shd w:val="clear" w:color="auto" w:fill="auto"/>
          </w:tcPr>
          <w:p w:rsidR="00A001D4" w:rsidRDefault="00A001D4" w:rsidP="00F72CFE">
            <w:pPr>
              <w:widowControl w:val="0"/>
              <w:autoSpaceDE w:val="0"/>
              <w:autoSpaceDN w:val="0"/>
              <w:ind w:right="495"/>
              <w:jc w:val="right"/>
              <w:rPr>
                <w:rFonts w:ascii="Arial" w:hAnsi="Arial" w:cs="Arial"/>
                <w:sz w:val="18"/>
                <w:lang w:val="es-ES"/>
              </w:rPr>
            </w:pPr>
            <w:r>
              <w:rPr>
                <w:rFonts w:ascii="Arial" w:hAnsi="Arial" w:cs="Arial"/>
                <w:sz w:val="18"/>
                <w:lang w:val="es-ES"/>
              </w:rPr>
              <w:t>10 puntos</w:t>
            </w:r>
          </w:p>
        </w:tc>
      </w:tr>
    </w:tbl>
    <w:p w:rsidR="00A001D4" w:rsidRDefault="00A001D4" w:rsidP="00A001D4">
      <w:pPr>
        <w:rPr>
          <w:rFonts w:ascii="Arial" w:hAnsi="Arial" w:cs="Arial"/>
        </w:rPr>
      </w:pPr>
    </w:p>
    <w:p w:rsidR="00DF3E54" w:rsidRDefault="00DF3E54" w:rsidP="00F72CFE">
      <w:pPr>
        <w:pBdr>
          <w:top w:val="single" w:sz="4" w:space="1" w:color="auto"/>
          <w:left w:val="single" w:sz="4" w:space="4" w:color="auto"/>
          <w:bottom w:val="single" w:sz="4" w:space="1" w:color="auto"/>
          <w:right w:val="single" w:sz="4" w:space="4" w:color="auto"/>
        </w:pBdr>
        <w:spacing w:after="0"/>
        <w:jc w:val="both"/>
      </w:pPr>
      <w:proofErr w:type="gramStart"/>
      <w:r>
        <w:t>TOTAL</w:t>
      </w:r>
      <w:proofErr w:type="gramEnd"/>
      <w:r>
        <w:t xml:space="preserve"> DE PUNTAJE PROPUESTA TECNICA: 100 PUNTOS</w:t>
      </w:r>
    </w:p>
    <w:p w:rsidR="00DF3E54" w:rsidRDefault="00DF3E54" w:rsidP="00F72CFE">
      <w:pPr>
        <w:pBdr>
          <w:top w:val="single" w:sz="4" w:space="1" w:color="auto"/>
          <w:left w:val="single" w:sz="4" w:space="4" w:color="auto"/>
          <w:bottom w:val="single" w:sz="4" w:space="1" w:color="auto"/>
          <w:right w:val="single" w:sz="4" w:space="4" w:color="auto"/>
        </w:pBdr>
        <w:spacing w:after="0"/>
        <w:jc w:val="both"/>
      </w:pPr>
      <w:r>
        <w:t>El oferente que obtenga mayor puntaje en la evaluación técnica será considerado para la adjudicación.</w:t>
      </w:r>
    </w:p>
    <w:p w:rsidR="00DF3E54" w:rsidRDefault="00DF3E54" w:rsidP="00F72CFE">
      <w:pPr>
        <w:pBdr>
          <w:top w:val="single" w:sz="4" w:space="1" w:color="auto"/>
          <w:left w:val="single" w:sz="4" w:space="4" w:color="auto"/>
          <w:bottom w:val="single" w:sz="4" w:space="1" w:color="auto"/>
          <w:right w:val="single" w:sz="4" w:space="4" w:color="auto"/>
        </w:pBdr>
        <w:spacing w:after="0"/>
        <w:jc w:val="both"/>
      </w:pPr>
      <w:r>
        <w:t>LA CONSULTORA CUYA PUNTUACION NO ALCANCE UN MINIMO DE 80 PUNTOS, NO PODRA ACCEDER A LA EVALUACION DE SU PRESENTACION ECONOMICA.</w:t>
      </w:r>
    </w:p>
    <w:p w:rsidR="00DF3E54" w:rsidRPr="00E56327" w:rsidRDefault="00DF3E54" w:rsidP="00F72CFE">
      <w:pPr>
        <w:pBdr>
          <w:top w:val="single" w:sz="4" w:space="1" w:color="auto"/>
          <w:left w:val="single" w:sz="4" w:space="4" w:color="auto"/>
          <w:bottom w:val="single" w:sz="4" w:space="1" w:color="auto"/>
          <w:right w:val="single" w:sz="4" w:space="4" w:color="auto"/>
        </w:pBdr>
        <w:spacing w:after="0"/>
        <w:jc w:val="both"/>
        <w:rPr>
          <w:sz w:val="8"/>
        </w:rPr>
      </w:pPr>
    </w:p>
    <w:p w:rsidR="00DF3E54" w:rsidRDefault="00DF3E54" w:rsidP="00F72CFE">
      <w:pPr>
        <w:spacing w:after="0"/>
        <w:jc w:val="both"/>
      </w:pPr>
    </w:p>
    <w:p w:rsidR="00DF3E54" w:rsidRDefault="00DF3E54" w:rsidP="00F72CFE">
      <w:pPr>
        <w:spacing w:after="0"/>
        <w:jc w:val="both"/>
      </w:pPr>
      <w:r>
        <w:t>Evaluación de Costo:</w:t>
      </w:r>
    </w:p>
    <w:p w:rsidR="00DF3E54" w:rsidRDefault="00DF3E54" w:rsidP="00F72CFE">
      <w:pPr>
        <w:spacing w:after="0"/>
        <w:jc w:val="both"/>
      </w:pPr>
      <w:r>
        <w:t>Se asignará un puntaje de 100 a la propuesta de costo más baja, y puntajes inversamente proporcionales a sus respectivos precios a las demás ofertas.</w:t>
      </w:r>
    </w:p>
    <w:p w:rsidR="00DF3E54" w:rsidRPr="00324406" w:rsidRDefault="00DF3E54" w:rsidP="00F72CFE">
      <w:pPr>
        <w:spacing w:after="0"/>
        <w:jc w:val="both"/>
        <w:rPr>
          <w:b/>
        </w:rPr>
      </w:pPr>
      <w:r w:rsidRPr="00324406">
        <w:rPr>
          <w:b/>
        </w:rPr>
        <w:t xml:space="preserve">Puntaje de Costo </w:t>
      </w:r>
      <w:proofErr w:type="gramStart"/>
      <w:r w:rsidRPr="00324406">
        <w:rPr>
          <w:b/>
        </w:rPr>
        <w:t xml:space="preserve">=  </w:t>
      </w:r>
      <w:r w:rsidRPr="00324406">
        <w:rPr>
          <w:b/>
          <w:u w:val="single"/>
        </w:rPr>
        <w:t>Costo</w:t>
      </w:r>
      <w:proofErr w:type="gramEnd"/>
      <w:r w:rsidRPr="00324406">
        <w:rPr>
          <w:b/>
          <w:u w:val="single"/>
        </w:rPr>
        <w:t xml:space="preserve"> Oferta Mínima x 100</w:t>
      </w:r>
    </w:p>
    <w:p w:rsidR="00DF3E54" w:rsidRPr="00324406" w:rsidRDefault="00DF3E54" w:rsidP="00F72CFE">
      <w:pPr>
        <w:keepNext/>
        <w:spacing w:after="0"/>
        <w:jc w:val="both"/>
        <w:outlineLvl w:val="5"/>
        <w:rPr>
          <w:b/>
        </w:rPr>
      </w:pPr>
      <w:r w:rsidRPr="00324406">
        <w:rPr>
          <w:b/>
        </w:rPr>
        <w:lastRenderedPageBreak/>
        <w:tab/>
      </w:r>
      <w:r w:rsidRPr="00324406">
        <w:rPr>
          <w:b/>
        </w:rPr>
        <w:tab/>
      </w:r>
      <w:r w:rsidRPr="00324406">
        <w:rPr>
          <w:b/>
        </w:rPr>
        <w:tab/>
        <w:t xml:space="preserve">   Costo Oferta</w:t>
      </w:r>
    </w:p>
    <w:p w:rsidR="00DF3E54" w:rsidRPr="00324406" w:rsidRDefault="00DF3E54" w:rsidP="00F72CFE">
      <w:pPr>
        <w:spacing w:after="0"/>
        <w:jc w:val="both"/>
      </w:pPr>
    </w:p>
    <w:p w:rsidR="00DF3E54" w:rsidRPr="00324406" w:rsidRDefault="00DF3E54" w:rsidP="00F72CFE">
      <w:pPr>
        <w:spacing w:after="0"/>
        <w:jc w:val="both"/>
      </w:pPr>
      <w:r w:rsidRPr="00324406">
        <w:t xml:space="preserve">En caso de hallarse algún error aritmético que altere el monto total de la oferta, la Convocante se reserva el derecho de corregirlas, considerando invariables los precios unitarios, además el de rechazar una o todas las ofertas si no fuesen convenientes para sus intereses por razones fundadas y debidamente justificadas, En caso de discrepancia entre números y letras, prevalecerán las letras de </w:t>
      </w:r>
      <w:proofErr w:type="gramStart"/>
      <w:r w:rsidRPr="00324406">
        <w:t>la ofertas</w:t>
      </w:r>
      <w:proofErr w:type="gramEnd"/>
      <w:r w:rsidRPr="00324406">
        <w:t>.</w:t>
      </w:r>
    </w:p>
    <w:p w:rsidR="00DF3E54" w:rsidRPr="00324406" w:rsidRDefault="00DF3E54" w:rsidP="00F72CFE">
      <w:pPr>
        <w:spacing w:after="0"/>
        <w:jc w:val="both"/>
      </w:pPr>
    </w:p>
    <w:p w:rsidR="00DF3E54" w:rsidRPr="00324406" w:rsidRDefault="00DF3E54" w:rsidP="00F72CFE">
      <w:pPr>
        <w:spacing w:after="0"/>
        <w:jc w:val="both"/>
        <w:rPr>
          <w:b/>
        </w:rPr>
      </w:pPr>
      <w:r w:rsidRPr="00324406">
        <w:rPr>
          <w:b/>
        </w:rPr>
        <w:t>Evaluación Combinada:</w:t>
      </w:r>
    </w:p>
    <w:p w:rsidR="00DF3E54" w:rsidRPr="00324406" w:rsidRDefault="00DF3E54" w:rsidP="00F72CFE">
      <w:pPr>
        <w:spacing w:after="0"/>
        <w:jc w:val="both"/>
      </w:pPr>
      <w:r w:rsidRPr="00324406">
        <w:t>El puntaje total se obtendrá sumando los puntajes ponderados relativos a la Calidad y el Costo.</w:t>
      </w:r>
    </w:p>
    <w:p w:rsidR="00DF3E54" w:rsidRPr="00324406" w:rsidRDefault="00DF3E54" w:rsidP="00F72CFE">
      <w:pPr>
        <w:spacing w:after="0"/>
        <w:jc w:val="both"/>
      </w:pPr>
    </w:p>
    <w:p w:rsidR="00DF3E54" w:rsidRPr="00324406" w:rsidRDefault="00DF3E54" w:rsidP="00F72CFE">
      <w:pPr>
        <w:spacing w:after="0"/>
        <w:jc w:val="both"/>
        <w:rPr>
          <w:b/>
        </w:rPr>
      </w:pPr>
      <w:r w:rsidRPr="00324406">
        <w:rPr>
          <w:b/>
        </w:rPr>
        <w:t>Puntaje Total = 0,80 * (Puntaje de Calidad) + 0,20 * (Puntaje de Costo)</w:t>
      </w:r>
    </w:p>
    <w:p w:rsidR="00DF3E54" w:rsidRPr="00324406" w:rsidRDefault="00DF3E54" w:rsidP="00F72CFE">
      <w:pPr>
        <w:spacing w:after="0"/>
        <w:jc w:val="both"/>
      </w:pPr>
      <w:r w:rsidRPr="00324406">
        <w:t>La adjudicación recaerá en la firma Asesora cuya oferta obtenga el puntaje más alto luego de la evaluación combinada.</w:t>
      </w:r>
    </w:p>
    <w:p w:rsidR="00DF3E54" w:rsidRPr="00324406" w:rsidRDefault="00DF3E54" w:rsidP="00F72CFE">
      <w:pPr>
        <w:spacing w:after="0"/>
        <w:jc w:val="both"/>
      </w:pPr>
      <w:r w:rsidRPr="00324406">
        <w:t>La adjudicación recaerá en el Consultor cuya oferta obtenga el puntaje más alto luego de la Evaluación Combinada.</w:t>
      </w:r>
    </w:p>
    <w:p w:rsidR="00DF3E54" w:rsidRPr="00324406" w:rsidRDefault="00DF3E54" w:rsidP="00F72CFE">
      <w:pPr>
        <w:keepNext/>
        <w:spacing w:after="0"/>
        <w:jc w:val="both"/>
        <w:outlineLvl w:val="5"/>
        <w:rPr>
          <w:b/>
        </w:rPr>
      </w:pPr>
      <w:r w:rsidRPr="00324406">
        <w:rPr>
          <w:b/>
        </w:rPr>
        <w:t>Evaluación Final</w:t>
      </w:r>
    </w:p>
    <w:p w:rsidR="00DF3E54" w:rsidRPr="00324406" w:rsidRDefault="00DF3E54" w:rsidP="00F72CFE">
      <w:pPr>
        <w:spacing w:after="0"/>
        <w:jc w:val="both"/>
      </w:pPr>
      <w:r w:rsidRPr="00324406">
        <w:t>El puntaje total se obtendrá de la suma de puntajes ponderados relativos a la Propuesta de Calidad. La adjudicación recaerá en el Consultor que obtenga el puntaje más alto luego de la evaluación técnica y que su oferta económica sea considerada como la más baja.</w:t>
      </w:r>
    </w:p>
    <w:p w:rsidR="00DF3E54" w:rsidRPr="002500FB" w:rsidRDefault="00812BEB" w:rsidP="00F72CFE">
      <w:pPr>
        <w:spacing w:after="0"/>
        <w:jc w:val="both"/>
        <w:rPr>
          <w:b/>
        </w:rPr>
      </w:pPr>
      <w:sdt>
        <w:sdtPr>
          <w:rPr>
            <w:b/>
          </w:rPr>
          <w:id w:val="1955127283"/>
          <w:lock w:val="contentLocked"/>
          <w:placeholder>
            <w:docPart w:val="E4D847A66103457CA72BBB4DBDE62F86"/>
          </w:placeholder>
          <w:group/>
        </w:sdtPr>
        <w:sdtEndPr/>
        <w:sdtContent>
          <w:r w:rsidR="00DF3E54" w:rsidRPr="002500FB">
            <w:rPr>
              <w:b/>
            </w:rPr>
            <w:t>Requisitos documentales para evaluar el presente criterio:</w:t>
          </w:r>
        </w:sdtContent>
      </w:sdt>
      <w:r w:rsidR="00DF3E54" w:rsidRPr="002500FB">
        <w:rPr>
          <w:b/>
        </w:rPr>
        <w:t xml:space="preserve"> </w:t>
      </w:r>
    </w:p>
    <w:p w:rsidR="000A7763" w:rsidRPr="00ED35C2" w:rsidRDefault="000A7763" w:rsidP="00A001D4">
      <w:pPr>
        <w:rPr>
          <w:rFonts w:ascii="Arial" w:hAnsi="Arial" w:cs="Arial"/>
        </w:rPr>
      </w:pPr>
    </w:p>
    <w:bookmarkStart w:id="13" w:name="_Hlk32217609"/>
    <w:bookmarkStart w:id="14" w:name="_Hlk32826166"/>
    <w:p w:rsidR="00AB2EE8" w:rsidRPr="00504E2C" w:rsidRDefault="00812BEB" w:rsidP="00264A93">
      <w:pPr>
        <w:pStyle w:val="Prrafodelista"/>
        <w:numPr>
          <w:ilvl w:val="0"/>
          <w:numId w:val="11"/>
        </w:numPr>
        <w:pBdr>
          <w:bottom w:val="single" w:sz="4" w:space="1" w:color="auto"/>
        </w:pBdr>
        <w:spacing w:line="276" w:lineRule="auto"/>
        <w:rPr>
          <w:rFonts w:asciiTheme="minorHAnsi" w:hAnsiTheme="minorHAnsi" w:cstheme="minorHAnsi"/>
          <w:b/>
          <w:color w:val="FF0000"/>
          <w:sz w:val="22"/>
          <w:szCs w:val="22"/>
          <w:lang w:eastAsia="es-PY"/>
        </w:rPr>
      </w:pPr>
      <w:sdt>
        <w:sdtPr>
          <w:rPr>
            <w:rFonts w:asciiTheme="minorHAnsi" w:hAnsiTheme="minorHAnsi" w:cstheme="minorHAnsi"/>
            <w:sz w:val="22"/>
            <w:szCs w:val="22"/>
            <w:lang w:eastAsia="es-PY"/>
          </w:rPr>
          <w:id w:val="82954948"/>
          <w:lock w:val="sdtContentLocked"/>
          <w:placeholder>
            <w:docPart w:val="DefaultPlaceholder_1081868574"/>
          </w:placeholder>
          <w:group/>
        </w:sdtPr>
        <w:sdtEndPr/>
        <w:sdtContent>
          <w:r w:rsidR="00110BE9" w:rsidRPr="00504E2C">
            <w:rPr>
              <w:rFonts w:asciiTheme="minorHAnsi" w:hAnsiTheme="minorHAnsi" w:cstheme="minorHAnsi"/>
              <w:b/>
              <w:sz w:val="22"/>
              <w:szCs w:val="22"/>
              <w:lang w:eastAsia="es-PY"/>
            </w:rPr>
            <w:t>Requisitos documentales para evaluar el criterio de capacidad técnica</w:t>
          </w:r>
        </w:sdtContent>
      </w:sdt>
    </w:p>
    <w:p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1086304213"/>
        <w:lock w:val="contentLocked"/>
        <w:placeholder>
          <w:docPart w:val="DefaultPlaceholder_-1854013440"/>
        </w:placeholder>
        <w:group/>
      </w:sdtPr>
      <w:sdtEndPr/>
      <w:sdtContent>
        <w:p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sdtContent>
    </w:sdt>
    <w:p w:rsidR="000318CD" w:rsidRPr="000318CD" w:rsidRDefault="000318CD" w:rsidP="000318CD">
      <w:pPr>
        <w:pStyle w:val="Prrafodelista"/>
        <w:spacing w:line="276" w:lineRule="auto"/>
        <w:ind w:left="360"/>
        <w:rPr>
          <w:rFonts w:asciiTheme="minorHAnsi" w:hAnsiTheme="minorHAnsi" w:cstheme="minorHAnsi"/>
          <w:b/>
          <w:sz w:val="22"/>
          <w:szCs w:val="22"/>
          <w:lang w:eastAsia="es-PY"/>
        </w:rPr>
      </w:pPr>
    </w:p>
    <w:tbl>
      <w:tblPr>
        <w:tblStyle w:val="Tablaconcuadrcula"/>
        <w:tblW w:w="0" w:type="auto"/>
        <w:tblLook w:val="04A0" w:firstRow="1" w:lastRow="0" w:firstColumn="1" w:lastColumn="0" w:noHBand="0" w:noVBand="1"/>
      </w:tblPr>
      <w:tblGrid>
        <w:gridCol w:w="9736"/>
      </w:tblGrid>
      <w:tr w:rsidR="00AB2EE8" w:rsidRPr="00504E2C" w:rsidTr="00571245">
        <w:tc>
          <w:tcPr>
            <w:tcW w:w="9737" w:type="dxa"/>
            <w:shd w:val="clear" w:color="auto" w:fill="auto"/>
          </w:tcPr>
          <w:bookmarkEnd w:id="13"/>
          <w:p w:rsidR="00AB2EE8" w:rsidRPr="00504E2C" w:rsidRDefault="00600B92" w:rsidP="00264A93">
            <w:pPr>
              <w:pStyle w:val="Prrafodelista"/>
              <w:numPr>
                <w:ilvl w:val="0"/>
                <w:numId w:val="17"/>
              </w:numPr>
              <w:spacing w:line="276" w:lineRule="auto"/>
              <w:rPr>
                <w:rFonts w:asciiTheme="minorHAnsi" w:hAnsiTheme="minorHAnsi" w:cstheme="minorHAnsi"/>
                <w:i/>
                <w:color w:val="FF0000"/>
                <w:sz w:val="22"/>
                <w:szCs w:val="22"/>
                <w:lang w:val="es-ES" w:eastAsia="es-ES"/>
              </w:rPr>
            </w:pPr>
            <w:r>
              <w:t xml:space="preserve">Perfil Académico (30 PUNTOS), según cuadro </w:t>
            </w:r>
            <w:proofErr w:type="spellStart"/>
            <w:r>
              <w:t>mas</w:t>
            </w:r>
            <w:proofErr w:type="spellEnd"/>
            <w:r>
              <w:t xml:space="preserve"> arriba </w:t>
            </w:r>
          </w:p>
        </w:tc>
      </w:tr>
      <w:tr w:rsidR="00AB2EE8" w:rsidRPr="00504E2C" w:rsidTr="00571245">
        <w:tc>
          <w:tcPr>
            <w:tcW w:w="9737" w:type="dxa"/>
            <w:shd w:val="clear" w:color="auto" w:fill="auto"/>
          </w:tcPr>
          <w:p w:rsidR="00AB2EE8" w:rsidRPr="00504E2C" w:rsidRDefault="00600B92" w:rsidP="00264A93">
            <w:pPr>
              <w:pStyle w:val="Prrafodelista"/>
              <w:numPr>
                <w:ilvl w:val="0"/>
                <w:numId w:val="17"/>
              </w:numPr>
              <w:spacing w:line="276" w:lineRule="auto"/>
              <w:rPr>
                <w:rFonts w:asciiTheme="minorHAnsi" w:hAnsiTheme="minorHAnsi" w:cstheme="minorHAnsi"/>
                <w:i/>
                <w:color w:val="FF0000"/>
                <w:sz w:val="22"/>
                <w:szCs w:val="22"/>
                <w:lang w:val="es-ES" w:eastAsia="es-ES"/>
              </w:rPr>
            </w:pPr>
            <w:r>
              <w:rPr>
                <w:rFonts w:asciiTheme="minorHAnsi" w:hAnsiTheme="minorHAnsi" w:cstheme="minorHAnsi"/>
                <w:i/>
                <w:color w:val="FF0000"/>
                <w:sz w:val="22"/>
                <w:szCs w:val="22"/>
                <w:lang w:val="es-ES" w:eastAsia="es-ES"/>
              </w:rPr>
              <w:t xml:space="preserve"> </w:t>
            </w:r>
            <w:r>
              <w:rPr>
                <w:rFonts w:ascii="Arial" w:hAnsi="Arial" w:cs="Arial"/>
                <w:b/>
                <w:sz w:val="20"/>
              </w:rPr>
              <w:t>Experiencia</w:t>
            </w:r>
            <w:r>
              <w:rPr>
                <w:rFonts w:ascii="Arial" w:hAnsi="Arial" w:cs="Arial"/>
                <w:b/>
                <w:spacing w:val="-4"/>
                <w:sz w:val="20"/>
              </w:rPr>
              <w:t xml:space="preserve"> </w:t>
            </w:r>
            <w:r>
              <w:rPr>
                <w:rFonts w:ascii="Arial" w:hAnsi="Arial" w:cs="Arial"/>
                <w:b/>
                <w:sz w:val="20"/>
              </w:rPr>
              <w:t xml:space="preserve">Específica (50 PUNTOS), </w:t>
            </w:r>
            <w:r>
              <w:t xml:space="preserve"> según cuadro </w:t>
            </w:r>
            <w:proofErr w:type="spellStart"/>
            <w:r>
              <w:t>mas</w:t>
            </w:r>
            <w:proofErr w:type="spellEnd"/>
            <w:r>
              <w:t xml:space="preserve"> arriba</w:t>
            </w:r>
          </w:p>
        </w:tc>
      </w:tr>
      <w:tr w:rsidR="00AB2EE8" w:rsidRPr="00504E2C" w:rsidTr="00571245">
        <w:tc>
          <w:tcPr>
            <w:tcW w:w="9737" w:type="dxa"/>
            <w:shd w:val="clear" w:color="auto" w:fill="auto"/>
          </w:tcPr>
          <w:p w:rsidR="00AB2EE8" w:rsidRPr="00504E2C" w:rsidRDefault="00600B92" w:rsidP="00264A93">
            <w:pPr>
              <w:pStyle w:val="Prrafodelista"/>
              <w:numPr>
                <w:ilvl w:val="0"/>
                <w:numId w:val="17"/>
              </w:numPr>
              <w:spacing w:line="276" w:lineRule="auto"/>
              <w:rPr>
                <w:rFonts w:asciiTheme="minorHAnsi" w:hAnsiTheme="minorHAnsi" w:cstheme="minorHAnsi"/>
                <w:i/>
                <w:color w:val="FF0000"/>
                <w:sz w:val="22"/>
                <w:szCs w:val="22"/>
                <w:lang w:val="es-ES" w:eastAsia="es-ES"/>
              </w:rPr>
            </w:pPr>
            <w:r>
              <w:rPr>
                <w:rFonts w:ascii="Arial" w:eastAsia="Calibri" w:hAnsi="Arial" w:cs="Arial"/>
                <w:b/>
                <w:sz w:val="18"/>
                <w:szCs w:val="22"/>
                <w:lang w:val="es-ES"/>
              </w:rPr>
              <w:t>PLAN</w:t>
            </w:r>
            <w:r>
              <w:rPr>
                <w:rFonts w:ascii="Arial" w:eastAsia="Calibri" w:hAnsi="Arial" w:cs="Arial"/>
                <w:b/>
                <w:spacing w:val="-5"/>
                <w:sz w:val="18"/>
                <w:szCs w:val="22"/>
                <w:lang w:val="es-ES"/>
              </w:rPr>
              <w:t xml:space="preserve"> </w:t>
            </w:r>
            <w:r>
              <w:rPr>
                <w:rFonts w:ascii="Arial" w:eastAsia="Calibri" w:hAnsi="Arial" w:cs="Arial"/>
                <w:b/>
                <w:sz w:val="18"/>
                <w:szCs w:val="22"/>
                <w:lang w:val="es-ES"/>
              </w:rPr>
              <w:t>DE</w:t>
            </w:r>
            <w:r>
              <w:rPr>
                <w:rFonts w:ascii="Arial" w:eastAsia="Calibri" w:hAnsi="Arial" w:cs="Arial"/>
                <w:b/>
                <w:spacing w:val="-2"/>
                <w:sz w:val="18"/>
                <w:szCs w:val="22"/>
                <w:lang w:val="es-ES"/>
              </w:rPr>
              <w:t xml:space="preserve"> </w:t>
            </w:r>
            <w:r>
              <w:rPr>
                <w:rFonts w:ascii="Arial" w:eastAsia="Calibri" w:hAnsi="Arial" w:cs="Arial"/>
                <w:b/>
                <w:sz w:val="18"/>
                <w:szCs w:val="22"/>
                <w:lang w:val="es-ES"/>
              </w:rPr>
              <w:t>TRABAJO</w:t>
            </w:r>
            <w:r>
              <w:rPr>
                <w:rFonts w:ascii="Arial" w:eastAsia="Calibri" w:hAnsi="Arial" w:cs="Arial"/>
                <w:b/>
                <w:spacing w:val="-1"/>
                <w:sz w:val="18"/>
                <w:szCs w:val="22"/>
                <w:lang w:val="es-ES"/>
              </w:rPr>
              <w:t xml:space="preserve"> </w:t>
            </w:r>
            <w:r>
              <w:rPr>
                <w:rFonts w:ascii="Arial" w:eastAsia="Calibri" w:hAnsi="Arial" w:cs="Arial"/>
                <w:b/>
                <w:sz w:val="18"/>
                <w:szCs w:val="22"/>
                <w:lang w:val="es-ES"/>
              </w:rPr>
              <w:t>y</w:t>
            </w:r>
            <w:r>
              <w:rPr>
                <w:rFonts w:ascii="Arial" w:eastAsia="Calibri" w:hAnsi="Arial" w:cs="Arial"/>
                <w:b/>
                <w:spacing w:val="-3"/>
                <w:sz w:val="18"/>
                <w:szCs w:val="22"/>
                <w:lang w:val="es-ES"/>
              </w:rPr>
              <w:t xml:space="preserve"> </w:t>
            </w:r>
            <w:r>
              <w:rPr>
                <w:rFonts w:ascii="Arial" w:eastAsia="Calibri" w:hAnsi="Arial" w:cs="Arial"/>
                <w:b/>
                <w:sz w:val="18"/>
                <w:szCs w:val="22"/>
                <w:lang w:val="es-ES"/>
              </w:rPr>
              <w:t xml:space="preserve">Metodología (20 PUNTOS), </w:t>
            </w:r>
            <w:r>
              <w:t xml:space="preserve">según cuadro </w:t>
            </w:r>
            <w:proofErr w:type="spellStart"/>
            <w:r>
              <w:t>mas</w:t>
            </w:r>
            <w:proofErr w:type="spellEnd"/>
            <w:r>
              <w:t xml:space="preserve"> arriba</w:t>
            </w:r>
          </w:p>
        </w:tc>
      </w:tr>
      <w:bookmarkEnd w:id="14"/>
    </w:tbl>
    <w:p w:rsidR="00082A70" w:rsidRPr="00504E2C" w:rsidRDefault="00082A70" w:rsidP="00264A93">
      <w:pPr>
        <w:pStyle w:val="Ttulo"/>
        <w:spacing w:line="276" w:lineRule="auto"/>
        <w:ind w:left="0"/>
        <w:jc w:val="both"/>
        <w:rPr>
          <w:rFonts w:asciiTheme="minorHAnsi" w:hAnsiTheme="minorHAnsi" w:cstheme="minorHAnsi"/>
          <w:sz w:val="22"/>
          <w:szCs w:val="22"/>
          <w:highlight w:val="cyan"/>
        </w:rPr>
      </w:pPr>
    </w:p>
    <w:bookmarkStart w:id="15" w:name="_Hlk32826215"/>
    <w:p w:rsidR="009017C6" w:rsidRPr="00504E2C" w:rsidRDefault="00812B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EndPr/>
        <w:sdtContent>
          <w:r w:rsidR="009017C6" w:rsidRPr="00504E2C">
            <w:rPr>
              <w:rFonts w:asciiTheme="minorHAnsi" w:hAnsiTheme="minorHAnsi" w:cstheme="minorHAnsi"/>
            </w:rPr>
            <w:t>Otros criterios que la convocante requiera</w:t>
          </w:r>
        </w:sdtContent>
      </w:sdt>
    </w:p>
    <w:p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rsidR="009017C6" w:rsidRDefault="00812BEB" w:rsidP="000318CD">
      <w:pPr>
        <w:pStyle w:val="Ttul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End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color w:val="808080" w:themeColor="background1" w:themeShade="80"/>
            <w:sz w:val="22"/>
            <w:szCs w:val="22"/>
            <w:lang w:val="es-PY"/>
          </w:rPr>
          <w:id w:val="-904521581"/>
          <w:placeholder>
            <w:docPart w:val="8537DD79B8764ACB93EDD70635E4FEE3"/>
          </w:placeholder>
        </w:sdtPr>
        <w:sdtEndPr>
          <w:rPr>
            <w:b w:val="0"/>
            <w:color w:val="auto"/>
          </w:rPr>
        </w:sdtEndPr>
        <w:sdtContent>
          <w:r w:rsidR="00F72CFE" w:rsidRPr="00F72CFE">
            <w:rPr>
              <w:rFonts w:asciiTheme="minorHAnsi" w:hAnsiTheme="minorHAnsi" w:cstheme="minorHAnsi"/>
              <w:color w:val="808080" w:themeColor="background1" w:themeShade="80"/>
              <w:sz w:val="22"/>
              <w:szCs w:val="22"/>
              <w:lang w:val="es-PY"/>
            </w:rPr>
            <w:t>SERA LO SIGUIENT</w:t>
          </w:r>
          <w:r w:rsidR="00F72CFE">
            <w:rPr>
              <w:rFonts w:asciiTheme="minorHAnsi" w:hAnsiTheme="minorHAnsi" w:cstheme="minorHAnsi"/>
              <w:b w:val="0"/>
              <w:color w:val="808080" w:themeColor="background1" w:themeShade="80"/>
              <w:sz w:val="22"/>
              <w:szCs w:val="22"/>
              <w:lang w:val="es-PY"/>
            </w:rPr>
            <w:t>E</w:t>
          </w:r>
        </w:sdtContent>
      </w:sdt>
    </w:p>
    <w:p w:rsidR="00F77BEC" w:rsidRDefault="00F77BEC" w:rsidP="000318CD">
      <w:pPr>
        <w:pStyle w:val="Ttulo"/>
        <w:spacing w:line="276" w:lineRule="auto"/>
        <w:jc w:val="both"/>
        <w:rPr>
          <w:rFonts w:asciiTheme="minorHAnsi" w:hAnsiTheme="minorHAnsi" w:cstheme="minorHAnsi"/>
          <w:b w:val="0"/>
          <w:i/>
          <w:color w:val="FF0000"/>
          <w:sz w:val="22"/>
          <w:szCs w:val="22"/>
          <w:lang w:eastAsia="es-PY"/>
        </w:rPr>
      </w:pPr>
    </w:p>
    <w:p w:rsidR="00F77BEC" w:rsidRPr="00850614" w:rsidRDefault="00F77BEC" w:rsidP="00F77BEC">
      <w:pPr>
        <w:tabs>
          <w:tab w:val="left" w:pos="142"/>
        </w:tabs>
        <w:spacing w:after="0" w:line="360" w:lineRule="auto"/>
        <w:jc w:val="center"/>
        <w:rPr>
          <w:rFonts w:asciiTheme="minorHAnsi" w:hAnsiTheme="minorHAnsi" w:cs="Arial"/>
          <w:b/>
          <w:u w:val="single"/>
        </w:rPr>
      </w:pPr>
      <w:r w:rsidRPr="00850614">
        <w:rPr>
          <w:rFonts w:asciiTheme="minorHAnsi" w:hAnsiTheme="minorHAnsi" w:cs="Arial"/>
          <w:b/>
          <w:u w:val="single"/>
        </w:rPr>
        <w:t>DOCUMENTOS DE LA OFERTA</w:t>
      </w:r>
    </w:p>
    <w:p w:rsidR="00F77BEC" w:rsidRPr="00850614" w:rsidRDefault="00F77BEC" w:rsidP="00F77BEC">
      <w:pPr>
        <w:tabs>
          <w:tab w:val="left" w:pos="142"/>
        </w:tabs>
        <w:spacing w:after="0" w:line="360" w:lineRule="auto"/>
        <w:jc w:val="both"/>
        <w:rPr>
          <w:rFonts w:asciiTheme="minorHAnsi" w:hAnsiTheme="minorHAnsi" w:cs="Arial"/>
        </w:rPr>
      </w:pPr>
      <w:r w:rsidRPr="00850614">
        <w:rPr>
          <w:rFonts w:asciiTheme="minorHAnsi" w:hAnsiTheme="minorHAnsi" w:cs="Arial"/>
          <w:b/>
        </w:rPr>
        <w:t>*Documentos Sustanciales:</w:t>
      </w:r>
      <w:r w:rsidRPr="00850614">
        <w:rPr>
          <w:rFonts w:asciiTheme="minorHAnsi" w:hAnsiTheme="minorHAnsi" w:cs="Arial"/>
        </w:rPr>
        <w:t xml:space="preserve"> presentar con la oferta pues no son susceptibles de presentación posterior a la fecha de presentación y a apertura de </w:t>
      </w:r>
      <w:r w:rsidR="00780097" w:rsidRPr="00850614">
        <w:rPr>
          <w:rFonts w:asciiTheme="minorHAnsi" w:hAnsiTheme="minorHAnsi" w:cs="Arial"/>
        </w:rPr>
        <w:t>ofertas. -</w:t>
      </w:r>
    </w:p>
    <w:p w:rsidR="002851F2" w:rsidRDefault="002851F2" w:rsidP="000318CD">
      <w:pPr>
        <w:pStyle w:val="Ttulo"/>
        <w:spacing w:line="276" w:lineRule="auto"/>
        <w:jc w:val="both"/>
        <w:rPr>
          <w:rFonts w:asciiTheme="minorHAnsi" w:hAnsiTheme="minorHAnsi" w:cs="Arial"/>
          <w:sz w:val="22"/>
          <w:szCs w:val="22"/>
        </w:rPr>
      </w:pPr>
    </w:p>
    <w:p w:rsidR="00F77BEC" w:rsidRDefault="00F77BEC" w:rsidP="000318CD">
      <w:pPr>
        <w:pStyle w:val="Ttulo"/>
        <w:spacing w:line="276" w:lineRule="auto"/>
        <w:jc w:val="both"/>
        <w:rPr>
          <w:rFonts w:asciiTheme="minorHAnsi" w:hAnsiTheme="minorHAnsi" w:cs="Arial"/>
          <w:sz w:val="22"/>
          <w:szCs w:val="22"/>
        </w:rPr>
      </w:pPr>
      <w:r w:rsidRPr="00850614">
        <w:rPr>
          <w:rFonts w:asciiTheme="minorHAnsi" w:hAnsiTheme="minorHAnsi" w:cs="Arial"/>
          <w:sz w:val="22"/>
          <w:szCs w:val="22"/>
        </w:rPr>
        <w:t>Documentos sustanciales para Personas Físicas y Jurídicas.</w:t>
      </w:r>
    </w:p>
    <w:tbl>
      <w:tblPr>
        <w:tblpPr w:leftFromText="141" w:rightFromText="141" w:vertAnchor="text" w:tblpY="-270"/>
        <w:tblOverlap w:val="neve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17"/>
      </w:tblGrid>
      <w:tr w:rsidR="00F77BEC" w:rsidRPr="00850614" w:rsidTr="00F72CFE">
        <w:trPr>
          <w:trHeight w:val="226"/>
        </w:trPr>
        <w:tc>
          <w:tcPr>
            <w:tcW w:w="10117" w:type="dxa"/>
          </w:tcPr>
          <w:p w:rsidR="00F77BEC" w:rsidRPr="00850614" w:rsidRDefault="00F77BEC" w:rsidP="00F72CFE">
            <w:pPr>
              <w:tabs>
                <w:tab w:val="left" w:pos="142"/>
              </w:tabs>
              <w:spacing w:after="0" w:line="360" w:lineRule="auto"/>
              <w:jc w:val="both"/>
              <w:rPr>
                <w:rFonts w:asciiTheme="minorHAnsi" w:hAnsiTheme="minorHAnsi" w:cs="Arial"/>
                <w:b/>
              </w:rPr>
            </w:pPr>
          </w:p>
          <w:p w:rsidR="00F77BEC" w:rsidRPr="00850614" w:rsidRDefault="00F77BEC" w:rsidP="002851F2">
            <w:pPr>
              <w:tabs>
                <w:tab w:val="left" w:pos="142"/>
              </w:tabs>
              <w:spacing w:after="0" w:line="360" w:lineRule="auto"/>
              <w:jc w:val="both"/>
              <w:rPr>
                <w:rFonts w:asciiTheme="minorHAnsi" w:hAnsiTheme="minorHAnsi" w:cs="Eras Medium ITC"/>
                <w:color w:val="000000"/>
                <w:lang w:val="es-PA"/>
              </w:rPr>
            </w:pPr>
            <w:r w:rsidRPr="00850614">
              <w:rPr>
                <w:rFonts w:asciiTheme="minorHAnsi" w:hAnsiTheme="minorHAnsi" w:cs="Arial"/>
                <w:b/>
              </w:rPr>
              <w:t>a) Formulario de Oferta *</w:t>
            </w:r>
          </w:p>
        </w:tc>
      </w:tr>
      <w:tr w:rsidR="00F77BEC" w:rsidRPr="00850614" w:rsidTr="00F72CFE">
        <w:trPr>
          <w:trHeight w:val="226"/>
        </w:trPr>
        <w:tc>
          <w:tcPr>
            <w:tcW w:w="10117" w:type="dxa"/>
          </w:tcPr>
          <w:p w:rsidR="00F77BEC" w:rsidRPr="00850614" w:rsidRDefault="00F77BEC" w:rsidP="00F72CFE">
            <w:pPr>
              <w:autoSpaceDE w:val="0"/>
              <w:autoSpaceDN w:val="0"/>
              <w:adjustRightInd w:val="0"/>
              <w:spacing w:after="0" w:line="240" w:lineRule="auto"/>
              <w:rPr>
                <w:rFonts w:asciiTheme="minorHAnsi" w:hAnsiTheme="minorHAnsi" w:cs="Eras Medium ITC"/>
                <w:color w:val="000000"/>
                <w:lang w:val="es-PA"/>
              </w:rPr>
            </w:pPr>
            <w:r w:rsidRPr="00850614">
              <w:rPr>
                <w:rFonts w:asciiTheme="minorHAnsi" w:hAnsiTheme="minorHAnsi" w:cs="Eras Medium ITC"/>
                <w:color w:val="000000"/>
                <w:lang w:val="es-PA"/>
              </w:rPr>
              <w:t xml:space="preserve">(SOBRE N° 2 - PROPUESTA ECONOMICA) </w:t>
            </w:r>
          </w:p>
        </w:tc>
      </w:tr>
      <w:tr w:rsidR="00F77BEC" w:rsidRPr="00850614" w:rsidTr="002851F2">
        <w:trPr>
          <w:trHeight w:val="453"/>
        </w:trPr>
        <w:tc>
          <w:tcPr>
            <w:tcW w:w="10117" w:type="dxa"/>
          </w:tcPr>
          <w:p w:rsidR="00F77BEC" w:rsidRPr="00850614" w:rsidRDefault="00F77BEC" w:rsidP="00F72CFE">
            <w:pPr>
              <w:autoSpaceDE w:val="0"/>
              <w:autoSpaceDN w:val="0"/>
              <w:adjustRightInd w:val="0"/>
              <w:spacing w:after="0" w:line="240" w:lineRule="auto"/>
              <w:rPr>
                <w:rFonts w:asciiTheme="minorHAnsi" w:hAnsiTheme="minorHAnsi" w:cs="Eras Medium ITC"/>
                <w:color w:val="000000"/>
                <w:lang w:val="es-PA"/>
              </w:rPr>
            </w:pPr>
            <w:r w:rsidRPr="00850614">
              <w:rPr>
                <w:rFonts w:asciiTheme="minorHAnsi" w:hAnsiTheme="minorHAnsi" w:cs="Eras Medium ITC"/>
                <w:color w:val="000000"/>
                <w:lang w:val="es-PA"/>
              </w:rPr>
              <w:t xml:space="preserve">b) Garantía de Mantenimiento de Oferta* - (SOBRE N° 2 - PROPUESTA ECONOMICA) </w:t>
            </w:r>
          </w:p>
          <w:p w:rsidR="00F77BEC" w:rsidRPr="00850614" w:rsidRDefault="00F77BEC" w:rsidP="00F72CFE">
            <w:pPr>
              <w:autoSpaceDE w:val="0"/>
              <w:autoSpaceDN w:val="0"/>
              <w:adjustRightInd w:val="0"/>
              <w:spacing w:after="0" w:line="240" w:lineRule="auto"/>
              <w:rPr>
                <w:rFonts w:asciiTheme="minorHAnsi" w:hAnsiTheme="minorHAnsi" w:cs="Eras Medium ITC"/>
                <w:color w:val="000000"/>
                <w:lang w:val="es-PA"/>
              </w:rPr>
            </w:pPr>
          </w:p>
        </w:tc>
      </w:tr>
      <w:tr w:rsidR="00F77BEC" w:rsidRPr="00850614" w:rsidTr="00F72CFE">
        <w:trPr>
          <w:trHeight w:val="478"/>
        </w:trPr>
        <w:tc>
          <w:tcPr>
            <w:tcW w:w="10117" w:type="dxa"/>
          </w:tcPr>
          <w:p w:rsidR="00F77BEC" w:rsidRPr="00850614" w:rsidRDefault="00F77BEC" w:rsidP="002851F2">
            <w:pPr>
              <w:autoSpaceDE w:val="0"/>
              <w:autoSpaceDN w:val="0"/>
              <w:adjustRightInd w:val="0"/>
              <w:spacing w:after="0" w:line="240" w:lineRule="auto"/>
              <w:rPr>
                <w:rFonts w:asciiTheme="minorHAnsi" w:hAnsiTheme="minorHAnsi" w:cs="Eras Medium ITC"/>
                <w:color w:val="000000"/>
                <w:lang w:val="es-PA"/>
              </w:rPr>
            </w:pPr>
            <w:r w:rsidRPr="00850614">
              <w:rPr>
                <w:rFonts w:asciiTheme="minorHAnsi" w:hAnsiTheme="minorHAnsi" w:cs="Eras Medium ITC"/>
                <w:color w:val="000000"/>
                <w:lang w:val="es-PA"/>
              </w:rPr>
              <w:t xml:space="preserve">c) Declaración jurada de no hallarse comprendido en las prohibiciones o limitaciones para contratar establecidas en la Ley 7021/22 Artículo 21.- Prohibiciones y limitaciones para presentar propuestas y contratar. * - (SOBRE N° 1 - PROPUESTA TÉCNICA)  </w:t>
            </w:r>
          </w:p>
        </w:tc>
      </w:tr>
      <w:tr w:rsidR="00F77BEC" w:rsidRPr="00850614" w:rsidTr="00F72CFE">
        <w:trPr>
          <w:trHeight w:val="729"/>
        </w:trPr>
        <w:tc>
          <w:tcPr>
            <w:tcW w:w="10117" w:type="dxa"/>
          </w:tcPr>
          <w:p w:rsidR="00F77BEC" w:rsidRPr="00850614" w:rsidRDefault="00F77BEC" w:rsidP="002851F2">
            <w:pPr>
              <w:autoSpaceDE w:val="0"/>
              <w:autoSpaceDN w:val="0"/>
              <w:adjustRightInd w:val="0"/>
              <w:spacing w:after="0" w:line="240" w:lineRule="auto"/>
              <w:rPr>
                <w:rFonts w:asciiTheme="minorHAnsi" w:hAnsiTheme="minorHAnsi" w:cs="Eras Medium ITC"/>
                <w:color w:val="000000"/>
                <w:lang w:val="es-PA"/>
              </w:rPr>
            </w:pPr>
            <w:r w:rsidRPr="00850614">
              <w:rPr>
                <w:rFonts w:asciiTheme="minorHAnsi" w:hAnsiTheme="minorHAnsi" w:cs="Eras Medium ITC"/>
                <w:color w:val="000000"/>
                <w:lang w:val="es-PA"/>
              </w:rPr>
              <w:t xml:space="preserve">d) Declaración Jurada en la que se garantice que el oferente no se encuentra involucrado en prácticas que violen derechos de los menores estipulados en la Constitución Nacional, los Convenios 138 y 182 de la Organización Internacional del Trabajo (OIT), el Código del Trabajo, Código de la Niñez y la Adolescencia, demás leyes y normativas vigentes en la República del Paraguay, conforme al formato aprobado por la Dirección Nacional de Contrataciones Públicas en la Resolución DNCP Nº 941/2010. - (SOBRE N° 1 - PROPUESTA TÉCNICA) </w:t>
            </w:r>
          </w:p>
        </w:tc>
      </w:tr>
    </w:tbl>
    <w:p w:rsidR="00F77BEC" w:rsidRDefault="00F77BEC" w:rsidP="000318CD">
      <w:pPr>
        <w:pStyle w:val="Ttulo"/>
        <w:spacing w:line="276" w:lineRule="auto"/>
        <w:jc w:val="both"/>
        <w:rPr>
          <w:rFonts w:asciiTheme="minorHAnsi" w:hAnsiTheme="minorHAnsi" w:cstheme="minorHAnsi"/>
          <w:b w:val="0"/>
          <w:i/>
          <w:color w:val="FF0000"/>
          <w:sz w:val="22"/>
          <w:szCs w:val="22"/>
          <w:lang w:val="es-PY" w:eastAsia="es-PY"/>
        </w:rPr>
      </w:pPr>
    </w:p>
    <w:tbl>
      <w:tblPr>
        <w:tblW w:w="10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1"/>
        <w:gridCol w:w="150"/>
      </w:tblGrid>
      <w:tr w:rsidR="002851F2" w:rsidRPr="00850614" w:rsidTr="00024B6F">
        <w:trPr>
          <w:trHeight w:val="819"/>
          <w:jc w:val="center"/>
        </w:trPr>
        <w:tc>
          <w:tcPr>
            <w:tcW w:w="1038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851F2" w:rsidRPr="00850614" w:rsidRDefault="002851F2" w:rsidP="002851F2">
            <w:pPr>
              <w:pStyle w:val="Prrafodelista"/>
              <w:widowControl/>
              <w:numPr>
                <w:ilvl w:val="0"/>
                <w:numId w:val="43"/>
              </w:numPr>
              <w:tabs>
                <w:tab w:val="left" w:pos="142"/>
              </w:tabs>
              <w:adjustRightInd/>
              <w:spacing w:line="360" w:lineRule="auto"/>
              <w:ind w:left="0" w:firstLine="0"/>
              <w:contextualSpacing/>
              <w:textAlignment w:val="auto"/>
              <w:rPr>
                <w:rFonts w:asciiTheme="minorHAnsi" w:hAnsiTheme="minorHAnsi" w:cs="Arial"/>
                <w:b/>
                <w:sz w:val="22"/>
                <w:szCs w:val="22"/>
              </w:rPr>
            </w:pPr>
            <w:r w:rsidRPr="00850614">
              <w:rPr>
                <w:rFonts w:asciiTheme="minorHAnsi" w:hAnsiTheme="minorHAnsi" w:cs="Arial"/>
                <w:b/>
                <w:sz w:val="22"/>
                <w:szCs w:val="22"/>
              </w:rPr>
              <w:t>Documentos legales para Oferentes individuales que sean Personas Físicas.</w:t>
            </w:r>
          </w:p>
        </w:tc>
      </w:tr>
      <w:tr w:rsidR="002851F2" w:rsidRPr="00850614" w:rsidTr="00024B6F">
        <w:trPr>
          <w:trHeight w:val="281"/>
          <w:jc w:val="center"/>
        </w:trPr>
        <w:tc>
          <w:tcPr>
            <w:tcW w:w="10381" w:type="dxa"/>
            <w:gridSpan w:val="2"/>
          </w:tcPr>
          <w:p w:rsidR="002851F2" w:rsidRPr="00850614" w:rsidRDefault="002851F2" w:rsidP="002851F2">
            <w:pPr>
              <w:pStyle w:val="Prrafodelista"/>
              <w:widowControl/>
              <w:numPr>
                <w:ilvl w:val="0"/>
                <w:numId w:val="42"/>
              </w:numPr>
              <w:tabs>
                <w:tab w:val="left" w:pos="142"/>
                <w:tab w:val="left" w:pos="313"/>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sz w:val="22"/>
                <w:szCs w:val="22"/>
              </w:rPr>
              <w:t>Fotocopia simple de la cédula de identidad del firmante de la oferta*.</w:t>
            </w:r>
            <w:r w:rsidR="00377F6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r w:rsidR="002851F2" w:rsidRPr="00850614" w:rsidTr="00024B6F">
        <w:trPr>
          <w:trHeight w:val="271"/>
          <w:jc w:val="center"/>
        </w:trPr>
        <w:tc>
          <w:tcPr>
            <w:tcW w:w="10381" w:type="dxa"/>
            <w:gridSpan w:val="2"/>
          </w:tcPr>
          <w:p w:rsidR="002851F2" w:rsidRPr="00850614" w:rsidRDefault="002851F2" w:rsidP="002851F2">
            <w:pPr>
              <w:pStyle w:val="Prrafodelista"/>
              <w:widowControl/>
              <w:numPr>
                <w:ilvl w:val="0"/>
                <w:numId w:val="42"/>
              </w:numPr>
              <w:tabs>
                <w:tab w:val="left" w:pos="142"/>
                <w:tab w:val="left" w:pos="313"/>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sz w:val="22"/>
                <w:szCs w:val="22"/>
              </w:rPr>
              <w:t xml:space="preserve">Constancia de Inscripción en el registro único de contribuyentes </w:t>
            </w:r>
            <w:r w:rsidR="00377F61">
              <w:rPr>
                <w:rFonts w:asciiTheme="minorHAnsi" w:hAnsiTheme="minorHAnsi" w:cs="Arial"/>
                <w:sz w:val="22"/>
                <w:szCs w:val="22"/>
              </w:rPr>
              <w:t>–</w:t>
            </w:r>
            <w:r w:rsidRPr="00850614">
              <w:rPr>
                <w:rFonts w:asciiTheme="minorHAnsi" w:hAnsiTheme="minorHAnsi" w:cs="Arial"/>
                <w:sz w:val="22"/>
                <w:szCs w:val="22"/>
              </w:rPr>
              <w:t xml:space="preserve"> RUC</w:t>
            </w:r>
            <w:r w:rsidR="00377F6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r w:rsidR="002851F2" w:rsidRPr="00850614" w:rsidTr="00024B6F">
        <w:trPr>
          <w:trHeight w:val="275"/>
          <w:jc w:val="center"/>
        </w:trPr>
        <w:tc>
          <w:tcPr>
            <w:tcW w:w="10381" w:type="dxa"/>
            <w:gridSpan w:val="2"/>
          </w:tcPr>
          <w:p w:rsidR="002851F2" w:rsidRPr="00850614" w:rsidRDefault="002851F2" w:rsidP="002851F2">
            <w:pPr>
              <w:pStyle w:val="Prrafodelista"/>
              <w:widowControl/>
              <w:numPr>
                <w:ilvl w:val="0"/>
                <w:numId w:val="42"/>
              </w:numPr>
              <w:tabs>
                <w:tab w:val="left" w:pos="142"/>
                <w:tab w:val="left" w:pos="313"/>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sz w:val="22"/>
                <w:szCs w:val="22"/>
              </w:rPr>
              <w:t>Fotocopia simple de su última declaración de IVA y/o Impuesto a la Renta.</w:t>
            </w:r>
            <w:r w:rsidR="00377F6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r w:rsidR="002851F2" w:rsidRPr="00850614" w:rsidTr="00024B6F">
        <w:trPr>
          <w:trHeight w:val="313"/>
          <w:jc w:val="center"/>
        </w:trPr>
        <w:tc>
          <w:tcPr>
            <w:tcW w:w="10381" w:type="dxa"/>
            <w:gridSpan w:val="2"/>
          </w:tcPr>
          <w:p w:rsidR="002851F2" w:rsidRPr="00850614" w:rsidRDefault="002851F2" w:rsidP="002851F2">
            <w:pPr>
              <w:pStyle w:val="Prrafodelista"/>
              <w:widowControl/>
              <w:numPr>
                <w:ilvl w:val="0"/>
                <w:numId w:val="42"/>
              </w:numPr>
              <w:tabs>
                <w:tab w:val="left" w:pos="142"/>
                <w:tab w:val="left" w:pos="313"/>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sz w:val="22"/>
                <w:szCs w:val="22"/>
              </w:rPr>
              <w:t>Fotocopia simple de la patente Municipal del Oferente.</w:t>
            </w:r>
            <w:r w:rsidR="00377F61" w:rsidRPr="00850614">
              <w:rPr>
                <w:rFonts w:asciiTheme="minorHAnsi" w:hAnsiTheme="minorHAnsi" w:cs="Eras Medium ITC"/>
                <w:color w:val="000000"/>
                <w:lang w:val="es-PA"/>
              </w:rPr>
              <w:t xml:space="preserve"> (SOBRE N° 1</w:t>
            </w:r>
            <w:r w:rsidR="00377F61">
              <w:rPr>
                <w:rFonts w:asciiTheme="minorHAnsi" w:hAnsiTheme="minorHAnsi" w:cs="Eras Medium ITC"/>
                <w:color w:val="000000"/>
                <w:lang w:val="es-PA"/>
              </w:rPr>
              <w:t>)</w:t>
            </w:r>
          </w:p>
        </w:tc>
      </w:tr>
      <w:tr w:rsidR="002851F2" w:rsidRPr="00850614" w:rsidTr="00024B6F">
        <w:trPr>
          <w:trHeight w:val="500"/>
          <w:jc w:val="center"/>
        </w:trPr>
        <w:tc>
          <w:tcPr>
            <w:tcW w:w="10381" w:type="dxa"/>
            <w:gridSpan w:val="2"/>
          </w:tcPr>
          <w:p w:rsidR="002851F2" w:rsidRPr="00850614" w:rsidRDefault="002851F2" w:rsidP="002851F2">
            <w:pPr>
              <w:pStyle w:val="Prrafodelista"/>
              <w:widowControl/>
              <w:numPr>
                <w:ilvl w:val="0"/>
                <w:numId w:val="42"/>
              </w:numPr>
              <w:tabs>
                <w:tab w:val="left" w:pos="142"/>
                <w:tab w:val="left" w:pos="313"/>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sz w:val="22"/>
                <w:szCs w:val="22"/>
              </w:rPr>
              <w:t>En el caso que suscriba la oferta otra persona en su representación, deberá acompañar una fotocopia simple de su cédula de identidad y una fotocopia autenticada del poder suficiente otorgado por Escritura Pública para presentar la oferta y representarlo en los actos de la licitación. No es necesario que el Poder esté inscripto en el Registro de Poderes.*</w:t>
            </w:r>
            <w:r w:rsidR="00377F61" w:rsidRPr="00850614">
              <w:rPr>
                <w:rFonts w:asciiTheme="minorHAnsi" w:hAnsiTheme="minorHAnsi" w:cs="Eras Medium ITC"/>
                <w:color w:val="000000"/>
                <w:lang w:val="es-PA"/>
              </w:rPr>
              <w:t xml:space="preserve"> (SOBRE N° 1</w:t>
            </w:r>
            <w:r w:rsidR="00377F61">
              <w:rPr>
                <w:rFonts w:asciiTheme="minorHAnsi" w:hAnsiTheme="minorHAnsi" w:cs="Eras Medium ITC"/>
                <w:color w:val="000000"/>
                <w:lang w:val="es-PA"/>
              </w:rPr>
              <w:t>)</w:t>
            </w:r>
          </w:p>
        </w:tc>
      </w:tr>
      <w:tr w:rsidR="002851F2" w:rsidRPr="00850614" w:rsidTr="00024B6F">
        <w:trPr>
          <w:trHeight w:val="500"/>
          <w:jc w:val="center"/>
        </w:trPr>
        <w:tc>
          <w:tcPr>
            <w:tcW w:w="10381" w:type="dxa"/>
            <w:gridSpan w:val="2"/>
          </w:tcPr>
          <w:p w:rsidR="002851F2" w:rsidRPr="00850614" w:rsidRDefault="002851F2" w:rsidP="002851F2">
            <w:pPr>
              <w:pStyle w:val="Prrafodelista"/>
              <w:widowControl/>
              <w:numPr>
                <w:ilvl w:val="0"/>
                <w:numId w:val="42"/>
              </w:numPr>
              <w:tabs>
                <w:tab w:val="left" w:pos="142"/>
                <w:tab w:val="left" w:pos="313"/>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sz w:val="22"/>
                <w:szCs w:val="22"/>
              </w:rPr>
              <w:t xml:space="preserve"> Fotocopia simple del Cumplimiento Tributario vigente. </w:t>
            </w:r>
            <w:r w:rsidR="00377F6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r w:rsidR="002851F2" w:rsidRPr="00850614" w:rsidTr="00024B6F">
        <w:trPr>
          <w:gridAfter w:val="1"/>
          <w:wAfter w:w="150" w:type="dxa"/>
          <w:trHeight w:val="574"/>
          <w:jc w:val="center"/>
        </w:trPr>
        <w:tc>
          <w:tcPr>
            <w:tcW w:w="10231" w:type="dxa"/>
            <w:tcBorders>
              <w:top w:val="single" w:sz="2" w:space="0" w:color="auto"/>
              <w:bottom w:val="nil"/>
            </w:tcBorders>
            <w:shd w:val="clear" w:color="auto" w:fill="BFBFBF" w:themeFill="background1" w:themeFillShade="BF"/>
            <w:vAlign w:val="center"/>
          </w:tcPr>
          <w:p w:rsidR="002851F2" w:rsidRPr="00850614" w:rsidRDefault="002851F2" w:rsidP="002851F2">
            <w:pPr>
              <w:pStyle w:val="Prrafodelista"/>
              <w:widowControl/>
              <w:numPr>
                <w:ilvl w:val="0"/>
                <w:numId w:val="43"/>
              </w:numPr>
              <w:tabs>
                <w:tab w:val="left" w:pos="142"/>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b/>
                <w:sz w:val="22"/>
                <w:szCs w:val="22"/>
              </w:rPr>
              <w:t>Documentos legales para Oferentes individuales que sean Personas Jurídicas</w:t>
            </w:r>
          </w:p>
        </w:tc>
      </w:tr>
      <w:tr w:rsidR="002851F2" w:rsidRPr="00850614" w:rsidTr="00024B6F">
        <w:trPr>
          <w:gridAfter w:val="1"/>
          <w:wAfter w:w="150" w:type="dxa"/>
          <w:trHeight w:val="1097"/>
          <w:jc w:val="center"/>
        </w:trPr>
        <w:tc>
          <w:tcPr>
            <w:tcW w:w="10231" w:type="dxa"/>
            <w:tcBorders>
              <w:top w:val="single" w:sz="2" w:space="0" w:color="auto"/>
              <w:bottom w:val="single" w:sz="2" w:space="0" w:color="auto"/>
            </w:tcBorders>
          </w:tcPr>
          <w:p w:rsidR="002851F2" w:rsidRPr="00850614" w:rsidRDefault="002851F2" w:rsidP="00626067">
            <w:pPr>
              <w:widowControl w:val="0"/>
              <w:numPr>
                <w:ilvl w:val="0"/>
                <w:numId w:val="44"/>
              </w:numPr>
              <w:tabs>
                <w:tab w:val="left" w:pos="142"/>
                <w:tab w:val="left" w:pos="313"/>
              </w:tabs>
              <w:adjustRightInd w:val="0"/>
              <w:spacing w:after="0" w:line="240" w:lineRule="auto"/>
              <w:ind w:left="0" w:firstLine="0"/>
              <w:jc w:val="both"/>
              <w:textAlignment w:val="baseline"/>
              <w:rPr>
                <w:rFonts w:asciiTheme="minorHAnsi" w:hAnsiTheme="minorHAnsi" w:cs="Arial"/>
                <w:lang w:val="es-MX"/>
              </w:rPr>
            </w:pPr>
            <w:r w:rsidRPr="00850614">
              <w:rPr>
                <w:rFonts w:asciiTheme="minorHAnsi" w:hAnsiTheme="minorHAnsi" w:cs="Arial"/>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00377F61" w:rsidRPr="00850614">
              <w:rPr>
                <w:rFonts w:asciiTheme="minorHAnsi" w:hAnsiTheme="minorHAnsi" w:cs="Eras Medium ITC"/>
                <w:color w:val="000000"/>
                <w:lang w:val="es-PA"/>
              </w:rPr>
              <w:t xml:space="preserve"> (SOBRE N° 1</w:t>
            </w:r>
            <w:r w:rsidR="00377F61">
              <w:rPr>
                <w:rFonts w:asciiTheme="minorHAnsi" w:hAnsiTheme="minorHAnsi" w:cs="Eras Medium ITC"/>
                <w:color w:val="000000"/>
                <w:lang w:val="es-PA"/>
              </w:rPr>
              <w:t>)</w:t>
            </w:r>
          </w:p>
        </w:tc>
      </w:tr>
      <w:tr w:rsidR="002851F2" w:rsidRPr="00850614" w:rsidTr="00626067">
        <w:trPr>
          <w:gridAfter w:val="1"/>
          <w:wAfter w:w="150" w:type="dxa"/>
          <w:trHeight w:val="302"/>
          <w:jc w:val="center"/>
        </w:trPr>
        <w:tc>
          <w:tcPr>
            <w:tcW w:w="10231" w:type="dxa"/>
            <w:tcBorders>
              <w:top w:val="single" w:sz="2" w:space="0" w:color="auto"/>
              <w:bottom w:val="single" w:sz="2" w:space="0" w:color="auto"/>
            </w:tcBorders>
          </w:tcPr>
          <w:p w:rsidR="002851F2" w:rsidRPr="00850614" w:rsidRDefault="002851F2" w:rsidP="00626067">
            <w:pPr>
              <w:pStyle w:val="Prrafodelista"/>
              <w:widowControl/>
              <w:numPr>
                <w:ilvl w:val="0"/>
                <w:numId w:val="44"/>
              </w:numPr>
              <w:tabs>
                <w:tab w:val="left" w:pos="142"/>
                <w:tab w:val="left" w:pos="313"/>
              </w:tabs>
              <w:adjustRightInd/>
              <w:spacing w:line="240" w:lineRule="auto"/>
              <w:ind w:left="0" w:firstLine="0"/>
              <w:contextualSpacing/>
              <w:textAlignment w:val="auto"/>
              <w:rPr>
                <w:rFonts w:asciiTheme="minorHAnsi" w:hAnsiTheme="minorHAnsi" w:cs="Arial"/>
                <w:b/>
                <w:sz w:val="22"/>
                <w:szCs w:val="22"/>
              </w:rPr>
            </w:pPr>
            <w:r w:rsidRPr="00850614">
              <w:rPr>
                <w:rFonts w:asciiTheme="minorHAnsi" w:hAnsiTheme="minorHAnsi" w:cs="Arial"/>
                <w:sz w:val="22"/>
                <w:szCs w:val="22"/>
              </w:rPr>
              <w:t>Constancia de Inscripción en el registro único de contribuyentes - RUC</w:t>
            </w:r>
            <w:r w:rsidRPr="00850614" w:rsidDel="00AC6AF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r w:rsidR="002851F2" w:rsidRPr="00850614" w:rsidTr="00626067">
        <w:trPr>
          <w:gridAfter w:val="1"/>
          <w:wAfter w:w="150" w:type="dxa"/>
          <w:trHeight w:val="405"/>
          <w:jc w:val="center"/>
        </w:trPr>
        <w:tc>
          <w:tcPr>
            <w:tcW w:w="10231" w:type="dxa"/>
            <w:tcBorders>
              <w:top w:val="single" w:sz="2" w:space="0" w:color="auto"/>
              <w:bottom w:val="single" w:sz="2" w:space="0" w:color="auto"/>
            </w:tcBorders>
          </w:tcPr>
          <w:p w:rsidR="002851F2" w:rsidRPr="00850614" w:rsidRDefault="002851F2" w:rsidP="00626067">
            <w:pPr>
              <w:pStyle w:val="Prrafodelista"/>
              <w:widowControl/>
              <w:numPr>
                <w:ilvl w:val="0"/>
                <w:numId w:val="44"/>
              </w:numPr>
              <w:tabs>
                <w:tab w:val="left" w:pos="142"/>
                <w:tab w:val="left" w:pos="313"/>
              </w:tabs>
              <w:adjustRightInd/>
              <w:spacing w:line="240" w:lineRule="auto"/>
              <w:ind w:left="0" w:firstLine="0"/>
              <w:contextualSpacing/>
              <w:textAlignment w:val="auto"/>
              <w:rPr>
                <w:rFonts w:asciiTheme="minorHAnsi" w:hAnsiTheme="minorHAnsi" w:cs="Arial"/>
                <w:b/>
                <w:sz w:val="22"/>
                <w:szCs w:val="22"/>
              </w:rPr>
            </w:pPr>
            <w:r w:rsidRPr="00850614">
              <w:rPr>
                <w:rFonts w:asciiTheme="minorHAnsi" w:hAnsiTheme="minorHAnsi" w:cs="Arial"/>
                <w:sz w:val="22"/>
                <w:szCs w:val="22"/>
              </w:rPr>
              <w:t>Documentos de Identidad de los representantes o apoderados de la Sociedad, copia simple.</w:t>
            </w:r>
            <w:r w:rsidR="00377F61" w:rsidRPr="00850614">
              <w:rPr>
                <w:rFonts w:asciiTheme="minorHAnsi" w:hAnsiTheme="minorHAnsi" w:cs="Eras Medium ITC"/>
                <w:color w:val="000000"/>
                <w:lang w:val="es-PA"/>
              </w:rPr>
              <w:t xml:space="preserve"> (SOBRE N° 1</w:t>
            </w:r>
            <w:r w:rsidR="00377F61">
              <w:rPr>
                <w:rFonts w:asciiTheme="minorHAnsi" w:hAnsiTheme="minorHAnsi" w:cs="Eras Medium ITC"/>
                <w:color w:val="000000"/>
                <w:lang w:val="es-PA"/>
              </w:rPr>
              <w:t>)</w:t>
            </w:r>
          </w:p>
        </w:tc>
      </w:tr>
      <w:tr w:rsidR="002851F2" w:rsidRPr="00850614" w:rsidTr="00626067">
        <w:trPr>
          <w:gridAfter w:val="1"/>
          <w:wAfter w:w="150" w:type="dxa"/>
          <w:trHeight w:val="1418"/>
          <w:jc w:val="center"/>
        </w:trPr>
        <w:tc>
          <w:tcPr>
            <w:tcW w:w="10231" w:type="dxa"/>
            <w:tcBorders>
              <w:top w:val="single" w:sz="2" w:space="0" w:color="auto"/>
              <w:bottom w:val="single" w:sz="2" w:space="0" w:color="auto"/>
            </w:tcBorders>
          </w:tcPr>
          <w:p w:rsidR="002851F2" w:rsidRPr="00850614" w:rsidRDefault="002851F2" w:rsidP="00626067">
            <w:pPr>
              <w:pStyle w:val="Listaconvietas"/>
              <w:spacing w:before="0" w:after="0"/>
              <w:rPr>
                <w:rFonts w:asciiTheme="minorHAnsi" w:hAnsiTheme="minorHAnsi"/>
                <w:szCs w:val="22"/>
              </w:rPr>
            </w:pPr>
            <w:r w:rsidRPr="00850614">
              <w:rPr>
                <w:rFonts w:asciiTheme="minorHAnsi" w:hAnsiTheme="minorHAnsi"/>
                <w:szCs w:val="22"/>
              </w:rPr>
              <w:t xml:space="preserve">Fotocopia simple de los documentos que acrediten las facultades del firmante de la oferta para comprometer al oferente. Estos documentos pueden consistir en: un poder suficiente otorgado por Escritura Pública (no es necesario que esté inscripto en el Registro de Poderes); </w:t>
            </w:r>
            <w:proofErr w:type="spellStart"/>
            <w:r w:rsidRPr="00850614">
              <w:rPr>
                <w:rFonts w:asciiTheme="minorHAnsi" w:hAnsiTheme="minorHAnsi"/>
                <w:szCs w:val="22"/>
              </w:rPr>
              <w:t>ó</w:t>
            </w:r>
            <w:proofErr w:type="spellEnd"/>
            <w:r w:rsidRPr="00850614">
              <w:rPr>
                <w:rFonts w:asciiTheme="minorHAnsi" w:hAnsiTheme="minorHAnsi"/>
                <w:szCs w:val="22"/>
              </w:rPr>
              <w:t xml:space="preserve"> los documentos societarios que justifiquen la representación del firmante, tales como las actas de asamblea y de directorio en el caso de las sociedades anónimas.*</w:t>
            </w:r>
            <w:r w:rsidR="00377F61" w:rsidRPr="00850614">
              <w:rPr>
                <w:rFonts w:asciiTheme="minorHAnsi" w:hAnsiTheme="minorHAnsi" w:cs="Eras Medium ITC"/>
                <w:color w:val="000000"/>
                <w:lang w:val="es-PA"/>
              </w:rPr>
              <w:t xml:space="preserve"> (SOBRE N° 1</w:t>
            </w:r>
            <w:r w:rsidR="00377F61">
              <w:rPr>
                <w:rFonts w:asciiTheme="minorHAnsi" w:hAnsiTheme="minorHAnsi" w:cs="Eras Medium ITC"/>
                <w:color w:val="000000"/>
                <w:lang w:val="es-PA"/>
              </w:rPr>
              <w:t>)</w:t>
            </w:r>
          </w:p>
        </w:tc>
      </w:tr>
      <w:tr w:rsidR="002851F2" w:rsidRPr="00850614" w:rsidTr="00024B6F">
        <w:trPr>
          <w:gridAfter w:val="1"/>
          <w:wAfter w:w="150" w:type="dxa"/>
          <w:trHeight w:val="466"/>
          <w:jc w:val="center"/>
        </w:trPr>
        <w:tc>
          <w:tcPr>
            <w:tcW w:w="10231" w:type="dxa"/>
            <w:tcBorders>
              <w:top w:val="single" w:sz="2" w:space="0" w:color="auto"/>
              <w:bottom w:val="single" w:sz="2" w:space="0" w:color="auto"/>
            </w:tcBorders>
          </w:tcPr>
          <w:p w:rsidR="002851F2" w:rsidRPr="00850614" w:rsidRDefault="002851F2" w:rsidP="00626067">
            <w:pPr>
              <w:pStyle w:val="Listaconvietas"/>
              <w:spacing w:before="0" w:after="0"/>
              <w:rPr>
                <w:rFonts w:asciiTheme="minorHAnsi" w:hAnsiTheme="minorHAnsi"/>
                <w:szCs w:val="22"/>
              </w:rPr>
            </w:pPr>
            <w:r w:rsidRPr="00850614">
              <w:rPr>
                <w:rFonts w:asciiTheme="minorHAnsi" w:hAnsiTheme="minorHAnsi"/>
                <w:szCs w:val="22"/>
              </w:rPr>
              <w:t>Fotocopia simple del Certificado de Cumplimiento Tributario vigente.</w:t>
            </w:r>
            <w:r w:rsidR="00377F61" w:rsidRPr="00850614">
              <w:rPr>
                <w:rFonts w:asciiTheme="minorHAnsi" w:hAnsiTheme="minorHAnsi" w:cs="Eras Medium ITC"/>
                <w:color w:val="000000"/>
                <w:lang w:val="es-PA"/>
              </w:rPr>
              <w:t xml:space="preserve"> (SOBRE N° 1</w:t>
            </w:r>
            <w:r w:rsidR="00377F61">
              <w:rPr>
                <w:rFonts w:asciiTheme="minorHAnsi" w:hAnsiTheme="minorHAnsi" w:cs="Eras Medium ITC"/>
                <w:color w:val="000000"/>
                <w:lang w:val="es-PA"/>
              </w:rPr>
              <w:t>)</w:t>
            </w:r>
          </w:p>
        </w:tc>
      </w:tr>
      <w:tr w:rsidR="002851F2" w:rsidRPr="00850614" w:rsidTr="00024B6F">
        <w:trPr>
          <w:gridAfter w:val="1"/>
          <w:wAfter w:w="150" w:type="dxa"/>
          <w:trHeight w:val="466"/>
          <w:jc w:val="center"/>
        </w:trPr>
        <w:tc>
          <w:tcPr>
            <w:tcW w:w="10231" w:type="dxa"/>
            <w:tcBorders>
              <w:top w:val="single" w:sz="2" w:space="0" w:color="auto"/>
              <w:bottom w:val="single" w:sz="2" w:space="0" w:color="auto"/>
            </w:tcBorders>
          </w:tcPr>
          <w:p w:rsidR="002851F2" w:rsidRPr="00850614" w:rsidRDefault="002851F2" w:rsidP="00626067">
            <w:pPr>
              <w:pStyle w:val="Listaconvietas"/>
              <w:spacing w:before="0" w:after="0"/>
              <w:rPr>
                <w:rFonts w:asciiTheme="minorHAnsi" w:hAnsiTheme="minorHAnsi"/>
                <w:szCs w:val="22"/>
              </w:rPr>
            </w:pPr>
            <w:r w:rsidRPr="00850614">
              <w:rPr>
                <w:rFonts w:asciiTheme="minorHAnsi" w:hAnsiTheme="minorHAnsi"/>
                <w:szCs w:val="22"/>
              </w:rPr>
              <w:t>Fotocopia simple de la patente Municipal del Oferente.</w:t>
            </w:r>
            <w:r w:rsidR="00377F61">
              <w:rPr>
                <w:rFonts w:asciiTheme="minorHAnsi" w:hAnsiTheme="minorHAnsi"/>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bl>
    <w:p w:rsidR="002851F2" w:rsidRDefault="002851F2" w:rsidP="000318CD">
      <w:pPr>
        <w:pStyle w:val="Ttulo"/>
        <w:spacing w:line="276" w:lineRule="auto"/>
        <w:jc w:val="both"/>
        <w:rPr>
          <w:rFonts w:asciiTheme="minorHAnsi" w:hAnsiTheme="minorHAnsi" w:cstheme="minorHAnsi"/>
          <w:b w:val="0"/>
          <w:i/>
          <w:color w:val="FF0000"/>
          <w:sz w:val="22"/>
          <w:szCs w:val="22"/>
          <w:lang w:val="es-PY" w:eastAsia="es-PY"/>
        </w:rPr>
      </w:pPr>
    </w:p>
    <w:p w:rsidR="002851F2" w:rsidRDefault="002851F2" w:rsidP="000318CD">
      <w:pPr>
        <w:pStyle w:val="Ttulo"/>
        <w:spacing w:line="276" w:lineRule="auto"/>
        <w:jc w:val="both"/>
        <w:rPr>
          <w:rFonts w:asciiTheme="minorHAnsi" w:hAnsiTheme="minorHAnsi" w:cstheme="minorHAnsi"/>
          <w:b w:val="0"/>
          <w:i/>
          <w:color w:val="FF0000"/>
          <w:sz w:val="22"/>
          <w:szCs w:val="22"/>
          <w:lang w:val="es-PY" w:eastAsia="es-PY"/>
        </w:rPr>
      </w:pP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94"/>
      </w:tblGrid>
      <w:tr w:rsidR="002851F2" w:rsidRPr="00850614" w:rsidTr="00F72CFE">
        <w:trPr>
          <w:trHeight w:val="324"/>
          <w:jc w:val="center"/>
        </w:trPr>
        <w:tc>
          <w:tcPr>
            <w:tcW w:w="10194" w:type="dxa"/>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rsidR="002851F2" w:rsidRPr="00850614" w:rsidRDefault="002851F2" w:rsidP="002851F2">
            <w:pPr>
              <w:pStyle w:val="Prrafodelista"/>
              <w:widowControl/>
              <w:numPr>
                <w:ilvl w:val="0"/>
                <w:numId w:val="43"/>
              </w:numPr>
              <w:tabs>
                <w:tab w:val="left" w:pos="142"/>
              </w:tabs>
              <w:adjustRightInd/>
              <w:spacing w:line="360" w:lineRule="auto"/>
              <w:ind w:left="0" w:firstLine="0"/>
              <w:contextualSpacing/>
              <w:textAlignment w:val="auto"/>
              <w:rPr>
                <w:rFonts w:asciiTheme="minorHAnsi" w:hAnsiTheme="minorHAnsi" w:cs="Arial"/>
                <w:sz w:val="22"/>
                <w:szCs w:val="22"/>
              </w:rPr>
            </w:pPr>
            <w:r w:rsidRPr="00850614">
              <w:rPr>
                <w:rFonts w:asciiTheme="minorHAnsi" w:hAnsiTheme="minorHAnsi" w:cs="Arial"/>
                <w:b/>
                <w:sz w:val="22"/>
                <w:szCs w:val="22"/>
              </w:rPr>
              <w:t>Documentos legales para Oferentes en Consorcio</w:t>
            </w:r>
          </w:p>
        </w:tc>
      </w:tr>
      <w:tr w:rsidR="002851F2" w:rsidRPr="00850614" w:rsidTr="00F72CFE">
        <w:trPr>
          <w:trHeight w:val="421"/>
          <w:jc w:val="center"/>
        </w:trPr>
        <w:tc>
          <w:tcPr>
            <w:tcW w:w="10194" w:type="dxa"/>
            <w:tcBorders>
              <w:top w:val="single" w:sz="2" w:space="0" w:color="auto"/>
              <w:bottom w:val="single" w:sz="2" w:space="0" w:color="auto"/>
            </w:tcBorders>
          </w:tcPr>
          <w:p w:rsidR="002851F2" w:rsidRPr="00850614" w:rsidRDefault="002851F2" w:rsidP="00626067">
            <w:pPr>
              <w:pStyle w:val="Prrafodelista"/>
              <w:widowControl/>
              <w:numPr>
                <w:ilvl w:val="0"/>
                <w:numId w:val="47"/>
              </w:numPr>
              <w:tabs>
                <w:tab w:val="left" w:pos="142"/>
                <w:tab w:val="left" w:pos="456"/>
              </w:tabs>
              <w:adjustRightInd/>
              <w:spacing w:line="240" w:lineRule="auto"/>
              <w:ind w:left="385" w:hanging="357"/>
              <w:contextualSpacing/>
              <w:textAlignment w:val="auto"/>
              <w:rPr>
                <w:rFonts w:asciiTheme="minorHAnsi" w:hAnsiTheme="minorHAnsi" w:cs="Arial"/>
                <w:sz w:val="22"/>
                <w:szCs w:val="22"/>
              </w:rPr>
            </w:pPr>
            <w:r w:rsidRPr="00850614">
              <w:rPr>
                <w:rFonts w:asciiTheme="minorHAnsi" w:hAnsiTheme="minorHAnsi" w:cs="Arial"/>
                <w:sz w:val="22"/>
                <w:szCs w:val="22"/>
              </w:rPr>
              <w:t xml:space="preserve">Cada integrante del Consorcio que sea una persona física domiciliada en la República del Paraguay deberá presentar los documentos requeridos para Oferentes individuales especificados en el apartado (II) precedente. Cada integrante del Consorcio que sea una persona jurídica domiciliada en el Paraguay deberá presentar los documentos requeridos para Oferentes individuales en el apartado (III) precedente. </w:t>
            </w:r>
            <w:r w:rsidR="00377F6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r w:rsidR="002851F2" w:rsidRPr="00850614" w:rsidTr="00F72CFE">
        <w:trPr>
          <w:trHeight w:val="366"/>
          <w:jc w:val="center"/>
        </w:trPr>
        <w:tc>
          <w:tcPr>
            <w:tcW w:w="10194" w:type="dxa"/>
            <w:tcBorders>
              <w:top w:val="single" w:sz="2" w:space="0" w:color="auto"/>
              <w:bottom w:val="single" w:sz="2" w:space="0" w:color="auto"/>
            </w:tcBorders>
          </w:tcPr>
          <w:p w:rsidR="002851F2" w:rsidRPr="00850614" w:rsidRDefault="002851F2" w:rsidP="00626067">
            <w:pPr>
              <w:pStyle w:val="Prrafodelista"/>
              <w:widowControl/>
              <w:numPr>
                <w:ilvl w:val="0"/>
                <w:numId w:val="47"/>
              </w:numPr>
              <w:tabs>
                <w:tab w:val="left" w:pos="142"/>
              </w:tabs>
              <w:adjustRightInd/>
              <w:spacing w:line="240" w:lineRule="auto"/>
              <w:ind w:left="385" w:hanging="357"/>
              <w:contextualSpacing/>
              <w:textAlignment w:val="auto"/>
              <w:rPr>
                <w:rFonts w:asciiTheme="minorHAnsi" w:hAnsiTheme="minorHAnsi" w:cs="Arial"/>
                <w:sz w:val="22"/>
                <w:szCs w:val="22"/>
              </w:rPr>
            </w:pPr>
            <w:r w:rsidRPr="00850614">
              <w:rPr>
                <w:rFonts w:asciiTheme="minorHAnsi" w:hAnsiTheme="minorHAnsi" w:cs="Arial"/>
                <w:sz w:val="22"/>
                <w:szCs w:val="22"/>
              </w:rPr>
              <w:t xml:space="preserve">Original o Fotocopia del Consorcio constituido o del acuerdo de intención de constituir el Consorcio en caso de resultar adjudicados y antes de la firma del contrato, en el que se indicarán con precisión los puntos establecidos en el artículo 48, incisos 2° </w:t>
            </w:r>
            <w:proofErr w:type="gramStart"/>
            <w:r w:rsidRPr="00850614">
              <w:rPr>
                <w:rFonts w:asciiTheme="minorHAnsi" w:hAnsiTheme="minorHAnsi" w:cs="Arial"/>
                <w:sz w:val="22"/>
                <w:szCs w:val="22"/>
              </w:rPr>
              <w:t>y  3</w:t>
            </w:r>
            <w:proofErr w:type="gramEnd"/>
            <w:r w:rsidRPr="00850614">
              <w:rPr>
                <w:rFonts w:asciiTheme="minorHAnsi" w:hAnsiTheme="minorHAnsi" w:cs="Arial"/>
                <w:sz w:val="22"/>
                <w:szCs w:val="22"/>
              </w:rPr>
              <w:t>° del Decreto Reglamentario N° 5.174/05. El acuerdo de intención deberá hallarse instrumentado, como mínimo en un documento privado con certificación de firmas por Escribano Público. El Consorcio constituido deberá estar formalizado por Escritura Pública.*</w:t>
            </w:r>
            <w:r w:rsidR="00377F61" w:rsidRPr="00850614">
              <w:rPr>
                <w:rFonts w:asciiTheme="minorHAnsi" w:hAnsiTheme="minorHAnsi" w:cs="Eras Medium ITC"/>
                <w:color w:val="000000"/>
                <w:lang w:val="es-PA"/>
              </w:rPr>
              <w:t xml:space="preserve"> (SOBRE N° 1</w:t>
            </w:r>
            <w:r w:rsidR="00377F61">
              <w:rPr>
                <w:rFonts w:asciiTheme="minorHAnsi" w:hAnsiTheme="minorHAnsi" w:cs="Eras Medium ITC"/>
                <w:color w:val="000000"/>
                <w:lang w:val="es-PA"/>
              </w:rPr>
              <w:t>)</w:t>
            </w:r>
          </w:p>
        </w:tc>
      </w:tr>
      <w:tr w:rsidR="002851F2" w:rsidRPr="00850614" w:rsidTr="00F72CFE">
        <w:trPr>
          <w:trHeight w:val="1265"/>
          <w:jc w:val="center"/>
        </w:trPr>
        <w:tc>
          <w:tcPr>
            <w:tcW w:w="10194" w:type="dxa"/>
            <w:tcBorders>
              <w:top w:val="single" w:sz="2" w:space="0" w:color="auto"/>
              <w:bottom w:val="single" w:sz="2" w:space="0" w:color="auto"/>
            </w:tcBorders>
          </w:tcPr>
          <w:p w:rsidR="002851F2" w:rsidRPr="00850614" w:rsidRDefault="002851F2" w:rsidP="00626067">
            <w:pPr>
              <w:pStyle w:val="Listaconvietas"/>
              <w:numPr>
                <w:ilvl w:val="0"/>
                <w:numId w:val="47"/>
              </w:numPr>
              <w:tabs>
                <w:tab w:val="left" w:pos="142"/>
                <w:tab w:val="left" w:pos="313"/>
              </w:tabs>
              <w:spacing w:before="0" w:after="0"/>
              <w:rPr>
                <w:rFonts w:asciiTheme="minorHAnsi" w:hAnsiTheme="minorHAnsi"/>
                <w:szCs w:val="22"/>
              </w:rPr>
            </w:pPr>
            <w:r w:rsidRPr="00850614">
              <w:rPr>
                <w:rFonts w:asciiTheme="minorHAnsi" w:hAnsiTheme="minorHAnsi"/>
                <w:szCs w:val="22"/>
              </w:rPr>
              <w:t xml:space="preserve">Fotocopia simple de los documentos que acrediten las facultades de los firmantes del acuerdo de intención de </w:t>
            </w:r>
            <w:proofErr w:type="spellStart"/>
            <w:r w:rsidRPr="00850614">
              <w:rPr>
                <w:rFonts w:asciiTheme="minorHAnsi" w:hAnsiTheme="minorHAnsi"/>
                <w:szCs w:val="22"/>
              </w:rPr>
              <w:t>consorciarse</w:t>
            </w:r>
            <w:proofErr w:type="spellEnd"/>
            <w:r w:rsidRPr="00850614">
              <w:rPr>
                <w:rFonts w:asciiTheme="minorHAnsi" w:hAnsiTheme="minorHAnsi"/>
                <w:szCs w:val="22"/>
              </w:rPr>
              <w:t>. Estos documentos pueden consistir en:</w:t>
            </w:r>
          </w:p>
          <w:p w:rsidR="002851F2" w:rsidRPr="00850614" w:rsidRDefault="002851F2" w:rsidP="00626067">
            <w:pPr>
              <w:pStyle w:val="Prrafodelista"/>
              <w:numPr>
                <w:ilvl w:val="0"/>
                <w:numId w:val="46"/>
              </w:numPr>
              <w:tabs>
                <w:tab w:val="left" w:pos="315"/>
              </w:tabs>
              <w:spacing w:line="240" w:lineRule="auto"/>
              <w:ind w:left="456" w:firstLine="0"/>
              <w:contextualSpacing/>
              <w:rPr>
                <w:rFonts w:asciiTheme="minorHAnsi" w:hAnsiTheme="minorHAnsi" w:cs="Arial"/>
                <w:sz w:val="22"/>
                <w:szCs w:val="22"/>
              </w:rPr>
            </w:pPr>
            <w:r w:rsidRPr="00850614">
              <w:rPr>
                <w:rFonts w:asciiTheme="minorHAnsi" w:hAnsiTheme="minorHAnsi" w:cs="Arial"/>
                <w:sz w:val="22"/>
                <w:szCs w:val="22"/>
              </w:rPr>
              <w:t xml:space="preserve">un poder suficiente otorgado por escritura pública por cada Miembro del consorcio (no es necesario que esté inscripto en el Registro de Poderes); o </w:t>
            </w:r>
          </w:p>
          <w:p w:rsidR="002851F2" w:rsidRPr="00850614" w:rsidRDefault="002851F2" w:rsidP="00626067">
            <w:pPr>
              <w:pStyle w:val="Prrafodelista"/>
              <w:widowControl/>
              <w:numPr>
                <w:ilvl w:val="0"/>
                <w:numId w:val="46"/>
              </w:numPr>
              <w:tabs>
                <w:tab w:val="left" w:pos="315"/>
              </w:tabs>
              <w:adjustRightInd/>
              <w:spacing w:line="240" w:lineRule="auto"/>
              <w:ind w:left="456" w:firstLine="0"/>
              <w:contextualSpacing/>
              <w:textAlignment w:val="auto"/>
              <w:rPr>
                <w:rFonts w:asciiTheme="minorHAnsi" w:hAnsiTheme="minorHAnsi" w:cs="Arial"/>
                <w:sz w:val="22"/>
                <w:szCs w:val="22"/>
              </w:rPr>
            </w:pPr>
            <w:r w:rsidRPr="00850614">
              <w:rPr>
                <w:rFonts w:asciiTheme="minorHAnsi" w:hAnsiTheme="minorHAnsi" w:cs="Arial"/>
                <w:sz w:val="22"/>
                <w:szCs w:val="22"/>
              </w:rPr>
              <w:t>los documentos societarios de cada Miembro del Consorcio, que justifiquen la representación del firmante, tales como actas de asamblea y de directorio en el caso de las sociedades anónimas.*</w:t>
            </w:r>
            <w:r w:rsidR="00377F6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tc>
      </w:tr>
      <w:tr w:rsidR="002851F2" w:rsidRPr="00850614" w:rsidTr="00F72CFE">
        <w:trPr>
          <w:trHeight w:val="1407"/>
          <w:jc w:val="center"/>
        </w:trPr>
        <w:tc>
          <w:tcPr>
            <w:tcW w:w="10194" w:type="dxa"/>
            <w:tcBorders>
              <w:top w:val="single" w:sz="2" w:space="0" w:color="auto"/>
              <w:bottom w:val="single" w:sz="2" w:space="0" w:color="auto"/>
            </w:tcBorders>
          </w:tcPr>
          <w:p w:rsidR="002851F2" w:rsidRPr="00850614" w:rsidRDefault="002851F2" w:rsidP="00626067">
            <w:pPr>
              <w:pStyle w:val="Listaconvietas"/>
              <w:numPr>
                <w:ilvl w:val="0"/>
                <w:numId w:val="47"/>
              </w:numPr>
              <w:tabs>
                <w:tab w:val="left" w:pos="142"/>
                <w:tab w:val="left" w:pos="313"/>
              </w:tabs>
              <w:spacing w:before="0" w:after="0"/>
              <w:rPr>
                <w:rFonts w:asciiTheme="minorHAnsi" w:hAnsiTheme="minorHAnsi"/>
                <w:szCs w:val="22"/>
              </w:rPr>
            </w:pPr>
            <w:r w:rsidRPr="00850614">
              <w:rPr>
                <w:rFonts w:asciiTheme="minorHAnsi" w:hAnsiTheme="minorHAnsi"/>
                <w:szCs w:val="22"/>
              </w:rPr>
              <w:t xml:space="preserve">Fotocopia simple de los documentos que acrediten las facultades del firmante de la oferta para comprometer al Consorcio, cuando se haya formalizado el Consorcio. Estos documentos pueden consistir en: </w:t>
            </w:r>
          </w:p>
          <w:p w:rsidR="002851F2" w:rsidRPr="00850614" w:rsidRDefault="002851F2" w:rsidP="00626067">
            <w:pPr>
              <w:pStyle w:val="Prrafodelista"/>
              <w:numPr>
                <w:ilvl w:val="0"/>
                <w:numId w:val="45"/>
              </w:numPr>
              <w:tabs>
                <w:tab w:val="left" w:pos="173"/>
                <w:tab w:val="left" w:pos="315"/>
              </w:tabs>
              <w:spacing w:line="240" w:lineRule="auto"/>
              <w:ind w:left="173" w:firstLine="283"/>
              <w:contextualSpacing/>
              <w:rPr>
                <w:rFonts w:asciiTheme="minorHAnsi" w:hAnsiTheme="minorHAnsi" w:cs="Arial"/>
                <w:sz w:val="22"/>
                <w:szCs w:val="22"/>
              </w:rPr>
            </w:pPr>
            <w:r w:rsidRPr="00850614">
              <w:rPr>
                <w:rFonts w:asciiTheme="minorHAnsi" w:hAnsiTheme="minorHAnsi" w:cs="Arial"/>
                <w:sz w:val="22"/>
                <w:szCs w:val="22"/>
              </w:rPr>
              <w:t>un poder suficiente otorgado por escritura pública por la Empresa Líder del consorcio (no es necesario que esté inscripto en el Registro de Poderes); o</w:t>
            </w:r>
          </w:p>
          <w:p w:rsidR="002851F2" w:rsidRPr="00911597" w:rsidRDefault="002851F2" w:rsidP="00626067">
            <w:pPr>
              <w:pStyle w:val="Prrafodelista"/>
              <w:widowControl/>
              <w:numPr>
                <w:ilvl w:val="0"/>
                <w:numId w:val="45"/>
              </w:numPr>
              <w:tabs>
                <w:tab w:val="left" w:pos="173"/>
                <w:tab w:val="left" w:pos="315"/>
              </w:tabs>
              <w:adjustRightInd/>
              <w:spacing w:line="240" w:lineRule="auto"/>
              <w:ind w:left="173" w:firstLine="283"/>
              <w:contextualSpacing/>
              <w:textAlignment w:val="auto"/>
              <w:rPr>
                <w:rFonts w:asciiTheme="minorHAnsi" w:hAnsiTheme="minorHAnsi" w:cs="Arial"/>
                <w:sz w:val="22"/>
                <w:szCs w:val="22"/>
              </w:rPr>
            </w:pPr>
            <w:r w:rsidRPr="00850614">
              <w:rPr>
                <w:rFonts w:asciiTheme="minorHAnsi" w:hAnsiTheme="minorHAnsi" w:cs="Arial"/>
                <w:sz w:val="22"/>
                <w:szCs w:val="22"/>
              </w:rPr>
              <w:t>los documentos societarios de la Empresa Líder, que justifiquen la representación del firmante, tales como actas de asamblea y de directorio en el caso de las sociedades anónimas.</w:t>
            </w:r>
            <w:r w:rsidR="00377F61">
              <w:rPr>
                <w:rFonts w:asciiTheme="minorHAnsi" w:hAnsiTheme="minorHAnsi" w:cs="Arial"/>
                <w:sz w:val="22"/>
                <w:szCs w:val="22"/>
              </w:rPr>
              <w:t xml:space="preserve"> </w:t>
            </w:r>
            <w:r w:rsidR="00377F61" w:rsidRPr="00850614">
              <w:rPr>
                <w:rFonts w:asciiTheme="minorHAnsi" w:hAnsiTheme="minorHAnsi" w:cs="Eras Medium ITC"/>
                <w:color w:val="000000"/>
                <w:lang w:val="es-PA"/>
              </w:rPr>
              <w:t>(SOBRE N° 1</w:t>
            </w:r>
            <w:r w:rsidR="00377F61">
              <w:rPr>
                <w:rFonts w:asciiTheme="minorHAnsi" w:hAnsiTheme="minorHAnsi" w:cs="Eras Medium ITC"/>
                <w:color w:val="000000"/>
                <w:lang w:val="es-PA"/>
              </w:rPr>
              <w:t>)</w:t>
            </w:r>
          </w:p>
          <w:p w:rsidR="00911597" w:rsidRPr="00850614" w:rsidRDefault="00911597" w:rsidP="00626067">
            <w:pPr>
              <w:pStyle w:val="Prrafodelista"/>
              <w:widowControl/>
              <w:numPr>
                <w:ilvl w:val="0"/>
                <w:numId w:val="45"/>
              </w:numPr>
              <w:tabs>
                <w:tab w:val="left" w:pos="173"/>
                <w:tab w:val="left" w:pos="315"/>
              </w:tabs>
              <w:adjustRightInd/>
              <w:spacing w:line="240" w:lineRule="auto"/>
              <w:ind w:left="173" w:firstLine="283"/>
              <w:contextualSpacing/>
              <w:textAlignment w:val="auto"/>
              <w:rPr>
                <w:rFonts w:asciiTheme="minorHAnsi" w:hAnsiTheme="minorHAnsi" w:cs="Arial"/>
                <w:sz w:val="22"/>
                <w:szCs w:val="22"/>
              </w:rPr>
            </w:pPr>
          </w:p>
        </w:tc>
      </w:tr>
    </w:tbl>
    <w:p w:rsidR="002851F2" w:rsidRDefault="002851F2" w:rsidP="000318CD">
      <w:pPr>
        <w:pStyle w:val="Ttulo"/>
        <w:spacing w:line="276" w:lineRule="auto"/>
        <w:jc w:val="both"/>
        <w:rPr>
          <w:rFonts w:asciiTheme="minorHAnsi" w:hAnsiTheme="minorHAnsi" w:cstheme="minorHAnsi"/>
          <w:b w:val="0"/>
          <w:i/>
          <w:color w:val="FF0000"/>
          <w:sz w:val="22"/>
          <w:szCs w:val="22"/>
          <w:lang w:val="es-PY" w:eastAsia="es-PY"/>
        </w:rPr>
      </w:pPr>
    </w:p>
    <w:p w:rsidR="00F77BEC" w:rsidRDefault="00F77BEC" w:rsidP="000318CD">
      <w:pPr>
        <w:pStyle w:val="Ttulo"/>
        <w:spacing w:line="276" w:lineRule="auto"/>
        <w:jc w:val="both"/>
        <w:rPr>
          <w:rFonts w:asciiTheme="minorHAnsi" w:hAnsiTheme="minorHAnsi" w:cstheme="minorHAnsi"/>
          <w:b w:val="0"/>
          <w:i/>
          <w:color w:val="FF0000"/>
          <w:sz w:val="22"/>
          <w:szCs w:val="22"/>
          <w:lang w:eastAsia="es-PY"/>
        </w:rPr>
      </w:pPr>
    </w:p>
    <w:p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End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rsidR="00247413" w:rsidRPr="00504E2C" w:rsidRDefault="00247413" w:rsidP="00264A93">
      <w:pPr>
        <w:pStyle w:val="Ttul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rsidR="00247413" w:rsidRPr="00504E2C" w:rsidRDefault="00247413" w:rsidP="00264A93">
      <w:pPr>
        <w:pStyle w:val="Ttulo"/>
        <w:spacing w:line="276" w:lineRule="auto"/>
        <w:ind w:left="0"/>
        <w:jc w:val="both"/>
        <w:rPr>
          <w:rFonts w:asciiTheme="minorHAnsi" w:hAnsiTheme="minorHAnsi" w:cstheme="minorHAnsi"/>
          <w:b w:val="0"/>
          <w:sz w:val="22"/>
          <w:szCs w:val="22"/>
        </w:rPr>
      </w:pPr>
    </w:p>
    <w:p w:rsidR="00247413" w:rsidRPr="00504E2C" w:rsidRDefault="00812BEB"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EndPr/>
        <w:sdtContent>
          <w:r w:rsidR="00247413" w:rsidRPr="00504E2C">
            <w:rPr>
              <w:rFonts w:asciiTheme="minorHAnsi" w:hAnsiTheme="minorHAnsi" w:cstheme="minorHAnsi"/>
              <w:b/>
              <w:color w:val="000000"/>
              <w:sz w:val="22"/>
              <w:szCs w:val="22"/>
              <w:lang w:eastAsia="es-PY"/>
            </w:rPr>
            <w:t>Disconformidades, errores y omisiones</w:t>
          </w:r>
        </w:sdtContent>
      </w:sdt>
    </w:p>
    <w:p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lastRenderedPageBreak/>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 En caso que el oferente haya cotizado su precio en guaraníes con décimos y céntimos la convocante procederá a realizar el redondeo hacia abajo.</w:t>
          </w:r>
        </w:p>
        <w:p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rsidR="003B61CC" w:rsidRPr="00504E2C" w:rsidRDefault="003B61CC" w:rsidP="00264A93">
      <w:pPr>
        <w:spacing w:after="0"/>
        <w:jc w:val="both"/>
        <w:rPr>
          <w:rFonts w:asciiTheme="minorHAnsi" w:eastAsia="Times New Roman" w:hAnsiTheme="minorHAnsi" w:cstheme="minorHAnsi"/>
          <w:color w:val="000000"/>
          <w:lang w:eastAsia="es-PY"/>
        </w:rPr>
      </w:pPr>
    </w:p>
    <w:p w:rsidR="00617ACE" w:rsidRPr="00504E2C" w:rsidRDefault="00812BEB"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EndPr/>
        <w:sdtContent>
          <w:r w:rsidR="00617ACE" w:rsidRPr="00504E2C">
            <w:rPr>
              <w:rFonts w:asciiTheme="minorHAnsi" w:hAnsiTheme="minorHAnsi" w:cstheme="minorHAnsi"/>
            </w:rPr>
            <w:t>Criterio de desempate de ofertas</w:t>
          </w:r>
        </w:sdtContent>
      </w:sdt>
    </w:p>
    <w:p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5"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EndPr/>
      <w:sdtContent>
        <w:p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rsidR="00D258FC" w:rsidRPr="00504E2C" w:rsidRDefault="00D258FC" w:rsidP="00264A93">
      <w:pPr>
        <w:spacing w:after="0"/>
        <w:jc w:val="both"/>
        <w:rPr>
          <w:rFonts w:asciiTheme="minorHAnsi" w:hAnsiTheme="minorHAnsi" w:cstheme="minorHAnsi"/>
          <w:bCs/>
          <w:i/>
          <w:color w:val="000000"/>
          <w:lang w:eastAsia="es-PY"/>
        </w:rPr>
      </w:pPr>
    </w:p>
    <w:p w:rsidR="00D258FC" w:rsidRPr="00504E2C" w:rsidRDefault="00812BEB"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EndPr/>
        <w:sdtContent>
          <w:r w:rsidR="00D258FC" w:rsidRPr="00504E2C">
            <w:rPr>
              <w:rFonts w:asciiTheme="minorHAnsi" w:hAnsiTheme="minorHAnsi" w:cstheme="minorHAnsi"/>
              <w:sz w:val="22"/>
              <w:szCs w:val="22"/>
            </w:rPr>
            <w:t>Criterios de Adjudicación</w:t>
          </w:r>
        </w:sdtContent>
      </w:sdt>
    </w:p>
    <w:p w:rsidR="000318CD" w:rsidRDefault="000318CD" w:rsidP="000318CD">
      <w:pPr>
        <w:pStyle w:val="Ttul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EndPr/>
      <w:sdtContent>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EndPr/>
      <w:sdtContent>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 xml:space="preserve">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w:t>
          </w:r>
          <w:r w:rsidRPr="00504E2C">
            <w:rPr>
              <w:rFonts w:asciiTheme="minorHAnsi" w:hAnsiTheme="minorHAnsi" w:cstheme="minorHAnsi"/>
              <w:b w:val="0"/>
              <w:sz w:val="22"/>
              <w:szCs w:val="22"/>
            </w:rPr>
            <w:lastRenderedPageBreak/>
            <w:t>o monto durante de la vigencia del contrato, obligándose sí respecto de las cantidades o montos mínimos establecidos.</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Pr="00504E2C" w:rsidRDefault="00D258FC" w:rsidP="00264A93">
          <w:pPr>
            <w:pStyle w:val="Ttul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D258FC" w:rsidRPr="00504E2C" w:rsidRDefault="00D258FC" w:rsidP="00264A93">
          <w:pPr>
            <w:pStyle w:val="Ttulo"/>
            <w:spacing w:line="276" w:lineRule="auto"/>
            <w:jc w:val="both"/>
            <w:rPr>
              <w:rFonts w:asciiTheme="minorHAnsi" w:hAnsiTheme="minorHAnsi" w:cstheme="minorHAnsi"/>
              <w:b w:val="0"/>
              <w:sz w:val="22"/>
              <w:szCs w:val="22"/>
            </w:rPr>
          </w:pPr>
        </w:p>
        <w:p w:rsidR="00D258FC" w:rsidRDefault="00D258FC"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rsidR="000318CD" w:rsidRDefault="000318CD" w:rsidP="00264A93">
      <w:pPr>
        <w:pStyle w:val="Ttulo"/>
        <w:spacing w:line="276" w:lineRule="auto"/>
        <w:ind w:left="0"/>
        <w:jc w:val="both"/>
        <w:rPr>
          <w:rFonts w:asciiTheme="minorHAnsi" w:hAnsiTheme="minorHAnsi" w:cstheme="minorHAnsi"/>
          <w:b w:val="0"/>
          <w:sz w:val="22"/>
          <w:szCs w:val="22"/>
        </w:rPr>
      </w:pPr>
    </w:p>
    <w:p w:rsidR="000318CD" w:rsidRPr="00504E2C" w:rsidRDefault="000318CD" w:rsidP="00264A93">
      <w:pPr>
        <w:pStyle w:val="Ttulo"/>
        <w:spacing w:line="276" w:lineRule="auto"/>
        <w:ind w:left="0"/>
        <w:jc w:val="both"/>
        <w:rPr>
          <w:rFonts w:asciiTheme="minorHAnsi" w:hAnsiTheme="minorHAnsi" w:cstheme="minorHAnsi"/>
          <w:b w:val="0"/>
          <w:sz w:val="22"/>
          <w:szCs w:val="22"/>
        </w:rPr>
      </w:pPr>
    </w:p>
    <w:p w:rsidR="00D258FC" w:rsidRPr="00504E2C" w:rsidRDefault="00812BEB" w:rsidP="00264A93">
      <w:pPr>
        <w:pStyle w:val="Ttul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EndPr/>
        <w:sdtContent>
          <w:r w:rsidR="00D258FC" w:rsidRPr="00504E2C">
            <w:rPr>
              <w:rFonts w:asciiTheme="minorHAnsi" w:hAnsiTheme="minorHAnsi" w:cstheme="minorHAnsi"/>
              <w:sz w:val="22"/>
              <w:szCs w:val="22"/>
            </w:rPr>
            <w:t>Notificaciones</w:t>
          </w:r>
        </w:sdtContent>
      </w:sdt>
    </w:p>
    <w:p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6"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EndPr/>
      <w:sdtContent>
        <w:bookmarkEnd w:id="16"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rsidR="00D258FC" w:rsidRPr="00504E2C" w:rsidRDefault="00D258FC" w:rsidP="00264A93">
      <w:pPr>
        <w:pStyle w:val="Ttulo"/>
        <w:spacing w:line="276" w:lineRule="auto"/>
        <w:ind w:left="0"/>
        <w:jc w:val="both"/>
        <w:rPr>
          <w:rFonts w:asciiTheme="minorHAnsi" w:hAnsiTheme="minorHAnsi" w:cstheme="minorHAnsi"/>
          <w:sz w:val="22"/>
          <w:szCs w:val="22"/>
        </w:rPr>
      </w:pPr>
    </w:p>
    <w:bookmarkStart w:id="17" w:name="_Hlk32826954"/>
    <w:p w:rsidR="00D258FC" w:rsidRPr="00504E2C" w:rsidRDefault="00812BEB" w:rsidP="00264A93">
      <w:pPr>
        <w:pStyle w:val="Ttul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EndPr/>
        <w:sdtContent>
          <w:r w:rsidR="00D258FC" w:rsidRPr="00504E2C">
            <w:rPr>
              <w:rFonts w:asciiTheme="minorHAnsi" w:hAnsiTheme="minorHAnsi" w:cstheme="minorHAnsi"/>
              <w:sz w:val="22"/>
              <w:szCs w:val="22"/>
            </w:rPr>
            <w:t>Audiencia Informativa</w:t>
          </w:r>
        </w:sdtContent>
      </w:sdt>
    </w:p>
    <w:p w:rsidR="00D258FC" w:rsidRPr="00504E2C" w:rsidRDefault="00D258FC" w:rsidP="00264A93">
      <w:pPr>
        <w:pStyle w:val="Ttul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EndPr/>
      <w:sdtContent>
        <w:bookmarkEnd w:id="17"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rsidR="00F940E9" w:rsidRPr="00504E2C" w:rsidRDefault="00812BEB"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rsidR="00F940E9" w:rsidRPr="00504E2C" w:rsidRDefault="00F940E9" w:rsidP="00264A93">
      <w:pPr>
        <w:pStyle w:val="Ttulo"/>
        <w:spacing w:line="276" w:lineRule="auto"/>
        <w:ind w:left="0"/>
        <w:jc w:val="both"/>
        <w:rPr>
          <w:rFonts w:asciiTheme="minorHAnsi" w:hAnsiTheme="minorHAnsi" w:cstheme="minorHAnsi"/>
          <w:sz w:val="22"/>
          <w:szCs w:val="22"/>
        </w:rPr>
      </w:pPr>
    </w:p>
    <w:p w:rsidR="00E95E1C" w:rsidRPr="00504E2C" w:rsidRDefault="00E95E1C" w:rsidP="00264A93">
      <w:pPr>
        <w:tabs>
          <w:tab w:val="right" w:leader="dot" w:pos="9000"/>
        </w:tabs>
        <w:spacing w:after="0"/>
        <w:jc w:val="both"/>
        <w:rPr>
          <w:rFonts w:asciiTheme="minorHAnsi" w:hAnsiTheme="minorHAnsi" w:cstheme="minorHAnsi"/>
          <w:bCs/>
          <w:i/>
          <w:color w:val="FF0000"/>
          <w:lang w:val="es-ES"/>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E95E1C" w:rsidRPr="00504E2C" w:rsidRDefault="00E95E1C" w:rsidP="00264A93">
          <w:pPr>
            <w:tabs>
              <w:tab w:val="right" w:leader="dot" w:pos="9000"/>
            </w:tabs>
            <w:spacing w:after="0"/>
            <w:jc w:val="both"/>
            <w:rPr>
              <w:rFonts w:asciiTheme="minorHAnsi" w:hAnsiTheme="minorHAnsi" w:cstheme="minorHAnsi"/>
              <w:bCs/>
              <w:lang w:val="es-ES"/>
            </w:rPr>
          </w:pP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rsidR="00E95E1C" w:rsidRPr="00504E2C"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rsidR="00E95E1C" w:rsidRPr="00C75117"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C75117">
        <w:rPr>
          <w:rFonts w:asciiTheme="minorHAnsi" w:hAnsiTheme="minorHAnsi" w:cstheme="minorHAnsi"/>
          <w:bCs/>
          <w:i/>
          <w:sz w:val="22"/>
          <w:szCs w:val="22"/>
          <w:lang w:eastAsia="es-PY"/>
        </w:rPr>
        <w:t>Identificar el nombre, cargo y la dependencia de la Instituci</w:t>
      </w:r>
      <w:r w:rsidR="00C75117" w:rsidRPr="00C75117">
        <w:rPr>
          <w:rFonts w:asciiTheme="minorHAnsi" w:hAnsiTheme="minorHAnsi" w:cstheme="minorHAnsi"/>
          <w:bCs/>
          <w:i/>
          <w:sz w:val="22"/>
          <w:szCs w:val="22"/>
          <w:lang w:eastAsia="es-PY"/>
        </w:rPr>
        <w:t xml:space="preserve">ón de quien solicita el llamado: Lic. </w:t>
      </w:r>
      <w:proofErr w:type="spellStart"/>
      <w:r w:rsidR="00C75117" w:rsidRPr="00C75117">
        <w:rPr>
          <w:rFonts w:asciiTheme="minorHAnsi" w:hAnsiTheme="minorHAnsi" w:cstheme="minorHAnsi"/>
          <w:bCs/>
          <w:i/>
          <w:sz w:val="22"/>
          <w:szCs w:val="22"/>
          <w:lang w:eastAsia="es-PY"/>
        </w:rPr>
        <w:t>Crhistian</w:t>
      </w:r>
      <w:proofErr w:type="spellEnd"/>
      <w:r w:rsidR="00C75117" w:rsidRPr="00C75117">
        <w:rPr>
          <w:rFonts w:asciiTheme="minorHAnsi" w:hAnsiTheme="minorHAnsi" w:cstheme="minorHAnsi"/>
          <w:bCs/>
          <w:i/>
          <w:sz w:val="22"/>
          <w:szCs w:val="22"/>
          <w:lang w:eastAsia="es-PY"/>
        </w:rPr>
        <w:t xml:space="preserve"> Bedoya Secretario General. </w:t>
      </w:r>
    </w:p>
    <w:p w:rsidR="00E95E1C" w:rsidRPr="00C75117"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C75117">
        <w:rPr>
          <w:rFonts w:asciiTheme="minorHAnsi" w:hAnsiTheme="minorHAnsi" w:cstheme="minorHAnsi"/>
          <w:bCs/>
          <w:i/>
          <w:sz w:val="22"/>
          <w:szCs w:val="22"/>
          <w:lang w:eastAsia="es-PY"/>
        </w:rPr>
        <w:t>Justificar la necesidad que se pretende satisfacer mediante la contratación a ser realizada.</w:t>
      </w:r>
      <w:r w:rsidR="00C75117" w:rsidRPr="00C75117">
        <w:rPr>
          <w:rFonts w:asciiTheme="minorHAnsi" w:hAnsiTheme="minorHAnsi" w:cstheme="minorHAnsi"/>
          <w:bCs/>
          <w:i/>
          <w:sz w:val="22"/>
          <w:szCs w:val="22"/>
          <w:lang w:eastAsia="es-PY"/>
        </w:rPr>
        <w:t xml:space="preserve"> Es necesaria para la realización de diferentes planificaciones y coordinar con </w:t>
      </w:r>
      <w:r w:rsidR="00C75117" w:rsidRPr="00C75117">
        <w:t xml:space="preserve">las demás dependencias de la gobernación la elaboración del Plan de Desarrollo Departamental. </w:t>
      </w:r>
    </w:p>
    <w:p w:rsidR="00E95E1C" w:rsidRPr="00C75117"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sz w:val="22"/>
          <w:szCs w:val="22"/>
          <w:lang w:eastAsia="es-PY"/>
        </w:rPr>
      </w:pPr>
      <w:r w:rsidRPr="00C75117">
        <w:rPr>
          <w:rFonts w:asciiTheme="minorHAnsi" w:hAnsiTheme="minorHAnsi" w:cstheme="minorHAnsi"/>
          <w:bCs/>
          <w:i/>
          <w:sz w:val="22"/>
          <w:szCs w:val="22"/>
          <w:lang w:eastAsia="es-PY"/>
        </w:rPr>
        <w:t xml:space="preserve">Justificar la planificación. se trata de un llamado </w:t>
      </w:r>
      <w:r w:rsidR="00C75117" w:rsidRPr="00C75117">
        <w:rPr>
          <w:rFonts w:asciiTheme="minorHAnsi" w:hAnsiTheme="minorHAnsi" w:cstheme="minorHAnsi"/>
          <w:bCs/>
          <w:i/>
          <w:sz w:val="22"/>
          <w:szCs w:val="22"/>
          <w:lang w:eastAsia="es-PY"/>
        </w:rPr>
        <w:t xml:space="preserve">Periódico </w:t>
      </w:r>
    </w:p>
    <w:p w:rsidR="00C75117" w:rsidRPr="00850614" w:rsidRDefault="00E95E1C" w:rsidP="00C75117">
      <w:pPr>
        <w:pStyle w:val="Prrafodelista"/>
        <w:numPr>
          <w:ilvl w:val="0"/>
          <w:numId w:val="26"/>
        </w:numPr>
        <w:tabs>
          <w:tab w:val="left" w:pos="709"/>
        </w:tabs>
        <w:suppressAutoHyphens/>
        <w:spacing w:line="276" w:lineRule="auto"/>
        <w:rPr>
          <w:rFonts w:asciiTheme="minorHAnsi" w:hAnsiTheme="minorHAnsi" w:cstheme="minorHAnsi"/>
          <w:i/>
          <w:iCs/>
          <w:sz w:val="22"/>
          <w:szCs w:val="22"/>
          <w:lang w:val="es-ES"/>
        </w:rPr>
      </w:pPr>
      <w:r w:rsidRPr="00C75117">
        <w:rPr>
          <w:rFonts w:asciiTheme="minorHAnsi" w:hAnsiTheme="minorHAnsi" w:cstheme="minorHAnsi"/>
          <w:bCs/>
          <w:i/>
          <w:sz w:val="22"/>
          <w:szCs w:val="22"/>
          <w:lang w:eastAsia="es-PY"/>
        </w:rPr>
        <w:t>Justificar las especi</w:t>
      </w:r>
      <w:r w:rsidR="00C75117" w:rsidRPr="00C75117">
        <w:rPr>
          <w:rFonts w:asciiTheme="minorHAnsi" w:hAnsiTheme="minorHAnsi" w:cstheme="minorHAnsi"/>
          <w:bCs/>
          <w:i/>
          <w:sz w:val="22"/>
          <w:szCs w:val="22"/>
          <w:lang w:eastAsia="es-PY"/>
        </w:rPr>
        <w:t xml:space="preserve">ficaciones técnicas establecidas: </w:t>
      </w:r>
      <w:r w:rsidR="00C75117" w:rsidRPr="00C75117">
        <w:rPr>
          <w:rFonts w:asciiTheme="minorHAnsi" w:hAnsiTheme="minorHAnsi" w:cstheme="minorHAnsi"/>
          <w:i/>
          <w:sz w:val="22"/>
          <w:szCs w:val="22"/>
        </w:rPr>
        <w:t>Las EETT fueron realizadas conforme a las necesidades mencionadas, de la Institución departamental a través del dictamen técnico justifica la realización de la consultoría a través de la licitación por menor</w:t>
      </w:r>
      <w:r w:rsidR="00C75117" w:rsidRPr="00850614">
        <w:rPr>
          <w:rFonts w:asciiTheme="minorHAnsi" w:hAnsiTheme="minorHAnsi" w:cstheme="minorHAnsi"/>
          <w:i/>
          <w:sz w:val="22"/>
          <w:szCs w:val="22"/>
        </w:rPr>
        <w:t xml:space="preserve"> cuantía nacional.</w:t>
      </w:r>
    </w:p>
    <w:p w:rsidR="00C75117" w:rsidRPr="00504E2C" w:rsidRDefault="00C75117" w:rsidP="00C75117">
      <w:pPr>
        <w:tabs>
          <w:tab w:val="right" w:leader="dot" w:pos="9000"/>
        </w:tabs>
        <w:spacing w:after="0"/>
        <w:jc w:val="both"/>
        <w:rPr>
          <w:rFonts w:asciiTheme="minorHAnsi" w:hAnsiTheme="minorHAnsi" w:cstheme="minorHAnsi"/>
          <w:bCs/>
          <w:color w:val="FF0000"/>
          <w:lang w:val="es-ES"/>
        </w:rPr>
      </w:pPr>
    </w:p>
    <w:bookmarkStart w:id="18"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EndPr/>
      <w:sdtContent>
        <w:p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8"/>
          <w:r w:rsidR="006127D7" w:rsidRPr="00504E2C">
            <w:rPr>
              <w:rFonts w:asciiTheme="minorHAnsi" w:hAnsiTheme="minorHAnsi" w:cstheme="minorHAnsi"/>
              <w:noProof/>
              <w:sz w:val="22"/>
              <w:szCs w:val="22"/>
            </w:rPr>
            <w:drawing>
              <wp:inline distT="0" distB="0" distL="0" distR="0">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E95E1C" w:rsidRPr="00504E2C" w:rsidRDefault="00E95E1C" w:rsidP="00264A93">
      <w:pPr>
        <w:suppressAutoHyphens/>
        <w:spacing w:after="0"/>
        <w:jc w:val="both"/>
        <w:rPr>
          <w:rFonts w:asciiTheme="minorHAnsi" w:hAnsiTheme="minorHAnsi" w:cstheme="minorHAnsi"/>
          <w:bCs/>
          <w:i/>
        </w:rPr>
      </w:pPr>
    </w:p>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rsidR="00E95E1C" w:rsidRPr="00504E2C" w:rsidRDefault="00E95E1C" w:rsidP="00264A93">
          <w:pPr>
            <w:suppressAutoHyphens/>
            <w:spacing w:after="0"/>
            <w:jc w:val="both"/>
            <w:rPr>
              <w:rFonts w:asciiTheme="minorHAnsi" w:hAnsiTheme="minorHAnsi" w:cstheme="minorHAnsi"/>
              <w:bCs/>
              <w:i/>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que: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Las EETT constituyen los puntos de referencia contra los cuales la convocante podrá verificar el cumplimiento técnico de las ofertas y posteriormente evaluarlas. Por lo tanto, unas EETT bien </w:t>
          </w:r>
          <w:r w:rsidRPr="00263DB4">
            <w:rPr>
              <w:rFonts w:asciiTheme="minorHAnsi" w:eastAsia="Calibri" w:hAnsiTheme="minorHAnsi" w:cstheme="minorHAnsi"/>
              <w:iCs/>
              <w:sz w:val="22"/>
              <w:szCs w:val="22"/>
              <w:lang w:val="es-ES"/>
            </w:rPr>
            <w:lastRenderedPageBreak/>
            <w:t>definidas facilitarán a los oferentes la preparación de ofertas que se ajusten a los documentos de licitación, y a la convocante el examen, evaluación y comparación de las ofertas.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lastRenderedPageBreak/>
            <w:t>Si se debe proporcionar un resumen de las EETT, la convocante deberá insertar la información en la tabla siguiente. El oferente preparará un cuadro similar para documentar el cumplimiento con los requerimientos.</w:t>
          </w:r>
        </w:p>
      </w:sdtContent>
    </w:sdt>
    <w:p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p w:rsidR="009A5D40" w:rsidRDefault="009A5D40" w:rsidP="00720D0D">
      <w:pPr>
        <w:tabs>
          <w:tab w:val="left" w:pos="709"/>
        </w:tabs>
        <w:suppressAutoHyphens/>
        <w:jc w:val="both"/>
        <w:rPr>
          <w:rFonts w:asciiTheme="minorHAnsi" w:hAnsiTheme="minorHAnsi" w:cstheme="minorHAnsi"/>
          <w:i/>
          <w:iCs/>
          <w:color w:val="FF0000"/>
          <w:lang w:val="es-ES"/>
        </w:rPr>
      </w:pPr>
    </w:p>
    <w:p w:rsidR="00720D0D" w:rsidRPr="00402E50" w:rsidRDefault="00720D0D" w:rsidP="00720D0D">
      <w:pPr>
        <w:jc w:val="center"/>
        <w:rPr>
          <w:b/>
          <w:lang w:val="es-AR"/>
        </w:rPr>
      </w:pPr>
      <w:r>
        <w:rPr>
          <w:b/>
        </w:rPr>
        <w:t>ALCANCE DE LA CONSULTORÍA</w:t>
      </w:r>
    </w:p>
    <w:p w:rsidR="00720D0D" w:rsidRDefault="00720D0D" w:rsidP="00720D0D">
      <w:pPr>
        <w:pStyle w:val="Prrafodelista"/>
        <w:widowControl/>
        <w:numPr>
          <w:ilvl w:val="0"/>
          <w:numId w:val="48"/>
        </w:numPr>
        <w:adjustRightInd/>
        <w:spacing w:after="160" w:line="256" w:lineRule="auto"/>
        <w:contextualSpacing/>
        <w:textAlignment w:val="auto"/>
      </w:pPr>
      <w:r>
        <w:t>Coordinar con las demás dependencias de la gobernación la elaboración del Plan de Desarrollo Departamental, que contenga los ejes: social, económico y ambiental, ajustado a los lineamientos del Plan Nacional de Desarrollo – Paraguay 2030 y a los Objetivos de Desarrollo Sostenible 2030.</w:t>
      </w:r>
    </w:p>
    <w:p w:rsidR="00720D0D" w:rsidRDefault="00720D0D" w:rsidP="00720D0D">
      <w:pPr>
        <w:pStyle w:val="Prrafodelista"/>
        <w:widowControl/>
        <w:numPr>
          <w:ilvl w:val="0"/>
          <w:numId w:val="48"/>
        </w:numPr>
        <w:adjustRightInd/>
        <w:spacing w:after="160" w:line="256" w:lineRule="auto"/>
        <w:contextualSpacing/>
        <w:textAlignment w:val="auto"/>
      </w:pPr>
      <w:r>
        <w:t>Proponer estrategias que promuevan la promoción de la producción, arte, historia y cultura del departamento.</w:t>
      </w:r>
    </w:p>
    <w:p w:rsidR="00720D0D" w:rsidRDefault="00720D0D" w:rsidP="00720D0D">
      <w:pPr>
        <w:pStyle w:val="Prrafodelista"/>
        <w:widowControl/>
        <w:numPr>
          <w:ilvl w:val="0"/>
          <w:numId w:val="48"/>
        </w:numPr>
        <w:adjustRightInd/>
        <w:spacing w:after="160" w:line="256" w:lineRule="auto"/>
        <w:contextualSpacing/>
        <w:textAlignment w:val="auto"/>
      </w:pPr>
      <w:r>
        <w:t>Establecer un mecanismo para la coordinación de acciones entre la gobernación y los municipios del departamento.</w:t>
      </w:r>
    </w:p>
    <w:p w:rsidR="00720D0D" w:rsidRDefault="00720D0D" w:rsidP="00720D0D">
      <w:pPr>
        <w:pStyle w:val="Prrafodelista"/>
        <w:widowControl/>
        <w:numPr>
          <w:ilvl w:val="0"/>
          <w:numId w:val="48"/>
        </w:numPr>
        <w:adjustRightInd/>
        <w:spacing w:after="160" w:line="256" w:lineRule="auto"/>
        <w:contextualSpacing/>
        <w:textAlignment w:val="auto"/>
      </w:pPr>
      <w:r>
        <w:t>Realizar visitas de investigación en los 20 distritos del Departamento, a fin de conocer de primera mano las necesidades y las aspiraciones de cada una de ellas.</w:t>
      </w:r>
    </w:p>
    <w:p w:rsidR="00720D0D" w:rsidRDefault="00720D0D" w:rsidP="00720D0D">
      <w:pPr>
        <w:pStyle w:val="Prrafodelista"/>
        <w:widowControl/>
        <w:numPr>
          <w:ilvl w:val="0"/>
          <w:numId w:val="48"/>
        </w:numPr>
        <w:adjustRightInd/>
        <w:spacing w:after="160" w:line="256" w:lineRule="auto"/>
        <w:contextualSpacing/>
        <w:textAlignment w:val="auto"/>
      </w:pPr>
      <w:r>
        <w:t>Diseñar en implementar acciones que permitan una adecuada articulación entre las organizaciones sociales, productivas, culturales, artísticas, deportivas y demás que operan en el departamento.</w:t>
      </w:r>
    </w:p>
    <w:p w:rsidR="00720D0D" w:rsidRDefault="00720D0D" w:rsidP="00720D0D">
      <w:pPr>
        <w:pStyle w:val="Prrafodelista"/>
        <w:widowControl/>
        <w:numPr>
          <w:ilvl w:val="0"/>
          <w:numId w:val="48"/>
        </w:numPr>
        <w:adjustRightInd/>
        <w:spacing w:after="160" w:line="256" w:lineRule="auto"/>
        <w:contextualSpacing/>
        <w:textAlignment w:val="auto"/>
      </w:pPr>
      <w:r>
        <w:t>Diseñar programas que promuevan el fortalecimiento de las mujeres cabeza de hogar, personas con discapacidad y adicciones.</w:t>
      </w:r>
    </w:p>
    <w:p w:rsidR="00720D0D" w:rsidRDefault="00720D0D" w:rsidP="00720D0D">
      <w:pPr>
        <w:pStyle w:val="Prrafodelista"/>
        <w:widowControl/>
        <w:numPr>
          <w:ilvl w:val="0"/>
          <w:numId w:val="48"/>
        </w:numPr>
        <w:adjustRightInd/>
        <w:spacing w:after="160" w:line="256" w:lineRule="auto"/>
        <w:contextualSpacing/>
        <w:textAlignment w:val="auto"/>
      </w:pPr>
      <w:r>
        <w:t>Diseñar las estrategias que promuevan una adecuada coordinación de acciones entre la gobernación y las entidades y organismos del Estado con presencia en el departamento.</w:t>
      </w:r>
    </w:p>
    <w:p w:rsidR="00720D0D" w:rsidRDefault="00720D0D" w:rsidP="00720D0D">
      <w:pPr>
        <w:pStyle w:val="Prrafodelista"/>
        <w:widowControl/>
        <w:numPr>
          <w:ilvl w:val="0"/>
          <w:numId w:val="48"/>
        </w:numPr>
        <w:adjustRightInd/>
        <w:spacing w:after="160" w:line="256" w:lineRule="auto"/>
        <w:contextualSpacing/>
        <w:textAlignment w:val="auto"/>
      </w:pPr>
      <w:r>
        <w:t>Establecer estrategias y oportunidades de cooperación con los organismos internacionales cooperantes con presencia en el Paraguay.</w:t>
      </w:r>
    </w:p>
    <w:p w:rsidR="00720D0D" w:rsidRDefault="00720D0D" w:rsidP="00720D0D">
      <w:pPr>
        <w:pStyle w:val="Prrafodelista"/>
        <w:widowControl/>
        <w:numPr>
          <w:ilvl w:val="0"/>
          <w:numId w:val="48"/>
        </w:numPr>
        <w:adjustRightInd/>
        <w:spacing w:after="160" w:line="256" w:lineRule="auto"/>
        <w:contextualSpacing/>
        <w:textAlignment w:val="auto"/>
      </w:pPr>
      <w:r>
        <w:t>Elaborar documentos de informes de avance de las cuestiones bajo su responsabilidad.</w:t>
      </w:r>
    </w:p>
    <w:p w:rsidR="00720D0D" w:rsidRDefault="00720D0D" w:rsidP="00720D0D">
      <w:pPr>
        <w:pStyle w:val="Prrafodelista"/>
        <w:widowControl/>
        <w:numPr>
          <w:ilvl w:val="0"/>
          <w:numId w:val="48"/>
        </w:numPr>
        <w:adjustRightInd/>
        <w:spacing w:after="160" w:line="256" w:lineRule="auto"/>
        <w:contextualSpacing/>
        <w:textAlignment w:val="auto"/>
      </w:pPr>
      <w:r>
        <w:t xml:space="preserve">Coordinar acciones con Las demás dependencias de la gobernación, de manera a fortalecer el trabajo en equipo. </w:t>
      </w:r>
    </w:p>
    <w:p w:rsidR="00720D0D" w:rsidRDefault="00720D0D" w:rsidP="00720D0D">
      <w:pPr>
        <w:pStyle w:val="Prrafodelista"/>
        <w:widowControl/>
        <w:numPr>
          <w:ilvl w:val="0"/>
          <w:numId w:val="48"/>
        </w:numPr>
        <w:adjustRightInd/>
        <w:spacing w:after="160" w:line="256" w:lineRule="auto"/>
        <w:contextualSpacing/>
        <w:textAlignment w:val="auto"/>
      </w:pPr>
      <w:r>
        <w:t>Desarrollar otras funciones a solicitud del Gobernador.</w:t>
      </w:r>
    </w:p>
    <w:p w:rsidR="00720D0D" w:rsidRDefault="00720D0D" w:rsidP="00720D0D">
      <w:pPr>
        <w:pStyle w:val="Prrafodelista"/>
        <w:widowControl/>
        <w:numPr>
          <w:ilvl w:val="0"/>
          <w:numId w:val="48"/>
        </w:numPr>
        <w:adjustRightInd/>
        <w:spacing w:after="160" w:line="256" w:lineRule="auto"/>
        <w:contextualSpacing/>
        <w:textAlignment w:val="auto"/>
      </w:pPr>
      <w:r>
        <w:t>Participar en las reuniones relacionadas al ámbito de aplicación de la presente consultoría.</w:t>
      </w:r>
    </w:p>
    <w:p w:rsidR="00720D0D" w:rsidRDefault="00720D0D" w:rsidP="00720D0D">
      <w:pPr>
        <w:pStyle w:val="Prrafodelista"/>
        <w:widowControl/>
        <w:numPr>
          <w:ilvl w:val="0"/>
          <w:numId w:val="48"/>
        </w:numPr>
        <w:adjustRightInd/>
        <w:spacing w:after="160" w:line="256" w:lineRule="auto"/>
        <w:contextualSpacing/>
        <w:textAlignment w:val="auto"/>
      </w:pPr>
      <w:r>
        <w:t>Gestionar reuniones con el personal de la Gobernación para establecer mecanismos estratégicos de planificación.</w:t>
      </w:r>
    </w:p>
    <w:p w:rsidR="00720D0D" w:rsidRDefault="00720D0D" w:rsidP="00720D0D">
      <w:pPr>
        <w:pStyle w:val="Prrafodelista"/>
        <w:widowControl/>
        <w:numPr>
          <w:ilvl w:val="0"/>
          <w:numId w:val="48"/>
        </w:numPr>
        <w:adjustRightInd/>
        <w:spacing w:after="160" w:line="256" w:lineRule="auto"/>
        <w:contextualSpacing/>
        <w:textAlignment w:val="auto"/>
      </w:pPr>
      <w:r>
        <w:t>Presentación de informe mensual detallando las actividades realizadas.</w:t>
      </w:r>
    </w:p>
    <w:p w:rsidR="00720D0D" w:rsidRDefault="00720D0D" w:rsidP="00720D0D">
      <w:pPr>
        <w:pStyle w:val="Prrafodelista"/>
        <w:spacing w:after="160" w:line="256" w:lineRule="auto"/>
        <w:contextualSpacing/>
      </w:pPr>
    </w:p>
    <w:sdt>
      <w:sdtPr>
        <w:rPr>
          <w:rFonts w:asciiTheme="minorHAnsi" w:hAnsiTheme="minorHAnsi" w:cstheme="minorHAnsi"/>
          <w:b/>
          <w:sz w:val="22"/>
          <w:szCs w:val="22"/>
          <w:lang w:val="es-ES"/>
        </w:rPr>
        <w:id w:val="-643738515"/>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EndPr/>
      <w:sdtContent>
        <w:p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rsidR="00AB2EE8" w:rsidRPr="00504E2C" w:rsidRDefault="00812BEB"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End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EndPr/>
      <w:sdtContent>
        <w:p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rsidR="00B7460F" w:rsidRPr="00504E2C" w:rsidRDefault="00B7460F" w:rsidP="00264A93">
      <w:pPr>
        <w:pStyle w:val="Prrafodelista"/>
        <w:suppressAutoHyphens/>
        <w:spacing w:line="276" w:lineRule="auto"/>
        <w:ind w:left="0"/>
        <w:rPr>
          <w:rFonts w:asciiTheme="minorHAnsi" w:hAnsiTheme="minorHAnsi" w:cstheme="minorHAnsi"/>
          <w:iCs/>
          <w:sz w:val="22"/>
          <w:szCs w:val="22"/>
          <w:lang w:val="es-ES"/>
        </w:rPr>
      </w:pPr>
    </w:p>
    <w:p w:rsidR="001D69BC" w:rsidRPr="00CA4FC6" w:rsidRDefault="00720D0D" w:rsidP="00264A93">
      <w:pPr>
        <w:pStyle w:val="Prrafodelista"/>
        <w:suppressAutoHyphens/>
        <w:spacing w:line="276" w:lineRule="auto"/>
        <w:ind w:left="0"/>
        <w:rPr>
          <w:rFonts w:asciiTheme="minorHAnsi" w:hAnsiTheme="minorHAnsi" w:cstheme="minorHAnsi"/>
          <w:iCs/>
          <w:sz w:val="22"/>
          <w:szCs w:val="22"/>
          <w:lang w:val="es-ES"/>
        </w:rPr>
      </w:pPr>
      <w:r>
        <w:rPr>
          <w:rFonts w:asciiTheme="minorHAnsi" w:hAnsiTheme="minorHAnsi" w:cstheme="minorHAnsi"/>
          <w:iCs/>
          <w:sz w:val="22"/>
          <w:szCs w:val="22"/>
          <w:lang w:val="es-ES"/>
        </w:rPr>
        <w:t xml:space="preserve">NO APLICA </w:t>
      </w:r>
    </w:p>
    <w:tbl>
      <w:tblPr>
        <w:tblStyle w:val="Tablaconcuadrcula"/>
        <w:tblW w:w="0" w:type="auto"/>
        <w:tblLook w:val="04A0" w:firstRow="1" w:lastRow="0" w:firstColumn="1" w:lastColumn="0" w:noHBand="0" w:noVBand="1"/>
      </w:tblPr>
      <w:tblGrid>
        <w:gridCol w:w="987"/>
        <w:gridCol w:w="1701"/>
        <w:gridCol w:w="1842"/>
        <w:gridCol w:w="1960"/>
        <w:gridCol w:w="1623"/>
        <w:gridCol w:w="1623"/>
      </w:tblGrid>
      <w:tr w:rsidR="00CA4FC6" w:rsidRPr="00CA4FC6" w:rsidTr="001D69BC">
        <w:tc>
          <w:tcPr>
            <w:tcW w:w="988"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Ítem</w:t>
            </w:r>
          </w:p>
        </w:tc>
        <w:tc>
          <w:tcPr>
            <w:tcW w:w="1701"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Descripción del bien</w:t>
            </w:r>
          </w:p>
        </w:tc>
        <w:tc>
          <w:tcPr>
            <w:tcW w:w="1842"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Cantidad</w:t>
            </w:r>
          </w:p>
        </w:tc>
        <w:tc>
          <w:tcPr>
            <w:tcW w:w="1960"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Unidad de medida</w:t>
            </w:r>
          </w:p>
        </w:tc>
        <w:tc>
          <w:tcPr>
            <w:tcW w:w="1623"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Lugar de entrega de los bienes</w:t>
            </w:r>
          </w:p>
        </w:tc>
        <w:tc>
          <w:tcPr>
            <w:tcW w:w="1623"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Fecha(s) final(es) de entrega de los bienes</w:t>
            </w:r>
          </w:p>
        </w:tc>
      </w:tr>
      <w:tr w:rsidR="00CA4FC6" w:rsidRPr="00CA4FC6" w:rsidTr="001D69BC">
        <w:tc>
          <w:tcPr>
            <w:tcW w:w="988" w:type="dxa"/>
          </w:tcPr>
          <w:p w:rsidR="001D69BC" w:rsidRPr="00CA4FC6" w:rsidRDefault="001D69BC"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(Indicar el N°)</w:t>
            </w:r>
          </w:p>
        </w:tc>
        <w:tc>
          <w:tcPr>
            <w:tcW w:w="1701" w:type="dxa"/>
          </w:tcPr>
          <w:p w:rsidR="001D69BC" w:rsidRPr="00CA4FC6" w:rsidRDefault="001D69BC"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(Indicar la descripción de los bienes)</w:t>
            </w:r>
          </w:p>
        </w:tc>
        <w:tc>
          <w:tcPr>
            <w:tcW w:w="1842" w:type="dxa"/>
          </w:tcPr>
          <w:p w:rsidR="001D69BC" w:rsidRPr="00CA4FC6" w:rsidRDefault="001D69BC"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(Insertar la cantidad de bienes a proveer)</w:t>
            </w:r>
          </w:p>
        </w:tc>
        <w:tc>
          <w:tcPr>
            <w:tcW w:w="1960" w:type="dxa"/>
          </w:tcPr>
          <w:p w:rsidR="001D69BC" w:rsidRPr="00CA4FC6" w:rsidRDefault="001D69BC"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(Indicar la unidad de medida de los bienes</w:t>
            </w:r>
          </w:p>
        </w:tc>
        <w:tc>
          <w:tcPr>
            <w:tcW w:w="1623" w:type="dxa"/>
          </w:tcPr>
          <w:p w:rsidR="001D69BC" w:rsidRPr="00CA4FC6" w:rsidRDefault="001D69BC"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(Indicar el nombre del lugar)</w:t>
            </w:r>
          </w:p>
        </w:tc>
        <w:tc>
          <w:tcPr>
            <w:tcW w:w="1623" w:type="dxa"/>
          </w:tcPr>
          <w:p w:rsidR="001D69BC" w:rsidRPr="00CA4FC6" w:rsidRDefault="001D69BC"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(Indicar la(s) fecha(s) de entrega requerida(s)</w:t>
            </w:r>
          </w:p>
        </w:tc>
      </w:tr>
      <w:tr w:rsidR="001D69BC" w:rsidRPr="00504E2C" w:rsidTr="001D69BC">
        <w:tc>
          <w:tcPr>
            <w:tcW w:w="988"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701"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842"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960"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r>
    </w:tbl>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p w:rsidR="00D737DE" w:rsidRPr="00504E2C" w:rsidRDefault="00D737DE"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EndPr/>
      <w:sdtContent>
        <w:p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rsidR="00B1257A" w:rsidRPr="00504E2C" w:rsidRDefault="00B1257A" w:rsidP="00264A93">
      <w:pPr>
        <w:suppressAutoHyphens/>
        <w:spacing w:after="0"/>
        <w:jc w:val="both"/>
        <w:rPr>
          <w:rFonts w:asciiTheme="minorHAnsi" w:hAnsiTheme="minorHAnsi" w:cstheme="minorHAnsi"/>
          <w:i/>
          <w:iCs/>
          <w:color w:val="FF0000"/>
          <w:lang w:val="es-ES"/>
        </w:rPr>
      </w:pPr>
    </w:p>
    <w:p w:rsidR="00EE5898" w:rsidRPr="00504E2C" w:rsidRDefault="00EE5898" w:rsidP="00264A93">
      <w:pPr>
        <w:suppressAutoHyphens/>
        <w:spacing w:after="0"/>
        <w:jc w:val="both"/>
        <w:rPr>
          <w:rFonts w:asciiTheme="minorHAnsi" w:hAnsiTheme="minorHAnsi" w:cstheme="minorHAnsi"/>
          <w:i/>
          <w:iCs/>
          <w:color w:val="FF0000"/>
          <w:lang w:val="es-ES"/>
        </w:rPr>
      </w:pPr>
    </w:p>
    <w:tbl>
      <w:tblPr>
        <w:tblStyle w:val="Tablaconcuadrcula"/>
        <w:tblW w:w="0" w:type="auto"/>
        <w:tblLook w:val="04A0" w:firstRow="1" w:lastRow="0" w:firstColumn="1" w:lastColumn="0" w:noHBand="0" w:noVBand="1"/>
      </w:tblPr>
      <w:tblGrid>
        <w:gridCol w:w="981"/>
        <w:gridCol w:w="1697"/>
        <w:gridCol w:w="1826"/>
        <w:gridCol w:w="1941"/>
        <w:gridCol w:w="1679"/>
        <w:gridCol w:w="1612"/>
      </w:tblGrid>
      <w:tr w:rsidR="001D69BC" w:rsidRPr="00504E2C" w:rsidTr="00B768E2">
        <w:tc>
          <w:tcPr>
            <w:tcW w:w="988"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Ítem</w:t>
            </w:r>
          </w:p>
        </w:tc>
        <w:tc>
          <w:tcPr>
            <w:tcW w:w="1701"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Descripción del servicio</w:t>
            </w:r>
          </w:p>
        </w:tc>
        <w:tc>
          <w:tcPr>
            <w:tcW w:w="1842"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Cantidad</w:t>
            </w:r>
          </w:p>
        </w:tc>
        <w:tc>
          <w:tcPr>
            <w:tcW w:w="1960"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Unidad de medida de los servicios</w:t>
            </w:r>
          </w:p>
        </w:tc>
        <w:tc>
          <w:tcPr>
            <w:tcW w:w="1623"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Lugar donde los servicios serán prestados</w:t>
            </w:r>
          </w:p>
        </w:tc>
        <w:tc>
          <w:tcPr>
            <w:tcW w:w="1623" w:type="dxa"/>
            <w:vAlign w:val="center"/>
          </w:tcPr>
          <w:p w:rsidR="001D69BC" w:rsidRPr="00CA4FC6" w:rsidRDefault="001D69BC" w:rsidP="00264A93">
            <w:pPr>
              <w:pStyle w:val="Prrafodelista"/>
              <w:suppressAutoHyphens/>
              <w:spacing w:line="276" w:lineRule="auto"/>
              <w:ind w:left="0"/>
              <w:rPr>
                <w:rFonts w:asciiTheme="minorHAnsi" w:hAnsiTheme="minorHAnsi" w:cstheme="minorHAnsi"/>
                <w:b/>
                <w:iCs/>
                <w:sz w:val="22"/>
                <w:szCs w:val="22"/>
                <w:lang w:val="es-ES"/>
              </w:rPr>
            </w:pPr>
            <w:r w:rsidRPr="00CA4FC6">
              <w:rPr>
                <w:rFonts w:asciiTheme="minorHAnsi" w:hAnsiTheme="minorHAnsi" w:cstheme="minorHAnsi"/>
                <w:b/>
                <w:iCs/>
                <w:sz w:val="22"/>
                <w:szCs w:val="22"/>
                <w:lang w:val="es-ES"/>
              </w:rPr>
              <w:t>Fecha(s) final(es) de ejecución de los servicios</w:t>
            </w:r>
          </w:p>
        </w:tc>
      </w:tr>
      <w:tr w:rsidR="001D69BC" w:rsidRPr="00504E2C" w:rsidTr="00B768E2">
        <w:tc>
          <w:tcPr>
            <w:tcW w:w="988" w:type="dxa"/>
          </w:tcPr>
          <w:p w:rsidR="001D69BC" w:rsidRPr="00CA4FC6" w:rsidRDefault="00720D0D"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1</w:t>
            </w:r>
          </w:p>
        </w:tc>
        <w:tc>
          <w:tcPr>
            <w:tcW w:w="1701" w:type="dxa"/>
          </w:tcPr>
          <w:p w:rsidR="001D69BC" w:rsidRPr="00CA4FC6" w:rsidRDefault="00720D0D" w:rsidP="00264A93">
            <w:pPr>
              <w:pStyle w:val="Prrafodelista"/>
              <w:suppressAutoHyphens/>
              <w:spacing w:line="276" w:lineRule="auto"/>
              <w:ind w:left="0"/>
              <w:rPr>
                <w:rFonts w:asciiTheme="minorHAnsi" w:hAnsiTheme="minorHAnsi" w:cstheme="minorHAnsi"/>
                <w:i/>
                <w:iCs/>
                <w:sz w:val="22"/>
                <w:szCs w:val="22"/>
                <w:lang w:val="es-ES"/>
              </w:rPr>
            </w:pPr>
            <w:r w:rsidRPr="00CA4FC6">
              <w:t>Contratación de Servicios Profesionales para la Consultoría sobre Planificación Estratégica en la Gobernación de Cordillera</w:t>
            </w:r>
          </w:p>
        </w:tc>
        <w:tc>
          <w:tcPr>
            <w:tcW w:w="1842" w:type="dxa"/>
          </w:tcPr>
          <w:p w:rsidR="001D69BC" w:rsidRPr="00CA4FC6" w:rsidRDefault="00720D0D"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12</w:t>
            </w:r>
          </w:p>
        </w:tc>
        <w:tc>
          <w:tcPr>
            <w:tcW w:w="1960" w:type="dxa"/>
          </w:tcPr>
          <w:p w:rsidR="001D69BC" w:rsidRPr="00CA4FC6" w:rsidRDefault="00BE6224"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 xml:space="preserve">MES </w:t>
            </w:r>
          </w:p>
        </w:tc>
        <w:tc>
          <w:tcPr>
            <w:tcW w:w="1623" w:type="dxa"/>
          </w:tcPr>
          <w:p w:rsidR="001D69BC" w:rsidRPr="00CA4FC6" w:rsidRDefault="00BE6224"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Cs/>
                <w:sz w:val="22"/>
                <w:szCs w:val="22"/>
                <w:lang w:val="es-ES"/>
              </w:rPr>
              <w:t>En la Sede Gubernamental, en la oficina asignada para el efecto.</w:t>
            </w:r>
          </w:p>
        </w:tc>
        <w:tc>
          <w:tcPr>
            <w:tcW w:w="1623" w:type="dxa"/>
          </w:tcPr>
          <w:p w:rsidR="001D69BC" w:rsidRPr="00CA4FC6" w:rsidRDefault="00BE6224" w:rsidP="00264A93">
            <w:pPr>
              <w:pStyle w:val="Prrafodelista"/>
              <w:suppressAutoHyphens/>
              <w:spacing w:line="276" w:lineRule="auto"/>
              <w:ind w:left="0"/>
              <w:rPr>
                <w:rFonts w:asciiTheme="minorHAnsi" w:hAnsiTheme="minorHAnsi" w:cstheme="minorHAnsi"/>
                <w:i/>
                <w:iCs/>
                <w:sz w:val="22"/>
                <w:szCs w:val="22"/>
                <w:lang w:val="es-ES"/>
              </w:rPr>
            </w:pPr>
            <w:r w:rsidRPr="00CA4FC6">
              <w:rPr>
                <w:rFonts w:asciiTheme="minorHAnsi" w:hAnsiTheme="minorHAnsi" w:cstheme="minorHAnsi"/>
                <w:i/>
                <w:iCs/>
                <w:sz w:val="22"/>
                <w:szCs w:val="22"/>
                <w:lang w:val="es-ES"/>
              </w:rPr>
              <w:t xml:space="preserve">Informe final en julio 2025. </w:t>
            </w:r>
          </w:p>
        </w:tc>
      </w:tr>
      <w:tr w:rsidR="001D69BC" w:rsidRPr="00504E2C" w:rsidTr="00B768E2">
        <w:tc>
          <w:tcPr>
            <w:tcW w:w="988"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701"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842"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960"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c>
          <w:tcPr>
            <w:tcW w:w="1623" w:type="dxa"/>
          </w:tcPr>
          <w:p w:rsidR="001D69BC" w:rsidRPr="00504E2C" w:rsidRDefault="001D69BC" w:rsidP="00264A93">
            <w:pPr>
              <w:pStyle w:val="Prrafodelista"/>
              <w:suppressAutoHyphens/>
              <w:spacing w:line="276" w:lineRule="auto"/>
              <w:ind w:left="0"/>
              <w:rPr>
                <w:rFonts w:asciiTheme="minorHAnsi" w:hAnsiTheme="minorHAnsi" w:cstheme="minorHAnsi"/>
                <w:iCs/>
                <w:sz w:val="22"/>
                <w:szCs w:val="22"/>
                <w:lang w:val="es-ES"/>
              </w:rPr>
            </w:pPr>
          </w:p>
        </w:tc>
      </w:tr>
    </w:tbl>
    <w:p w:rsidR="001D69BC" w:rsidRPr="00504E2C" w:rsidRDefault="001D69BC" w:rsidP="00264A93">
      <w:pPr>
        <w:suppressAutoHyphens/>
        <w:spacing w:after="0"/>
        <w:jc w:val="both"/>
        <w:rPr>
          <w:rFonts w:asciiTheme="minorHAnsi" w:hAnsiTheme="minorHAnsi" w:cstheme="minorHAnsi"/>
          <w:i/>
          <w:iCs/>
          <w:color w:val="FF0000"/>
          <w:lang w:val="es-ES"/>
        </w:rPr>
      </w:pPr>
    </w:p>
    <w:bookmarkStart w:id="19"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EndPr/>
      <w:sdtContent>
        <w:p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19" w:displacedByCustomXml="next"/>
      </w:sdtContent>
    </w:sdt>
    <w:p w:rsidR="00EE5898" w:rsidRPr="00504E2C" w:rsidRDefault="00812BEB"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EndPr/>
        <w:sdtContent>
          <w:r w:rsidR="006E48A1" w:rsidRPr="00504E2C">
            <w:rPr>
              <w:rFonts w:asciiTheme="minorHAnsi" w:hAnsiTheme="minorHAnsi" w:cstheme="minorHAnsi"/>
              <w:iCs/>
              <w:lang w:val="es-MX"/>
            </w:rPr>
            <w:t>Para la presente contratación se pone a disposición los siguientes planos o diseños:</w:t>
          </w:r>
        </w:sdtContent>
      </w:sdt>
      <w:r w:rsidR="00BE6224">
        <w:rPr>
          <w:rFonts w:asciiTheme="minorHAnsi" w:hAnsiTheme="minorHAnsi" w:cstheme="minorHAnsi"/>
          <w:i/>
          <w:iCs/>
          <w:lang w:val="es-MX"/>
        </w:rPr>
        <w:t xml:space="preserve"> NO APLICA. </w:t>
      </w:r>
    </w:p>
    <w:tbl>
      <w:tblPr>
        <w:tblpPr w:leftFromText="141" w:rightFromText="141" w:vertAnchor="text" w:horzAnchor="margin" w:tblpY="72"/>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4595"/>
        <w:gridCol w:w="1871"/>
      </w:tblGrid>
      <w:tr w:rsidR="00190045" w:rsidRPr="00504E2C" w:rsidTr="00190045">
        <w:trPr>
          <w:cantSplit/>
          <w:trHeight w:val="632"/>
        </w:trPr>
        <w:tc>
          <w:tcPr>
            <w:tcW w:w="0" w:type="auto"/>
            <w:gridSpan w:val="3"/>
          </w:tcPr>
          <w:p w:rsidR="00190045" w:rsidRPr="00504E2C" w:rsidRDefault="00190045" w:rsidP="00264A93">
            <w:pPr>
              <w:spacing w:before="120"/>
              <w:jc w:val="both"/>
              <w:rPr>
                <w:rFonts w:asciiTheme="minorHAnsi" w:hAnsiTheme="minorHAnsi" w:cstheme="minorHAnsi"/>
                <w:b/>
                <w:lang w:val="es-MX"/>
              </w:rPr>
            </w:pPr>
            <w:r w:rsidRPr="00504E2C">
              <w:rPr>
                <w:rFonts w:asciiTheme="minorHAnsi" w:hAnsiTheme="minorHAnsi" w:cstheme="minorHAnsi"/>
                <w:b/>
                <w:lang w:val="es-MX"/>
              </w:rPr>
              <w:t>Lista de Planos o Diseños</w:t>
            </w:r>
          </w:p>
        </w:tc>
      </w:tr>
      <w:tr w:rsidR="00190045" w:rsidRPr="00504E2C" w:rsidTr="00190045">
        <w:trPr>
          <w:trHeight w:val="902"/>
        </w:trPr>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bCs/>
                <w:sz w:val="22"/>
                <w:szCs w:val="22"/>
                <w:lang w:val="es-MX"/>
              </w:rPr>
            </w:pPr>
            <w:r w:rsidRPr="00504E2C">
              <w:rPr>
                <w:rFonts w:asciiTheme="minorHAnsi" w:hAnsiTheme="minorHAnsi" w:cstheme="minorHAnsi"/>
                <w:bCs/>
                <w:sz w:val="22"/>
                <w:szCs w:val="22"/>
                <w:lang w:val="es-MX"/>
              </w:rPr>
              <w:lastRenderedPageBreak/>
              <w:t>Plano o Diseño No.</w:t>
            </w:r>
          </w:p>
        </w:tc>
        <w:tc>
          <w:tcPr>
            <w:tcW w:w="0" w:type="auto"/>
            <w:vAlign w:val="center"/>
          </w:tcPr>
          <w:p w:rsidR="00190045" w:rsidRPr="00504E2C" w:rsidRDefault="00190045" w:rsidP="00264A93">
            <w:pPr>
              <w:jc w:val="both"/>
              <w:rPr>
                <w:rFonts w:asciiTheme="minorHAnsi" w:hAnsiTheme="minorHAnsi" w:cstheme="minorHAnsi"/>
                <w:b/>
                <w:lang w:val="es-MX"/>
              </w:rPr>
            </w:pPr>
            <w:r w:rsidRPr="00504E2C">
              <w:rPr>
                <w:rFonts w:asciiTheme="minorHAnsi" w:hAnsiTheme="minorHAnsi" w:cstheme="minorHAnsi"/>
                <w:b/>
                <w:lang w:val="es-MX"/>
              </w:rPr>
              <w:t>Nombre del Plano o Diseño</w:t>
            </w:r>
          </w:p>
        </w:tc>
        <w:tc>
          <w:tcPr>
            <w:tcW w:w="0" w:type="auto"/>
            <w:vAlign w:val="center"/>
          </w:tcPr>
          <w:p w:rsidR="00190045" w:rsidRPr="00504E2C" w:rsidRDefault="00190045" w:rsidP="00264A93">
            <w:pPr>
              <w:pStyle w:val="titulo"/>
              <w:spacing w:after="0" w:line="276" w:lineRule="auto"/>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Propósito</w:t>
            </w:r>
          </w:p>
        </w:tc>
      </w:tr>
      <w:tr w:rsidR="00190045" w:rsidRPr="00504E2C" w:rsidTr="00190045">
        <w:trPr>
          <w:trHeight w:val="632"/>
        </w:trPr>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r>
      <w:tr w:rsidR="00190045" w:rsidRPr="00504E2C" w:rsidTr="00190045">
        <w:trPr>
          <w:trHeight w:val="632"/>
        </w:trPr>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c>
          <w:tcPr>
            <w:tcW w:w="0" w:type="auto"/>
          </w:tcPr>
          <w:p w:rsidR="00190045" w:rsidRPr="00504E2C" w:rsidRDefault="00190045" w:rsidP="00264A93">
            <w:pPr>
              <w:jc w:val="both"/>
              <w:rPr>
                <w:rFonts w:asciiTheme="minorHAnsi" w:hAnsiTheme="minorHAnsi" w:cstheme="minorHAnsi"/>
                <w:lang w:val="es-MX"/>
              </w:rPr>
            </w:pPr>
          </w:p>
        </w:tc>
      </w:tr>
    </w:tbl>
    <w:p w:rsidR="00561419" w:rsidRPr="00504E2C" w:rsidRDefault="00561419" w:rsidP="00264A93">
      <w:pPr>
        <w:pStyle w:val="Ttulo"/>
        <w:pBdr>
          <w:bottom w:val="single" w:sz="4" w:space="1" w:color="auto"/>
        </w:pBdr>
        <w:tabs>
          <w:tab w:val="left" w:pos="284"/>
        </w:tabs>
        <w:spacing w:line="276" w:lineRule="auto"/>
        <w:ind w:left="0"/>
        <w:jc w:val="both"/>
        <w:rPr>
          <w:rStyle w:val="Estilo2Car"/>
          <w:b/>
          <w:sz w:val="22"/>
        </w:rPr>
      </w:pPr>
    </w:p>
    <w:sdt>
      <w:sdtPr>
        <w:rPr>
          <w:rStyle w:val="Estilo2Car"/>
          <w:b/>
          <w:sz w:val="22"/>
        </w:rPr>
        <w:id w:val="548496005"/>
        <w:lock w:val="sdtContentLocked"/>
        <w:placeholder>
          <w:docPart w:val="DefaultPlaceholder_-1854013440"/>
        </w:placeholder>
        <w:group/>
      </w:sdtPr>
      <w:sdtEndPr>
        <w:rPr>
          <w:rStyle w:val="Estilo2Car"/>
        </w:rPr>
      </w:sdtEndPr>
      <w:sdtContent>
        <w:p w:rsidR="006E48A1" w:rsidRPr="00504E2C" w:rsidRDefault="006E48A1" w:rsidP="00264A93">
          <w:pPr>
            <w:pStyle w:val="Ttul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rsidR="006543F6" w:rsidRPr="00504E2C" w:rsidRDefault="006543F6" w:rsidP="00264A93">
      <w:pPr>
        <w:pStyle w:val="Default"/>
        <w:spacing w:line="276" w:lineRule="auto"/>
        <w:jc w:val="both"/>
        <w:rPr>
          <w:rFonts w:asciiTheme="minorHAnsi" w:hAnsiTheme="minorHAnsi" w:cstheme="minorHAnsi"/>
          <w:sz w:val="22"/>
          <w:szCs w:val="22"/>
          <w:lang w:eastAsia="en-US"/>
        </w:rPr>
      </w:pPr>
    </w:p>
    <w:p w:rsidR="00264A93" w:rsidRDefault="00812BEB"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b/>
            <w:i/>
            <w:iCs/>
            <w:color w:val="808080" w:themeColor="background1" w:themeShade="80"/>
            <w:sz w:val="22"/>
            <w:szCs w:val="22"/>
            <w:lang w:eastAsia="en-US"/>
          </w:rPr>
          <w:id w:val="358483512"/>
          <w:lock w:val="sdtLocked"/>
          <w:placeholder>
            <w:docPart w:val="3D2664D6E2D94C0ABA252F6935AF629C"/>
          </w:placeholder>
          <w:text/>
        </w:sdtPr>
        <w:sdtEndPr/>
        <w:sdtContent>
          <w:r w:rsidR="00BE6224">
            <w:rPr>
              <w:rFonts w:asciiTheme="minorHAnsi" w:hAnsiTheme="minorHAnsi" w:cstheme="minorHAnsi"/>
              <w:b/>
              <w:i/>
              <w:iCs/>
              <w:color w:val="808080" w:themeColor="background1" w:themeShade="80"/>
              <w:sz w:val="22"/>
              <w:szCs w:val="22"/>
              <w:lang w:eastAsia="en-US"/>
            </w:rPr>
            <w:t xml:space="preserve">NO APLICA </w:t>
          </w:r>
        </w:sdtContent>
      </w:sdt>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EndPr>
        <w:rPr>
          <w:rStyle w:val="Estilo2Car"/>
        </w:rPr>
      </w:sdtEndPr>
      <w:sdtContent>
        <w:p w:rsidR="009E01C4" w:rsidRPr="00504E2C" w:rsidRDefault="009E01C4" w:rsidP="00264A93">
          <w:pPr>
            <w:pStyle w:val="Ttul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rsidR="009E01C4" w:rsidRPr="00263DB4" w:rsidRDefault="00812BEB" w:rsidP="00263DB4">
      <w:pPr>
        <w:pStyle w:val="Ttul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EndPr>
          <w:rPr>
            <w:rStyle w:val="Estilo2Car"/>
          </w:rPr>
        </w:sdtEndPr>
        <w:sdtContent>
          <w:r w:rsidR="009E01C4" w:rsidRPr="00504E2C">
            <w:rPr>
              <w:rStyle w:val="Estilo2Car"/>
              <w:sz w:val="22"/>
            </w:rPr>
            <w:t>Las inspecciones y pruebas serán como se indica a continuación:</w:t>
          </w:r>
        </w:sdtContent>
      </w:sdt>
      <w:sdt>
        <w:sdtPr>
          <w:rPr>
            <w:rFonts w:asciiTheme="minorHAnsi" w:hAnsiTheme="minorHAnsi" w:cstheme="minorHAnsi"/>
            <w:b w:val="0"/>
            <w:i/>
            <w:iCs/>
            <w:color w:val="FF0000"/>
            <w:sz w:val="22"/>
            <w:szCs w:val="22"/>
            <w:lang w:eastAsia="en-US"/>
          </w:rPr>
          <w:id w:val="1699199278"/>
          <w:placeholder>
            <w:docPart w:val="4C6504AE93FE4C2DAD9BC277E413EFAE"/>
          </w:placeholder>
          <w:text/>
        </w:sdtPr>
        <w:sdtEndPr/>
        <w:sdtContent>
          <w:r w:rsidR="00CA118A">
            <w:rPr>
              <w:rFonts w:asciiTheme="minorHAnsi" w:hAnsiTheme="minorHAnsi" w:cstheme="minorHAnsi"/>
              <w:b w:val="0"/>
              <w:i/>
              <w:iCs/>
              <w:color w:val="FF0000"/>
              <w:sz w:val="22"/>
              <w:szCs w:val="22"/>
              <w:lang w:eastAsia="en-US"/>
            </w:rPr>
            <w:t xml:space="preserve">NO APLICA </w:t>
          </w:r>
        </w:sdtContent>
      </w:sdt>
    </w:p>
    <w:sdt>
      <w:sdtPr>
        <w:rPr>
          <w:rStyle w:val="Estilo2Car"/>
          <w:sz w:val="22"/>
        </w:rPr>
        <w:id w:val="-1616505839"/>
        <w:lock w:val="sdtContentLocked"/>
        <w:placeholder>
          <w:docPart w:val="DefaultPlaceholder_-1854013440"/>
        </w:placeholder>
        <w:group/>
      </w:sdtPr>
      <w:sdtEndPr>
        <w:rPr>
          <w:rStyle w:val="Estilo2Car"/>
        </w:rPr>
      </w:sdtEndPr>
      <w:sdtContent>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 xml:space="preserve">4. Cuando el proveedor esté listo para realizar dichas pruebas e inspecciones, notificará oportunamente a la contratante indicándole el lugar y la hora. El proveedor obtendrá de una tercera parte, si corresponde, </w:t>
          </w:r>
          <w:r w:rsidRPr="00504E2C">
            <w:rPr>
              <w:rStyle w:val="Estilo2Car"/>
              <w:sz w:val="22"/>
            </w:rPr>
            <w:lastRenderedPageBreak/>
            <w:t>o del fabricante cualquier permiso o consentimiento necesario para permitir a la contratante o a su representante designado presenciar las pruebas 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rsidR="00C23E6E" w:rsidRPr="00504E2C" w:rsidRDefault="00C23E6E" w:rsidP="00264A93">
          <w:pPr>
            <w:pStyle w:val="Ttulo"/>
            <w:tabs>
              <w:tab w:val="left" w:pos="284"/>
            </w:tabs>
            <w:spacing w:line="276" w:lineRule="auto"/>
            <w:jc w:val="both"/>
            <w:rPr>
              <w:rStyle w:val="Estilo2Car"/>
              <w:sz w:val="22"/>
            </w:rPr>
          </w:pPr>
        </w:p>
        <w:p w:rsidR="00C23E6E" w:rsidRPr="00504E2C" w:rsidRDefault="00C23E6E" w:rsidP="00264A93">
          <w:pPr>
            <w:pStyle w:val="Ttul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C23E6E" w:rsidRPr="00504E2C" w:rsidRDefault="00C23E6E" w:rsidP="00264A93">
          <w:pPr>
            <w:pStyle w:val="Ttulo"/>
            <w:tabs>
              <w:tab w:val="left" w:pos="284"/>
            </w:tabs>
            <w:spacing w:line="276" w:lineRule="auto"/>
            <w:jc w:val="both"/>
            <w:rPr>
              <w:rStyle w:val="Estilo2Car"/>
              <w:sz w:val="22"/>
            </w:rPr>
          </w:pPr>
        </w:p>
        <w:p w:rsidR="00B53441" w:rsidRPr="00504E2C" w:rsidRDefault="00C23E6E" w:rsidP="00263DB4">
          <w:pPr>
            <w:pStyle w:val="Ttul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rsidR="009E01C4" w:rsidRPr="00504E2C" w:rsidRDefault="009E01C4" w:rsidP="00264A93">
      <w:pPr>
        <w:pStyle w:val="Ttul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EndPr/>
      <w:sdtContent>
        <w:p w:rsidR="00861B64" w:rsidRPr="00504E2C" w:rsidRDefault="00861B64" w:rsidP="00264A93">
          <w:pPr>
            <w:pStyle w:val="Ttul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rsidR="00C23E6E" w:rsidRPr="00263DB4" w:rsidRDefault="00812BEB" w:rsidP="00C95C5D">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End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rsidR="004B03C2" w:rsidRPr="00504E2C" w:rsidRDefault="00812BEB"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End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4B03C2" w:rsidRPr="00504E2C" w:rsidTr="006C72D4">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B03C2" w:rsidRPr="00420BC3" w:rsidRDefault="004B03C2" w:rsidP="00264A93">
            <w:pPr>
              <w:jc w:val="both"/>
              <w:rPr>
                <w:rFonts w:asciiTheme="minorHAnsi" w:hAnsiTheme="minorHAnsi" w:cstheme="minorHAnsi"/>
                <w:b/>
              </w:rPr>
            </w:pPr>
            <w:r w:rsidRPr="00420BC3">
              <w:rPr>
                <w:rFonts w:asciiTheme="minorHAnsi" w:hAnsiTheme="minorHAnsi" w:cstheme="minorHAnsi"/>
                <w:b/>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420BC3" w:rsidRDefault="004B03C2" w:rsidP="00264A93">
            <w:pPr>
              <w:jc w:val="both"/>
              <w:rPr>
                <w:rFonts w:asciiTheme="minorHAnsi" w:hAnsiTheme="minorHAnsi" w:cstheme="minorHAnsi"/>
                <w:b/>
              </w:rPr>
            </w:pPr>
            <w:r w:rsidRPr="00420BC3">
              <w:rPr>
                <w:rFonts w:asciiTheme="minorHAnsi" w:hAnsiTheme="minorHAnsi" w:cstheme="minorHAnsi"/>
                <w:b/>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420BC3" w:rsidRDefault="004B03C2" w:rsidP="00264A93">
            <w:pPr>
              <w:jc w:val="both"/>
              <w:rPr>
                <w:rFonts w:asciiTheme="minorHAnsi" w:hAnsiTheme="minorHAnsi" w:cstheme="minorHAnsi"/>
                <w:b/>
              </w:rPr>
            </w:pPr>
            <w:r w:rsidRPr="00420BC3">
              <w:rPr>
                <w:rFonts w:asciiTheme="minorHAnsi" w:hAnsiTheme="minorHAnsi" w:cstheme="minorHAnsi"/>
                <w:b/>
              </w:rPr>
              <w:t xml:space="preserve">FECHA DE PRESENTACIÓN PREVISTA </w:t>
            </w:r>
            <w:r w:rsidRPr="00420BC3">
              <w:rPr>
                <w:rFonts w:asciiTheme="minorHAnsi" w:hAnsiTheme="minorHAnsi" w:cstheme="minorHAnsi"/>
                <w:i/>
              </w:rPr>
              <w:t>(se indica la fecha que debe presentar según el PBC)</w:t>
            </w:r>
          </w:p>
        </w:tc>
      </w:tr>
      <w:tr w:rsidR="00C95C5D" w:rsidRPr="00504E2C" w:rsidTr="006C72D4">
        <w:trPr>
          <w:trHeight w:val="364"/>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5C5D" w:rsidRPr="00420BC3" w:rsidRDefault="00C95C5D" w:rsidP="00C95C5D">
            <w:pPr>
              <w:rPr>
                <w:rFonts w:ascii="Arial" w:hAnsi="Arial" w:cs="Arial"/>
                <w:i/>
              </w:rPr>
            </w:pPr>
            <w:r w:rsidRPr="00420BC3">
              <w:rPr>
                <w:rFonts w:ascii="Arial" w:hAnsi="Arial" w:cs="Arial"/>
                <w:i/>
              </w:rPr>
              <w:t>INFORME FINAL</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C95C5D" w:rsidRPr="00420BC3" w:rsidRDefault="00C95C5D" w:rsidP="00C95C5D">
            <w:pPr>
              <w:rPr>
                <w:rFonts w:ascii="Arial" w:hAnsi="Arial" w:cs="Arial"/>
                <w:i/>
              </w:rPr>
            </w:pPr>
            <w:r w:rsidRPr="00420BC3">
              <w:rPr>
                <w:rFonts w:ascii="Arial" w:hAnsi="Arial" w:cs="Arial"/>
                <w:i/>
              </w:rPr>
              <w:t>INFORME FINAL</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C95C5D" w:rsidRPr="00420BC3" w:rsidRDefault="00C95C5D" w:rsidP="00C95C5D">
            <w:pPr>
              <w:rPr>
                <w:rFonts w:ascii="Arial" w:hAnsi="Arial" w:cs="Arial"/>
                <w:i/>
              </w:rPr>
            </w:pPr>
            <w:r w:rsidRPr="00420BC3">
              <w:rPr>
                <w:rFonts w:ascii="Arial" w:hAnsi="Arial" w:cs="Arial"/>
                <w:i/>
              </w:rPr>
              <w:t>JULIO 2025</w:t>
            </w:r>
          </w:p>
        </w:tc>
      </w:tr>
      <w:tr w:rsidR="00AB7871" w:rsidRPr="00504E2C" w:rsidTr="00C95C5D">
        <w:trPr>
          <w:trHeight w:val="350"/>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B03C2" w:rsidRPr="00504E2C" w:rsidRDefault="004B03C2" w:rsidP="00264A93">
            <w:pPr>
              <w:jc w:val="both"/>
              <w:rPr>
                <w:rFonts w:asciiTheme="minorHAnsi" w:hAnsiTheme="minorHAnsi" w:cstheme="minorHAnsi"/>
                <w:i/>
                <w:color w:val="FF0000"/>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tcPr>
          <w:p w:rsidR="004B03C2" w:rsidRPr="00504E2C" w:rsidRDefault="004B03C2" w:rsidP="00264A93">
            <w:pPr>
              <w:jc w:val="both"/>
              <w:rPr>
                <w:rFonts w:asciiTheme="minorHAnsi" w:hAnsiTheme="minorHAnsi" w:cstheme="minorHAnsi"/>
                <w:i/>
                <w:color w:val="FF0000"/>
              </w:rPr>
            </w:pPr>
          </w:p>
        </w:tc>
        <w:tc>
          <w:tcPr>
            <w:tcW w:w="3358" w:type="dxa"/>
            <w:tcBorders>
              <w:top w:val="nil"/>
              <w:left w:val="nil"/>
              <w:bottom w:val="single" w:sz="8" w:space="0" w:color="auto"/>
              <w:right w:val="single" w:sz="8" w:space="0" w:color="auto"/>
            </w:tcBorders>
            <w:tcMar>
              <w:top w:w="0" w:type="dxa"/>
              <w:left w:w="108" w:type="dxa"/>
              <w:bottom w:w="0" w:type="dxa"/>
              <w:right w:w="108" w:type="dxa"/>
            </w:tcMar>
          </w:tcPr>
          <w:p w:rsidR="004B03C2" w:rsidRPr="00504E2C" w:rsidRDefault="004B03C2" w:rsidP="00264A93">
            <w:pPr>
              <w:jc w:val="both"/>
              <w:rPr>
                <w:rFonts w:asciiTheme="minorHAnsi" w:hAnsiTheme="minorHAnsi" w:cstheme="minorHAnsi"/>
                <w:i/>
                <w:color w:val="FF0000"/>
              </w:rPr>
            </w:pPr>
          </w:p>
        </w:tc>
      </w:tr>
    </w:tbl>
    <w:p w:rsidR="004E5316" w:rsidRPr="00504E2C" w:rsidRDefault="00812BEB"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End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rsidR="00561419" w:rsidRPr="00504E2C" w:rsidRDefault="00561419" w:rsidP="00264A93">
      <w:pPr>
        <w:spacing w:before="240" w:after="0"/>
        <w:jc w:val="both"/>
        <w:rPr>
          <w:rFonts w:asciiTheme="minorHAnsi" w:hAnsiTheme="minorHAnsi" w:cstheme="minorHAnsi"/>
          <w:lang w:val="es-ES_tradnl"/>
        </w:rPr>
      </w:pPr>
    </w:p>
    <w:p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lastRenderedPageBreak/>
        <w:br w:type="page"/>
      </w:r>
    </w:p>
    <w:sdt>
      <w:sdtPr>
        <w:rPr>
          <w:rFonts w:asciiTheme="minorHAnsi" w:hAnsiTheme="minorHAnsi" w:cstheme="minorHAnsi"/>
          <w:sz w:val="22"/>
          <w:szCs w:val="22"/>
        </w:rPr>
        <w:id w:val="1847210675"/>
        <w:lock w:val="sdtContentLocked"/>
        <w:placeholder>
          <w:docPart w:val="DefaultPlaceholder_-1854013440"/>
        </w:placeholder>
        <w:group/>
      </w:sdtPr>
      <w:sdtEndPr/>
      <w:sdtContent>
        <w:p w:rsidR="00C742C4" w:rsidRPr="00504E2C" w:rsidRDefault="00C742C4" w:rsidP="00DD4112">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rsidR="00C742C4" w:rsidRPr="00504E2C" w:rsidRDefault="00C742C4" w:rsidP="00264A93">
      <w:pPr>
        <w:pStyle w:val="Ttulo"/>
        <w:spacing w:line="276" w:lineRule="auto"/>
        <w:ind w:left="0"/>
        <w:jc w:val="both"/>
        <w:rPr>
          <w:rFonts w:asciiTheme="minorHAnsi" w:hAnsiTheme="minorHAnsi" w:cstheme="minorHAnsi"/>
          <w:sz w:val="22"/>
          <w:szCs w:val="22"/>
        </w:rPr>
      </w:pPr>
    </w:p>
    <w:p w:rsidR="00C742C4" w:rsidRPr="00504E2C" w:rsidRDefault="00812BEB"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EndPr>
          <w:rPr>
            <w:rStyle w:val="Estilo2Car"/>
          </w:rPr>
        </w:sdtEndPr>
        <w:sdtContent>
          <w:r w:rsidR="00C742C4" w:rsidRPr="00504E2C">
            <w:rPr>
              <w:rStyle w:val="Estilo2Car"/>
              <w:b/>
              <w:sz w:val="22"/>
            </w:rPr>
            <w:t>Interpretación</w:t>
          </w:r>
        </w:sdtContent>
      </w:sdt>
    </w:p>
    <w:p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rsidR="001413E5" w:rsidRPr="00504E2C" w:rsidRDefault="001413E5" w:rsidP="00264A93">
      <w:pPr>
        <w:pStyle w:val="Ttul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EndPr>
        <w:rPr>
          <w:rStyle w:val="Estilo2Car"/>
        </w:rPr>
      </w:sdtEndPr>
      <w:sdtContent>
        <w:p w:rsidR="002B6276"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rsidR="003F7789" w:rsidRPr="003F7789" w:rsidRDefault="003F7789" w:rsidP="00264A93">
      <w:pPr>
        <w:pStyle w:val="Ttulo"/>
        <w:spacing w:line="276" w:lineRule="auto"/>
        <w:ind w:left="0"/>
        <w:jc w:val="both"/>
        <w:rPr>
          <w:rFonts w:asciiTheme="minorHAnsi" w:hAnsiTheme="minorHAnsi" w:cstheme="minorHAnsi"/>
          <w:b w:val="0"/>
          <w:i/>
          <w:color w:val="FF0000"/>
          <w:sz w:val="22"/>
          <w:szCs w:val="22"/>
          <w:lang w:eastAsia="es-PY"/>
        </w:rPr>
      </w:pPr>
    </w:p>
    <w:p w:rsidR="001413E5" w:rsidRDefault="00812BEB" w:rsidP="00264A93">
      <w:pPr>
        <w:pStyle w:val="Ttulo"/>
        <w:spacing w:line="276" w:lineRule="auto"/>
        <w:ind w:left="0"/>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EndPr/>
        <w:sdtContent>
          <w:r w:rsidR="003F7789">
            <w:rPr>
              <w:rFonts w:asciiTheme="minorHAnsi" w:hAnsiTheme="minorHAnsi" w:cstheme="minorHAnsi"/>
              <w:b w:val="0"/>
              <w:sz w:val="22"/>
              <w:szCs w:val="22"/>
              <w:lang w:eastAsia="es-PY"/>
            </w:rPr>
            <w:t>Se formalizará esta contratación mediante</w:t>
          </w:r>
        </w:sdtContent>
      </w:sdt>
      <w:r w:rsidR="003F7789" w:rsidRPr="00420BC3">
        <w:rPr>
          <w:rFonts w:asciiTheme="minorHAnsi" w:hAnsiTheme="minorHAnsi" w:cstheme="minorHAnsi"/>
          <w:b w:val="0"/>
          <w:sz w:val="22"/>
          <w:szCs w:val="22"/>
          <w:lang w:eastAsia="es-PY"/>
        </w:rPr>
        <w:t>:</w:t>
      </w:r>
      <w:sdt>
        <w:sdtPr>
          <w:rPr>
            <w:rFonts w:asciiTheme="minorHAnsi" w:hAnsiTheme="minorHAnsi" w:cstheme="minorHAnsi"/>
            <w:i/>
            <w:iCs/>
            <w:sz w:val="22"/>
            <w:szCs w:val="22"/>
            <w:lang w:eastAsia="en-US"/>
          </w:rPr>
          <w:id w:val="1935242797"/>
          <w:placeholder>
            <w:docPart w:val="4615EDDA83934B93BDA8DC5B40941F45"/>
          </w:placeholder>
          <w:text/>
        </w:sdtPr>
        <w:sdtEndPr>
          <w:rPr>
            <w:b w:val="0"/>
          </w:rPr>
        </w:sdtEndPr>
        <w:sdtContent>
          <w:r w:rsidR="006D5F08" w:rsidRPr="00420BC3">
            <w:rPr>
              <w:rFonts w:asciiTheme="minorHAnsi" w:hAnsiTheme="minorHAnsi" w:cstheme="minorHAnsi"/>
              <w:i/>
              <w:iCs/>
              <w:sz w:val="22"/>
              <w:szCs w:val="22"/>
              <w:lang w:eastAsia="en-US"/>
            </w:rPr>
            <w:t>CONTRATO FIRMADO</w:t>
          </w:r>
        </w:sdtContent>
      </w:sdt>
      <w:r w:rsidR="006D5F08" w:rsidRPr="00420BC3">
        <w:rPr>
          <w:rFonts w:asciiTheme="minorHAnsi" w:hAnsiTheme="minorHAnsi" w:cstheme="minorHAnsi"/>
          <w:b w:val="0"/>
          <w:i/>
          <w:sz w:val="22"/>
          <w:szCs w:val="22"/>
          <w:lang w:eastAsia="es-PY"/>
        </w:rPr>
        <w:t>.</w:t>
      </w:r>
    </w:p>
    <w:p w:rsidR="006D5F08" w:rsidRPr="00504E2C" w:rsidRDefault="006D5F08" w:rsidP="00264A93">
      <w:pPr>
        <w:pStyle w:val="Ttulo"/>
        <w:spacing w:line="276" w:lineRule="auto"/>
        <w:ind w:left="0"/>
        <w:jc w:val="both"/>
        <w:rPr>
          <w:rFonts w:asciiTheme="minorHAnsi" w:hAnsiTheme="minorHAnsi" w:cstheme="minorHAnsi"/>
          <w:b w:val="0"/>
          <w:sz w:val="22"/>
          <w:szCs w:val="22"/>
          <w:lang w:eastAsia="es-PY"/>
        </w:rPr>
      </w:pPr>
    </w:p>
    <w:sdt>
      <w:sdtPr>
        <w:rPr>
          <w:rStyle w:val="Estilo2Car"/>
          <w:b/>
          <w:sz w:val="22"/>
        </w:rPr>
        <w:id w:val="-1465181607"/>
        <w:lock w:val="contentLocked"/>
        <w:placeholder>
          <w:docPart w:val="DefaultPlaceholder_-1854013440"/>
        </w:placeholder>
        <w:group/>
      </w:sdtPr>
      <w:sdtEndPr>
        <w:rPr>
          <w:rStyle w:val="Estilo2Car"/>
        </w:rPr>
      </w:sdtEndPr>
      <w:sdtContent>
        <w:p w:rsidR="00A432A2" w:rsidRPr="00264A93" w:rsidRDefault="00A432A2" w:rsidP="00264A93">
          <w:pPr>
            <w:pStyle w:val="Ttul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rsidR="001413E5" w:rsidRPr="00504E2C" w:rsidRDefault="001413E5" w:rsidP="00264A93">
      <w:pPr>
        <w:pStyle w:val="Ttulo"/>
        <w:spacing w:line="276" w:lineRule="auto"/>
        <w:ind w:left="0"/>
        <w:jc w:val="both"/>
        <w:rPr>
          <w:rFonts w:asciiTheme="minorHAnsi" w:hAnsiTheme="minorHAnsi" w:cstheme="minorHAnsi"/>
          <w:b w:val="0"/>
          <w:sz w:val="22"/>
          <w:szCs w:val="22"/>
          <w:shd w:val="clear" w:color="auto" w:fill="FFFFFF"/>
        </w:rPr>
      </w:pPr>
    </w:p>
    <w:sdt>
      <w:sdtPr>
        <w:rPr>
          <w:rFonts w:asciiTheme="minorHAnsi" w:hAnsiTheme="minorHAnsi" w:cstheme="minorHAnsi"/>
          <w:b w:val="0"/>
          <w:sz w:val="22"/>
          <w:szCs w:val="22"/>
          <w:shd w:val="clear" w:color="auto" w:fill="FFFFFF"/>
        </w:rPr>
        <w:id w:val="1113403997"/>
        <w:lock w:val="contentLocked"/>
        <w:placeholder>
          <w:docPart w:val="DefaultPlaceholder_-1854013440"/>
        </w:placeholder>
        <w:group/>
      </w:sdtPr>
      <w:sdtEndPr>
        <w:rPr>
          <w:shd w:val="clear" w:color="auto" w:fill="auto"/>
          <w:lang w:eastAsia="es-PY"/>
        </w:rPr>
      </w:sdtEndPr>
      <w:sdtContent>
        <w:p w:rsidR="00A432A2" w:rsidRPr="00504E2C" w:rsidRDefault="00A432A2" w:rsidP="00264A93">
          <w:pPr>
            <w:pStyle w:val="Ttul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rsidR="001413E5" w:rsidRPr="00504E2C" w:rsidRDefault="001413E5" w:rsidP="00264A93">
          <w:pPr>
            <w:pStyle w:val="Ttulo"/>
            <w:spacing w:line="276" w:lineRule="auto"/>
            <w:jc w:val="both"/>
            <w:rPr>
              <w:rFonts w:asciiTheme="minorHAnsi" w:hAnsiTheme="minorHAnsi" w:cstheme="minorHAnsi"/>
              <w:b w:val="0"/>
              <w:sz w:val="22"/>
              <w:szCs w:val="22"/>
              <w:lang w:eastAsia="es-PY"/>
            </w:rPr>
          </w:pPr>
        </w:p>
        <w:p w:rsidR="00A432A2" w:rsidRPr="006E2937" w:rsidRDefault="00A432A2" w:rsidP="00264A93">
          <w:pPr>
            <w:pStyle w:val="Ttul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rsidR="00A432A2" w:rsidRPr="00504E2C" w:rsidRDefault="00A432A2" w:rsidP="006E2937">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rsidR="00A432A2" w:rsidRPr="00504E2C"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rsidR="00A432A2" w:rsidRDefault="00A432A2" w:rsidP="00CE7DD4">
          <w:pPr>
            <w:pStyle w:val="Ttul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rsidR="00FF45B5" w:rsidRDefault="00FF45B5" w:rsidP="00FB6A7F">
          <w:pPr>
            <w:pStyle w:val="Ttul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rsidR="00CE7DD4" w:rsidRPr="00504E2C" w:rsidRDefault="00CE7DD4" w:rsidP="00CE7DD4">
          <w:pPr>
            <w:pStyle w:val="Ttulo"/>
            <w:spacing w:line="276" w:lineRule="auto"/>
            <w:ind w:left="1151"/>
            <w:jc w:val="both"/>
            <w:rPr>
              <w:rFonts w:asciiTheme="minorHAnsi" w:hAnsiTheme="minorHAnsi" w:cstheme="minorHAnsi"/>
              <w:b w:val="0"/>
              <w:sz w:val="22"/>
              <w:szCs w:val="22"/>
              <w:lang w:eastAsia="es-PY"/>
            </w:rPr>
          </w:pPr>
        </w:p>
        <w:p w:rsidR="00A432A2" w:rsidRPr="00CE7DD4" w:rsidRDefault="00A432A2" w:rsidP="00264A93">
          <w:pPr>
            <w:pStyle w:val="Ttul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rsidR="00A432A2" w:rsidRPr="00504E2C" w:rsidRDefault="00A432A2" w:rsidP="00264A93">
          <w:pPr>
            <w:pStyle w:val="Ttulo"/>
            <w:spacing w:line="276" w:lineRule="auto"/>
            <w:jc w:val="both"/>
            <w:rPr>
              <w:rFonts w:asciiTheme="minorHAnsi" w:hAnsiTheme="minorHAnsi" w:cstheme="minorHAnsi"/>
              <w:b w:val="0"/>
              <w:sz w:val="22"/>
              <w:szCs w:val="22"/>
              <w:lang w:eastAsia="es-PY"/>
            </w:rPr>
          </w:pP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rsidR="00A432A2" w:rsidRPr="00504E2C"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rsidR="00A432A2" w:rsidRDefault="00A432A2" w:rsidP="00CE7DD4">
          <w:pPr>
            <w:pStyle w:val="Ttul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sdtContent>
    </w:sdt>
    <w:p w:rsidR="006E31DC" w:rsidRDefault="006E31DC" w:rsidP="006E31DC">
      <w:pPr>
        <w:rPr>
          <w:rFonts w:asciiTheme="minorHAnsi" w:eastAsia="Times New Roman" w:hAnsiTheme="minorHAnsi" w:cstheme="minorHAnsi"/>
          <w:lang w:val="es-ES" w:eastAsia="es-PY"/>
        </w:rPr>
      </w:pP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EndPr/>
      <w:sdtContent>
        <w:p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rsidR="00A432A2" w:rsidRPr="00504E2C" w:rsidRDefault="00A432A2" w:rsidP="00264A93">
      <w:pPr>
        <w:pStyle w:val="Ttulo"/>
        <w:spacing w:line="276" w:lineRule="auto"/>
        <w:ind w:left="0"/>
        <w:jc w:val="both"/>
        <w:rPr>
          <w:rFonts w:asciiTheme="minorHAnsi" w:hAnsiTheme="minorHAnsi" w:cstheme="minorHAnsi"/>
          <w:b w:val="0"/>
          <w:color w:val="000000"/>
          <w:sz w:val="22"/>
          <w:szCs w:val="22"/>
          <w:lang w:eastAsia="es-PY"/>
        </w:rPr>
      </w:pPr>
    </w:p>
    <w:p w:rsidR="007B7FBE" w:rsidRPr="00504E2C" w:rsidRDefault="00812BEB"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EndPr>
          <w:rPr>
            <w:rStyle w:val="nfasis"/>
          </w:rPr>
        </w:sdtEndPr>
        <w:sdtContent>
          <w:r w:rsidR="00974398" w:rsidRPr="00504E2C">
            <w:rPr>
              <w:rStyle w:val="nfasis"/>
              <w:i w:val="0"/>
              <w:iCs w:val="0"/>
              <w:sz w:val="22"/>
            </w:rPr>
            <w:t>S</w:t>
          </w:r>
          <w:r w:rsidR="000545E6" w:rsidRPr="00504E2C">
            <w:rPr>
              <w:rStyle w:val="nfasis"/>
              <w:i w:val="0"/>
              <w:iCs w:val="0"/>
              <w:sz w:val="22"/>
            </w:rPr>
            <w:t>ubcontratación</w:t>
          </w:r>
        </w:sdtContent>
      </w:sdt>
    </w:p>
    <w:p w:rsidR="00A432A2" w:rsidRPr="00504E2C" w:rsidRDefault="00812BEB"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End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dtPr>
        <w:sdtEndPr/>
        <w:sdtContent>
          <w:r w:rsidR="006D5F08">
            <w:rPr>
              <w:rFonts w:asciiTheme="minorHAnsi" w:eastAsia="Times New Roman" w:hAnsiTheme="minorHAnsi" w:cstheme="minorHAnsi"/>
              <w:color w:val="000000"/>
              <w:lang w:eastAsia="es-PY"/>
            </w:rPr>
            <w:t>NO APLICA</w:t>
          </w:r>
        </w:sdtContent>
      </w:sdt>
    </w:p>
    <w:p w:rsidR="007B7FBE" w:rsidRPr="00504E2C" w:rsidRDefault="00812BEB"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End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rsidR="00CD1F58" w:rsidRPr="00504E2C" w:rsidRDefault="00CD1F58" w:rsidP="00264A93">
      <w:pPr>
        <w:spacing w:after="0"/>
        <w:jc w:val="both"/>
        <w:rPr>
          <w:rFonts w:asciiTheme="minorHAnsi" w:eastAsia="Times New Roman" w:hAnsiTheme="minorHAnsi" w:cstheme="minorHAnsi"/>
          <w:color w:val="000000"/>
          <w:lang w:eastAsia="es-PY"/>
        </w:rPr>
      </w:pPr>
    </w:p>
    <w:p w:rsidR="00786AEF" w:rsidRPr="00504E2C" w:rsidRDefault="00812BEB"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EndPr>
          <w:rPr>
            <w:rStyle w:val="nfasis"/>
          </w:rPr>
        </w:sdtEndPr>
        <w:sdtContent>
          <w:r w:rsidR="00D73225" w:rsidRPr="00504E2C">
            <w:rPr>
              <w:rStyle w:val="nfasis"/>
              <w:i w:val="0"/>
              <w:iCs w:val="0"/>
              <w:sz w:val="22"/>
            </w:rPr>
            <w:t>Derechos Intelectuales</w:t>
          </w:r>
        </w:sdtContent>
      </w:sdt>
    </w:p>
    <w:p w:rsidR="001C7CC5" w:rsidRPr="00504E2C" w:rsidRDefault="001C7CC5" w:rsidP="00264A93">
      <w:pPr>
        <w:pStyle w:val="Ttul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EndPr/>
      <w:sdtContent>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lastRenderedPageBreak/>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A432A2" w:rsidRPr="00504E2C" w:rsidRDefault="00A432A2" w:rsidP="00264A93">
          <w:pPr>
            <w:pStyle w:val="Ttulo"/>
            <w:tabs>
              <w:tab w:val="left" w:pos="284"/>
            </w:tabs>
            <w:spacing w:line="276" w:lineRule="auto"/>
            <w:jc w:val="both"/>
            <w:rPr>
              <w:rFonts w:asciiTheme="minorHAnsi" w:eastAsia="Calibri" w:hAnsiTheme="minorHAnsi" w:cstheme="minorHAnsi"/>
              <w:b w:val="0"/>
              <w:sz w:val="22"/>
              <w:szCs w:val="22"/>
              <w:lang w:val="es-PY" w:eastAsia="en-US"/>
            </w:rPr>
          </w:pPr>
        </w:p>
        <w:p w:rsidR="00786AEF" w:rsidRPr="00504E2C" w:rsidRDefault="00A432A2" w:rsidP="00CE7DD4">
          <w:pPr>
            <w:pStyle w:val="Ttul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rsidR="001B2A97" w:rsidRPr="00504E2C" w:rsidRDefault="001B2A97" w:rsidP="00264A93">
      <w:pPr>
        <w:pStyle w:val="Ttulo"/>
        <w:tabs>
          <w:tab w:val="left" w:pos="284"/>
        </w:tabs>
        <w:spacing w:line="276" w:lineRule="auto"/>
        <w:ind w:left="0"/>
        <w:jc w:val="both"/>
        <w:rPr>
          <w:rStyle w:val="Estilo2Car"/>
          <w:i/>
          <w:iCs/>
          <w:color w:val="808080" w:themeColor="background1" w:themeShade="80"/>
          <w:sz w:val="22"/>
          <w:u w:val="single"/>
          <w:lang w:eastAsia="en-US"/>
        </w:rPr>
      </w:pPr>
    </w:p>
    <w:p w:rsidR="00B13866" w:rsidRPr="00504E2C" w:rsidRDefault="00812BEB"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EndPr>
          <w:rPr>
            <w:rStyle w:val="Estilo2Car"/>
          </w:rPr>
        </w:sdtEndPr>
        <w:sdtContent>
          <w:r w:rsidR="001F7E20" w:rsidRPr="00504E2C">
            <w:rPr>
              <w:rStyle w:val="Estilo2Car"/>
              <w:b/>
              <w:sz w:val="22"/>
            </w:rPr>
            <w:t>Transporte</w:t>
          </w:r>
        </w:sdtContent>
      </w:sdt>
    </w:p>
    <w:p w:rsidR="003E4716" w:rsidRPr="00504E2C" w:rsidRDefault="003E4716" w:rsidP="00264A93">
      <w:pPr>
        <w:suppressAutoHyphens/>
        <w:spacing w:after="0"/>
        <w:ind w:right="-72"/>
        <w:jc w:val="both"/>
        <w:rPr>
          <w:rFonts w:asciiTheme="minorHAnsi" w:hAnsiTheme="minorHAnsi" w:cstheme="minorHAnsi"/>
          <w:lang w:val="es-ES"/>
        </w:rPr>
      </w:pPr>
    </w:p>
    <w:p w:rsidR="001F7E20" w:rsidRPr="00504E2C" w:rsidRDefault="00812BEB"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End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rsidR="00F93151" w:rsidRPr="00504E2C" w:rsidRDefault="00812BEB"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End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color w:val="FF0000"/>
            <w:lang w:val="es-ES"/>
          </w:rPr>
          <w:id w:val="-1810634145"/>
          <w:placeholder>
            <w:docPart w:val="A58824D642A54B14AAD73B874B087B82"/>
          </w:placeholder>
          <w:text/>
        </w:sdtPr>
        <w:sdtEndPr/>
        <w:sdtContent>
          <w:r w:rsidR="006D5F08">
            <w:rPr>
              <w:rFonts w:asciiTheme="minorHAnsi" w:hAnsiTheme="minorHAnsi" w:cstheme="minorHAnsi"/>
              <w:color w:val="FF0000"/>
              <w:lang w:val="es-ES"/>
            </w:rPr>
            <w:t xml:space="preserve">NO APLICA </w:t>
          </w:r>
        </w:sdtContent>
      </w:sdt>
      <w:r w:rsidR="006D5F08">
        <w:rPr>
          <w:rFonts w:asciiTheme="minorHAnsi" w:hAnsiTheme="minorHAnsi" w:cstheme="minorHAnsi"/>
          <w:i/>
          <w:color w:val="FF0000"/>
          <w:lang w:val="es-ES"/>
        </w:rPr>
        <w:t>.</w:t>
      </w:r>
    </w:p>
    <w:p w:rsidR="00116CA5" w:rsidRPr="00504E2C" w:rsidRDefault="00116CA5" w:rsidP="00264A93">
      <w:pPr>
        <w:pStyle w:val="Ttulo"/>
        <w:tabs>
          <w:tab w:val="left" w:pos="284"/>
        </w:tabs>
        <w:spacing w:line="276" w:lineRule="auto"/>
        <w:ind w:left="0"/>
        <w:jc w:val="both"/>
        <w:rPr>
          <w:rStyle w:val="Estilo2Car"/>
          <w:b/>
          <w:sz w:val="22"/>
        </w:rPr>
      </w:pPr>
    </w:p>
    <w:p w:rsidR="00CD1F58" w:rsidRPr="00504E2C" w:rsidRDefault="00812BEB"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EndPr>
          <w:rPr>
            <w:rStyle w:val="Estilo2Car"/>
          </w:rPr>
        </w:sdtEndPr>
        <w:sdtContent>
          <w:r w:rsidR="00CD1F58" w:rsidRPr="00504E2C">
            <w:rPr>
              <w:rStyle w:val="Estilo2Car"/>
              <w:b/>
              <w:sz w:val="22"/>
            </w:rPr>
            <w:t>Confidencialidad de la Información</w:t>
          </w:r>
        </w:sdtContent>
      </w:sdt>
    </w:p>
    <w:p w:rsidR="00C06503" w:rsidRPr="00504E2C" w:rsidRDefault="00C06503"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w:t>
          </w:r>
          <w:r w:rsidRPr="00504E2C">
            <w:rPr>
              <w:rFonts w:asciiTheme="minorHAnsi" w:eastAsia="Times New Roman" w:hAnsiTheme="minorHAnsi" w:cstheme="minorHAnsi"/>
              <w:color w:val="000000"/>
              <w:lang w:eastAsia="es-PY"/>
            </w:rPr>
            <w:lastRenderedPageBreak/>
            <w:t>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rsidR="00CE7DD4" w:rsidRPr="00504E2C" w:rsidRDefault="00CE7DD4" w:rsidP="00264A93">
          <w:pPr>
            <w:spacing w:after="0"/>
            <w:jc w:val="both"/>
            <w:rPr>
              <w:rFonts w:asciiTheme="minorHAnsi" w:eastAsia="Times New Roman" w:hAnsiTheme="minorHAnsi" w:cstheme="minorHAnsi"/>
              <w:color w:val="000000"/>
              <w:lang w:eastAsia="es-PY"/>
            </w:rPr>
          </w:pP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rsidR="00CE7DD4" w:rsidRPr="00504E2C" w:rsidRDefault="00CE7DD4" w:rsidP="00264A93">
          <w:pPr>
            <w:spacing w:after="0"/>
            <w:jc w:val="both"/>
            <w:rPr>
              <w:rFonts w:asciiTheme="minorHAnsi" w:eastAsia="Times New Roman" w:hAnsiTheme="minorHAnsi" w:cstheme="minorHAnsi"/>
              <w:color w:val="000000"/>
              <w:lang w:eastAsia="es-PY"/>
            </w:rPr>
          </w:pPr>
        </w:p>
        <w:p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rsidR="000545E6" w:rsidRPr="00504E2C" w:rsidRDefault="000545E6" w:rsidP="00264A93">
      <w:pPr>
        <w:pStyle w:val="Ttulo"/>
        <w:spacing w:line="276" w:lineRule="auto"/>
        <w:ind w:left="0"/>
        <w:jc w:val="both"/>
        <w:rPr>
          <w:rFonts w:asciiTheme="minorHAnsi" w:hAnsiTheme="minorHAnsi" w:cstheme="minorHAnsi"/>
          <w:sz w:val="22"/>
          <w:szCs w:val="22"/>
        </w:rPr>
      </w:pPr>
    </w:p>
    <w:p w:rsidR="002E5AD5" w:rsidRPr="00504E2C" w:rsidRDefault="00812BEB"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End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rsidR="0094727E" w:rsidRPr="00504E2C" w:rsidRDefault="0094727E" w:rsidP="00264A93">
      <w:pPr>
        <w:pStyle w:val="Ttul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Cuando ocurra algún cambio en la nómina del personal o de los subcontratistas propuestos, el proveedor o contratista está obligado a actualizar el FIP.</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rsidR="00DE48C5" w:rsidRPr="00372C6A" w:rsidRDefault="00812B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End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asciiTheme="minorHAnsi" w:eastAsia="Times New Roman" w:hAnsiTheme="minorHAnsi" w:cstheme="minorHAnsi"/>
            <w:i/>
            <w:lang w:eastAsia="es-PY"/>
          </w:rPr>
          <w:id w:val="-1905438791"/>
          <w:placeholder>
            <w:docPart w:val="F02473AA456C440690D54F021C5F7B9C"/>
          </w:placeholder>
          <w:text/>
        </w:sdtPr>
        <w:sdtEndPr/>
        <w:sdtContent>
          <w:r w:rsidR="006D5F08" w:rsidRPr="006D5F08">
            <w:rPr>
              <w:rFonts w:asciiTheme="minorHAnsi" w:eastAsia="Times New Roman" w:hAnsiTheme="minorHAnsi" w:cstheme="minorHAnsi"/>
              <w:i/>
              <w:lang w:eastAsia="es-PY"/>
            </w:rPr>
            <w:t xml:space="preserve">10 % en forma de garantía SEGURO DE RESPONSABILIDAD PROFESIONAL en forma de póliza. si  </w:t>
          </w:r>
        </w:sdtContent>
      </w:sdt>
    </w:p>
    <w:p w:rsidR="00A432A2" w:rsidRPr="00504E2C" w:rsidRDefault="00A432A2"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rsidR="00372C6A" w:rsidRDefault="00812BEB"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27849375"/>
          <w:lock w:val="contentLocked"/>
          <w:placeholder>
            <w:docPart w:val="DefaultPlaceholder_-1854013440"/>
          </w:placeholder>
          <w:group/>
        </w:sdtPr>
        <w:sdtEndPr/>
        <w:sdtContent>
          <w:r w:rsidR="00EA1B1E" w:rsidRPr="00EA1B1E">
            <w:rPr>
              <w:rFonts w:asciiTheme="minorHAnsi" w:eastAsia="Times New Roman" w:hAnsiTheme="minorHAnsi" w:cstheme="minorHAnsi"/>
              <w:lang w:eastAsia="es-PY"/>
            </w:rPr>
            <w:t>La garantía adoptará alguna de las siguientes formas: Garantía bancaria o Póliza de Seguros.</w:t>
          </w:r>
        </w:sdtContent>
      </w:sdt>
    </w:p>
    <w:p w:rsidR="00816DBB" w:rsidRPr="00372C6A" w:rsidRDefault="00816DBB"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EndPr/>
      <w:sdtContent>
        <w:p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rsidR="00816DBB" w:rsidRPr="00372C6A" w:rsidRDefault="00812BEB"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EndPr/>
        <w:sdtContent>
          <w:r w:rsidR="00816DBB" w:rsidRPr="00504E2C">
            <w:rPr>
              <w:rFonts w:asciiTheme="minorHAnsi" w:eastAsia="Times New Roman" w:hAnsiTheme="minorHAnsi" w:cstheme="minorHAnsi"/>
              <w:lang w:eastAsia="es-PY"/>
            </w:rPr>
            <w:t>El plazo de vigencia de la Garantía de Fiel Cumplimiento de Contrato será de:</w:t>
          </w:r>
        </w:sdtContent>
      </w:sdt>
      <w:sdt>
        <w:sdtPr>
          <w:rPr>
            <w:rFonts w:asciiTheme="minorHAnsi" w:hAnsiTheme="minorHAnsi" w:cstheme="minorHAnsi"/>
            <w:i/>
            <w:iCs/>
          </w:rPr>
          <w:id w:val="1033077476"/>
          <w:placeholder>
            <w:docPart w:val="EDB7C81C0D564EB7A8715A17BB30F5F6"/>
          </w:placeholder>
          <w:text/>
        </w:sdtPr>
        <w:sdtEndPr>
          <w:rPr>
            <w:b/>
          </w:rPr>
        </w:sdtEndPr>
        <w:sdtContent>
          <w:r w:rsidR="006D5F08" w:rsidRPr="00420BC3">
            <w:rPr>
              <w:rFonts w:asciiTheme="minorHAnsi" w:hAnsiTheme="minorHAnsi" w:cstheme="minorHAnsi"/>
              <w:i/>
              <w:iCs/>
            </w:rPr>
            <w:t xml:space="preserve">LA VIGENCIA DE LA GARANTIA SERA DESDE LA FIRMA DEL CONTRATO HASTA EL 30 DE AGOSTO DEL 2025 </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EndPr/>
      <w:sdtContent>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rsidR="00FC4646" w:rsidRPr="00504E2C" w:rsidRDefault="00812BEB"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EndPr/>
        <w:sdtContent>
          <w:r w:rsidR="00FC4646" w:rsidRPr="00504E2C">
            <w:rPr>
              <w:sz w:val="22"/>
            </w:rPr>
            <w:t>Formas y Condiciones de Pago</w:t>
          </w:r>
        </w:sdtContent>
      </w:sdt>
    </w:p>
    <w:p w:rsidR="00885E24" w:rsidRPr="00504E2C" w:rsidRDefault="00885E24" w:rsidP="00264A93">
      <w:pPr>
        <w:tabs>
          <w:tab w:val="center" w:pos="426"/>
        </w:tabs>
        <w:spacing w:after="0"/>
        <w:jc w:val="both"/>
        <w:rPr>
          <w:rFonts w:asciiTheme="minorHAnsi" w:hAnsiTheme="minorHAnsi" w:cstheme="minorHAnsi"/>
          <w:lang w:eastAsia="es-PY"/>
        </w:rPr>
      </w:pPr>
      <w:bookmarkStart w:id="20" w:name="_Hlk32828097"/>
    </w:p>
    <w:p w:rsidR="00816DBB" w:rsidRPr="00372C6A" w:rsidRDefault="00812BEB" w:rsidP="00372C6A">
      <w:pPr>
        <w:spacing w:after="0"/>
        <w:jc w:val="both"/>
        <w:rPr>
          <w:rFonts w:asciiTheme="minorHAnsi" w:eastAsiaTheme="minorHAnsi" w:hAnsiTheme="minorHAnsi" w:cstheme="minorHAnsi"/>
          <w:lang w:eastAsia="es-PY"/>
        </w:rPr>
      </w:pPr>
      <w:sdt>
        <w:sdtPr>
          <w:rPr>
            <w:rFonts w:asciiTheme="minorHAnsi" w:eastAsiaTheme="minorHAnsi" w:hAnsiTheme="minorHAnsi" w:cstheme="minorHAnsi"/>
            <w:lang w:eastAsia="es-PY"/>
          </w:rPr>
          <w:id w:val="313448463"/>
          <w:lock w:val="contentLocked"/>
          <w:placeholder>
            <w:docPart w:val="DefaultPlaceholder_-1854013440"/>
          </w:placeholder>
          <w:group/>
        </w:sdtPr>
        <w:sdtEndPr/>
        <w:sdtContent>
          <w:r w:rsidR="00372C6A" w:rsidRPr="00D52DED">
            <w:rPr>
              <w:rFonts w:asciiTheme="minorHAnsi" w:eastAsiaTheme="minorHAnsi" w:hAnsiTheme="minorHAnsi" w:cstheme="minorHAnsi"/>
              <w:lang w:eastAsia="es-PY"/>
            </w:rPr>
            <w:t>Otras formas y condiciones de pago al proveedor en virtud del contrato serán las siguientes:</w:t>
          </w:r>
        </w:sdtContent>
      </w:sdt>
      <w:sdt>
        <w:sdtPr>
          <w:rPr>
            <w:rFonts w:asciiTheme="minorHAnsi" w:eastAsia="Times New Roman" w:hAnsiTheme="minorHAnsi" w:cstheme="minorHAnsi"/>
            <w:color w:val="000000"/>
            <w:lang w:eastAsia="es-PY"/>
          </w:rPr>
          <w:id w:val="333033685"/>
          <w:lock w:val="contentLocked"/>
          <w:placeholder>
            <w:docPart w:val="77B587A6F7F74D2EB9143ACFBDC6C4ED"/>
          </w:placeholder>
          <w:showingPlcHdr/>
          <w:group/>
        </w:sdtPr>
        <w:sdtEndPr>
          <w:rPr>
            <w:rFonts w:eastAsiaTheme="minorHAnsi"/>
            <w:color w:val="auto"/>
          </w:rPr>
        </w:sdtEndPr>
        <w:sdtContent>
          <w:r w:rsidR="00372C6A" w:rsidRPr="00504E2C">
            <w:rPr>
              <w:rStyle w:val="Textodelmarcadordeposicin"/>
              <w:rFonts w:asciiTheme="minorHAnsi" w:hAnsiTheme="minorHAnsi" w:cstheme="minorHAnsi"/>
            </w:rPr>
            <w:t>Haga clic aquí para escribir texto.</w:t>
          </w:r>
        </w:sdtContent>
      </w:sdt>
      <w:r w:rsidR="00E54783" w:rsidRPr="00FE46E9">
        <w:rPr>
          <w:rFonts w:ascii="Arial" w:hAnsi="Arial" w:cs="Arial"/>
          <w:b/>
          <w:color w:val="000000"/>
        </w:rPr>
        <w:t>El pago será realizado a contra entrega del informe, con la presentación de la factura correspondiente, nota de remisión, certificado de cumplimiento tributario vigente, copia de última declaración de IVA</w:t>
      </w:r>
    </w:p>
    <w:sdt>
      <w:sdtPr>
        <w:rPr>
          <w:rFonts w:asciiTheme="minorHAnsi" w:hAnsiTheme="minorHAnsi" w:cstheme="minorHAnsi"/>
          <w:color w:val="000000"/>
          <w:lang w:eastAsia="es-PY"/>
        </w:rPr>
        <w:id w:val="183022712"/>
        <w:lock w:val="contentLocked"/>
        <w:placeholder>
          <w:docPart w:val="DefaultPlaceholder_-1854013440"/>
        </w:placeholder>
        <w:group/>
      </w:sdtPr>
      <w:sdtEndPr/>
      <w:sdtContent>
        <w:p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rsidR="00816DBB" w:rsidRPr="00504E2C" w:rsidRDefault="00816DBB" w:rsidP="00264A93">
      <w:pPr>
        <w:spacing w:after="0"/>
        <w:jc w:val="both"/>
        <w:rPr>
          <w:rFonts w:asciiTheme="minorHAnsi" w:hAnsiTheme="minorHAnsi" w:cstheme="minorHAnsi"/>
          <w:color w:val="000000"/>
          <w:lang w:eastAsia="es-PY"/>
        </w:rPr>
      </w:pPr>
    </w:p>
    <w:sdt>
      <w:sdtPr>
        <w:rPr>
          <w:rFonts w:asciiTheme="minorHAnsi" w:hAnsiTheme="minorHAnsi" w:cstheme="minorHAnsi"/>
          <w:b/>
          <w:color w:val="000000"/>
          <w:lang w:eastAsia="es-PY"/>
        </w:rPr>
        <w:id w:val="-613908959"/>
        <w:lock w:val="contentLocked"/>
        <w:placeholder>
          <w:docPart w:val="DefaultPlaceholder_-1854013440"/>
        </w:placeholder>
        <w:group/>
      </w:sdtPr>
      <w:sdtEndPr>
        <w:rPr>
          <w:rFonts w:eastAsiaTheme="minorHAnsi"/>
          <w:b w:val="0"/>
          <w:color w:val="auto"/>
        </w:rPr>
      </w:sdtEndPr>
      <w:sdtContent>
        <w:p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rsidR="00816DBB" w:rsidRPr="00504E2C" w:rsidRDefault="00816DBB" w:rsidP="00264A93">
          <w:pPr>
            <w:spacing w:after="0"/>
            <w:jc w:val="both"/>
            <w:rPr>
              <w:rFonts w:asciiTheme="minorHAnsi" w:hAnsiTheme="minorHAnsi" w:cstheme="minorHAnsi"/>
              <w:color w:val="000000"/>
              <w:lang w:eastAsia="es-PY"/>
            </w:rPr>
          </w:pP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REPSE (registro de prestadores de servicios) todos los que son prestadores de servicios;</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p>
        <w:p w:rsidR="00FB0662" w:rsidRPr="00372C6A" w:rsidRDefault="00816DBB" w:rsidP="00372C6A">
          <w:pPr>
            <w:pStyle w:val="Prrafodelista"/>
            <w:numPr>
              <w:ilvl w:val="0"/>
              <w:numId w:val="39"/>
            </w:numPr>
            <w:rPr>
              <w:rFonts w:asciiTheme="minorHAnsi" w:eastAsiaTheme="minorHAnsi" w:hAnsiTheme="minorHAnsi" w:cstheme="minorHAnsi"/>
              <w:lang w:eastAsia="es-PY"/>
            </w:rPr>
          </w:pPr>
          <w:r w:rsidRPr="00372C6A">
            <w:rPr>
              <w:rFonts w:asciiTheme="minorHAnsi" w:hAnsiTheme="minorHAnsi" w:cstheme="minorHAnsi"/>
              <w:color w:val="000000"/>
              <w:lang w:eastAsia="es-PY"/>
            </w:rPr>
            <w:t>Formulario de Identificación de Servicios Personales (FIS).</w:t>
          </w:r>
        </w:p>
        <w:p w:rsidR="00372C6A" w:rsidRPr="00372C6A" w:rsidRDefault="00372C6A" w:rsidP="00372C6A">
          <w:pPr>
            <w:pStyle w:val="Prrafodelista"/>
            <w:ind w:left="720"/>
            <w:rPr>
              <w:rFonts w:asciiTheme="minorHAnsi" w:eastAsiaTheme="minorHAnsi" w:hAnsiTheme="minorHAnsi" w:cstheme="minorHAnsi"/>
              <w:lang w:eastAsia="es-PY"/>
            </w:rPr>
          </w:pPr>
        </w:p>
        <w:p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rsidR="00816DBB" w:rsidRPr="00504E2C" w:rsidRDefault="00816DBB" w:rsidP="00264A93">
          <w:pPr>
            <w:spacing w:after="0"/>
            <w:jc w:val="both"/>
            <w:rPr>
              <w:rFonts w:asciiTheme="minorHAnsi" w:eastAsiaTheme="minorHAnsi" w:hAnsiTheme="minorHAnsi" w:cstheme="minorHAnsi"/>
              <w:lang w:eastAsia="es-PY"/>
            </w:rPr>
          </w:pPr>
        </w:p>
        <w:p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bookmarkEnd w:id="20" w:displacedByCustomXml="next"/>
      </w:sdtContent>
    </w:sdt>
    <w:p w:rsidR="00D46391" w:rsidRPr="00504E2C" w:rsidRDefault="00812BEB"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End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816DBB" w:rsidRPr="00504E2C" w:rsidRDefault="00816DBB" w:rsidP="000568D2">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rsidR="00816DBB" w:rsidRPr="00504E2C" w:rsidRDefault="00816DBB" w:rsidP="00264A93">
          <w:pPr>
            <w:pStyle w:val="Ttul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264A93" w:rsidRDefault="00816DBB" w:rsidP="00264A93">
          <w:pPr>
            <w:pStyle w:val="Ttul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rsidR="00264A93" w:rsidRPr="00264A93" w:rsidRDefault="00812BEB" w:rsidP="00264A93">
          <w:pPr>
            <w:pStyle w:val="Ttul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EndPr/>
      <w:sdtContent>
        <w:p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rsidR="005E298D" w:rsidRPr="00372C6A" w:rsidRDefault="00812BEB" w:rsidP="00372C6A">
      <w:pPr>
        <w:spacing w:after="0"/>
        <w:jc w:val="both"/>
        <w:rPr>
          <w:rFonts w:asciiTheme="minorHAnsi" w:eastAsiaTheme="minorHAnsi"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EndPr/>
        <w:sdtContent>
          <w:r w:rsidR="00372C6A" w:rsidRPr="00372C6A">
            <w:rPr>
              <w:rFonts w:asciiTheme="minorHAnsi" w:eastAsia="Times New Roman" w:hAnsiTheme="minorHAnsi" w:cstheme="minorHAnsi"/>
              <w:lang w:eastAsia="es-PY"/>
            </w:rPr>
            <w:t>Se otorgará anticipo MIPYMES:</w:t>
          </w:r>
        </w:sdtContent>
      </w:sdt>
      <w:sdt>
        <w:sdtPr>
          <w:rPr>
            <w:rFonts w:asciiTheme="minorHAnsi" w:eastAsia="Times New Roman" w:hAnsiTheme="minorHAnsi" w:cstheme="minorHAnsi"/>
            <w:color w:val="000000"/>
            <w:lang w:eastAsia="es-PY"/>
          </w:rPr>
          <w:id w:val="658656230"/>
          <w:lock w:val="contentLocked"/>
          <w:placeholder>
            <w:docPart w:val="DE373FE5D25A4AFA9A91F89D6B831F58"/>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SI</w:t>
          </w:r>
          <w:r w:rsidR="00DE3FA3">
            <w:rPr>
              <w:rStyle w:val="Textodelmarcadordeposicin"/>
              <w:rFonts w:asciiTheme="minorHAnsi" w:hAnsiTheme="minorHAnsi" w:cstheme="minorHAnsi"/>
            </w:rPr>
            <w:t xml:space="preserve"> o </w:t>
          </w:r>
          <w:r w:rsidR="00372C6A">
            <w:rPr>
              <w:rStyle w:val="Textodelmarcadordeposicin"/>
              <w:rFonts w:asciiTheme="minorHAnsi" w:hAnsiTheme="minorHAnsi" w:cstheme="minorHAnsi"/>
            </w:rPr>
            <w:t>NO, según corresponda</w:t>
          </w:r>
          <w:r w:rsidR="00372C6A" w:rsidRPr="00504E2C">
            <w:rPr>
              <w:rStyle w:val="Textodelmarcadordeposicin"/>
              <w:rFonts w:asciiTheme="minorHAnsi" w:hAnsiTheme="minorHAnsi" w:cstheme="minorHAnsi"/>
            </w:rPr>
            <w:t>.</w:t>
          </w:r>
        </w:sdtContent>
      </w:sdt>
      <w:r w:rsidR="00E54783">
        <w:rPr>
          <w:rFonts w:asciiTheme="minorHAnsi" w:eastAsia="Times New Roman" w:hAnsiTheme="minorHAnsi" w:cstheme="minorHAnsi"/>
          <w:i/>
          <w:color w:val="FF0000"/>
          <w:lang w:eastAsia="es-PY"/>
        </w:rPr>
        <w:t xml:space="preserve"> SI </w:t>
      </w:r>
      <w:r w:rsidR="00E54783">
        <w:rPr>
          <w:rFonts w:ascii="Helvetica Neue" w:hAnsi="Helvetica Neue"/>
          <w:color w:val="333333"/>
          <w:shd w:val="clear" w:color="auto" w:fill="F8FAFC"/>
        </w:rPr>
        <w:t>Se podrá otorgar Anticipo financiero hasta el cinco por ciento (5%) del monto total del Contrato, para las MIPYMES (Micro, Pequeña y Mediana Empresas), que resultare adjudicada, en atención a lo establecido en el art. 188 de la Ley de presupuesto 7050/23, las mismas podrán ser otorgadas conforme a la disponibilidad presupuestaria de la convocante.</w:t>
      </w:r>
    </w:p>
    <w:p w:rsidR="00405D78" w:rsidRPr="00504E2C" w:rsidRDefault="00812BEB"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EndPr/>
        <w:sdtContent>
          <w:r w:rsidR="00336B53" w:rsidRPr="00504E2C">
            <w:rPr>
              <w:sz w:val="22"/>
            </w:rPr>
            <w:t>Solicitud</w:t>
          </w:r>
          <w:r w:rsidR="00405D78" w:rsidRPr="00504E2C">
            <w:rPr>
              <w:sz w:val="22"/>
            </w:rPr>
            <w:t xml:space="preserve"> de pago de anticipo</w:t>
          </w:r>
        </w:sdtContent>
      </w:sdt>
    </w:p>
    <w:p w:rsidR="00405D78" w:rsidRPr="00504E2C" w:rsidRDefault="00405D78" w:rsidP="00264A93">
      <w:pPr>
        <w:spacing w:after="0"/>
        <w:jc w:val="both"/>
        <w:rPr>
          <w:rFonts w:asciiTheme="minorHAnsi" w:eastAsia="Times New Roman" w:hAnsiTheme="minorHAnsi" w:cstheme="minorHAnsi"/>
          <w:color w:val="000000"/>
          <w:lang w:eastAsia="es-PY"/>
        </w:rPr>
      </w:pPr>
    </w:p>
    <w:p w:rsidR="00E54783" w:rsidRDefault="00812BEB" w:rsidP="00264A93">
      <w:pPr>
        <w:shd w:val="clear" w:color="auto" w:fill="FFFFFF"/>
        <w:spacing w:after="0"/>
        <w:jc w:val="both"/>
        <w:rPr>
          <w:rFonts w:ascii="Helvetica Neue" w:hAnsi="Helvetica Neue"/>
          <w:color w:val="333333"/>
          <w:shd w:val="clear" w:color="auto" w:fill="F8FAFC"/>
        </w:rPr>
      </w:pPr>
      <w:sdt>
        <w:sdtPr>
          <w:rPr>
            <w:rFonts w:asciiTheme="minorHAnsi" w:hAnsiTheme="minorHAnsi" w:cstheme="minorHAnsi"/>
            <w:b/>
            <w:lang w:val="es-ES_tradnl"/>
          </w:rPr>
          <w:id w:val="-147141560"/>
          <w:lock w:val="sdtContentLocked"/>
          <w:placeholder>
            <w:docPart w:val="DefaultPlaceholder_-1854013440"/>
          </w:placeholder>
          <w:group/>
        </w:sdtPr>
        <w:sdtEnd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E54783">
        <w:rPr>
          <w:rFonts w:ascii="Helvetica Neue" w:hAnsi="Helvetica Neue"/>
          <w:color w:val="333333"/>
          <w:shd w:val="clear" w:color="auto" w:fill="F8FAFC"/>
        </w:rPr>
        <w:t>EL ANTICIPO A APLICARSE SERÁ DE 5%, SI FUERA ADJUDICADA UNA EMPRESA MIPYMES. (y si ésta lo solicitara) La Convocante prevé el pago de un anticipo del 5% en caso de que el proveedor Adjudicado resultare ser una MIPYMES y estará sujeto a lo siguiente:</w:t>
      </w:r>
      <w:r w:rsidR="00E54783">
        <w:rPr>
          <w:rFonts w:ascii="Helvetica Neue" w:hAnsi="Helvetica Neue"/>
          <w:color w:val="333333"/>
        </w:rPr>
        <w:br/>
      </w:r>
      <w:r w:rsidR="00E54783">
        <w:rPr>
          <w:rFonts w:ascii="Helvetica Neue" w:hAnsi="Helvetica Neue"/>
          <w:color w:val="333333"/>
          <w:shd w:val="clear" w:color="auto" w:fill="F8FAFC"/>
        </w:rPr>
        <w:t xml:space="preserve">Las condiciones para la solicitud del pago de anticipo son como se establecen a continuación:  Plazo máximo para la presentación de la solicitud de pago de anticipo: </w:t>
      </w:r>
    </w:p>
    <w:p w:rsidR="00C7135C" w:rsidRPr="00504E2C" w:rsidRDefault="00E54783" w:rsidP="00264A93">
      <w:pPr>
        <w:shd w:val="clear" w:color="auto" w:fill="FFFFFF"/>
        <w:spacing w:after="0"/>
        <w:jc w:val="both"/>
        <w:rPr>
          <w:rFonts w:asciiTheme="minorHAnsi" w:eastAsia="Times New Roman" w:hAnsiTheme="minorHAnsi" w:cstheme="minorHAnsi"/>
          <w:color w:val="212121"/>
          <w:lang w:eastAsia="es-PY"/>
        </w:rPr>
      </w:pPr>
      <w:r>
        <w:rPr>
          <w:rFonts w:ascii="Helvetica Neue" w:hAnsi="Helvetica Neue"/>
          <w:color w:val="333333"/>
          <w:shd w:val="clear" w:color="auto" w:fill="F8FAFC"/>
        </w:rPr>
        <w:t>Cinco (5) días hábiles contados a partir de la firma del CONTRATO con el Proveedor Adjudicado</w:t>
      </w:r>
      <w:r>
        <w:rPr>
          <w:rFonts w:ascii="Helvetica Neue" w:hAnsi="Helvetica Neue"/>
          <w:color w:val="333333"/>
        </w:rPr>
        <w:br/>
      </w:r>
      <w:r>
        <w:rPr>
          <w:rFonts w:ascii="Helvetica Neue" w:hAnsi="Helvetica Neue"/>
          <w:color w:val="333333"/>
          <w:shd w:val="clear" w:color="auto" w:fill="F8FAFC"/>
        </w:rPr>
        <w:t>1. Dirección: Gobernación de Cordillera</w:t>
      </w:r>
      <w:r>
        <w:rPr>
          <w:rFonts w:ascii="Helvetica Neue" w:hAnsi="Helvetica Neue"/>
          <w:color w:val="333333"/>
        </w:rPr>
        <w:br/>
      </w:r>
      <w:r>
        <w:rPr>
          <w:rFonts w:ascii="Helvetica Neue" w:hAnsi="Helvetica Neue"/>
          <w:color w:val="333333"/>
          <w:shd w:val="clear" w:color="auto" w:fill="F8FAFC"/>
        </w:rPr>
        <w:t xml:space="preserve">2. Horario de atención: De lunes a viernes en horario de 07:00 </w:t>
      </w:r>
      <w:proofErr w:type="spellStart"/>
      <w:r>
        <w:rPr>
          <w:rFonts w:ascii="Helvetica Neue" w:hAnsi="Helvetica Neue"/>
          <w:color w:val="333333"/>
          <w:shd w:val="clear" w:color="auto" w:fill="F8FAFC"/>
        </w:rPr>
        <w:t>hs</w:t>
      </w:r>
      <w:proofErr w:type="spellEnd"/>
      <w:r>
        <w:rPr>
          <w:rFonts w:ascii="Helvetica Neue" w:hAnsi="Helvetica Neue"/>
          <w:color w:val="333333"/>
          <w:shd w:val="clear" w:color="auto" w:fill="F8FAFC"/>
        </w:rPr>
        <w:t xml:space="preserve"> a 15:00 </w:t>
      </w:r>
      <w:proofErr w:type="spellStart"/>
      <w:r>
        <w:rPr>
          <w:rFonts w:ascii="Helvetica Neue" w:hAnsi="Helvetica Neue"/>
          <w:color w:val="333333"/>
          <w:shd w:val="clear" w:color="auto" w:fill="F8FAFC"/>
        </w:rPr>
        <w:t>hs</w:t>
      </w:r>
      <w:proofErr w:type="spellEnd"/>
      <w:r>
        <w:rPr>
          <w:rFonts w:ascii="Helvetica Neue" w:hAnsi="Helvetica Neue"/>
          <w:color w:val="333333"/>
          <w:shd w:val="clear" w:color="auto" w:fill="F8FAFC"/>
        </w:rPr>
        <w:t>.</w:t>
      </w:r>
      <w:r>
        <w:rPr>
          <w:rFonts w:ascii="Helvetica Neue" w:hAnsi="Helvetica Neue"/>
          <w:color w:val="333333"/>
        </w:rPr>
        <w:br/>
      </w:r>
      <w:r>
        <w:rPr>
          <w:rFonts w:ascii="Helvetica Neue" w:hAnsi="Helvetica Neue"/>
          <w:color w:val="333333"/>
          <w:shd w:val="clear" w:color="auto" w:fill="F8FAFC"/>
        </w:rPr>
        <w:t>3. Oficina y/o departamento: Secretaría de Administración y Finanzas</w:t>
      </w:r>
      <w:r>
        <w:rPr>
          <w:rFonts w:ascii="Helvetica Neue" w:hAnsi="Helvetica Neue"/>
          <w:color w:val="333333"/>
        </w:rPr>
        <w:br/>
      </w:r>
      <w:r>
        <w:rPr>
          <w:rFonts w:ascii="Helvetica Neue" w:hAnsi="Helvetica Neue"/>
          <w:color w:val="333333"/>
          <w:shd w:val="clear" w:color="auto" w:fill="F8FAFC"/>
        </w:rPr>
        <w:t>4. Responsable de la recepción: Nota de Solicitud por Mesa de Entrada</w:t>
      </w:r>
      <w:r>
        <w:rPr>
          <w:rFonts w:ascii="Helvetica Neue" w:hAnsi="Helvetica Neue"/>
          <w:color w:val="333333"/>
        </w:rPr>
        <w:br/>
      </w:r>
      <w:r>
        <w:rPr>
          <w:rFonts w:ascii="Helvetica Neue" w:hAnsi="Helvetica Neue"/>
          <w:color w:val="333333"/>
          <w:shd w:val="clear" w:color="auto" w:fill="F8FAFC"/>
        </w:rPr>
        <w:t>5. Plazo o fecha en la cual se abonará al contratista el monto del anticipo, siguiente a la fecha de la presentación de la solicitud: Cinco (5) días hábiles contados a partir de la recepción de solicitud de pago de anticipo</w:t>
      </w:r>
      <w:r>
        <w:rPr>
          <w:rFonts w:ascii="Helvetica Neue" w:hAnsi="Helvetica Neue"/>
          <w:color w:val="333333"/>
        </w:rPr>
        <w:br/>
      </w:r>
      <w:r>
        <w:rPr>
          <w:rFonts w:ascii="Helvetica Neue" w:hAnsi="Helvetica Neue"/>
          <w:color w:val="333333"/>
          <w:shd w:val="clear" w:color="auto" w:fill="F8FAFC"/>
        </w:rPr>
        <w:t>6. Forma de amortización del monto anticipado: Será deducido la totalidad del anticipo (5%) de la factura a crédito presentada por el Proveedor Adjudicado.</w:t>
      </w:r>
    </w:p>
    <w:sdt>
      <w:sdtPr>
        <w:rPr>
          <w:rFonts w:asciiTheme="minorHAnsi" w:hAnsiTheme="minorHAnsi" w:cstheme="minorHAnsi"/>
          <w:lang w:val="es-ES_tradnl"/>
        </w:rPr>
        <w:id w:val="696201620"/>
        <w:lock w:val="sdtContentLocked"/>
        <w:placeholder>
          <w:docPart w:val="DefaultPlaceholder_-1854013440"/>
        </w:placeholder>
        <w:group/>
      </w:sdtPr>
      <w:sdtEndPr/>
      <w:sdtContent>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 xml:space="preserve">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w:t>
          </w:r>
          <w:r w:rsidRPr="00504E2C">
            <w:rPr>
              <w:rFonts w:asciiTheme="minorHAnsi" w:hAnsiTheme="minorHAnsi" w:cstheme="minorHAnsi"/>
              <w:lang w:val="es-ES_tradnl"/>
            </w:rPr>
            <w:lastRenderedPageBreak/>
            <w:t>proveedor y podrá darse inicio al cronograma de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rsidR="005E298D" w:rsidRPr="00504E2C" w:rsidRDefault="005E298D" w:rsidP="00264A93">
          <w:pPr>
            <w:shd w:val="clear" w:color="auto" w:fill="FFFFFF"/>
            <w:spacing w:after="0"/>
            <w:jc w:val="both"/>
            <w:rPr>
              <w:rFonts w:asciiTheme="minorHAnsi" w:hAnsiTheme="minorHAnsi" w:cstheme="minorHAnsi"/>
              <w:lang w:val="es-ES_tradnl"/>
            </w:rPr>
          </w:pPr>
        </w:p>
        <w:p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rsidR="00264A93" w:rsidRPr="00264A93" w:rsidRDefault="00812BEB"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EndPr/>
      <w:sdtContent>
        <w:p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rsidR="00264A93" w:rsidRDefault="00264A93" w:rsidP="00264A93">
      <w:pPr>
        <w:spacing w:after="0"/>
        <w:jc w:val="both"/>
        <w:rPr>
          <w:rFonts w:asciiTheme="minorHAnsi" w:eastAsia="Times New Roman" w:hAnsiTheme="minorHAnsi" w:cstheme="minorHAnsi"/>
          <w:color w:val="000000"/>
          <w:lang w:eastAsia="es-PY"/>
        </w:rPr>
      </w:pPr>
    </w:p>
    <w:p w:rsidR="00372C6A" w:rsidRPr="00420BC3" w:rsidRDefault="00812BEB" w:rsidP="00372C6A">
      <w:pPr>
        <w:spacing w:after="0"/>
        <w:jc w:val="both"/>
        <w:rPr>
          <w:rFonts w:asciiTheme="minorHAnsi" w:eastAsia="Times New Roman" w:hAnsiTheme="minorHAnsi" w:cstheme="minorHAnsi"/>
          <w:i/>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EndPr/>
        <w:sdtContent>
          <w:r w:rsidR="009966D2" w:rsidRPr="009966D2">
            <w:rPr>
              <w:rFonts w:asciiTheme="minorHAnsi" w:eastAsia="Times New Roman" w:hAnsiTheme="minorHAnsi" w:cstheme="minorHAnsi"/>
              <w:lang w:eastAsia="es-PY"/>
            </w:rPr>
            <w:t>La forma de instrumentación de la Garantía de Anticipo será:</w:t>
          </w:r>
        </w:sdtContent>
      </w:sdt>
      <w:sdt>
        <w:sdtPr>
          <w:rPr>
            <w:rFonts w:asciiTheme="minorHAnsi" w:eastAsia="Times New Roman" w:hAnsiTheme="minorHAnsi" w:cstheme="minorHAnsi"/>
            <w:color w:val="000000"/>
            <w:lang w:eastAsia="es-PY"/>
          </w:rPr>
          <w:id w:val="-864203025"/>
          <w:lock w:val="contentLocked"/>
          <w:placeholder>
            <w:docPart w:val="357005F0633B4D3C93C613A4E5D1BB38"/>
          </w:placeholder>
          <w:showingPlcHdr/>
          <w:group/>
        </w:sdtPr>
        <w:sdtEndPr>
          <w:rPr>
            <w:rFonts w:eastAsiaTheme="minorHAnsi"/>
            <w:color w:val="auto"/>
          </w:rPr>
        </w:sdtEndPr>
        <w:sdtContent>
          <w:r w:rsidR="009966D2" w:rsidRPr="00504E2C">
            <w:rPr>
              <w:rStyle w:val="Textodelmarcadordeposicin"/>
              <w:rFonts w:asciiTheme="minorHAnsi" w:hAnsiTheme="minorHAnsi" w:cstheme="minorHAnsi"/>
            </w:rPr>
            <w:t>Haga clic aquí para escribir texto.</w:t>
          </w:r>
        </w:sdtContent>
      </w:sdt>
      <w:r w:rsidR="00372C6A" w:rsidRPr="00420BC3">
        <w:rPr>
          <w:rFonts w:asciiTheme="minorHAnsi" w:eastAsia="Times New Roman" w:hAnsiTheme="minorHAnsi" w:cstheme="minorHAnsi"/>
          <w:i/>
          <w:lang w:eastAsia="es-PY"/>
        </w:rPr>
        <w:t xml:space="preserve">la forma de instrumentar la garantía de cumplimiento de contrato, la </w:t>
      </w:r>
      <w:r w:rsidR="00E54783" w:rsidRPr="00420BC3">
        <w:rPr>
          <w:rFonts w:asciiTheme="minorHAnsi" w:eastAsia="Times New Roman" w:hAnsiTheme="minorHAnsi" w:cstheme="minorHAnsi"/>
          <w:i/>
          <w:lang w:eastAsia="es-PY"/>
        </w:rPr>
        <w:t>cual podrá ser Póliza de Seguro</w:t>
      </w:r>
      <w:r w:rsidR="00420BC3" w:rsidRPr="00420BC3">
        <w:rPr>
          <w:rFonts w:asciiTheme="minorHAnsi" w:eastAsia="Times New Roman" w:hAnsiTheme="minorHAnsi" w:cstheme="minorHAnsi"/>
          <w:i/>
          <w:lang w:eastAsia="es-PY"/>
        </w:rPr>
        <w:t xml:space="preserve"> por el 100 % del anticipo.</w:t>
      </w:r>
      <w:r w:rsidR="00E54783" w:rsidRPr="00420BC3">
        <w:rPr>
          <w:rFonts w:asciiTheme="minorHAnsi" w:eastAsia="Times New Roman" w:hAnsiTheme="minorHAnsi" w:cstheme="minorHAnsi"/>
          <w:i/>
          <w:lang w:eastAsia="es-PY"/>
        </w:rPr>
        <w:t xml:space="preserve"> </w:t>
      </w:r>
    </w:p>
    <w:p w:rsidR="000319F3" w:rsidRPr="00264A93" w:rsidRDefault="000319F3" w:rsidP="00264A93">
      <w:pPr>
        <w:spacing w:after="0"/>
        <w:jc w:val="both"/>
        <w:rPr>
          <w:rFonts w:asciiTheme="minorHAnsi" w:eastAsia="Times New Roman" w:hAnsiTheme="minorHAnsi" w:cstheme="minorHAnsi"/>
          <w:i/>
          <w:color w:val="FF0000"/>
          <w:lang w:eastAsia="es-PY"/>
        </w:rPr>
      </w:pPr>
    </w:p>
    <w:p w:rsidR="006A2245" w:rsidRPr="00504E2C" w:rsidRDefault="00812BEB"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EndPr/>
        <w:sdtContent>
          <w:r w:rsidR="006A2245" w:rsidRPr="00504E2C">
            <w:rPr>
              <w:sz w:val="22"/>
            </w:rPr>
            <w:t>Reajuste</w:t>
          </w:r>
        </w:sdtContent>
      </w:sdt>
    </w:p>
    <w:p w:rsidR="00DD443A" w:rsidRPr="00504E2C" w:rsidRDefault="00DD443A" w:rsidP="00264A93">
      <w:pPr>
        <w:pStyle w:val="Ttulo"/>
        <w:spacing w:line="276" w:lineRule="auto"/>
        <w:ind w:left="0"/>
        <w:jc w:val="both"/>
        <w:rPr>
          <w:rFonts w:asciiTheme="minorHAnsi" w:hAnsiTheme="minorHAnsi" w:cstheme="minorHAnsi"/>
          <w:b w:val="0"/>
          <w:sz w:val="22"/>
          <w:szCs w:val="22"/>
          <w:lang w:val="es-ES_tradnl"/>
        </w:rPr>
      </w:pPr>
    </w:p>
    <w:p w:rsidR="00AD0502" w:rsidRPr="00504E2C" w:rsidRDefault="00812BEB" w:rsidP="00264A93">
      <w:pPr>
        <w:pStyle w:val="Ttulo"/>
        <w:spacing w:line="276" w:lineRule="auto"/>
        <w:ind w:left="0"/>
        <w:jc w:val="both"/>
        <w:rPr>
          <w:rFonts w:asciiTheme="minorHAnsi" w:eastAsiaTheme="minorHAnsi" w:hAnsiTheme="minorHAnsi" w:cstheme="minorHAnsi"/>
          <w:b w:val="0"/>
          <w:i/>
          <w:iCs/>
          <w:color w:val="FF0000"/>
          <w:sz w:val="22"/>
          <w:szCs w:val="22"/>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End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dtPr>
        <w:sdtEndPr>
          <w:rPr>
            <w:b w:val="0"/>
          </w:rPr>
        </w:sdtEndPr>
        <w:sdtContent>
          <w:r w:rsidR="00E54783">
            <w:rPr>
              <w:rFonts w:asciiTheme="minorHAnsi" w:hAnsiTheme="minorHAnsi" w:cstheme="minorHAnsi"/>
              <w:sz w:val="22"/>
              <w:szCs w:val="22"/>
              <w:lang w:val="es-ES_tradnl"/>
            </w:rPr>
            <w:t xml:space="preserve"> </w:t>
          </w:r>
          <w:r w:rsidR="00E54783" w:rsidRPr="00E54783">
            <w:rPr>
              <w:rFonts w:ascii="Arial" w:hAnsi="Arial" w:cs="Arial"/>
              <w:b w:val="0"/>
              <w:sz w:val="20"/>
            </w:rPr>
            <w:t>Los precios del contrato estar sujeto a reajustes, conforme lo establece la ley 7021/22 Artículo 70.- Reajuste de precios. Los contratos podrán estar sujetos a reajuste de precios, en la medida en que esté previsto en los mismos o que durante su ejecución, exista una variación sustancial de precios en la economía nacional y esta se vea reflejada en el índice de precios de consumo publicado por el Banco Central del Paraguay, en un valor igual</w:t>
          </w:r>
          <w:r w:rsidR="00E54783" w:rsidRPr="00E54783">
            <w:rPr>
              <w:rFonts w:ascii="Arial" w:hAnsi="Arial" w:cs="Arial"/>
              <w:b w:val="0"/>
            </w:rPr>
            <w:t xml:space="preserve"> </w:t>
          </w:r>
          <w:r w:rsidR="00E54783" w:rsidRPr="00E54783">
            <w:rPr>
              <w:rFonts w:ascii="Arial" w:hAnsi="Arial" w:cs="Arial"/>
              <w:b w:val="0"/>
              <w:sz w:val="20"/>
            </w:rPr>
            <w:t>o mayor al 15% (quince por ciento), sobre la misma inflación oficial esperada para el mismo período. Cuando por la variación a la que se refiere el presente artículo, se produzcan menores precios, el reajuste beneficiará también a las contratantes. La variación del valor del contrato por reajuste de precios, no constituye</w:t>
          </w:r>
          <w:r w:rsidR="00E54783" w:rsidRPr="00E54783">
            <w:rPr>
              <w:rFonts w:ascii="Arial" w:hAnsi="Arial" w:cs="Arial"/>
              <w:i/>
              <w:sz w:val="20"/>
            </w:rPr>
            <w:t xml:space="preserve"> </w:t>
          </w:r>
          <w:r w:rsidR="00E54783" w:rsidRPr="00E54783">
            <w:rPr>
              <w:rFonts w:ascii="Arial" w:hAnsi="Arial" w:cs="Arial"/>
              <w:b w:val="0"/>
              <w:sz w:val="20"/>
            </w:rPr>
            <w:t xml:space="preserve">modificación del contrato en los términos de la presente Ley, sin embargo, deberá contar con un Código de Contratación, para cuya obtención se requerirá la emisión de un dictamen previo. El reajuste de precios y el procedimiento deben pactarse en el contrato, según los lineamientos emitidos por la Dirección Nacional de Contrataciones Públicas. El ajuste de precio será cuando exista una variación sustancial de precio en la economía nacional y </w:t>
          </w:r>
          <w:proofErr w:type="gramStart"/>
          <w:r w:rsidR="00E54783" w:rsidRPr="00E54783">
            <w:rPr>
              <w:rFonts w:ascii="Arial" w:hAnsi="Arial" w:cs="Arial"/>
              <w:b w:val="0"/>
              <w:sz w:val="20"/>
            </w:rPr>
            <w:t>esta  se</w:t>
          </w:r>
          <w:proofErr w:type="gramEnd"/>
          <w:r w:rsidR="00E54783" w:rsidRPr="00E54783">
            <w:rPr>
              <w:rFonts w:ascii="Arial" w:hAnsi="Arial" w:cs="Arial"/>
              <w:b w:val="0"/>
              <w:sz w:val="20"/>
            </w:rPr>
            <w:t xml:space="preserve"> vea reflejada en el índice de precios de consumo (IPC) publicado por el Banco Central del Paraguay, en un valor igual o mayor al 15 % (quince por ciento) sobre la inflación oficial. Los precios reajustados, solo tendrán incidencia sobre los bienes aun no proveídos, y no tendrán ningún efecto retroactivo respecto a los ya fueron proveídos antes de la verificación del reajuste. </w:t>
          </w:r>
          <w:r w:rsidR="00E54783" w:rsidRPr="00E54783">
            <w:rPr>
              <w:rFonts w:ascii="Arial" w:hAnsi="Arial" w:cs="Arial"/>
              <w:b w:val="0"/>
              <w:sz w:val="20"/>
            </w:rPr>
            <w:tab/>
            <w:t xml:space="preserve"> El precio total del contrato, estará re determinada por la siguiente formula Pr = (</w:t>
          </w:r>
          <w:proofErr w:type="spellStart"/>
          <w:r w:rsidR="00E54783" w:rsidRPr="00E54783">
            <w:rPr>
              <w:rFonts w:ascii="Arial" w:hAnsi="Arial" w:cs="Arial"/>
              <w:b w:val="0"/>
              <w:sz w:val="20"/>
            </w:rPr>
            <w:t>Px</w:t>
          </w:r>
          <w:proofErr w:type="spellEnd"/>
          <w:r w:rsidR="00E54783" w:rsidRPr="00E54783">
            <w:rPr>
              <w:rFonts w:ascii="Arial" w:hAnsi="Arial" w:cs="Arial"/>
              <w:b w:val="0"/>
              <w:sz w:val="20"/>
            </w:rPr>
            <w:t xml:space="preserve"> IPC1</w:t>
          </w:r>
          <w:proofErr w:type="gramStart"/>
          <w:r w:rsidR="00E54783" w:rsidRPr="00E54783">
            <w:rPr>
              <w:rFonts w:ascii="Arial" w:hAnsi="Arial" w:cs="Arial"/>
              <w:b w:val="0"/>
              <w:sz w:val="20"/>
            </w:rPr>
            <w:t>)  IPC</w:t>
          </w:r>
          <w:proofErr w:type="gramEnd"/>
          <w:r w:rsidR="00E54783" w:rsidRPr="00E54783">
            <w:rPr>
              <w:rFonts w:ascii="Arial" w:hAnsi="Arial" w:cs="Arial"/>
              <w:b w:val="0"/>
              <w:sz w:val="20"/>
            </w:rPr>
            <w:t xml:space="preserve">0  DONDE:  Pr = Precio Reajustado  P = Precio </w:t>
          </w:r>
          <w:r w:rsidR="00E54783" w:rsidRPr="00E54783">
            <w:rPr>
              <w:rFonts w:ascii="Arial" w:hAnsi="Arial" w:cs="Arial"/>
              <w:b w:val="0"/>
              <w:sz w:val="20"/>
            </w:rPr>
            <w:lastRenderedPageBreak/>
            <w:t xml:space="preserve">Adjudicado  IPC1= Índice de Precios al consumidor publicado por el Banco Central del Paraguay, correspondiente al  mes del pedido de reajuste.  IPC0= Índice de Precios al Consumidor publicado por el Banco Central del Paraguay, correspondiente  al mes de  Apertura de Oferta </w:t>
          </w:r>
          <w:r w:rsidR="00E54783" w:rsidRPr="00E54783">
            <w:rPr>
              <w:rFonts w:ascii="Arial" w:hAnsi="Arial" w:cs="Arial"/>
              <w:b w:val="0"/>
              <w:color w:val="000000" w:themeColor="text1"/>
              <w:sz w:val="20"/>
            </w:rPr>
            <w:t>Para el reajuste de precios el proveedor deberá solicitar el mismo por nota a la convocante acompañado los documentos que justifiquen dicha suba en los precios ofertados, y deberá esperar la repuesta por escrito de la convocante para poder aumentar o no los precios ofertados</w:t>
          </w:r>
        </w:sdtContent>
      </w:sdt>
    </w:p>
    <w:p w:rsidR="00817DF9" w:rsidRPr="00504E2C" w:rsidRDefault="00817DF9" w:rsidP="00264A93">
      <w:pPr>
        <w:pStyle w:val="Ttulo"/>
        <w:spacing w:line="276" w:lineRule="auto"/>
        <w:ind w:left="0"/>
        <w:jc w:val="both"/>
        <w:rPr>
          <w:rFonts w:asciiTheme="minorHAnsi" w:hAnsiTheme="minorHAnsi" w:cstheme="minorHAnsi"/>
          <w:b w:val="0"/>
          <w:i/>
          <w:color w:val="FF0000"/>
          <w:sz w:val="22"/>
          <w:szCs w:val="22"/>
        </w:rPr>
      </w:pPr>
    </w:p>
    <w:sdt>
      <w:sdtPr>
        <w:rPr>
          <w:rFonts w:asciiTheme="minorHAnsi" w:hAnsiTheme="minorHAnsi" w:cstheme="minorHAnsi"/>
          <w:b w:val="0"/>
          <w:sz w:val="22"/>
          <w:szCs w:val="22"/>
        </w:rPr>
        <w:id w:val="-1777552183"/>
        <w:lock w:val="contentLocked"/>
        <w:placeholder>
          <w:docPart w:val="DefaultPlaceholder_-1854013440"/>
        </w:placeholder>
        <w:group/>
      </w:sdtPr>
      <w:sdtEndPr/>
      <w:sdtContent>
        <w:p w:rsidR="00755DAE" w:rsidRDefault="00817DF9" w:rsidP="00264A93">
          <w:pPr>
            <w:pStyle w:val="Ttul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rsidR="00444B55" w:rsidRPr="00504E2C" w:rsidRDefault="00812BEB"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EndPr/>
        <w:sdtContent>
          <w:r w:rsidR="00444B55" w:rsidRPr="00504E2C">
            <w:rPr>
              <w:sz w:val="22"/>
            </w:rPr>
            <w:t>Porcentaje de Multa</w:t>
          </w:r>
        </w:sdtContent>
      </w:sdt>
    </w:p>
    <w:p w:rsidR="00885E24" w:rsidRPr="00504E2C" w:rsidRDefault="00885E24" w:rsidP="00264A93">
      <w:pPr>
        <w:spacing w:after="0"/>
        <w:jc w:val="both"/>
        <w:rPr>
          <w:rFonts w:asciiTheme="minorHAnsi" w:eastAsia="Times New Roman" w:hAnsiTheme="minorHAnsi" w:cstheme="minorHAnsi"/>
          <w:color w:val="000000"/>
          <w:lang w:eastAsia="es-PY"/>
        </w:rPr>
      </w:pPr>
    </w:p>
    <w:p w:rsidR="003C2982"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End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Arial" w:hAnsi="Arial" w:cs="Arial"/>
            <w:i/>
          </w:rPr>
          <w:id w:val="-616605112"/>
          <w:placeholder>
            <w:docPart w:val="C43F387F96194CD2BF037A3025F5FABA"/>
          </w:placeholder>
          <w:text/>
        </w:sdtPr>
        <w:sdtEndPr/>
        <w:sdtContent>
          <w:r w:rsidR="00E54783" w:rsidRPr="00E54783">
            <w:rPr>
              <w:rFonts w:ascii="Arial" w:hAnsi="Arial" w:cs="Arial"/>
              <w:i/>
            </w:rPr>
            <w:t xml:space="preserve">1 % por cada día de atraso en la entrega de los bienes o prestación de los servicios contratados o el plazo indicado por la convocante de ser distinto.  </w:t>
          </w:r>
        </w:sdtContent>
      </w:sdt>
    </w:p>
    <w:sdt>
      <w:sdtPr>
        <w:rPr>
          <w:rFonts w:asciiTheme="minorHAnsi" w:hAnsiTheme="minorHAnsi" w:cstheme="minorHAnsi"/>
          <w:color w:val="000000"/>
        </w:rPr>
        <w:id w:val="-1223521685"/>
        <w:lock w:val="sdtContentLocked"/>
        <w:placeholder>
          <w:docPart w:val="DefaultPlaceholder_1081868574"/>
        </w:placeholder>
        <w:group/>
      </w:sdtPr>
      <w:sdtEndPr/>
      <w:sdtContent>
        <w:p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aplicación de multas no libera al proveedor del cumplimiento de sus obligaciones contractuales.</w:t>
          </w:r>
        </w:p>
      </w:sdtContent>
    </w:sdt>
    <w:p w:rsidR="00DD443A" w:rsidRPr="00504E2C" w:rsidRDefault="00DD443A" w:rsidP="00264A93">
      <w:pPr>
        <w:autoSpaceDE w:val="0"/>
        <w:autoSpaceDN w:val="0"/>
        <w:spacing w:after="0"/>
        <w:jc w:val="both"/>
        <w:rPr>
          <w:rFonts w:asciiTheme="minorHAnsi" w:hAnsiTheme="minorHAnsi" w:cstheme="minorHAnsi"/>
          <w:lang w:eastAsia="es-PY"/>
        </w:rPr>
      </w:pPr>
    </w:p>
    <w:p w:rsidR="00B522EE" w:rsidRPr="00504E2C" w:rsidRDefault="00812BEB"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EndPr/>
        <w:sdtContent>
          <w:r w:rsidR="005441FA" w:rsidRPr="00504E2C">
            <w:rPr>
              <w:sz w:val="22"/>
            </w:rPr>
            <w:t>Tasa de Interés por mora</w:t>
          </w:r>
        </w:sdtContent>
      </w:sdt>
    </w:p>
    <w:p w:rsidR="006345B2" w:rsidRPr="00504E2C" w:rsidRDefault="006345B2" w:rsidP="00264A93">
      <w:pPr>
        <w:spacing w:after="0"/>
        <w:jc w:val="both"/>
        <w:rPr>
          <w:rFonts w:asciiTheme="minorHAnsi" w:hAnsiTheme="minorHAnsi" w:cstheme="minorHAnsi"/>
          <w:lang w:val="es-ES_tradnl"/>
        </w:rPr>
      </w:pPr>
    </w:p>
    <w:p w:rsidR="000F4C31" w:rsidRPr="00504E2C" w:rsidRDefault="00812BEB"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End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lang w:val="es-ES_tradnl"/>
          </w:rPr>
          <w:id w:val="-1227299215"/>
          <w:placeholder>
            <w:docPart w:val="B077712132354B74824A066717B40AB9"/>
          </w:placeholder>
        </w:sdtPr>
        <w:sdtEndPr/>
        <w:sdtContent>
          <w:r w:rsidR="00E54783">
            <w:rPr>
              <w:rFonts w:ascii="Arial" w:hAnsi="Arial" w:cs="Arial"/>
              <w:b/>
            </w:rPr>
            <w:t>0,001</w:t>
          </w:r>
          <w:r w:rsidR="00E54783" w:rsidRPr="00C74B4B">
            <w:rPr>
              <w:rFonts w:ascii="Arial" w:hAnsi="Arial" w:cs="Arial"/>
              <w:i/>
              <w:color w:val="FF0000"/>
            </w:rPr>
            <w:t> </w:t>
          </w:r>
          <w:r w:rsidR="00E54783" w:rsidRPr="008947BC">
            <w:rPr>
              <w:rFonts w:ascii="Arial" w:hAnsi="Arial" w:cs="Arial"/>
            </w:rPr>
            <w:t>% por cada día de atraso hasta que haya efectuado el pago completo. La mora será computada a partir del día siguiente del vencimiento del pago. </w:t>
          </w:r>
          <w:r w:rsidR="00E54783">
            <w:rPr>
              <w:rFonts w:ascii="Arial" w:hAnsi="Arial" w:cs="Arial"/>
            </w:rPr>
            <w:t xml:space="preserve"> </w:t>
          </w:r>
        </w:sdtContent>
      </w:sdt>
    </w:p>
    <w:sdt>
      <w:sdtPr>
        <w:rPr>
          <w:rFonts w:asciiTheme="minorHAnsi" w:hAnsiTheme="minorHAnsi" w:cstheme="minorHAnsi"/>
          <w:lang w:val="es-ES_tradnl"/>
        </w:rPr>
        <w:id w:val="522823148"/>
        <w:lock w:val="sdtContentLocked"/>
        <w:placeholder>
          <w:docPart w:val="DefaultPlaceholder_-1854013440"/>
        </w:placeholder>
        <w:group/>
      </w:sdtPr>
      <w:sdtEndPr/>
      <w:sdtContent>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rsidR="00DD443A" w:rsidRPr="00504E2C" w:rsidRDefault="00DD443A" w:rsidP="00264A93">
      <w:pPr>
        <w:spacing w:after="0"/>
        <w:jc w:val="both"/>
        <w:rPr>
          <w:rFonts w:asciiTheme="minorHAnsi" w:hAnsiTheme="minorHAnsi" w:cstheme="minorHAnsi"/>
          <w:lang w:val="es-ES_tradnl"/>
        </w:rPr>
      </w:pPr>
    </w:p>
    <w:p w:rsidR="000B60F0" w:rsidRPr="00504E2C" w:rsidRDefault="00812BEB"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EndPr/>
        <w:sdtContent>
          <w:r w:rsidR="000B60F0" w:rsidRPr="00504E2C">
            <w:rPr>
              <w:rFonts w:eastAsia="Calibri"/>
              <w:sz w:val="22"/>
            </w:rPr>
            <w:t>Impuestos y derechos</w:t>
          </w:r>
        </w:sdtContent>
      </w:sdt>
    </w:p>
    <w:p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EndPr/>
      <w:sdtContent>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rsidR="003C2982" w:rsidRPr="00504E2C" w:rsidRDefault="00812BEB"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End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DefaultPlaceholder_1081868574"/>
          </w:placeholder>
          <w:showingPlcHdr/>
          <w:group/>
        </w:sdtPr>
        <w:sdtEndPr/>
        <w:sdtContent>
          <w:r w:rsidR="00A54A3F" w:rsidRPr="00504E2C">
            <w:rPr>
              <w:rStyle w:val="Textodelmarcadordeposicin"/>
              <w:rFonts w:asciiTheme="minorHAnsi" w:hAnsiTheme="minorHAnsi" w:cstheme="minorHAnsi"/>
            </w:rPr>
            <w:t>Haga clic aquí para escribir texto.</w:t>
          </w:r>
        </w:sdtContent>
      </w:sdt>
      <w:sdt>
        <w:sdtPr>
          <w:rPr>
            <w:rFonts w:asciiTheme="minorHAnsi" w:hAnsiTheme="minorHAnsi" w:cstheme="minorHAnsi"/>
          </w:rPr>
          <w:id w:val="3950764"/>
          <w:placeholder>
            <w:docPart w:val="C454A0D3707246A891F51B797E2E73EB"/>
          </w:placeholder>
          <w:text/>
        </w:sdtPr>
        <w:sdtEndPr/>
        <w:sdtContent>
          <w:r w:rsidR="00381A81">
            <w:rPr>
              <w:rFonts w:asciiTheme="minorHAnsi" w:hAnsiTheme="minorHAnsi" w:cstheme="minorHAnsi"/>
            </w:rPr>
            <w:t xml:space="preserve">NO APLICA </w:t>
          </w:r>
        </w:sdtContent>
      </w:sdt>
    </w:p>
    <w:p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EndPr/>
      <w:sdtContent>
        <w:p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EndPr/>
      <w:sdtContent>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Limitación de responsabilidad</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812B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End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812BEB"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EndPr/>
        <w:sdtContent>
          <w:r w:rsidR="00445118" w:rsidRPr="00504E2C">
            <w:rPr>
              <w:sz w:val="22"/>
            </w:rPr>
            <w:t>Responsabilidad de</w:t>
          </w:r>
          <w:r w:rsidR="00BD2B35" w:rsidRPr="00504E2C">
            <w:rPr>
              <w:sz w:val="22"/>
            </w:rPr>
            <w:t>lProveedor</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BD2B35" w:rsidRPr="00504E2C" w:rsidRDefault="00812BEB"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End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Fuerza mayor</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EndPr/>
      <w:sdtContent>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lastRenderedPageBreak/>
            <w:t>El proveedor deberá demostrar el nexo existente entre el caso notorio y la obligación pendiente de cumplimiento. La fuerza mayor solamente podrá afectar a la parte del contrato cuyo cumplimiento imposible fue probado.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rsidR="0005694E" w:rsidRPr="00504E2C" w:rsidRDefault="0005694E" w:rsidP="00264A93">
      <w:pPr>
        <w:spacing w:after="0"/>
        <w:jc w:val="both"/>
        <w:rPr>
          <w:rFonts w:asciiTheme="minorHAnsi" w:eastAsia="Times New Roman" w:hAnsiTheme="minorHAnsi" w:cstheme="minorHAnsi"/>
          <w:color w:val="000000"/>
          <w:lang w:eastAsia="es-PY"/>
        </w:rPr>
      </w:pPr>
    </w:p>
    <w:p w:rsidR="00FA581F" w:rsidRPr="00504E2C" w:rsidRDefault="00812BEB" w:rsidP="00264A93">
      <w:pPr>
        <w:pStyle w:val="Estilo2"/>
        <w:jc w:val="both"/>
        <w:rPr>
          <w:sz w:val="22"/>
        </w:rPr>
      </w:pPr>
      <w:sdt>
        <w:sdtPr>
          <w:rPr>
            <w:sz w:val="22"/>
          </w:rPr>
          <w:id w:val="1492136762"/>
          <w:lock w:val="sdtContentLocked"/>
          <w:placeholder>
            <w:docPart w:val="DefaultPlaceholder_1081868574"/>
          </w:placeholder>
          <w:group/>
        </w:sdtPr>
        <w:sdtEndPr/>
        <w:sdtContent>
          <w:r w:rsidR="0085364D" w:rsidRPr="00504E2C">
            <w:rPr>
              <w:sz w:val="22"/>
            </w:rPr>
            <w:t xml:space="preserve">25. </w:t>
          </w:r>
          <w:r w:rsidR="00FA581F" w:rsidRPr="00504E2C">
            <w:rPr>
              <w:sz w:val="22"/>
            </w:rPr>
            <w:t>Causales de terminación del contrato</w:t>
          </w:r>
        </w:sdtContent>
      </w:sdt>
    </w:p>
    <w:p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w:t>
          </w:r>
          <w:r w:rsidRPr="00504E2C">
            <w:rPr>
              <w:rFonts w:asciiTheme="minorHAnsi" w:hAnsiTheme="minorHAnsi" w:cstheme="minorHAnsi"/>
              <w:color w:val="000000"/>
              <w:sz w:val="22"/>
              <w:szCs w:val="22"/>
              <w:lang w:eastAsia="es-PY"/>
            </w:rPr>
            <w:lastRenderedPageBreak/>
            <w:t xml:space="preserve">indicará la razón de la terminación, así como el alcance de la terminación con respecto a las obligaciones del proveedor, y la fecha en que se hace efectiva dicha terminación.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EndPr/>
        <w:sdtContent>
          <w:r w:rsidR="00FA581F" w:rsidRPr="00504E2C">
            <w:rPr>
              <w:sz w:val="22"/>
            </w:rPr>
            <w:t>Otras causales de termina</w:t>
          </w:r>
          <w:r w:rsidR="00FB60CC" w:rsidRPr="00504E2C">
            <w:rPr>
              <w:sz w:val="22"/>
            </w:rPr>
            <w:t>c</w:t>
          </w:r>
          <w:r w:rsidR="00FA581F" w:rsidRPr="00504E2C">
            <w:rPr>
              <w:sz w:val="22"/>
            </w:rPr>
            <w:t>ión del contrato</w:t>
          </w:r>
        </w:sdtContent>
      </w:sdt>
    </w:p>
    <w:p w:rsidR="003E4716" w:rsidRPr="00504E2C" w:rsidRDefault="003E4716" w:rsidP="00264A93">
      <w:pPr>
        <w:spacing w:after="0"/>
        <w:jc w:val="both"/>
        <w:rPr>
          <w:rFonts w:asciiTheme="minorHAnsi" w:eastAsia="Times New Roman" w:hAnsiTheme="minorHAnsi" w:cstheme="minorHAnsi"/>
          <w:color w:val="000000"/>
          <w:lang w:eastAsia="es-PY"/>
        </w:rPr>
      </w:pPr>
    </w:p>
    <w:p w:rsidR="00C61DDA" w:rsidRPr="00504E2C" w:rsidRDefault="00812B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End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howingPlcHdr/>
        </w:sdtPr>
        <w:sdtEndPr/>
        <w:sdtContent>
          <w:r w:rsidR="00FB60CC" w:rsidRPr="00504E2C">
            <w:rPr>
              <w:rStyle w:val="Textodelmarcadordeposicin"/>
              <w:rFonts w:asciiTheme="minorHAnsi" w:hAnsiTheme="minorHAnsi" w:cstheme="minorHAnsi"/>
            </w:rPr>
            <w:t>Haga clic o pulse aquí para escribir texto.</w:t>
          </w:r>
        </w:sdtContent>
      </w:sdt>
      <w:r w:rsidR="00381A81" w:rsidRPr="00420BC3">
        <w:rPr>
          <w:rFonts w:asciiTheme="minorHAnsi" w:eastAsia="Times New Roman" w:hAnsiTheme="minorHAnsi" w:cstheme="minorHAnsi"/>
          <w:i/>
          <w:lang w:eastAsia="es-PY"/>
        </w:rPr>
        <w:t>NO APLICA</w:t>
      </w:r>
      <w:r w:rsidR="00381A81">
        <w:rPr>
          <w:rFonts w:asciiTheme="minorHAnsi" w:eastAsia="Times New Roman" w:hAnsiTheme="minorHAnsi" w:cstheme="minorHAnsi"/>
          <w:i/>
          <w:color w:val="FF0000"/>
          <w:lang w:eastAsia="es-PY"/>
        </w:rPr>
        <w:t>.</w:t>
      </w:r>
    </w:p>
    <w:p w:rsidR="00FB60CC" w:rsidRPr="00504E2C" w:rsidRDefault="00FB60CC" w:rsidP="00264A93">
      <w:pPr>
        <w:spacing w:after="0"/>
        <w:jc w:val="both"/>
        <w:rPr>
          <w:rFonts w:asciiTheme="minorHAnsi" w:eastAsia="Times New Roman" w:hAnsiTheme="minorHAnsi" w:cstheme="minorHAnsi"/>
          <w:color w:val="000000"/>
          <w:lang w:eastAsia="es-PY"/>
        </w:rPr>
      </w:pPr>
    </w:p>
    <w:p w:rsidR="00FA581F" w:rsidRPr="00504E2C" w:rsidRDefault="00812BEB"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EndPr/>
        <w:sdtContent>
          <w:r w:rsidR="00FA581F" w:rsidRPr="00504E2C">
            <w:rPr>
              <w:sz w:val="22"/>
            </w:rPr>
            <w:t>Fraude y Corrupción</w:t>
          </w:r>
        </w:sdtContent>
      </w:sdt>
    </w:p>
    <w:p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EndPr/>
      <w:sdtContent>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 xml:space="preserve">(iv) Colusión o acuerdo entre dos o más partes realizado con la intención de alcanzar un propósito inapropiado, incluyendo influenciar en forma inapropiada las acciones de otra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rsidR="00DB5806" w:rsidRPr="00504E2C" w:rsidRDefault="00DB5806" w:rsidP="00264A93">
      <w:pPr>
        <w:spacing w:after="0"/>
        <w:jc w:val="both"/>
        <w:rPr>
          <w:rFonts w:asciiTheme="minorHAnsi" w:eastAsia="Times New Roman" w:hAnsiTheme="minorHAnsi" w:cstheme="minorHAnsi"/>
          <w:color w:val="000000"/>
          <w:lang w:eastAsia="es-PY"/>
        </w:rPr>
      </w:pPr>
    </w:p>
    <w:p w:rsidR="00DB5806" w:rsidRPr="00264A93" w:rsidRDefault="00812BE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End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rsidR="005913DD" w:rsidRPr="00504E2C" w:rsidRDefault="005913DD" w:rsidP="00264A93">
      <w:pPr>
        <w:spacing w:after="0"/>
        <w:jc w:val="both"/>
        <w:rPr>
          <w:rFonts w:asciiTheme="minorHAnsi" w:eastAsia="Times New Roman" w:hAnsiTheme="minorHAnsi" w:cstheme="minorHAnsi"/>
          <w:b/>
          <w:lang w:val="es-ES" w:eastAsia="es-PY"/>
        </w:rPr>
      </w:pPr>
    </w:p>
    <w:bookmarkStart w:id="21" w:name="_Toc73251208" w:displacedByCustomXml="next"/>
    <w:bookmarkEnd w:id="21" w:displacedByCustomXml="next"/>
    <w:bookmarkStart w:id="22" w:name="_Toc73323447" w:displacedByCustomXml="next"/>
    <w:bookmarkEnd w:id="22" w:displacedByCustomXml="next"/>
    <w:bookmarkStart w:id="23" w:name="_Toc79914091" w:displacedByCustomXml="next"/>
    <w:bookmarkEnd w:id="23" w:displacedByCustomXml="next"/>
    <w:bookmarkStart w:id="24" w:name="_Toc79917882" w:displacedByCustomXml="next"/>
    <w:bookmarkEnd w:id="24"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EndPr/>
      <w:sdtContent>
        <w:p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EndPr/>
      <w:sdtContent>
        <w:p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rsidR="005B350B" w:rsidRPr="00504E2C" w:rsidRDefault="005B350B" w:rsidP="00264A93">
      <w:pPr>
        <w:spacing w:after="0"/>
        <w:jc w:val="both"/>
        <w:rPr>
          <w:rFonts w:asciiTheme="minorHAnsi" w:hAnsiTheme="minorHAnsi" w:cstheme="minorHAnsi"/>
          <w:color w:val="444444"/>
          <w:shd w:val="clear" w:color="auto" w:fill="FFFFFF"/>
        </w:rPr>
      </w:pPr>
    </w:p>
    <w:p w:rsidR="005B350B" w:rsidRPr="00DE3FA3" w:rsidRDefault="00812BEB" w:rsidP="00264A93">
      <w:pPr>
        <w:spacing w:after="0"/>
        <w:jc w:val="both"/>
        <w:rPr>
          <w:rFonts w:asciiTheme="minorHAnsi" w:eastAsia="Times New Roman" w:hAnsiTheme="minorHAnsi" w:cstheme="minorHAnsi"/>
          <w:i/>
          <w:color w:val="FF0000"/>
          <w:lang w:val="es-ES" w:eastAsia="es-ES"/>
        </w:rPr>
      </w:pPr>
      <w:sdt>
        <w:sdtPr>
          <w:rPr>
            <w:rFonts w:asciiTheme="minorHAnsi" w:hAnsiTheme="minorHAnsi" w:cstheme="minorHAnsi"/>
            <w:shd w:val="clear" w:color="auto" w:fill="FFFFFF"/>
          </w:rPr>
          <w:id w:val="-1169636914"/>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de Mediación se podrá llevar a cabo ante:</w:t>
          </w:r>
        </w:sdtContent>
      </w:sdt>
      <w:sdt>
        <w:sdtPr>
          <w:rPr>
            <w:rFonts w:asciiTheme="minorHAnsi" w:eastAsia="Times New Roman" w:hAnsiTheme="minorHAnsi" w:cstheme="minorHAnsi"/>
            <w:color w:val="000000"/>
            <w:lang w:eastAsia="es-PY"/>
          </w:rPr>
          <w:id w:val="2144767890"/>
          <w:lock w:val="contentLocked"/>
          <w:placeholder>
            <w:docPart w:val="8691906D89EA4916B22F20D801F23344"/>
          </w:placeholder>
          <w:showingPlcHdr/>
          <w:group/>
        </w:sdtPr>
        <w:sdtEndPr>
          <w:rPr>
            <w:rFonts w:eastAsiaTheme="minorHAnsi"/>
            <w:color w:val="auto"/>
          </w:rPr>
        </w:sdtEndPr>
        <w:sdtContent>
          <w:r w:rsidR="00372C6A">
            <w:rPr>
              <w:rStyle w:val="Textodelmarcadordeposicin"/>
              <w:rFonts w:asciiTheme="minorHAnsi" w:hAnsiTheme="minorHAnsi" w:cstheme="minorHAnsi"/>
            </w:rPr>
            <w:t>Deberá establecer El Poder Judicial o El Centro de Arbitraje y Mediación del Paraguay, según corresponda</w:t>
          </w:r>
          <w:r w:rsidR="00372C6A" w:rsidRPr="00504E2C">
            <w:rPr>
              <w:rStyle w:val="Textodelmarcadordeposicin"/>
              <w:rFonts w:asciiTheme="minorHAnsi" w:hAnsiTheme="minorHAnsi" w:cstheme="minorHAnsi"/>
            </w:rPr>
            <w:t>.</w:t>
          </w:r>
        </w:sdtContent>
      </w:sdt>
      <w:r w:rsidR="00381A81">
        <w:rPr>
          <w:rFonts w:asciiTheme="minorHAnsi" w:eastAsia="Times New Roman" w:hAnsiTheme="minorHAnsi" w:cstheme="minorHAnsi"/>
          <w:i/>
          <w:color w:val="FF0000"/>
          <w:lang w:val="es-ES" w:eastAsia="es-ES"/>
        </w:rPr>
        <w:t xml:space="preserve"> </w:t>
      </w:r>
    </w:p>
    <w:sdt>
      <w:sdtPr>
        <w:rPr>
          <w:rFonts w:asciiTheme="minorHAnsi" w:hAnsiTheme="minorHAnsi" w:cstheme="minorHAnsi"/>
          <w:shd w:val="clear" w:color="auto" w:fill="FFFFFF"/>
        </w:rPr>
        <w:id w:val="450370532"/>
        <w:lock w:val="contentLocked"/>
        <w:placeholder>
          <w:docPart w:val="DefaultPlaceholder_-1854013440"/>
        </w:placeholder>
        <w:group/>
      </w:sdtPr>
      <w:sdtEndPr/>
      <w:sdtContent>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EndPr/>
      <w:sdtContent>
        <w:p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rsidR="005913DD" w:rsidRPr="00504E2C" w:rsidRDefault="005913DD" w:rsidP="00264A93">
      <w:pPr>
        <w:spacing w:after="0"/>
        <w:jc w:val="both"/>
        <w:rPr>
          <w:rFonts w:asciiTheme="minorHAnsi" w:hAnsiTheme="minorHAnsi" w:cstheme="minorHAnsi"/>
          <w:color w:val="444444"/>
          <w:shd w:val="clear" w:color="auto" w:fill="FFFFFF"/>
        </w:rPr>
      </w:pPr>
    </w:p>
    <w:p w:rsidR="00DE3FA3" w:rsidRPr="00420BC3" w:rsidRDefault="00812BEB" w:rsidP="00264A93">
      <w:pPr>
        <w:spacing w:after="0"/>
        <w:jc w:val="both"/>
        <w:rPr>
          <w:rFonts w:asciiTheme="minorHAnsi" w:eastAsia="Times New Roman" w:hAnsiTheme="minorHAnsi" w:cstheme="minorHAnsi"/>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DE3FA3" w:rsidRPr="00420BC3">
        <w:rPr>
          <w:rFonts w:asciiTheme="minorHAnsi" w:eastAsia="Times New Roman" w:hAnsiTheme="minorHAnsi" w:cstheme="minorHAnsi"/>
          <w:i/>
          <w:lang w:val="es-ES" w:eastAsia="es-ES"/>
        </w:rPr>
        <w:t>[Deberá seleccionar una opción].</w:t>
      </w:r>
    </w:p>
    <w:sdt>
      <w:sdtPr>
        <w:rPr>
          <w:rFonts w:asciiTheme="minorHAnsi" w:hAnsiTheme="minorHAnsi" w:cstheme="minorHAnsi"/>
          <w:sz w:val="22"/>
          <w:szCs w:val="22"/>
        </w:rPr>
        <w:id w:val="586429526"/>
        <w:lock w:val="contentLocked"/>
        <w:placeholder>
          <w:docPart w:val="DefaultPlaceholder_-1854013440"/>
        </w:placeholder>
        <w:group/>
      </w:sdtPr>
      <w:sdtEndPr/>
      <w:sdtContent>
        <w:p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lastRenderedPageBreak/>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EndPr/>
      <w:sdtContent>
        <w:p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F82171" w:rsidRPr="00504E2C" w:rsidRDefault="00F82171" w:rsidP="000803A1">
      <w:pPr>
        <w:pStyle w:val="Ttul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rsidR="00F82171" w:rsidRPr="00504E2C" w:rsidRDefault="00F82171" w:rsidP="00264A93">
      <w:pPr>
        <w:pStyle w:val="Ttulo"/>
        <w:spacing w:line="276" w:lineRule="auto"/>
        <w:ind w:left="0"/>
        <w:jc w:val="both"/>
        <w:rPr>
          <w:rFonts w:asciiTheme="minorHAnsi" w:hAnsiTheme="minorHAnsi" w:cstheme="minorHAnsi"/>
          <w:sz w:val="22"/>
          <w:szCs w:val="22"/>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245A62">
      <w:footerReference w:type="default" r:id="rId14"/>
      <w:footerReference w:type="first" r:id="rId15"/>
      <w:pgSz w:w="11906" w:h="16838" w:code="9"/>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BEB" w:rsidRDefault="00812BEB" w:rsidP="001A19F9">
      <w:pPr>
        <w:spacing w:after="0" w:line="240" w:lineRule="auto"/>
      </w:pPr>
      <w:r>
        <w:separator/>
      </w:r>
    </w:p>
  </w:endnote>
  <w:endnote w:type="continuationSeparator" w:id="0">
    <w:p w:rsidR="00812BEB" w:rsidRDefault="00812BEB" w:rsidP="001A19F9">
      <w:pPr>
        <w:spacing w:after="0" w:line="240" w:lineRule="auto"/>
      </w:pPr>
      <w:r>
        <w:continuationSeparator/>
      </w:r>
    </w:p>
  </w:endnote>
  <w:endnote w:type="continuationNotice" w:id="1">
    <w:p w:rsidR="00812BEB" w:rsidRDefault="00812B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Eras Medium ITC">
    <w:panose1 w:val="020B06020305040208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CFE" w:rsidRDefault="00F72CFE" w:rsidP="00CF79CC">
    <w:pPr>
      <w:pStyle w:val="Piedepgina"/>
      <w:ind w:left="0"/>
    </w:pPr>
  </w:p>
  <w:p w:rsidR="00F72CFE" w:rsidRDefault="00F72CF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CFE" w:rsidRDefault="00F72CFE">
    <w:pPr>
      <w:pStyle w:val="Piedepgina"/>
      <w:jc w:val="right"/>
    </w:pPr>
  </w:p>
  <w:p w:rsidR="00F72CFE" w:rsidRDefault="00F72CF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BEB" w:rsidRDefault="00812BEB" w:rsidP="001A19F9">
      <w:pPr>
        <w:spacing w:after="0" w:line="240" w:lineRule="auto"/>
      </w:pPr>
      <w:r>
        <w:separator/>
      </w:r>
    </w:p>
  </w:footnote>
  <w:footnote w:type="continuationSeparator" w:id="0">
    <w:p w:rsidR="00812BEB" w:rsidRDefault="00812BEB" w:rsidP="001A19F9">
      <w:pPr>
        <w:spacing w:after="0" w:line="240" w:lineRule="auto"/>
      </w:pPr>
      <w:r>
        <w:continuationSeparator/>
      </w:r>
    </w:p>
  </w:footnote>
  <w:footnote w:type="continuationNotice" w:id="1">
    <w:p w:rsidR="00812BEB" w:rsidRDefault="00812BEB">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0"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1"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1CDD10BF"/>
    <w:multiLevelType w:val="hybridMultilevel"/>
    <w:tmpl w:val="494EB41E"/>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23" w15:restartNumberingAfterBreak="0">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5"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6"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0" w15:restartNumberingAfterBreak="0">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1" w15:restartNumberingAfterBreak="0">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2"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3" w15:restartNumberingAfterBreak="0">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41E94A75"/>
    <w:multiLevelType w:val="hybridMultilevel"/>
    <w:tmpl w:val="4E1CF3EA"/>
    <w:lvl w:ilvl="0" w:tplc="3C0A0013">
      <w:start w:val="1"/>
      <w:numFmt w:val="upperRoman"/>
      <w:lvlText w:val="%1."/>
      <w:lvlJc w:val="righ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6" w15:restartNumberingAfterBreak="0">
    <w:nsid w:val="42A332B3"/>
    <w:multiLevelType w:val="hybridMultilevel"/>
    <w:tmpl w:val="A9000652"/>
    <w:lvl w:ilvl="0" w:tplc="3C0A000F">
      <w:start w:val="1"/>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37" w15:restartNumberingAfterBreak="0">
    <w:nsid w:val="48FA6EBE"/>
    <w:multiLevelType w:val="hybridMultilevel"/>
    <w:tmpl w:val="952E7478"/>
    <w:lvl w:ilvl="0" w:tplc="3C0A0013">
      <w:start w:val="1"/>
      <w:numFmt w:val="upperRoman"/>
      <w:lvlText w:val="%1."/>
      <w:lvlJc w:val="right"/>
      <w:pPr>
        <w:ind w:left="2204" w:hanging="360"/>
      </w:pPr>
    </w:lvl>
    <w:lvl w:ilvl="1" w:tplc="3C0A0019" w:tentative="1">
      <w:start w:val="1"/>
      <w:numFmt w:val="lowerLetter"/>
      <w:lvlText w:val="%2."/>
      <w:lvlJc w:val="left"/>
      <w:pPr>
        <w:ind w:left="2924" w:hanging="360"/>
      </w:pPr>
    </w:lvl>
    <w:lvl w:ilvl="2" w:tplc="3C0A001B" w:tentative="1">
      <w:start w:val="1"/>
      <w:numFmt w:val="lowerRoman"/>
      <w:lvlText w:val="%3."/>
      <w:lvlJc w:val="right"/>
      <w:pPr>
        <w:ind w:left="3644" w:hanging="180"/>
      </w:pPr>
    </w:lvl>
    <w:lvl w:ilvl="3" w:tplc="3C0A000F" w:tentative="1">
      <w:start w:val="1"/>
      <w:numFmt w:val="decimal"/>
      <w:lvlText w:val="%4."/>
      <w:lvlJc w:val="left"/>
      <w:pPr>
        <w:ind w:left="4364" w:hanging="360"/>
      </w:pPr>
    </w:lvl>
    <w:lvl w:ilvl="4" w:tplc="3C0A0019" w:tentative="1">
      <w:start w:val="1"/>
      <w:numFmt w:val="lowerLetter"/>
      <w:lvlText w:val="%5."/>
      <w:lvlJc w:val="left"/>
      <w:pPr>
        <w:ind w:left="5084" w:hanging="360"/>
      </w:pPr>
    </w:lvl>
    <w:lvl w:ilvl="5" w:tplc="3C0A001B" w:tentative="1">
      <w:start w:val="1"/>
      <w:numFmt w:val="lowerRoman"/>
      <w:lvlText w:val="%6."/>
      <w:lvlJc w:val="right"/>
      <w:pPr>
        <w:ind w:left="5804" w:hanging="180"/>
      </w:pPr>
    </w:lvl>
    <w:lvl w:ilvl="6" w:tplc="3C0A000F" w:tentative="1">
      <w:start w:val="1"/>
      <w:numFmt w:val="decimal"/>
      <w:lvlText w:val="%7."/>
      <w:lvlJc w:val="left"/>
      <w:pPr>
        <w:ind w:left="6524" w:hanging="360"/>
      </w:pPr>
    </w:lvl>
    <w:lvl w:ilvl="7" w:tplc="3C0A0019" w:tentative="1">
      <w:start w:val="1"/>
      <w:numFmt w:val="lowerLetter"/>
      <w:lvlText w:val="%8."/>
      <w:lvlJc w:val="left"/>
      <w:pPr>
        <w:ind w:left="7244" w:hanging="360"/>
      </w:pPr>
    </w:lvl>
    <w:lvl w:ilvl="8" w:tplc="3C0A001B" w:tentative="1">
      <w:start w:val="1"/>
      <w:numFmt w:val="lowerRoman"/>
      <w:lvlText w:val="%9."/>
      <w:lvlJc w:val="right"/>
      <w:pPr>
        <w:ind w:left="7964" w:hanging="180"/>
      </w:pPr>
    </w:lvl>
  </w:abstractNum>
  <w:abstractNum w:abstractNumId="38"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4C8D099E"/>
    <w:multiLevelType w:val="hybridMultilevel"/>
    <w:tmpl w:val="5D4220EC"/>
    <w:lvl w:ilvl="0" w:tplc="5C4E89F0">
      <w:start w:val="1"/>
      <w:numFmt w:val="lowerLetter"/>
      <w:lvlText w:val="%1)"/>
      <w:lvlJc w:val="left"/>
      <w:pPr>
        <w:ind w:left="2952" w:hanging="360"/>
      </w:pPr>
      <w:rPr>
        <w:b w:val="0"/>
      </w:rPr>
    </w:lvl>
    <w:lvl w:ilvl="1" w:tplc="3C0A0019" w:tentative="1">
      <w:start w:val="1"/>
      <w:numFmt w:val="lowerLetter"/>
      <w:lvlText w:val="%2."/>
      <w:lvlJc w:val="left"/>
      <w:pPr>
        <w:ind w:left="3672" w:hanging="360"/>
      </w:pPr>
    </w:lvl>
    <w:lvl w:ilvl="2" w:tplc="3C0A001B" w:tentative="1">
      <w:start w:val="1"/>
      <w:numFmt w:val="lowerRoman"/>
      <w:lvlText w:val="%3."/>
      <w:lvlJc w:val="right"/>
      <w:pPr>
        <w:ind w:left="4392" w:hanging="180"/>
      </w:pPr>
    </w:lvl>
    <w:lvl w:ilvl="3" w:tplc="3C0A000F" w:tentative="1">
      <w:start w:val="1"/>
      <w:numFmt w:val="decimal"/>
      <w:lvlText w:val="%4."/>
      <w:lvlJc w:val="left"/>
      <w:pPr>
        <w:ind w:left="5112" w:hanging="360"/>
      </w:pPr>
    </w:lvl>
    <w:lvl w:ilvl="4" w:tplc="3C0A0019" w:tentative="1">
      <w:start w:val="1"/>
      <w:numFmt w:val="lowerLetter"/>
      <w:lvlText w:val="%5."/>
      <w:lvlJc w:val="left"/>
      <w:pPr>
        <w:ind w:left="5832" w:hanging="360"/>
      </w:pPr>
    </w:lvl>
    <w:lvl w:ilvl="5" w:tplc="3C0A001B" w:tentative="1">
      <w:start w:val="1"/>
      <w:numFmt w:val="lowerRoman"/>
      <w:lvlText w:val="%6."/>
      <w:lvlJc w:val="right"/>
      <w:pPr>
        <w:ind w:left="6552" w:hanging="180"/>
      </w:pPr>
    </w:lvl>
    <w:lvl w:ilvl="6" w:tplc="3C0A000F" w:tentative="1">
      <w:start w:val="1"/>
      <w:numFmt w:val="decimal"/>
      <w:lvlText w:val="%7."/>
      <w:lvlJc w:val="left"/>
      <w:pPr>
        <w:ind w:left="7272" w:hanging="360"/>
      </w:pPr>
    </w:lvl>
    <w:lvl w:ilvl="7" w:tplc="3C0A0019" w:tentative="1">
      <w:start w:val="1"/>
      <w:numFmt w:val="lowerLetter"/>
      <w:lvlText w:val="%8."/>
      <w:lvlJc w:val="left"/>
      <w:pPr>
        <w:ind w:left="7992" w:hanging="360"/>
      </w:pPr>
    </w:lvl>
    <w:lvl w:ilvl="8" w:tplc="3C0A001B" w:tentative="1">
      <w:start w:val="1"/>
      <w:numFmt w:val="lowerRoman"/>
      <w:lvlText w:val="%9."/>
      <w:lvlJc w:val="right"/>
      <w:pPr>
        <w:ind w:left="8712" w:hanging="180"/>
      </w:pPr>
    </w:lvl>
  </w:abstractNum>
  <w:abstractNum w:abstractNumId="40" w15:restartNumberingAfterBreak="0">
    <w:nsid w:val="4C966502"/>
    <w:multiLevelType w:val="hybridMultilevel"/>
    <w:tmpl w:val="2EE2EFD8"/>
    <w:lvl w:ilvl="0" w:tplc="2A426932">
      <w:start w:val="1"/>
      <w:numFmt w:val="bullet"/>
      <w:lvlText w:val="-"/>
      <w:lvlJc w:val="left"/>
      <w:pPr>
        <w:ind w:left="467" w:hanging="360"/>
      </w:pPr>
      <w:rPr>
        <w:rFonts w:ascii="Arial" w:eastAsia="Calibri" w:hAnsi="Arial" w:cs="Arial" w:hint="default"/>
      </w:rPr>
    </w:lvl>
    <w:lvl w:ilvl="1" w:tplc="0C0A0003" w:tentative="1">
      <w:start w:val="1"/>
      <w:numFmt w:val="bullet"/>
      <w:lvlText w:val="o"/>
      <w:lvlJc w:val="left"/>
      <w:pPr>
        <w:ind w:left="1187" w:hanging="360"/>
      </w:pPr>
      <w:rPr>
        <w:rFonts w:ascii="Courier New" w:hAnsi="Courier New" w:cs="Courier New" w:hint="default"/>
      </w:rPr>
    </w:lvl>
    <w:lvl w:ilvl="2" w:tplc="0C0A0005" w:tentative="1">
      <w:start w:val="1"/>
      <w:numFmt w:val="bullet"/>
      <w:lvlText w:val=""/>
      <w:lvlJc w:val="left"/>
      <w:pPr>
        <w:ind w:left="1907" w:hanging="360"/>
      </w:pPr>
      <w:rPr>
        <w:rFonts w:ascii="Wingdings" w:hAnsi="Wingdings" w:hint="default"/>
      </w:rPr>
    </w:lvl>
    <w:lvl w:ilvl="3" w:tplc="0C0A0001" w:tentative="1">
      <w:start w:val="1"/>
      <w:numFmt w:val="bullet"/>
      <w:lvlText w:val=""/>
      <w:lvlJc w:val="left"/>
      <w:pPr>
        <w:ind w:left="2627" w:hanging="360"/>
      </w:pPr>
      <w:rPr>
        <w:rFonts w:ascii="Symbol" w:hAnsi="Symbol" w:hint="default"/>
      </w:rPr>
    </w:lvl>
    <w:lvl w:ilvl="4" w:tplc="0C0A0003" w:tentative="1">
      <w:start w:val="1"/>
      <w:numFmt w:val="bullet"/>
      <w:lvlText w:val="o"/>
      <w:lvlJc w:val="left"/>
      <w:pPr>
        <w:ind w:left="3347" w:hanging="360"/>
      </w:pPr>
      <w:rPr>
        <w:rFonts w:ascii="Courier New" w:hAnsi="Courier New" w:cs="Courier New" w:hint="default"/>
      </w:rPr>
    </w:lvl>
    <w:lvl w:ilvl="5" w:tplc="0C0A0005" w:tentative="1">
      <w:start w:val="1"/>
      <w:numFmt w:val="bullet"/>
      <w:lvlText w:val=""/>
      <w:lvlJc w:val="left"/>
      <w:pPr>
        <w:ind w:left="4067" w:hanging="360"/>
      </w:pPr>
      <w:rPr>
        <w:rFonts w:ascii="Wingdings" w:hAnsi="Wingdings" w:hint="default"/>
      </w:rPr>
    </w:lvl>
    <w:lvl w:ilvl="6" w:tplc="0C0A0001" w:tentative="1">
      <w:start w:val="1"/>
      <w:numFmt w:val="bullet"/>
      <w:lvlText w:val=""/>
      <w:lvlJc w:val="left"/>
      <w:pPr>
        <w:ind w:left="4787" w:hanging="360"/>
      </w:pPr>
      <w:rPr>
        <w:rFonts w:ascii="Symbol" w:hAnsi="Symbol" w:hint="default"/>
      </w:rPr>
    </w:lvl>
    <w:lvl w:ilvl="7" w:tplc="0C0A0003" w:tentative="1">
      <w:start w:val="1"/>
      <w:numFmt w:val="bullet"/>
      <w:lvlText w:val="o"/>
      <w:lvlJc w:val="left"/>
      <w:pPr>
        <w:ind w:left="5507" w:hanging="360"/>
      </w:pPr>
      <w:rPr>
        <w:rFonts w:ascii="Courier New" w:hAnsi="Courier New" w:cs="Courier New" w:hint="default"/>
      </w:rPr>
    </w:lvl>
    <w:lvl w:ilvl="8" w:tplc="0C0A0005" w:tentative="1">
      <w:start w:val="1"/>
      <w:numFmt w:val="bullet"/>
      <w:lvlText w:val=""/>
      <w:lvlJc w:val="left"/>
      <w:pPr>
        <w:ind w:left="6227" w:hanging="360"/>
      </w:pPr>
      <w:rPr>
        <w:rFonts w:ascii="Wingdings" w:hAnsi="Wingdings" w:hint="default"/>
      </w:rPr>
    </w:lvl>
  </w:abstractNum>
  <w:abstractNum w:abstractNumId="41"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3" w15:restartNumberingAfterBreak="0">
    <w:nsid w:val="63516317"/>
    <w:multiLevelType w:val="hybridMultilevel"/>
    <w:tmpl w:val="0916D6BE"/>
    <w:lvl w:ilvl="0" w:tplc="D676255A">
      <w:start w:val="1"/>
      <w:numFmt w:val="lowerLetter"/>
      <w:lvlText w:val="%1)"/>
      <w:lvlJc w:val="left"/>
      <w:pPr>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6547116F"/>
    <w:multiLevelType w:val="hybridMultilevel"/>
    <w:tmpl w:val="794A9640"/>
    <w:lvl w:ilvl="0" w:tplc="1C402C1C">
      <w:start w:val="1"/>
      <w:numFmt w:val="lowerLetter"/>
      <w:lvlText w:val="%1)"/>
      <w:lvlJc w:val="left"/>
      <w:pPr>
        <w:ind w:left="391" w:hanging="360"/>
      </w:pPr>
      <w:rPr>
        <w:rFonts w:hint="default"/>
      </w:rPr>
    </w:lvl>
    <w:lvl w:ilvl="1" w:tplc="3C0A0019" w:tentative="1">
      <w:start w:val="1"/>
      <w:numFmt w:val="lowerLetter"/>
      <w:lvlText w:val="%2."/>
      <w:lvlJc w:val="left"/>
      <w:pPr>
        <w:ind w:left="1111" w:hanging="360"/>
      </w:pPr>
    </w:lvl>
    <w:lvl w:ilvl="2" w:tplc="3C0A001B" w:tentative="1">
      <w:start w:val="1"/>
      <w:numFmt w:val="lowerRoman"/>
      <w:lvlText w:val="%3."/>
      <w:lvlJc w:val="right"/>
      <w:pPr>
        <w:ind w:left="1831" w:hanging="180"/>
      </w:pPr>
    </w:lvl>
    <w:lvl w:ilvl="3" w:tplc="3C0A000F" w:tentative="1">
      <w:start w:val="1"/>
      <w:numFmt w:val="decimal"/>
      <w:lvlText w:val="%4."/>
      <w:lvlJc w:val="left"/>
      <w:pPr>
        <w:ind w:left="2551" w:hanging="360"/>
      </w:pPr>
    </w:lvl>
    <w:lvl w:ilvl="4" w:tplc="3C0A0019" w:tentative="1">
      <w:start w:val="1"/>
      <w:numFmt w:val="lowerLetter"/>
      <w:lvlText w:val="%5."/>
      <w:lvlJc w:val="left"/>
      <w:pPr>
        <w:ind w:left="3271" w:hanging="360"/>
      </w:pPr>
    </w:lvl>
    <w:lvl w:ilvl="5" w:tplc="3C0A001B" w:tentative="1">
      <w:start w:val="1"/>
      <w:numFmt w:val="lowerRoman"/>
      <w:lvlText w:val="%6."/>
      <w:lvlJc w:val="right"/>
      <w:pPr>
        <w:ind w:left="3991" w:hanging="180"/>
      </w:pPr>
    </w:lvl>
    <w:lvl w:ilvl="6" w:tplc="3C0A000F" w:tentative="1">
      <w:start w:val="1"/>
      <w:numFmt w:val="decimal"/>
      <w:lvlText w:val="%7."/>
      <w:lvlJc w:val="left"/>
      <w:pPr>
        <w:ind w:left="4711" w:hanging="360"/>
      </w:pPr>
    </w:lvl>
    <w:lvl w:ilvl="7" w:tplc="3C0A0019" w:tentative="1">
      <w:start w:val="1"/>
      <w:numFmt w:val="lowerLetter"/>
      <w:lvlText w:val="%8."/>
      <w:lvlJc w:val="left"/>
      <w:pPr>
        <w:ind w:left="5431" w:hanging="360"/>
      </w:pPr>
    </w:lvl>
    <w:lvl w:ilvl="8" w:tplc="3C0A001B" w:tentative="1">
      <w:start w:val="1"/>
      <w:numFmt w:val="lowerRoman"/>
      <w:lvlText w:val="%9."/>
      <w:lvlJc w:val="right"/>
      <w:pPr>
        <w:ind w:left="6151" w:hanging="180"/>
      </w:pPr>
    </w:lvl>
  </w:abstractNum>
  <w:abstractNum w:abstractNumId="45"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6"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9" w15:restartNumberingAfterBreak="0">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50"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2" w15:restartNumberingAfterBreak="0">
    <w:nsid w:val="7A0A1C90"/>
    <w:multiLevelType w:val="hybridMultilevel"/>
    <w:tmpl w:val="69043444"/>
    <w:lvl w:ilvl="0" w:tplc="9A72A380">
      <w:start w:val="1"/>
      <w:numFmt w:val="upperRoman"/>
      <w:lvlText w:val="%1."/>
      <w:lvlJc w:val="left"/>
      <w:pPr>
        <w:ind w:left="1080" w:hanging="72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3"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4" w15:restartNumberingAfterBreak="0">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9"/>
  </w:num>
  <w:num w:numId="2">
    <w:abstractNumId w:val="42"/>
  </w:num>
  <w:num w:numId="3">
    <w:abstractNumId w:val="48"/>
  </w:num>
  <w:num w:numId="4">
    <w:abstractNumId w:val="32"/>
  </w:num>
  <w:num w:numId="5">
    <w:abstractNumId w:val="17"/>
  </w:num>
  <w:num w:numId="6">
    <w:abstractNumId w:val="14"/>
  </w:num>
  <w:num w:numId="7">
    <w:abstractNumId w:val="45"/>
  </w:num>
  <w:num w:numId="8">
    <w:abstractNumId w:val="13"/>
  </w:num>
  <w:num w:numId="9">
    <w:abstractNumId w:val="16"/>
  </w:num>
  <w:num w:numId="10">
    <w:abstractNumId w:val="50"/>
  </w:num>
  <w:num w:numId="11">
    <w:abstractNumId w:val="12"/>
  </w:num>
  <w:num w:numId="12">
    <w:abstractNumId w:val="28"/>
  </w:num>
  <w:num w:numId="13">
    <w:abstractNumId w:val="38"/>
  </w:num>
  <w:num w:numId="14">
    <w:abstractNumId w:val="41"/>
  </w:num>
  <w:num w:numId="15">
    <w:abstractNumId w:val="51"/>
  </w:num>
  <w:num w:numId="16">
    <w:abstractNumId w:val="46"/>
  </w:num>
  <w:num w:numId="17">
    <w:abstractNumId w:val="27"/>
  </w:num>
  <w:num w:numId="18">
    <w:abstractNumId w:val="33"/>
  </w:num>
  <w:num w:numId="19">
    <w:abstractNumId w:val="23"/>
  </w:num>
  <w:num w:numId="20">
    <w:abstractNumId w:val="7"/>
  </w:num>
  <w:num w:numId="21">
    <w:abstractNumId w:val="26"/>
  </w:num>
  <w:num w:numId="22">
    <w:abstractNumId w:val="53"/>
  </w:num>
  <w:num w:numId="23">
    <w:abstractNumId w:val="31"/>
  </w:num>
  <w:num w:numId="24">
    <w:abstractNumId w:val="30"/>
  </w:num>
  <w:num w:numId="25">
    <w:abstractNumId w:val="49"/>
  </w:num>
  <w:num w:numId="26">
    <w:abstractNumId w:val="24"/>
  </w:num>
  <w:num w:numId="27">
    <w:abstractNumId w:val="8"/>
  </w:num>
  <w:num w:numId="28">
    <w:abstractNumId w:val="54"/>
  </w:num>
  <w:num w:numId="29">
    <w:abstractNumId w:val="15"/>
  </w:num>
  <w:num w:numId="30">
    <w:abstractNumId w:val="11"/>
  </w:num>
  <w:num w:numId="31">
    <w:abstractNumId w:val="10"/>
  </w:num>
  <w:num w:numId="32">
    <w:abstractNumId w:val="19"/>
  </w:num>
  <w:num w:numId="33">
    <w:abstractNumId w:val="21"/>
  </w:num>
  <w:num w:numId="34">
    <w:abstractNumId w:val="34"/>
  </w:num>
  <w:num w:numId="35">
    <w:abstractNumId w:val="29"/>
  </w:num>
  <w:num w:numId="36">
    <w:abstractNumId w:val="20"/>
  </w:num>
  <w:num w:numId="37">
    <w:abstractNumId w:val="18"/>
  </w:num>
  <w:num w:numId="38">
    <w:abstractNumId w:val="25"/>
  </w:num>
  <w:num w:numId="39">
    <w:abstractNumId w:val="47"/>
  </w:num>
  <w:num w:numId="40">
    <w:abstractNumId w:val="36"/>
  </w:num>
  <w:num w:numId="41">
    <w:abstractNumId w:val="40"/>
  </w:num>
  <w:num w:numId="42">
    <w:abstractNumId w:val="39"/>
  </w:num>
  <w:num w:numId="43">
    <w:abstractNumId w:val="52"/>
  </w:num>
  <w:num w:numId="44">
    <w:abstractNumId w:val="43"/>
  </w:num>
  <w:num w:numId="45">
    <w:abstractNumId w:val="37"/>
  </w:num>
  <w:num w:numId="46">
    <w:abstractNumId w:val="35"/>
  </w:num>
  <w:num w:numId="47">
    <w:abstractNumId w:val="44"/>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PY"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PA" w:vendorID="64" w:dllVersion="131078" w:nlCheck="1" w:checkStyle="0"/>
  <w:activeWritingStyle w:appName="MSWord" w:lang="es-MX"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A4F"/>
    <w:rsid w:val="00023E16"/>
    <w:rsid w:val="00024128"/>
    <w:rsid w:val="000248BE"/>
    <w:rsid w:val="00024B6F"/>
    <w:rsid w:val="00024C38"/>
    <w:rsid w:val="00024ED5"/>
    <w:rsid w:val="000250D5"/>
    <w:rsid w:val="00025B37"/>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B49"/>
    <w:rsid w:val="00051ECE"/>
    <w:rsid w:val="00052C2D"/>
    <w:rsid w:val="000532BC"/>
    <w:rsid w:val="000545E6"/>
    <w:rsid w:val="0005493D"/>
    <w:rsid w:val="000568D2"/>
    <w:rsid w:val="0005694E"/>
    <w:rsid w:val="00056F2F"/>
    <w:rsid w:val="00057D85"/>
    <w:rsid w:val="00061DC8"/>
    <w:rsid w:val="000622DF"/>
    <w:rsid w:val="000649F7"/>
    <w:rsid w:val="000653E7"/>
    <w:rsid w:val="00065A02"/>
    <w:rsid w:val="00066112"/>
    <w:rsid w:val="000666F6"/>
    <w:rsid w:val="00067654"/>
    <w:rsid w:val="00067676"/>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264"/>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3F59"/>
    <w:rsid w:val="000A4AE7"/>
    <w:rsid w:val="000A4F4C"/>
    <w:rsid w:val="000A5008"/>
    <w:rsid w:val="000A5B10"/>
    <w:rsid w:val="000A6D20"/>
    <w:rsid w:val="000A7349"/>
    <w:rsid w:val="000A7763"/>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79B5"/>
    <w:rsid w:val="000F1BDC"/>
    <w:rsid w:val="000F31B9"/>
    <w:rsid w:val="000F4649"/>
    <w:rsid w:val="000F4C31"/>
    <w:rsid w:val="000F4F27"/>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236B"/>
    <w:rsid w:val="00143FEA"/>
    <w:rsid w:val="0014428D"/>
    <w:rsid w:val="0014503E"/>
    <w:rsid w:val="0014678D"/>
    <w:rsid w:val="001475AD"/>
    <w:rsid w:val="00147CDA"/>
    <w:rsid w:val="00150DE7"/>
    <w:rsid w:val="0015125F"/>
    <w:rsid w:val="00151D36"/>
    <w:rsid w:val="00152F0B"/>
    <w:rsid w:val="0015410A"/>
    <w:rsid w:val="00154296"/>
    <w:rsid w:val="001543AD"/>
    <w:rsid w:val="00154AA2"/>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A44"/>
    <w:rsid w:val="00177F95"/>
    <w:rsid w:val="001805FA"/>
    <w:rsid w:val="00180F9B"/>
    <w:rsid w:val="001814FC"/>
    <w:rsid w:val="0018195D"/>
    <w:rsid w:val="00185588"/>
    <w:rsid w:val="0018697B"/>
    <w:rsid w:val="00186A31"/>
    <w:rsid w:val="001872C2"/>
    <w:rsid w:val="00190045"/>
    <w:rsid w:val="0019044A"/>
    <w:rsid w:val="00192013"/>
    <w:rsid w:val="00194908"/>
    <w:rsid w:val="00195665"/>
    <w:rsid w:val="00195954"/>
    <w:rsid w:val="00195F6A"/>
    <w:rsid w:val="001962F7"/>
    <w:rsid w:val="00196933"/>
    <w:rsid w:val="00196D5C"/>
    <w:rsid w:val="001A16E5"/>
    <w:rsid w:val="001A19F9"/>
    <w:rsid w:val="001A4E96"/>
    <w:rsid w:val="001A5F9F"/>
    <w:rsid w:val="001A680C"/>
    <w:rsid w:val="001B1E94"/>
    <w:rsid w:val="001B2480"/>
    <w:rsid w:val="001B2485"/>
    <w:rsid w:val="001B25E2"/>
    <w:rsid w:val="001B2A97"/>
    <w:rsid w:val="001B2BF3"/>
    <w:rsid w:val="001B2C9D"/>
    <w:rsid w:val="001B4342"/>
    <w:rsid w:val="001B4552"/>
    <w:rsid w:val="001B47F1"/>
    <w:rsid w:val="001B65D4"/>
    <w:rsid w:val="001B6EA0"/>
    <w:rsid w:val="001B7D66"/>
    <w:rsid w:val="001C1966"/>
    <w:rsid w:val="001C30EA"/>
    <w:rsid w:val="001C366E"/>
    <w:rsid w:val="001C413E"/>
    <w:rsid w:val="001C4DDB"/>
    <w:rsid w:val="001C54A4"/>
    <w:rsid w:val="001C61D9"/>
    <w:rsid w:val="001C693E"/>
    <w:rsid w:val="001C7CC5"/>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2065"/>
    <w:rsid w:val="001F2920"/>
    <w:rsid w:val="001F2A81"/>
    <w:rsid w:val="001F3289"/>
    <w:rsid w:val="001F46ED"/>
    <w:rsid w:val="001F55C6"/>
    <w:rsid w:val="001F583F"/>
    <w:rsid w:val="001F753D"/>
    <w:rsid w:val="001F794E"/>
    <w:rsid w:val="001F7E20"/>
    <w:rsid w:val="002012ED"/>
    <w:rsid w:val="00201DE1"/>
    <w:rsid w:val="00201FDB"/>
    <w:rsid w:val="00202835"/>
    <w:rsid w:val="00202CE0"/>
    <w:rsid w:val="002034DB"/>
    <w:rsid w:val="00203B9E"/>
    <w:rsid w:val="00205B9D"/>
    <w:rsid w:val="0020662A"/>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4A3"/>
    <w:rsid w:val="0024157B"/>
    <w:rsid w:val="00241CDC"/>
    <w:rsid w:val="002441B3"/>
    <w:rsid w:val="00244A56"/>
    <w:rsid w:val="00245A62"/>
    <w:rsid w:val="00246CD1"/>
    <w:rsid w:val="00246D36"/>
    <w:rsid w:val="00246DF8"/>
    <w:rsid w:val="00246EA5"/>
    <w:rsid w:val="0024734D"/>
    <w:rsid w:val="00247413"/>
    <w:rsid w:val="002479E4"/>
    <w:rsid w:val="0025019E"/>
    <w:rsid w:val="00251BF1"/>
    <w:rsid w:val="0025220F"/>
    <w:rsid w:val="00252EA1"/>
    <w:rsid w:val="00253E07"/>
    <w:rsid w:val="002547F8"/>
    <w:rsid w:val="00254D4A"/>
    <w:rsid w:val="00255CAA"/>
    <w:rsid w:val="0025717D"/>
    <w:rsid w:val="002615B0"/>
    <w:rsid w:val="002622CC"/>
    <w:rsid w:val="00262656"/>
    <w:rsid w:val="002629B3"/>
    <w:rsid w:val="00263DB4"/>
    <w:rsid w:val="00264A93"/>
    <w:rsid w:val="002657ED"/>
    <w:rsid w:val="00267154"/>
    <w:rsid w:val="00267406"/>
    <w:rsid w:val="0027053F"/>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1F2"/>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F46"/>
    <w:rsid w:val="002A15BC"/>
    <w:rsid w:val="002A1863"/>
    <w:rsid w:val="002A2BCE"/>
    <w:rsid w:val="002A3084"/>
    <w:rsid w:val="002A36BB"/>
    <w:rsid w:val="002A435F"/>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14A1"/>
    <w:rsid w:val="002E3D84"/>
    <w:rsid w:val="002E42BF"/>
    <w:rsid w:val="002E4BAB"/>
    <w:rsid w:val="002E4CA7"/>
    <w:rsid w:val="002E5AD5"/>
    <w:rsid w:val="002E62EF"/>
    <w:rsid w:val="002E67A9"/>
    <w:rsid w:val="002E74C7"/>
    <w:rsid w:val="002E7B5A"/>
    <w:rsid w:val="002E7C0A"/>
    <w:rsid w:val="002F004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300351"/>
    <w:rsid w:val="00300791"/>
    <w:rsid w:val="00302316"/>
    <w:rsid w:val="0030271B"/>
    <w:rsid w:val="00302884"/>
    <w:rsid w:val="00303189"/>
    <w:rsid w:val="0030337A"/>
    <w:rsid w:val="00303C4F"/>
    <w:rsid w:val="003047B4"/>
    <w:rsid w:val="00305B46"/>
    <w:rsid w:val="00306486"/>
    <w:rsid w:val="00306D69"/>
    <w:rsid w:val="003074A9"/>
    <w:rsid w:val="00307F55"/>
    <w:rsid w:val="0031012F"/>
    <w:rsid w:val="003113D3"/>
    <w:rsid w:val="003117C8"/>
    <w:rsid w:val="00312E98"/>
    <w:rsid w:val="0031399A"/>
    <w:rsid w:val="003139AF"/>
    <w:rsid w:val="00314813"/>
    <w:rsid w:val="00314C4D"/>
    <w:rsid w:val="00314FD4"/>
    <w:rsid w:val="00315F8D"/>
    <w:rsid w:val="00316708"/>
    <w:rsid w:val="00316E62"/>
    <w:rsid w:val="00316F3A"/>
    <w:rsid w:val="00317449"/>
    <w:rsid w:val="0031764C"/>
    <w:rsid w:val="00320885"/>
    <w:rsid w:val="00322052"/>
    <w:rsid w:val="003221A6"/>
    <w:rsid w:val="00323346"/>
    <w:rsid w:val="00323869"/>
    <w:rsid w:val="00324968"/>
    <w:rsid w:val="003262E5"/>
    <w:rsid w:val="003267FF"/>
    <w:rsid w:val="003268AA"/>
    <w:rsid w:val="003304AE"/>
    <w:rsid w:val="00330810"/>
    <w:rsid w:val="0033088A"/>
    <w:rsid w:val="003324CC"/>
    <w:rsid w:val="00332FCD"/>
    <w:rsid w:val="003330AB"/>
    <w:rsid w:val="0033312D"/>
    <w:rsid w:val="00333CDD"/>
    <w:rsid w:val="00334362"/>
    <w:rsid w:val="003348A2"/>
    <w:rsid w:val="00336367"/>
    <w:rsid w:val="00336472"/>
    <w:rsid w:val="003367BB"/>
    <w:rsid w:val="00336B53"/>
    <w:rsid w:val="0034146E"/>
    <w:rsid w:val="00341A42"/>
    <w:rsid w:val="00341AFC"/>
    <w:rsid w:val="00341C9C"/>
    <w:rsid w:val="003427D0"/>
    <w:rsid w:val="003428CB"/>
    <w:rsid w:val="00342E28"/>
    <w:rsid w:val="0034454C"/>
    <w:rsid w:val="00344CD2"/>
    <w:rsid w:val="00345067"/>
    <w:rsid w:val="00345244"/>
    <w:rsid w:val="00345F39"/>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77F61"/>
    <w:rsid w:val="00380772"/>
    <w:rsid w:val="00381A81"/>
    <w:rsid w:val="00382158"/>
    <w:rsid w:val="003829A2"/>
    <w:rsid w:val="00382F63"/>
    <w:rsid w:val="003841FE"/>
    <w:rsid w:val="00386CBB"/>
    <w:rsid w:val="00386D86"/>
    <w:rsid w:val="00387011"/>
    <w:rsid w:val="003904AB"/>
    <w:rsid w:val="00390647"/>
    <w:rsid w:val="003920A0"/>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2982"/>
    <w:rsid w:val="003C3B8B"/>
    <w:rsid w:val="003C45A9"/>
    <w:rsid w:val="003C59F6"/>
    <w:rsid w:val="003C6442"/>
    <w:rsid w:val="003C6F6C"/>
    <w:rsid w:val="003C7BF0"/>
    <w:rsid w:val="003D09F4"/>
    <w:rsid w:val="003D147E"/>
    <w:rsid w:val="003D16ED"/>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BC3"/>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C6D"/>
    <w:rsid w:val="00432762"/>
    <w:rsid w:val="00435AB1"/>
    <w:rsid w:val="00435CA6"/>
    <w:rsid w:val="00436ADF"/>
    <w:rsid w:val="00440993"/>
    <w:rsid w:val="00440C84"/>
    <w:rsid w:val="0044186D"/>
    <w:rsid w:val="00442105"/>
    <w:rsid w:val="0044230B"/>
    <w:rsid w:val="0044251E"/>
    <w:rsid w:val="00443030"/>
    <w:rsid w:val="00443249"/>
    <w:rsid w:val="00443612"/>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83"/>
    <w:rsid w:val="0045798E"/>
    <w:rsid w:val="0046001D"/>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7EB2"/>
    <w:rsid w:val="004A06E3"/>
    <w:rsid w:val="004A10A5"/>
    <w:rsid w:val="004A1DEB"/>
    <w:rsid w:val="004A251B"/>
    <w:rsid w:val="004A2B2F"/>
    <w:rsid w:val="004A33AD"/>
    <w:rsid w:val="004A3A66"/>
    <w:rsid w:val="004A3E02"/>
    <w:rsid w:val="004A3E21"/>
    <w:rsid w:val="004A4DB5"/>
    <w:rsid w:val="004A662B"/>
    <w:rsid w:val="004A771F"/>
    <w:rsid w:val="004B01E9"/>
    <w:rsid w:val="004B027C"/>
    <w:rsid w:val="004B03C2"/>
    <w:rsid w:val="004B0FD6"/>
    <w:rsid w:val="004B13E6"/>
    <w:rsid w:val="004B186E"/>
    <w:rsid w:val="004B2366"/>
    <w:rsid w:val="004B27C2"/>
    <w:rsid w:val="004B2CE6"/>
    <w:rsid w:val="004B351C"/>
    <w:rsid w:val="004B5C3A"/>
    <w:rsid w:val="004B6B56"/>
    <w:rsid w:val="004B6E16"/>
    <w:rsid w:val="004B71E5"/>
    <w:rsid w:val="004C1EBA"/>
    <w:rsid w:val="004C25D1"/>
    <w:rsid w:val="004C2884"/>
    <w:rsid w:val="004C36D8"/>
    <w:rsid w:val="004C5E3E"/>
    <w:rsid w:val="004D1BBA"/>
    <w:rsid w:val="004D300D"/>
    <w:rsid w:val="004D3D72"/>
    <w:rsid w:val="004D5499"/>
    <w:rsid w:val="004D6A85"/>
    <w:rsid w:val="004D74DC"/>
    <w:rsid w:val="004D77AA"/>
    <w:rsid w:val="004E1DFE"/>
    <w:rsid w:val="004E2129"/>
    <w:rsid w:val="004E277F"/>
    <w:rsid w:val="004E3E41"/>
    <w:rsid w:val="004E3EB2"/>
    <w:rsid w:val="004E431F"/>
    <w:rsid w:val="004E46AA"/>
    <w:rsid w:val="004E4799"/>
    <w:rsid w:val="004E4997"/>
    <w:rsid w:val="004E4CDC"/>
    <w:rsid w:val="004E5316"/>
    <w:rsid w:val="004E585A"/>
    <w:rsid w:val="004E5E6F"/>
    <w:rsid w:val="004E7442"/>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71"/>
    <w:rsid w:val="00522D59"/>
    <w:rsid w:val="00523917"/>
    <w:rsid w:val="00523BCE"/>
    <w:rsid w:val="00523D77"/>
    <w:rsid w:val="005247C3"/>
    <w:rsid w:val="0052519C"/>
    <w:rsid w:val="00525F6C"/>
    <w:rsid w:val="005267DD"/>
    <w:rsid w:val="00526803"/>
    <w:rsid w:val="005269DA"/>
    <w:rsid w:val="005270B9"/>
    <w:rsid w:val="005270CD"/>
    <w:rsid w:val="00527CAD"/>
    <w:rsid w:val="00527F23"/>
    <w:rsid w:val="0053012D"/>
    <w:rsid w:val="005301C1"/>
    <w:rsid w:val="00531661"/>
    <w:rsid w:val="00531974"/>
    <w:rsid w:val="00531C12"/>
    <w:rsid w:val="00531DD2"/>
    <w:rsid w:val="005327B9"/>
    <w:rsid w:val="00536BF1"/>
    <w:rsid w:val="005377B2"/>
    <w:rsid w:val="00540EA1"/>
    <w:rsid w:val="005421BA"/>
    <w:rsid w:val="005422F9"/>
    <w:rsid w:val="005424AC"/>
    <w:rsid w:val="00542617"/>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7CDA"/>
    <w:rsid w:val="00580327"/>
    <w:rsid w:val="0058098E"/>
    <w:rsid w:val="00581CBC"/>
    <w:rsid w:val="00582247"/>
    <w:rsid w:val="00584771"/>
    <w:rsid w:val="005848B3"/>
    <w:rsid w:val="0058518F"/>
    <w:rsid w:val="0058644E"/>
    <w:rsid w:val="00586D35"/>
    <w:rsid w:val="00590D0E"/>
    <w:rsid w:val="005913DD"/>
    <w:rsid w:val="00592640"/>
    <w:rsid w:val="0059292A"/>
    <w:rsid w:val="00593011"/>
    <w:rsid w:val="0059351F"/>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D6"/>
    <w:rsid w:val="005C093B"/>
    <w:rsid w:val="005C0BB2"/>
    <w:rsid w:val="005C1E3C"/>
    <w:rsid w:val="005C1F1C"/>
    <w:rsid w:val="005C3ACC"/>
    <w:rsid w:val="005C4A6F"/>
    <w:rsid w:val="005C4D19"/>
    <w:rsid w:val="005C5DF2"/>
    <w:rsid w:val="005C7C6C"/>
    <w:rsid w:val="005D0484"/>
    <w:rsid w:val="005D08C3"/>
    <w:rsid w:val="005D1290"/>
    <w:rsid w:val="005D1825"/>
    <w:rsid w:val="005D2173"/>
    <w:rsid w:val="005D26C2"/>
    <w:rsid w:val="005D5476"/>
    <w:rsid w:val="005D54AF"/>
    <w:rsid w:val="005D555F"/>
    <w:rsid w:val="005D579D"/>
    <w:rsid w:val="005D6CC6"/>
    <w:rsid w:val="005D7287"/>
    <w:rsid w:val="005D7D18"/>
    <w:rsid w:val="005E2087"/>
    <w:rsid w:val="005E24D4"/>
    <w:rsid w:val="005E26D9"/>
    <w:rsid w:val="005E298D"/>
    <w:rsid w:val="005E33C9"/>
    <w:rsid w:val="005E41CF"/>
    <w:rsid w:val="005E4B4C"/>
    <w:rsid w:val="005E5F37"/>
    <w:rsid w:val="005E6273"/>
    <w:rsid w:val="005E7FAD"/>
    <w:rsid w:val="005F31F4"/>
    <w:rsid w:val="005F34A3"/>
    <w:rsid w:val="005F351F"/>
    <w:rsid w:val="005F45E4"/>
    <w:rsid w:val="005F5B3C"/>
    <w:rsid w:val="005F6FFB"/>
    <w:rsid w:val="0060012B"/>
    <w:rsid w:val="00600B92"/>
    <w:rsid w:val="00601DB5"/>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CA3"/>
    <w:rsid w:val="006224BB"/>
    <w:rsid w:val="00623955"/>
    <w:rsid w:val="00624745"/>
    <w:rsid w:val="006253F4"/>
    <w:rsid w:val="00626067"/>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44EF"/>
    <w:rsid w:val="006453DF"/>
    <w:rsid w:val="00645907"/>
    <w:rsid w:val="00645AD0"/>
    <w:rsid w:val="00646830"/>
    <w:rsid w:val="00647D7C"/>
    <w:rsid w:val="0065074F"/>
    <w:rsid w:val="00652091"/>
    <w:rsid w:val="0065323E"/>
    <w:rsid w:val="006532FB"/>
    <w:rsid w:val="00654050"/>
    <w:rsid w:val="006541FE"/>
    <w:rsid w:val="006543F6"/>
    <w:rsid w:val="0065534B"/>
    <w:rsid w:val="00655B58"/>
    <w:rsid w:val="00655D88"/>
    <w:rsid w:val="0065618A"/>
    <w:rsid w:val="00656437"/>
    <w:rsid w:val="00657530"/>
    <w:rsid w:val="00657635"/>
    <w:rsid w:val="00657AFB"/>
    <w:rsid w:val="00660252"/>
    <w:rsid w:val="00661E61"/>
    <w:rsid w:val="00663544"/>
    <w:rsid w:val="00664365"/>
    <w:rsid w:val="0066577C"/>
    <w:rsid w:val="006665E4"/>
    <w:rsid w:val="00670CF8"/>
    <w:rsid w:val="00670DCC"/>
    <w:rsid w:val="00671619"/>
    <w:rsid w:val="00671990"/>
    <w:rsid w:val="00671F0D"/>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7155"/>
    <w:rsid w:val="006875C1"/>
    <w:rsid w:val="00687E28"/>
    <w:rsid w:val="00690644"/>
    <w:rsid w:val="0069114A"/>
    <w:rsid w:val="00691761"/>
    <w:rsid w:val="006925A5"/>
    <w:rsid w:val="0069364E"/>
    <w:rsid w:val="00693E17"/>
    <w:rsid w:val="0069560C"/>
    <w:rsid w:val="00695DEB"/>
    <w:rsid w:val="006962AE"/>
    <w:rsid w:val="006966C8"/>
    <w:rsid w:val="00697595"/>
    <w:rsid w:val="00697A9D"/>
    <w:rsid w:val="006A01EB"/>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16A"/>
    <w:rsid w:val="006B1178"/>
    <w:rsid w:val="006B58C8"/>
    <w:rsid w:val="006B6743"/>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D9A"/>
    <w:rsid w:val="006D1FBE"/>
    <w:rsid w:val="006D29B5"/>
    <w:rsid w:val="006D2ACF"/>
    <w:rsid w:val="006D46D9"/>
    <w:rsid w:val="006D4F1B"/>
    <w:rsid w:val="006D505F"/>
    <w:rsid w:val="006D5783"/>
    <w:rsid w:val="006D5C80"/>
    <w:rsid w:val="006D5F08"/>
    <w:rsid w:val="006D67D8"/>
    <w:rsid w:val="006D6A85"/>
    <w:rsid w:val="006D7F83"/>
    <w:rsid w:val="006E0CC7"/>
    <w:rsid w:val="006E26BD"/>
    <w:rsid w:val="006E2701"/>
    <w:rsid w:val="006E2937"/>
    <w:rsid w:val="006E29EB"/>
    <w:rsid w:val="006E30C2"/>
    <w:rsid w:val="006E31DC"/>
    <w:rsid w:val="006E36C0"/>
    <w:rsid w:val="006E3858"/>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769"/>
    <w:rsid w:val="00700AC7"/>
    <w:rsid w:val="0070156D"/>
    <w:rsid w:val="007017CB"/>
    <w:rsid w:val="00701908"/>
    <w:rsid w:val="00702590"/>
    <w:rsid w:val="00705564"/>
    <w:rsid w:val="007060B5"/>
    <w:rsid w:val="0070700E"/>
    <w:rsid w:val="007106D0"/>
    <w:rsid w:val="0071268A"/>
    <w:rsid w:val="00713DAE"/>
    <w:rsid w:val="00714AFD"/>
    <w:rsid w:val="00714C7B"/>
    <w:rsid w:val="0071616B"/>
    <w:rsid w:val="00716F7E"/>
    <w:rsid w:val="00716FBF"/>
    <w:rsid w:val="0071704A"/>
    <w:rsid w:val="007179AE"/>
    <w:rsid w:val="00720C7F"/>
    <w:rsid w:val="00720D0D"/>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5BB4"/>
    <w:rsid w:val="00750E0C"/>
    <w:rsid w:val="00751123"/>
    <w:rsid w:val="00753EA0"/>
    <w:rsid w:val="00753F91"/>
    <w:rsid w:val="00753F92"/>
    <w:rsid w:val="007541D9"/>
    <w:rsid w:val="00755133"/>
    <w:rsid w:val="00755157"/>
    <w:rsid w:val="00755DAE"/>
    <w:rsid w:val="00756EBD"/>
    <w:rsid w:val="007606C1"/>
    <w:rsid w:val="00760B1F"/>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097"/>
    <w:rsid w:val="00780C46"/>
    <w:rsid w:val="00781908"/>
    <w:rsid w:val="00782256"/>
    <w:rsid w:val="00782ED7"/>
    <w:rsid w:val="0078320A"/>
    <w:rsid w:val="00783CE7"/>
    <w:rsid w:val="00783E66"/>
    <w:rsid w:val="007851D5"/>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867"/>
    <w:rsid w:val="007B14FD"/>
    <w:rsid w:val="007B24A5"/>
    <w:rsid w:val="007B25F4"/>
    <w:rsid w:val="007B3053"/>
    <w:rsid w:val="007B452F"/>
    <w:rsid w:val="007B4A84"/>
    <w:rsid w:val="007B5385"/>
    <w:rsid w:val="007B58FD"/>
    <w:rsid w:val="007B5E1F"/>
    <w:rsid w:val="007B7B71"/>
    <w:rsid w:val="007B7FBE"/>
    <w:rsid w:val="007C2782"/>
    <w:rsid w:val="007C2FE1"/>
    <w:rsid w:val="007C482F"/>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3028"/>
    <w:rsid w:val="007F47CE"/>
    <w:rsid w:val="007F6182"/>
    <w:rsid w:val="007F72C7"/>
    <w:rsid w:val="007F7338"/>
    <w:rsid w:val="007F7BC7"/>
    <w:rsid w:val="007F7FB5"/>
    <w:rsid w:val="008028A7"/>
    <w:rsid w:val="0080316A"/>
    <w:rsid w:val="008037FF"/>
    <w:rsid w:val="00804852"/>
    <w:rsid w:val="00804CF7"/>
    <w:rsid w:val="00805FB1"/>
    <w:rsid w:val="008064B7"/>
    <w:rsid w:val="00811464"/>
    <w:rsid w:val="00812BEB"/>
    <w:rsid w:val="00812C27"/>
    <w:rsid w:val="00814F5C"/>
    <w:rsid w:val="00815DAD"/>
    <w:rsid w:val="00816DA0"/>
    <w:rsid w:val="00816DBB"/>
    <w:rsid w:val="008177CD"/>
    <w:rsid w:val="00817AB1"/>
    <w:rsid w:val="00817DF9"/>
    <w:rsid w:val="0082020E"/>
    <w:rsid w:val="008211ED"/>
    <w:rsid w:val="00821776"/>
    <w:rsid w:val="00826855"/>
    <w:rsid w:val="00826E48"/>
    <w:rsid w:val="008310DC"/>
    <w:rsid w:val="00831993"/>
    <w:rsid w:val="00831EF2"/>
    <w:rsid w:val="00833164"/>
    <w:rsid w:val="00833D3A"/>
    <w:rsid w:val="00833FD4"/>
    <w:rsid w:val="008343C7"/>
    <w:rsid w:val="00834E21"/>
    <w:rsid w:val="00834F15"/>
    <w:rsid w:val="008355F1"/>
    <w:rsid w:val="00837722"/>
    <w:rsid w:val="008407CF"/>
    <w:rsid w:val="00840ECA"/>
    <w:rsid w:val="00841ECB"/>
    <w:rsid w:val="008422D4"/>
    <w:rsid w:val="00842B74"/>
    <w:rsid w:val="00842C22"/>
    <w:rsid w:val="00843021"/>
    <w:rsid w:val="00843A17"/>
    <w:rsid w:val="0084494C"/>
    <w:rsid w:val="00845572"/>
    <w:rsid w:val="008465B1"/>
    <w:rsid w:val="00847355"/>
    <w:rsid w:val="00850B9F"/>
    <w:rsid w:val="00851F2B"/>
    <w:rsid w:val="008527DB"/>
    <w:rsid w:val="00852B8A"/>
    <w:rsid w:val="008530A8"/>
    <w:rsid w:val="0085364D"/>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3863"/>
    <w:rsid w:val="008B4924"/>
    <w:rsid w:val="008B4D4D"/>
    <w:rsid w:val="008B52FD"/>
    <w:rsid w:val="008B573C"/>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4B1"/>
    <w:rsid w:val="009017C6"/>
    <w:rsid w:val="009019E0"/>
    <w:rsid w:val="00902F2E"/>
    <w:rsid w:val="00903354"/>
    <w:rsid w:val="00903A58"/>
    <w:rsid w:val="0090422A"/>
    <w:rsid w:val="009045C2"/>
    <w:rsid w:val="00905157"/>
    <w:rsid w:val="00906B8C"/>
    <w:rsid w:val="00907448"/>
    <w:rsid w:val="0090756C"/>
    <w:rsid w:val="009106A5"/>
    <w:rsid w:val="00910B63"/>
    <w:rsid w:val="00911597"/>
    <w:rsid w:val="0091294C"/>
    <w:rsid w:val="0091390D"/>
    <w:rsid w:val="00915D95"/>
    <w:rsid w:val="00916ADE"/>
    <w:rsid w:val="00917282"/>
    <w:rsid w:val="009178EB"/>
    <w:rsid w:val="00917F07"/>
    <w:rsid w:val="009201B1"/>
    <w:rsid w:val="00920351"/>
    <w:rsid w:val="009209D3"/>
    <w:rsid w:val="00922D5F"/>
    <w:rsid w:val="00922DFB"/>
    <w:rsid w:val="00922E49"/>
    <w:rsid w:val="00923333"/>
    <w:rsid w:val="00923ED7"/>
    <w:rsid w:val="009242EF"/>
    <w:rsid w:val="00924586"/>
    <w:rsid w:val="009250DA"/>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3EEB"/>
    <w:rsid w:val="0095501B"/>
    <w:rsid w:val="009552BD"/>
    <w:rsid w:val="0095533A"/>
    <w:rsid w:val="00956F30"/>
    <w:rsid w:val="00957356"/>
    <w:rsid w:val="00957B8E"/>
    <w:rsid w:val="009613D6"/>
    <w:rsid w:val="00961F43"/>
    <w:rsid w:val="00962784"/>
    <w:rsid w:val="00962E1C"/>
    <w:rsid w:val="00963423"/>
    <w:rsid w:val="0096684C"/>
    <w:rsid w:val="00966F73"/>
    <w:rsid w:val="00967612"/>
    <w:rsid w:val="00967E2A"/>
    <w:rsid w:val="00970235"/>
    <w:rsid w:val="00972354"/>
    <w:rsid w:val="009725F5"/>
    <w:rsid w:val="0097280E"/>
    <w:rsid w:val="0097388B"/>
    <w:rsid w:val="00974398"/>
    <w:rsid w:val="00977229"/>
    <w:rsid w:val="00981996"/>
    <w:rsid w:val="009819AB"/>
    <w:rsid w:val="0098246C"/>
    <w:rsid w:val="00982DFF"/>
    <w:rsid w:val="0098343E"/>
    <w:rsid w:val="00984BBC"/>
    <w:rsid w:val="00985565"/>
    <w:rsid w:val="009864B2"/>
    <w:rsid w:val="0098662E"/>
    <w:rsid w:val="00990222"/>
    <w:rsid w:val="00991284"/>
    <w:rsid w:val="00991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57B7"/>
    <w:rsid w:val="009B5DFF"/>
    <w:rsid w:val="009B6046"/>
    <w:rsid w:val="009B6644"/>
    <w:rsid w:val="009B6ABE"/>
    <w:rsid w:val="009B6DD7"/>
    <w:rsid w:val="009B7815"/>
    <w:rsid w:val="009C08DE"/>
    <w:rsid w:val="009C1BD6"/>
    <w:rsid w:val="009C238C"/>
    <w:rsid w:val="009C2E96"/>
    <w:rsid w:val="009C388A"/>
    <w:rsid w:val="009C4599"/>
    <w:rsid w:val="009C5348"/>
    <w:rsid w:val="009C58CD"/>
    <w:rsid w:val="009C6033"/>
    <w:rsid w:val="009C62EB"/>
    <w:rsid w:val="009C6C9F"/>
    <w:rsid w:val="009C7054"/>
    <w:rsid w:val="009D1264"/>
    <w:rsid w:val="009D1CD8"/>
    <w:rsid w:val="009D36EE"/>
    <w:rsid w:val="009D3770"/>
    <w:rsid w:val="009D39A4"/>
    <w:rsid w:val="009D4220"/>
    <w:rsid w:val="009D4EE9"/>
    <w:rsid w:val="009D588A"/>
    <w:rsid w:val="009D5D97"/>
    <w:rsid w:val="009D6375"/>
    <w:rsid w:val="009D7687"/>
    <w:rsid w:val="009D7B7F"/>
    <w:rsid w:val="009E01C4"/>
    <w:rsid w:val="009E04FE"/>
    <w:rsid w:val="009E09F3"/>
    <w:rsid w:val="009E1282"/>
    <w:rsid w:val="009E19D7"/>
    <w:rsid w:val="009E7617"/>
    <w:rsid w:val="009E7E08"/>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01D4"/>
    <w:rsid w:val="00A0076D"/>
    <w:rsid w:val="00A01296"/>
    <w:rsid w:val="00A01345"/>
    <w:rsid w:val="00A0173E"/>
    <w:rsid w:val="00A02E86"/>
    <w:rsid w:val="00A03456"/>
    <w:rsid w:val="00A04D61"/>
    <w:rsid w:val="00A06204"/>
    <w:rsid w:val="00A101B0"/>
    <w:rsid w:val="00A10E4C"/>
    <w:rsid w:val="00A12A74"/>
    <w:rsid w:val="00A1326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0DE9"/>
    <w:rsid w:val="00A3150C"/>
    <w:rsid w:val="00A31619"/>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68E"/>
    <w:rsid w:val="00A93D8F"/>
    <w:rsid w:val="00A952D9"/>
    <w:rsid w:val="00A9601D"/>
    <w:rsid w:val="00A9626D"/>
    <w:rsid w:val="00A96CEB"/>
    <w:rsid w:val="00A97539"/>
    <w:rsid w:val="00AA0342"/>
    <w:rsid w:val="00AA172F"/>
    <w:rsid w:val="00AA19D9"/>
    <w:rsid w:val="00AA2299"/>
    <w:rsid w:val="00AA22FE"/>
    <w:rsid w:val="00AA3384"/>
    <w:rsid w:val="00AA426B"/>
    <w:rsid w:val="00AA4747"/>
    <w:rsid w:val="00AA4CDF"/>
    <w:rsid w:val="00AA4FDB"/>
    <w:rsid w:val="00AB10A5"/>
    <w:rsid w:val="00AB134A"/>
    <w:rsid w:val="00AB20F3"/>
    <w:rsid w:val="00AB27A7"/>
    <w:rsid w:val="00AB2EE8"/>
    <w:rsid w:val="00AB3949"/>
    <w:rsid w:val="00AB4B46"/>
    <w:rsid w:val="00AB506E"/>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F18"/>
    <w:rsid w:val="00AD7311"/>
    <w:rsid w:val="00AD7EB6"/>
    <w:rsid w:val="00AE0617"/>
    <w:rsid w:val="00AE0659"/>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B3A"/>
    <w:rsid w:val="00B11360"/>
    <w:rsid w:val="00B117F4"/>
    <w:rsid w:val="00B1251C"/>
    <w:rsid w:val="00B1257A"/>
    <w:rsid w:val="00B12DC3"/>
    <w:rsid w:val="00B13588"/>
    <w:rsid w:val="00B13866"/>
    <w:rsid w:val="00B1390C"/>
    <w:rsid w:val="00B14974"/>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B04"/>
    <w:rsid w:val="00B36586"/>
    <w:rsid w:val="00B37420"/>
    <w:rsid w:val="00B401BA"/>
    <w:rsid w:val="00B40204"/>
    <w:rsid w:val="00B40243"/>
    <w:rsid w:val="00B409F8"/>
    <w:rsid w:val="00B41EEE"/>
    <w:rsid w:val="00B423AB"/>
    <w:rsid w:val="00B4323F"/>
    <w:rsid w:val="00B44991"/>
    <w:rsid w:val="00B44B46"/>
    <w:rsid w:val="00B458B6"/>
    <w:rsid w:val="00B458CC"/>
    <w:rsid w:val="00B460E1"/>
    <w:rsid w:val="00B46E7A"/>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7770"/>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41E2"/>
    <w:rsid w:val="00BD7131"/>
    <w:rsid w:val="00BD7AE0"/>
    <w:rsid w:val="00BE01BB"/>
    <w:rsid w:val="00BE1F2F"/>
    <w:rsid w:val="00BE2793"/>
    <w:rsid w:val="00BE2A76"/>
    <w:rsid w:val="00BE45E6"/>
    <w:rsid w:val="00BE568E"/>
    <w:rsid w:val="00BE6224"/>
    <w:rsid w:val="00BF032C"/>
    <w:rsid w:val="00BF289A"/>
    <w:rsid w:val="00BF28FF"/>
    <w:rsid w:val="00BF4048"/>
    <w:rsid w:val="00BF4214"/>
    <w:rsid w:val="00BF42D7"/>
    <w:rsid w:val="00BF477A"/>
    <w:rsid w:val="00BF59E5"/>
    <w:rsid w:val="00BF5D8B"/>
    <w:rsid w:val="00C00115"/>
    <w:rsid w:val="00C01498"/>
    <w:rsid w:val="00C01BE9"/>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FB3"/>
    <w:rsid w:val="00C2621B"/>
    <w:rsid w:val="00C26531"/>
    <w:rsid w:val="00C27149"/>
    <w:rsid w:val="00C2731C"/>
    <w:rsid w:val="00C31F21"/>
    <w:rsid w:val="00C32C8C"/>
    <w:rsid w:val="00C35E6E"/>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6016A"/>
    <w:rsid w:val="00C60C20"/>
    <w:rsid w:val="00C60FC2"/>
    <w:rsid w:val="00C61DDA"/>
    <w:rsid w:val="00C6213A"/>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3ACF"/>
    <w:rsid w:val="00C74232"/>
    <w:rsid w:val="00C742C4"/>
    <w:rsid w:val="00C744BD"/>
    <w:rsid w:val="00C746B3"/>
    <w:rsid w:val="00C75117"/>
    <w:rsid w:val="00C77A98"/>
    <w:rsid w:val="00C77DA0"/>
    <w:rsid w:val="00C8025D"/>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5C5D"/>
    <w:rsid w:val="00C978F4"/>
    <w:rsid w:val="00CA0BA8"/>
    <w:rsid w:val="00CA0C60"/>
    <w:rsid w:val="00CA116C"/>
    <w:rsid w:val="00CA118A"/>
    <w:rsid w:val="00CA2326"/>
    <w:rsid w:val="00CA23A0"/>
    <w:rsid w:val="00CA419B"/>
    <w:rsid w:val="00CA4FC6"/>
    <w:rsid w:val="00CA6E65"/>
    <w:rsid w:val="00CA7511"/>
    <w:rsid w:val="00CA7757"/>
    <w:rsid w:val="00CB2400"/>
    <w:rsid w:val="00CB2A1F"/>
    <w:rsid w:val="00CB2CE8"/>
    <w:rsid w:val="00CB3496"/>
    <w:rsid w:val="00CB3657"/>
    <w:rsid w:val="00CB4033"/>
    <w:rsid w:val="00CB5025"/>
    <w:rsid w:val="00CB5667"/>
    <w:rsid w:val="00CB638B"/>
    <w:rsid w:val="00CB6B42"/>
    <w:rsid w:val="00CB71DD"/>
    <w:rsid w:val="00CB7EE6"/>
    <w:rsid w:val="00CC4A30"/>
    <w:rsid w:val="00CC6480"/>
    <w:rsid w:val="00CD079E"/>
    <w:rsid w:val="00CD081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B37"/>
    <w:rsid w:val="00CE4B93"/>
    <w:rsid w:val="00CE4C3F"/>
    <w:rsid w:val="00CE4CF5"/>
    <w:rsid w:val="00CE4DDF"/>
    <w:rsid w:val="00CE5265"/>
    <w:rsid w:val="00CE624F"/>
    <w:rsid w:val="00CE66B6"/>
    <w:rsid w:val="00CE67EE"/>
    <w:rsid w:val="00CE7947"/>
    <w:rsid w:val="00CE796D"/>
    <w:rsid w:val="00CE7DD4"/>
    <w:rsid w:val="00CF1AEE"/>
    <w:rsid w:val="00CF2171"/>
    <w:rsid w:val="00CF33BA"/>
    <w:rsid w:val="00CF36CD"/>
    <w:rsid w:val="00CF40DB"/>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74E5"/>
    <w:rsid w:val="00D0783B"/>
    <w:rsid w:val="00D110BE"/>
    <w:rsid w:val="00D11168"/>
    <w:rsid w:val="00D1311F"/>
    <w:rsid w:val="00D141A7"/>
    <w:rsid w:val="00D15895"/>
    <w:rsid w:val="00D15D10"/>
    <w:rsid w:val="00D15E1F"/>
    <w:rsid w:val="00D16DC7"/>
    <w:rsid w:val="00D17CD4"/>
    <w:rsid w:val="00D21418"/>
    <w:rsid w:val="00D237D9"/>
    <w:rsid w:val="00D239CF"/>
    <w:rsid w:val="00D23BBC"/>
    <w:rsid w:val="00D24182"/>
    <w:rsid w:val="00D258A1"/>
    <w:rsid w:val="00D258FC"/>
    <w:rsid w:val="00D26741"/>
    <w:rsid w:val="00D277A5"/>
    <w:rsid w:val="00D27BF8"/>
    <w:rsid w:val="00D302BF"/>
    <w:rsid w:val="00D30AB2"/>
    <w:rsid w:val="00D3272A"/>
    <w:rsid w:val="00D333ED"/>
    <w:rsid w:val="00D35DDC"/>
    <w:rsid w:val="00D364CE"/>
    <w:rsid w:val="00D406EA"/>
    <w:rsid w:val="00D40F2D"/>
    <w:rsid w:val="00D41037"/>
    <w:rsid w:val="00D41C2A"/>
    <w:rsid w:val="00D41DBE"/>
    <w:rsid w:val="00D42150"/>
    <w:rsid w:val="00D42EBF"/>
    <w:rsid w:val="00D43969"/>
    <w:rsid w:val="00D43A14"/>
    <w:rsid w:val="00D43DFF"/>
    <w:rsid w:val="00D44AD6"/>
    <w:rsid w:val="00D46140"/>
    <w:rsid w:val="00D46391"/>
    <w:rsid w:val="00D4688D"/>
    <w:rsid w:val="00D46895"/>
    <w:rsid w:val="00D4775E"/>
    <w:rsid w:val="00D47BCF"/>
    <w:rsid w:val="00D5028C"/>
    <w:rsid w:val="00D506D9"/>
    <w:rsid w:val="00D50A61"/>
    <w:rsid w:val="00D50B86"/>
    <w:rsid w:val="00D528C7"/>
    <w:rsid w:val="00D52DED"/>
    <w:rsid w:val="00D52E7A"/>
    <w:rsid w:val="00D5349E"/>
    <w:rsid w:val="00D538DB"/>
    <w:rsid w:val="00D53B22"/>
    <w:rsid w:val="00D5430D"/>
    <w:rsid w:val="00D54426"/>
    <w:rsid w:val="00D54C55"/>
    <w:rsid w:val="00D55094"/>
    <w:rsid w:val="00D55470"/>
    <w:rsid w:val="00D56605"/>
    <w:rsid w:val="00D569A3"/>
    <w:rsid w:val="00D56C26"/>
    <w:rsid w:val="00D573AE"/>
    <w:rsid w:val="00D60528"/>
    <w:rsid w:val="00D63ADD"/>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3E54"/>
    <w:rsid w:val="00DF491B"/>
    <w:rsid w:val="00DF4A75"/>
    <w:rsid w:val="00DF53E8"/>
    <w:rsid w:val="00DF5C8D"/>
    <w:rsid w:val="00DF65CA"/>
    <w:rsid w:val="00DF662C"/>
    <w:rsid w:val="00DF6687"/>
    <w:rsid w:val="00DF6F94"/>
    <w:rsid w:val="00DF7FCB"/>
    <w:rsid w:val="00E00A0E"/>
    <w:rsid w:val="00E00C98"/>
    <w:rsid w:val="00E00DAC"/>
    <w:rsid w:val="00E0111D"/>
    <w:rsid w:val="00E02310"/>
    <w:rsid w:val="00E03262"/>
    <w:rsid w:val="00E0336E"/>
    <w:rsid w:val="00E036B0"/>
    <w:rsid w:val="00E03754"/>
    <w:rsid w:val="00E0376E"/>
    <w:rsid w:val="00E0378F"/>
    <w:rsid w:val="00E03E5F"/>
    <w:rsid w:val="00E05BF7"/>
    <w:rsid w:val="00E074AB"/>
    <w:rsid w:val="00E07604"/>
    <w:rsid w:val="00E07B24"/>
    <w:rsid w:val="00E11916"/>
    <w:rsid w:val="00E11D3F"/>
    <w:rsid w:val="00E11F08"/>
    <w:rsid w:val="00E122DA"/>
    <w:rsid w:val="00E13879"/>
    <w:rsid w:val="00E14B21"/>
    <w:rsid w:val="00E15801"/>
    <w:rsid w:val="00E168F1"/>
    <w:rsid w:val="00E16BD1"/>
    <w:rsid w:val="00E16C1A"/>
    <w:rsid w:val="00E176F8"/>
    <w:rsid w:val="00E17B49"/>
    <w:rsid w:val="00E21302"/>
    <w:rsid w:val="00E22C20"/>
    <w:rsid w:val="00E22C6E"/>
    <w:rsid w:val="00E2344B"/>
    <w:rsid w:val="00E23D4D"/>
    <w:rsid w:val="00E23EBD"/>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4783"/>
    <w:rsid w:val="00E565C1"/>
    <w:rsid w:val="00E57A13"/>
    <w:rsid w:val="00E6085E"/>
    <w:rsid w:val="00E610DA"/>
    <w:rsid w:val="00E61132"/>
    <w:rsid w:val="00E61B49"/>
    <w:rsid w:val="00E6332C"/>
    <w:rsid w:val="00E64305"/>
    <w:rsid w:val="00E64412"/>
    <w:rsid w:val="00E64BDA"/>
    <w:rsid w:val="00E65B48"/>
    <w:rsid w:val="00E65F0C"/>
    <w:rsid w:val="00E66FE7"/>
    <w:rsid w:val="00E6715F"/>
    <w:rsid w:val="00E72354"/>
    <w:rsid w:val="00E74314"/>
    <w:rsid w:val="00E74F8F"/>
    <w:rsid w:val="00E75A1F"/>
    <w:rsid w:val="00E75FD0"/>
    <w:rsid w:val="00E76DC2"/>
    <w:rsid w:val="00E77018"/>
    <w:rsid w:val="00E7765E"/>
    <w:rsid w:val="00E81065"/>
    <w:rsid w:val="00E81671"/>
    <w:rsid w:val="00E839A8"/>
    <w:rsid w:val="00E83BDD"/>
    <w:rsid w:val="00E84894"/>
    <w:rsid w:val="00E8490E"/>
    <w:rsid w:val="00E84C54"/>
    <w:rsid w:val="00E84C8E"/>
    <w:rsid w:val="00E851FA"/>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638F"/>
    <w:rsid w:val="00E974D3"/>
    <w:rsid w:val="00E978FA"/>
    <w:rsid w:val="00EA1B1E"/>
    <w:rsid w:val="00EA241E"/>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4D01"/>
    <w:rsid w:val="00EB5EC2"/>
    <w:rsid w:val="00EB7FE5"/>
    <w:rsid w:val="00EC0C17"/>
    <w:rsid w:val="00EC0CA3"/>
    <w:rsid w:val="00EC267B"/>
    <w:rsid w:val="00EC3965"/>
    <w:rsid w:val="00EC50B8"/>
    <w:rsid w:val="00EC551D"/>
    <w:rsid w:val="00EC799D"/>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685"/>
    <w:rsid w:val="00EE6B6F"/>
    <w:rsid w:val="00EE6F85"/>
    <w:rsid w:val="00EE7103"/>
    <w:rsid w:val="00EE7799"/>
    <w:rsid w:val="00EF0A59"/>
    <w:rsid w:val="00EF15BE"/>
    <w:rsid w:val="00EF1A75"/>
    <w:rsid w:val="00EF2393"/>
    <w:rsid w:val="00EF308E"/>
    <w:rsid w:val="00EF3A50"/>
    <w:rsid w:val="00EF4BA3"/>
    <w:rsid w:val="00EF54A6"/>
    <w:rsid w:val="00EF6CF3"/>
    <w:rsid w:val="00EF7AD8"/>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4D7B"/>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34F72"/>
    <w:rsid w:val="00F405FB"/>
    <w:rsid w:val="00F406B9"/>
    <w:rsid w:val="00F40ABB"/>
    <w:rsid w:val="00F40ED4"/>
    <w:rsid w:val="00F40FEC"/>
    <w:rsid w:val="00F41347"/>
    <w:rsid w:val="00F41F91"/>
    <w:rsid w:val="00F42CEC"/>
    <w:rsid w:val="00F432C0"/>
    <w:rsid w:val="00F43FA2"/>
    <w:rsid w:val="00F446E2"/>
    <w:rsid w:val="00F44B5D"/>
    <w:rsid w:val="00F453C8"/>
    <w:rsid w:val="00F45AB9"/>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1B92"/>
    <w:rsid w:val="00F72CFE"/>
    <w:rsid w:val="00F73F54"/>
    <w:rsid w:val="00F7435E"/>
    <w:rsid w:val="00F7519A"/>
    <w:rsid w:val="00F75EBB"/>
    <w:rsid w:val="00F75EDC"/>
    <w:rsid w:val="00F76615"/>
    <w:rsid w:val="00F76927"/>
    <w:rsid w:val="00F76C9F"/>
    <w:rsid w:val="00F77BEC"/>
    <w:rsid w:val="00F800C6"/>
    <w:rsid w:val="00F803E4"/>
    <w:rsid w:val="00F8094E"/>
    <w:rsid w:val="00F81949"/>
    <w:rsid w:val="00F81ACF"/>
    <w:rsid w:val="00F81C30"/>
    <w:rsid w:val="00F82171"/>
    <w:rsid w:val="00F83654"/>
    <w:rsid w:val="00F8366F"/>
    <w:rsid w:val="00F84F26"/>
    <w:rsid w:val="00F85893"/>
    <w:rsid w:val="00F8595F"/>
    <w:rsid w:val="00F860D9"/>
    <w:rsid w:val="00F8617A"/>
    <w:rsid w:val="00F871CC"/>
    <w:rsid w:val="00F87252"/>
    <w:rsid w:val="00F87311"/>
    <w:rsid w:val="00F87449"/>
    <w:rsid w:val="00F90205"/>
    <w:rsid w:val="00F93151"/>
    <w:rsid w:val="00F93B9F"/>
    <w:rsid w:val="00F940E9"/>
    <w:rsid w:val="00F94355"/>
    <w:rsid w:val="00F95A83"/>
    <w:rsid w:val="00F97D82"/>
    <w:rsid w:val="00FA06B6"/>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A7C6D"/>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3005"/>
    <w:rsid w:val="00FC3F47"/>
    <w:rsid w:val="00FC4646"/>
    <w:rsid w:val="00FC4901"/>
    <w:rsid w:val="00FC4D4F"/>
    <w:rsid w:val="00FC5E64"/>
    <w:rsid w:val="00FC5E67"/>
    <w:rsid w:val="00FC62CC"/>
    <w:rsid w:val="00FC679E"/>
    <w:rsid w:val="00FC71DA"/>
    <w:rsid w:val="00FC791A"/>
    <w:rsid w:val="00FC7C89"/>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E7E5A"/>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D960A"/>
  <w15:docId w15:val="{F7103BDA-AC03-48ED-82EB-5D40ADA3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Ttulo">
    <w:name w:val="Title"/>
    <w:basedOn w:val="Normal"/>
    <w:link w:val="Ttul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Ttul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aliases w:val="TITULO GRANDE"/>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Ttul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aliases w:val="TITULO GRANDE Car"/>
    <w:link w:val="Prrafodelista"/>
    <w:uiPriority w:val="99"/>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TableParagraph">
    <w:name w:val="Table Paragraph"/>
    <w:basedOn w:val="Normal"/>
    <w:uiPriority w:val="1"/>
    <w:qFormat/>
    <w:rsid w:val="00A001D4"/>
    <w:pPr>
      <w:widowControl w:val="0"/>
      <w:autoSpaceDE w:val="0"/>
      <w:autoSpaceDN w:val="0"/>
      <w:spacing w:after="0" w:line="240" w:lineRule="auto"/>
    </w:pPr>
    <w:rPr>
      <w:rFonts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rataciones.gov.py/dncp/guia-practica-de-compras-publicas-sostenibles-para-convocantes/compras_publicas_sostenib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ntrataciones.gov.py/dncp/compras-publicas-sostenibles/plan-de-accion-compras-publicas-sostenibl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335E0D"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335E0D"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335E0D"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335E0D"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335E0D"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335E0D">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335E0D"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4C6504AE93FE4C2DAD9BC277E413EFAE"/>
        <w:category>
          <w:name w:val="General"/>
          <w:gallery w:val="placeholder"/>
        </w:category>
        <w:types>
          <w:type w:val="bbPlcHdr"/>
        </w:types>
        <w:behaviors>
          <w:behavior w:val="content"/>
        </w:behaviors>
        <w:guid w:val="{079496F6-2B65-449A-A7C4-D6901F0E90FE}"/>
      </w:docPartPr>
      <w:docPartBody>
        <w:p w:rsidR="008D7E4F" w:rsidRDefault="00335E0D" w:rsidP="003209F0">
          <w:pPr>
            <w:pStyle w:val="4C6504AE93FE4C2DAD9BC277E413EFAE24"/>
          </w:pPr>
          <w:r w:rsidRPr="00504E2C">
            <w:rPr>
              <w:rStyle w:val="Textodelmarcadordeposicin"/>
              <w:rFonts w:asciiTheme="minorHAnsi" w:hAnsiTheme="minorHAnsi" w:cstheme="minorHAnsi"/>
              <w:b w:val="0"/>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335E0D"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C454A0D3707246A891F51B797E2E73EB"/>
        <w:category>
          <w:name w:val="General"/>
          <w:gallery w:val="placeholder"/>
        </w:category>
        <w:types>
          <w:type w:val="bbPlcHdr"/>
        </w:types>
        <w:behaviors>
          <w:behavior w:val="content"/>
        </w:behaviors>
        <w:guid w:val="{F89C8D13-CB3A-4F7F-B724-A50C70AD9E69}"/>
      </w:docPartPr>
      <w:docPartBody>
        <w:p w:rsidR="000E77DE" w:rsidRDefault="00335E0D" w:rsidP="003209F0">
          <w:pPr>
            <w:pStyle w:val="C454A0D3707246A891F51B797E2E73EB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335E0D"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335E0D"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335E0D"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335E0D">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335E0D">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335E0D">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335E0D">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335E0D">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335E0D">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335E0D">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335E0D">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335E0D">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335E0D">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335E0D">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335E0D">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335E0D">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335E0D">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335E0D">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335E0D">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335E0D">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335E0D">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335E0D">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335E0D">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E7EA6D2DCE154B05A368EE0365566894"/>
        <w:category>
          <w:name w:val="General"/>
          <w:gallery w:val="placeholder"/>
        </w:category>
        <w:types>
          <w:type w:val="bbPlcHdr"/>
        </w:types>
        <w:behaviors>
          <w:behavior w:val="content"/>
        </w:behaviors>
        <w:guid w:val="{1AD91D22-7207-448D-A9BF-3DABF164DC2A}"/>
      </w:docPartPr>
      <w:docPartBody>
        <w:p w:rsidR="00E669A2" w:rsidRDefault="00335E0D">
          <w:r w:rsidRPr="00504E2C">
            <w:rPr>
              <w:rStyle w:val="Textodelmarcadordeposicin"/>
              <w:rFonts w:cstheme="minorHAnsi"/>
            </w:rPr>
            <w:t>Haga clic o pulse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335E0D">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335E0D">
          <w:r w:rsidRPr="00504E2C">
            <w:rPr>
              <w:rStyle w:val="Textodelmarcadordeposicin"/>
              <w:rFonts w:cstheme="minorHAnsi"/>
            </w:rPr>
            <w:t>Haga clic o pulse aquí para escribir texto.</w:t>
          </w:r>
        </w:p>
      </w:docPartBody>
    </w:docPart>
    <w:docPart>
      <w:docPartPr>
        <w:name w:val="4615EDDA83934B93BDA8DC5B40941F45"/>
        <w:category>
          <w:name w:val="General"/>
          <w:gallery w:val="placeholder"/>
        </w:category>
        <w:types>
          <w:type w:val="bbPlcHdr"/>
        </w:types>
        <w:behaviors>
          <w:behavior w:val="content"/>
        </w:behaviors>
        <w:guid w:val="{56A23EC7-1EF2-4A6A-8CF1-0C6CACA7DA72}"/>
      </w:docPartPr>
      <w:docPartBody>
        <w:p w:rsidR="009A246E" w:rsidRDefault="00335E0D">
          <w:r w:rsidRPr="00504E2C">
            <w:rPr>
              <w:rStyle w:val="Textodelmarcadordeposicin"/>
              <w:rFonts w:cstheme="minorHAnsi"/>
            </w:rPr>
            <w:t>Haga clic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335E0D">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335E0D">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357005F0633B4D3C93C613A4E5D1BB38"/>
        <w:category>
          <w:name w:val="General"/>
          <w:gallery w:val="placeholder"/>
        </w:category>
        <w:types>
          <w:type w:val="bbPlcHdr"/>
        </w:types>
        <w:behaviors>
          <w:behavior w:val="content"/>
        </w:behaviors>
        <w:guid w:val="{C462E7C0-19EA-4778-85FC-E65B875D5E02}"/>
      </w:docPartPr>
      <w:docPartBody>
        <w:p w:rsidR="009A246E" w:rsidRDefault="00335E0D">
          <w:r w:rsidRPr="00504E2C">
            <w:rPr>
              <w:rStyle w:val="Textodelmarcadordeposicin"/>
              <w:rFonts w:cstheme="minorHAnsi"/>
            </w:rPr>
            <w:t>Haga clic aquí para escribir texto.</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335E0D">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335E0D">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77B587A6F7F74D2EB9143ACFBDC6C4ED"/>
        <w:category>
          <w:name w:val="General"/>
          <w:gallery w:val="placeholder"/>
        </w:category>
        <w:types>
          <w:type w:val="bbPlcHdr"/>
        </w:types>
        <w:behaviors>
          <w:behavior w:val="content"/>
        </w:behaviors>
        <w:guid w:val="{E8AF43BA-162D-4A9A-9D16-6D80C85FDF0A}"/>
      </w:docPartPr>
      <w:docPartBody>
        <w:p w:rsidR="0066414A" w:rsidRDefault="00335E0D">
          <w:r w:rsidRPr="00504E2C">
            <w:rPr>
              <w:rStyle w:val="Textodelmarcadordeposicin"/>
              <w:rFonts w:cstheme="minorHAnsi"/>
            </w:rPr>
            <w:t>Haga clic aquí para escribir texto.</w:t>
          </w:r>
        </w:p>
      </w:docPartBody>
    </w:docPart>
    <w:docPart>
      <w:docPartPr>
        <w:name w:val="DE373FE5D25A4AFA9A91F89D6B831F58"/>
        <w:category>
          <w:name w:val="General"/>
          <w:gallery w:val="placeholder"/>
        </w:category>
        <w:types>
          <w:type w:val="bbPlcHdr"/>
        </w:types>
        <w:behaviors>
          <w:behavior w:val="content"/>
        </w:behaviors>
        <w:guid w:val="{D91A1704-0D73-4438-A514-778F2F5F4001}"/>
      </w:docPartPr>
      <w:docPartBody>
        <w:p w:rsidR="0066414A" w:rsidRDefault="00335E0D">
          <w:r>
            <w:rPr>
              <w:rStyle w:val="Textodelmarcadordeposicin"/>
              <w:rFonts w:cstheme="minorHAnsi"/>
            </w:rPr>
            <w:t>Deberá establecer SI o NO, según corresponda</w:t>
          </w:r>
          <w:r w:rsidRPr="00504E2C">
            <w:rPr>
              <w:rStyle w:val="Textodelmarcadordeposicin"/>
              <w:rFonts w:cstheme="minorHAnsi"/>
            </w:rPr>
            <w:t>.</w:t>
          </w:r>
        </w:p>
      </w:docPartBody>
    </w:docPart>
    <w:docPart>
      <w:docPartPr>
        <w:name w:val="8691906D89EA4916B22F20D801F23344"/>
        <w:category>
          <w:name w:val="General"/>
          <w:gallery w:val="placeholder"/>
        </w:category>
        <w:types>
          <w:type w:val="bbPlcHdr"/>
        </w:types>
        <w:behaviors>
          <w:behavior w:val="content"/>
        </w:behaviors>
        <w:guid w:val="{605BCD2F-7CED-4FD2-8162-F6B78D7B00E9}"/>
      </w:docPartPr>
      <w:docPartBody>
        <w:p w:rsidR="0066414A" w:rsidRDefault="00335E0D">
          <w:r>
            <w:rPr>
              <w:rStyle w:val="Textodelmarcadordeposicin"/>
              <w:rFonts w:cstheme="minorHAnsi"/>
            </w:rPr>
            <w:t>Deberá establecer El Poder Judicial o El Centro de Arbitraje y Mediación del Paraguay, según corresponda</w:t>
          </w:r>
          <w:r w:rsidRPr="00504E2C">
            <w:rPr>
              <w:rStyle w:val="Textodelmarcadordeposicin"/>
              <w:rFonts w:cstheme="minorHAnsi"/>
            </w:rPr>
            <w:t>.</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335E0D">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36C4F2A65D124951BD27A2C4F3A8CFA6"/>
        <w:category>
          <w:name w:val="General"/>
          <w:gallery w:val="placeholder"/>
        </w:category>
        <w:types>
          <w:type w:val="bbPlcHdr"/>
        </w:types>
        <w:behaviors>
          <w:behavior w:val="content"/>
        </w:behaviors>
        <w:guid w:val="{2C93404C-926D-4985-8003-9FB3D3BC9F67}"/>
      </w:docPartPr>
      <w:docPartBody>
        <w:p w:rsidR="00C96D86" w:rsidRDefault="00335E0D">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335E0D">
          <w:r w:rsidRPr="0098029A">
            <w:rPr>
              <w:rStyle w:val="Textodelmarcadordeposicin"/>
            </w:rPr>
            <w:t>Haga clic o pulse aquí para escribir texto.</w:t>
          </w:r>
        </w:p>
      </w:docPartBody>
    </w:docPart>
    <w:docPart>
      <w:docPartPr>
        <w:name w:val="CA46BF9DCCC045ECAD2F904D9870DF1E"/>
        <w:category>
          <w:name w:val="General"/>
          <w:gallery w:val="placeholder"/>
        </w:category>
        <w:types>
          <w:type w:val="bbPlcHdr"/>
        </w:types>
        <w:behaviors>
          <w:behavior w:val="content"/>
        </w:behaviors>
        <w:guid w:val="{0C90CAAF-072D-424B-8279-2708806CE161}"/>
      </w:docPartPr>
      <w:docPartBody>
        <w:p w:rsidR="007C2A2E" w:rsidRDefault="00263741">
          <w:r w:rsidRPr="00504E2C">
            <w:rPr>
              <w:rStyle w:val="Textodelmarcadordeposicin"/>
              <w:rFonts w:cstheme="minorHAnsi"/>
            </w:rPr>
            <w:t>Haga clic o pulse aquí para escribir texto.</w:t>
          </w:r>
        </w:p>
      </w:docPartBody>
    </w:docPart>
    <w:docPart>
      <w:docPartPr>
        <w:name w:val="2F0E9A6A48BC44F4895EBC18A5BD05FC"/>
        <w:category>
          <w:name w:val="General"/>
          <w:gallery w:val="placeholder"/>
        </w:category>
        <w:types>
          <w:type w:val="bbPlcHdr"/>
        </w:types>
        <w:behaviors>
          <w:behavior w:val="content"/>
        </w:behaviors>
        <w:guid w:val="{D731A2F0-D4C9-42E4-87A4-746558D78D65}"/>
      </w:docPartPr>
      <w:docPartBody>
        <w:p w:rsidR="007C2A2E" w:rsidRDefault="00263741">
          <w:r w:rsidRPr="00504E2C">
            <w:rPr>
              <w:rStyle w:val="Textodelmarcadordeposicin"/>
              <w:rFonts w:cstheme="minorHAnsi"/>
            </w:rPr>
            <w:t>Haga clic o pulse aquí para escribir texto.</w:t>
          </w:r>
        </w:p>
      </w:docPartBody>
    </w:docPart>
    <w:docPart>
      <w:docPartPr>
        <w:name w:val="5E8BBD35E9764B4FA4C498043E58CF70"/>
        <w:category>
          <w:name w:val="General"/>
          <w:gallery w:val="placeholder"/>
        </w:category>
        <w:types>
          <w:type w:val="bbPlcHdr"/>
        </w:types>
        <w:behaviors>
          <w:behavior w:val="content"/>
        </w:behaviors>
        <w:guid w:val="{0B983E12-F864-47B3-8429-E8F28EFD1343}"/>
      </w:docPartPr>
      <w:docPartBody>
        <w:p w:rsidR="007C2A2E" w:rsidRDefault="00263741">
          <w:r w:rsidRPr="00504E2C">
            <w:rPr>
              <w:rStyle w:val="Textodelmarcadordeposicin"/>
              <w:rFonts w:cstheme="minorHAnsi"/>
            </w:rPr>
            <w:t>Haga clic o pulse aquí para escribir texto.</w:t>
          </w:r>
        </w:p>
      </w:docPartBody>
    </w:docPart>
    <w:docPart>
      <w:docPartPr>
        <w:name w:val="2E6018E80BB44FDDBFD62769A1640E6A"/>
        <w:category>
          <w:name w:val="General"/>
          <w:gallery w:val="placeholder"/>
        </w:category>
        <w:types>
          <w:type w:val="bbPlcHdr"/>
        </w:types>
        <w:behaviors>
          <w:behavior w:val="content"/>
        </w:behaviors>
        <w:guid w:val="{121D689C-BB25-4D42-B389-51CFE3BE1D00}"/>
      </w:docPartPr>
      <w:docPartBody>
        <w:p w:rsidR="007C2A2E" w:rsidRDefault="00263741">
          <w:r w:rsidRPr="00504E2C">
            <w:rPr>
              <w:rStyle w:val="Textodelmarcadordeposicin"/>
              <w:rFonts w:cstheme="minorHAnsi"/>
            </w:rPr>
            <w:t>Haga clic o pulse aquí para escribir texto.</w:t>
          </w:r>
        </w:p>
      </w:docPartBody>
    </w:docPart>
    <w:docPart>
      <w:docPartPr>
        <w:name w:val="E39E79EE3C5F439F8EC012F54433C208"/>
        <w:category>
          <w:name w:val="General"/>
          <w:gallery w:val="placeholder"/>
        </w:category>
        <w:types>
          <w:type w:val="bbPlcHdr"/>
        </w:types>
        <w:behaviors>
          <w:behavior w:val="content"/>
        </w:behaviors>
        <w:guid w:val="{2BAE02CF-91D6-4475-B4DA-E0F47097EF14}"/>
      </w:docPartPr>
      <w:docPartBody>
        <w:p w:rsidR="007C2A2E" w:rsidRDefault="00263741">
          <w:r w:rsidRPr="00504E2C">
            <w:rPr>
              <w:rStyle w:val="Textodelmarcadordeposicin"/>
              <w:rFonts w:cstheme="minorHAnsi"/>
            </w:rPr>
            <w:t>Haga clic o pulse aquí para escribir texto.</w:t>
          </w:r>
        </w:p>
      </w:docPartBody>
    </w:docPart>
    <w:docPart>
      <w:docPartPr>
        <w:name w:val="DAB477CD53524A9C85A0F9ABC66C6FDE"/>
        <w:category>
          <w:name w:val="General"/>
          <w:gallery w:val="placeholder"/>
        </w:category>
        <w:types>
          <w:type w:val="bbPlcHdr"/>
        </w:types>
        <w:behaviors>
          <w:behavior w:val="content"/>
        </w:behaviors>
        <w:guid w:val="{92898BB7-6869-4881-B0DD-8BD78C26C15D}"/>
      </w:docPartPr>
      <w:docPartBody>
        <w:p w:rsidR="007C2A2E" w:rsidRDefault="007C2A2E">
          <w:r w:rsidRPr="0098029A">
            <w:rPr>
              <w:rStyle w:val="Textodelmarcadordeposicin"/>
            </w:rPr>
            <w:t>Haga clic o pulse aquí para escribir texto.</w:t>
          </w:r>
        </w:p>
      </w:docPartBody>
    </w:docPart>
    <w:docPart>
      <w:docPartPr>
        <w:name w:val="E4D847A66103457CA72BBB4DBDE62F86"/>
        <w:category>
          <w:name w:val="General"/>
          <w:gallery w:val="placeholder"/>
        </w:category>
        <w:types>
          <w:type w:val="bbPlcHdr"/>
        </w:types>
        <w:behaviors>
          <w:behavior w:val="content"/>
        </w:behaviors>
        <w:guid w:val="{9A846D11-1D93-4EBF-9154-10A31DD65210}"/>
      </w:docPartPr>
      <w:docPartBody>
        <w:p w:rsidR="00FF22C3" w:rsidRDefault="000318B0">
          <w:r w:rsidRPr="00377C75">
            <w:rPr>
              <w:rStyle w:val="Textodelmarcadordeposicin"/>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Eras Medium ITC">
    <w:panose1 w:val="020B06020305040208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347D5"/>
    <w:multiLevelType w:val="multilevel"/>
    <w:tmpl w:val="E60637BE"/>
    <w:lvl w:ilvl="0">
      <w:start w:val="1"/>
      <w:numFmt w:val="decimal"/>
      <w:pStyle w:val="6ABF0872B90E46EA9FDD30D04F3B6449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pStyle w:val="6ABF0872B90E46EA9FDD30D04F3B6449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pStyle w:val="6ABF0872B90E46EA9FDD30D04F3B6449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pStyle w:val="6ABF0872B90E46EA9FDD30D04F3B6449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pStyle w:val="6ABF0872B90E46EA9FDD30D04F3B6449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pStyle w:val="6ABF0872B90E46EA9FDD30D04F3B6449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pStyle w:val="6ABF0872B90E46EA9FDD30D04F3B6449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pStyle w:val="6ABF0872B90E46EA9FDD30D04F3B6449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pStyle w:val="6ABF0872B90E46EA9FDD30D04F3B6449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pStyle w:val="6ABF0872B90E46EA9FDD30D04F3B6449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pStyle w:val="6ABF0872B90E46EA9FDD30D04F3B6449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2"/>
  </w:compat>
  <w:rsids>
    <w:rsidRoot w:val="00A245B4"/>
    <w:rsid w:val="000128E5"/>
    <w:rsid w:val="000151BC"/>
    <w:rsid w:val="00015E5C"/>
    <w:rsid w:val="0003019A"/>
    <w:rsid w:val="000318B0"/>
    <w:rsid w:val="000736A8"/>
    <w:rsid w:val="00074A6C"/>
    <w:rsid w:val="000A0450"/>
    <w:rsid w:val="000A227D"/>
    <w:rsid w:val="000D3AB5"/>
    <w:rsid w:val="000E77DE"/>
    <w:rsid w:val="000F0481"/>
    <w:rsid w:val="000F1776"/>
    <w:rsid w:val="00113BB7"/>
    <w:rsid w:val="00116FCB"/>
    <w:rsid w:val="00147A39"/>
    <w:rsid w:val="00167EC4"/>
    <w:rsid w:val="00182041"/>
    <w:rsid w:val="001A1C54"/>
    <w:rsid w:val="001A685B"/>
    <w:rsid w:val="001B4894"/>
    <w:rsid w:val="001B7A3A"/>
    <w:rsid w:val="001C367C"/>
    <w:rsid w:val="001C77C9"/>
    <w:rsid w:val="001E6B83"/>
    <w:rsid w:val="00205FD4"/>
    <w:rsid w:val="00226561"/>
    <w:rsid w:val="00254E56"/>
    <w:rsid w:val="00263741"/>
    <w:rsid w:val="00284856"/>
    <w:rsid w:val="002E655C"/>
    <w:rsid w:val="002F797C"/>
    <w:rsid w:val="0030660A"/>
    <w:rsid w:val="003204A6"/>
    <w:rsid w:val="003209F0"/>
    <w:rsid w:val="00335E0D"/>
    <w:rsid w:val="00345CC1"/>
    <w:rsid w:val="003666B8"/>
    <w:rsid w:val="00381A36"/>
    <w:rsid w:val="00381DB3"/>
    <w:rsid w:val="0039112C"/>
    <w:rsid w:val="00394700"/>
    <w:rsid w:val="003A7351"/>
    <w:rsid w:val="003B0714"/>
    <w:rsid w:val="003B42C8"/>
    <w:rsid w:val="003B48E0"/>
    <w:rsid w:val="003D3198"/>
    <w:rsid w:val="003E2EDB"/>
    <w:rsid w:val="003E45C3"/>
    <w:rsid w:val="003E5C3A"/>
    <w:rsid w:val="003F7335"/>
    <w:rsid w:val="00422EF4"/>
    <w:rsid w:val="00430FE1"/>
    <w:rsid w:val="00484638"/>
    <w:rsid w:val="004B7780"/>
    <w:rsid w:val="004C5FC3"/>
    <w:rsid w:val="00504000"/>
    <w:rsid w:val="00510738"/>
    <w:rsid w:val="0052677E"/>
    <w:rsid w:val="00574E36"/>
    <w:rsid w:val="005A65A8"/>
    <w:rsid w:val="005C335D"/>
    <w:rsid w:val="005C6BD4"/>
    <w:rsid w:val="00634B93"/>
    <w:rsid w:val="0066414A"/>
    <w:rsid w:val="00671BF2"/>
    <w:rsid w:val="006A0144"/>
    <w:rsid w:val="006B0228"/>
    <w:rsid w:val="00703ECF"/>
    <w:rsid w:val="00720783"/>
    <w:rsid w:val="00757C3D"/>
    <w:rsid w:val="00761542"/>
    <w:rsid w:val="00766C3A"/>
    <w:rsid w:val="00770CD4"/>
    <w:rsid w:val="00787989"/>
    <w:rsid w:val="007A2F7A"/>
    <w:rsid w:val="007C2A2E"/>
    <w:rsid w:val="007D59D4"/>
    <w:rsid w:val="007F57DA"/>
    <w:rsid w:val="00805AE0"/>
    <w:rsid w:val="0085736A"/>
    <w:rsid w:val="008D72C4"/>
    <w:rsid w:val="008D7E4F"/>
    <w:rsid w:val="008E2941"/>
    <w:rsid w:val="00914558"/>
    <w:rsid w:val="009616F4"/>
    <w:rsid w:val="00963573"/>
    <w:rsid w:val="009749DA"/>
    <w:rsid w:val="00984745"/>
    <w:rsid w:val="009A246E"/>
    <w:rsid w:val="009C14A0"/>
    <w:rsid w:val="009F2004"/>
    <w:rsid w:val="00A01864"/>
    <w:rsid w:val="00A07415"/>
    <w:rsid w:val="00A23F66"/>
    <w:rsid w:val="00A245B4"/>
    <w:rsid w:val="00A27FBC"/>
    <w:rsid w:val="00A329B1"/>
    <w:rsid w:val="00A429A9"/>
    <w:rsid w:val="00A67156"/>
    <w:rsid w:val="00A67C7C"/>
    <w:rsid w:val="00A97FD4"/>
    <w:rsid w:val="00AB265E"/>
    <w:rsid w:val="00AC4586"/>
    <w:rsid w:val="00AF124E"/>
    <w:rsid w:val="00B204D7"/>
    <w:rsid w:val="00B63E52"/>
    <w:rsid w:val="00B749D5"/>
    <w:rsid w:val="00B75DAA"/>
    <w:rsid w:val="00B86679"/>
    <w:rsid w:val="00BB148D"/>
    <w:rsid w:val="00BC07AD"/>
    <w:rsid w:val="00BC13DB"/>
    <w:rsid w:val="00C17C8B"/>
    <w:rsid w:val="00C3750A"/>
    <w:rsid w:val="00C41C59"/>
    <w:rsid w:val="00C4274C"/>
    <w:rsid w:val="00C46287"/>
    <w:rsid w:val="00C5154E"/>
    <w:rsid w:val="00C51961"/>
    <w:rsid w:val="00C96D86"/>
    <w:rsid w:val="00CE441F"/>
    <w:rsid w:val="00CE695C"/>
    <w:rsid w:val="00CF57FC"/>
    <w:rsid w:val="00D33FE2"/>
    <w:rsid w:val="00D4043F"/>
    <w:rsid w:val="00D53B3B"/>
    <w:rsid w:val="00D70BCF"/>
    <w:rsid w:val="00D71185"/>
    <w:rsid w:val="00D740A4"/>
    <w:rsid w:val="00D761E9"/>
    <w:rsid w:val="00D87A87"/>
    <w:rsid w:val="00DA5AF0"/>
    <w:rsid w:val="00DA704F"/>
    <w:rsid w:val="00DB108C"/>
    <w:rsid w:val="00DF0B0D"/>
    <w:rsid w:val="00DF6B36"/>
    <w:rsid w:val="00E05037"/>
    <w:rsid w:val="00E13ADB"/>
    <w:rsid w:val="00E13ED6"/>
    <w:rsid w:val="00E24AFD"/>
    <w:rsid w:val="00E27511"/>
    <w:rsid w:val="00E32198"/>
    <w:rsid w:val="00E3352E"/>
    <w:rsid w:val="00E452D2"/>
    <w:rsid w:val="00E669A2"/>
    <w:rsid w:val="00E75D9F"/>
    <w:rsid w:val="00E90D68"/>
    <w:rsid w:val="00E95232"/>
    <w:rsid w:val="00EA45E7"/>
    <w:rsid w:val="00EC133F"/>
    <w:rsid w:val="00EC330F"/>
    <w:rsid w:val="00ED4B99"/>
    <w:rsid w:val="00ED579C"/>
    <w:rsid w:val="00EE2FC4"/>
    <w:rsid w:val="00F13005"/>
    <w:rsid w:val="00F86B09"/>
    <w:rsid w:val="00F936F5"/>
    <w:rsid w:val="00FD04A0"/>
    <w:rsid w:val="00FF22C3"/>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318B0"/>
    <w:rPr>
      <w:color w:val="808080"/>
    </w:rPr>
  </w:style>
  <w:style w:type="paragraph" w:customStyle="1" w:styleId="EB665642A1874318B3172F0008030128">
    <w:name w:val="EB665642A1874318B3172F0008030128"/>
    <w:rsid w:val="00A245B4"/>
    <w:pPr>
      <w:spacing w:after="200" w:line="276" w:lineRule="auto"/>
    </w:pPr>
    <w:rPr>
      <w:rFonts w:ascii="Calibri" w:eastAsia="Calibri" w:hAnsi="Calibri" w:cs="Times New Roman"/>
      <w:lang w:eastAsia="en-US"/>
    </w:rPr>
  </w:style>
  <w:style w:type="paragraph" w:customStyle="1" w:styleId="62023E1857864CA9A0CC6B3D8BE3FD85">
    <w:name w:val="62023E1857864CA9A0CC6B3D8BE3FD85"/>
    <w:rsid w:val="00A245B4"/>
    <w:pPr>
      <w:spacing w:after="200" w:line="276" w:lineRule="auto"/>
    </w:pPr>
    <w:rPr>
      <w:rFonts w:ascii="Calibri" w:eastAsia="Calibri" w:hAnsi="Calibri" w:cs="Times New Roman"/>
      <w:lang w:eastAsia="en-US"/>
    </w:rPr>
  </w:style>
  <w:style w:type="paragraph" w:customStyle="1" w:styleId="A97DAD74A18A40DEA37DC61A81AFF313">
    <w:name w:val="A97DAD74A18A40DEA37DC61A81AFF313"/>
    <w:rsid w:val="00A245B4"/>
    <w:pPr>
      <w:spacing w:after="200" w:line="276" w:lineRule="auto"/>
    </w:pPr>
    <w:rPr>
      <w:rFonts w:ascii="Calibri" w:eastAsia="Calibri" w:hAnsi="Calibri" w:cs="Times New Roman"/>
      <w:lang w:eastAsia="en-US"/>
    </w:rPr>
  </w:style>
  <w:style w:type="paragraph" w:customStyle="1" w:styleId="3BE8647908AD4EFCB32AFB857B5D585D">
    <w:name w:val="3BE8647908AD4EFCB32AFB857B5D585D"/>
    <w:rsid w:val="00A245B4"/>
    <w:pPr>
      <w:spacing w:after="200" w:line="276" w:lineRule="auto"/>
    </w:pPr>
    <w:rPr>
      <w:rFonts w:ascii="Calibri" w:eastAsia="Calibri" w:hAnsi="Calibri" w:cs="Times New Roman"/>
      <w:lang w:eastAsia="en-US"/>
    </w:rPr>
  </w:style>
  <w:style w:type="paragraph" w:customStyle="1" w:styleId="9D54654057B444ABB330CF534CAC8FAA">
    <w:name w:val="9D54654057B444ABB330CF534CAC8FAA"/>
    <w:rsid w:val="00A245B4"/>
    <w:pPr>
      <w:spacing w:after="200" w:line="276" w:lineRule="auto"/>
    </w:pPr>
    <w:rPr>
      <w:rFonts w:ascii="Calibri" w:eastAsia="Calibri" w:hAnsi="Calibri" w:cs="Times New Roman"/>
      <w:lang w:eastAsia="en-US"/>
    </w:rPr>
  </w:style>
  <w:style w:type="paragraph" w:customStyle="1" w:styleId="EB665642A1874318B3172F00080301281">
    <w:name w:val="EB665642A1874318B3172F00080301281"/>
    <w:rsid w:val="00A245B4"/>
    <w:pPr>
      <w:spacing w:after="200" w:line="276" w:lineRule="auto"/>
    </w:pPr>
    <w:rPr>
      <w:rFonts w:ascii="Calibri" w:eastAsia="Calibri" w:hAnsi="Calibri" w:cs="Times New Roman"/>
      <w:lang w:eastAsia="en-US"/>
    </w:rPr>
  </w:style>
  <w:style w:type="paragraph" w:customStyle="1" w:styleId="A97DAD74A18A40DEA37DC61A81AFF3131">
    <w:name w:val="A97DAD74A18A40DEA37DC61A81AFF3131"/>
    <w:rsid w:val="00A245B4"/>
    <w:pPr>
      <w:spacing w:after="200" w:line="276" w:lineRule="auto"/>
    </w:pPr>
    <w:rPr>
      <w:rFonts w:ascii="Calibri" w:eastAsia="Calibri" w:hAnsi="Calibri" w:cs="Times New Roman"/>
      <w:lang w:eastAsia="en-US"/>
    </w:rPr>
  </w:style>
  <w:style w:type="paragraph" w:customStyle="1" w:styleId="3BE8647908AD4EFCB32AFB857B5D585D1">
    <w:name w:val="3BE8647908AD4EFCB32AFB857B5D585D1"/>
    <w:rsid w:val="00A245B4"/>
    <w:pPr>
      <w:spacing w:after="200" w:line="276" w:lineRule="auto"/>
    </w:pPr>
    <w:rPr>
      <w:rFonts w:ascii="Calibri" w:eastAsia="Calibri" w:hAnsi="Calibri" w:cs="Times New Roman"/>
      <w:lang w:eastAsia="en-US"/>
    </w:rPr>
  </w:style>
  <w:style w:type="paragraph" w:customStyle="1" w:styleId="9D54654057B444ABB330CF534CAC8FAA1">
    <w:name w:val="9D54654057B444ABB330CF534CAC8FAA1"/>
    <w:rsid w:val="00A245B4"/>
    <w:pPr>
      <w:spacing w:after="200" w:line="276" w:lineRule="auto"/>
    </w:pPr>
    <w:rPr>
      <w:rFonts w:ascii="Calibri" w:eastAsia="Calibri" w:hAnsi="Calibri" w:cs="Times New Roman"/>
      <w:lang w:eastAsia="en-US"/>
    </w:rPr>
  </w:style>
  <w:style w:type="paragraph" w:customStyle="1" w:styleId="AFC5FA201C6F4C47AB20E510F7CBFCFF">
    <w:name w:val="AFC5FA201C6F4C47AB20E510F7CBFCFF"/>
    <w:rsid w:val="00A245B4"/>
    <w:pPr>
      <w:spacing w:after="200" w:line="276" w:lineRule="auto"/>
    </w:pPr>
    <w:rPr>
      <w:rFonts w:ascii="Calibri" w:eastAsia="Calibri" w:hAnsi="Calibri" w:cs="Times New Roman"/>
      <w:lang w:eastAsia="en-US"/>
    </w:rPr>
  </w:style>
  <w:style w:type="paragraph" w:customStyle="1" w:styleId="122FDE7F6AFF41BAB0FE3EF535ABDE76">
    <w:name w:val="122FDE7F6AFF41BAB0FE3EF535ABDE76"/>
    <w:rsid w:val="00A245B4"/>
    <w:pPr>
      <w:spacing w:after="200" w:line="276" w:lineRule="auto"/>
    </w:pPr>
    <w:rPr>
      <w:rFonts w:ascii="Calibri" w:eastAsia="Calibri" w:hAnsi="Calibri" w:cs="Times New Roman"/>
      <w:lang w:eastAsia="en-US"/>
    </w:rPr>
  </w:style>
  <w:style w:type="paragraph" w:customStyle="1" w:styleId="C4D450C190CB4111A053EDAFECF3C84C">
    <w:name w:val="C4D450C190CB4111A053EDAFECF3C84C"/>
    <w:rsid w:val="00A245B4"/>
    <w:pPr>
      <w:spacing w:after="200" w:line="276" w:lineRule="auto"/>
    </w:pPr>
    <w:rPr>
      <w:rFonts w:ascii="Calibri" w:eastAsia="Calibri" w:hAnsi="Calibri" w:cs="Times New Roman"/>
      <w:lang w:eastAsia="en-US"/>
    </w:rPr>
  </w:style>
  <w:style w:type="paragraph" w:customStyle="1" w:styleId="317A7DABBD9C453CA8B75709EEF45396">
    <w:name w:val="317A7DABBD9C453CA8B75709EEF45396"/>
    <w:rsid w:val="00A245B4"/>
    <w:pPr>
      <w:spacing w:after="200" w:line="276" w:lineRule="auto"/>
    </w:pPr>
    <w:rPr>
      <w:rFonts w:ascii="Calibri" w:eastAsia="Calibri" w:hAnsi="Calibri" w:cs="Times New Roman"/>
      <w:lang w:eastAsia="en-US"/>
    </w:rPr>
  </w:style>
  <w:style w:type="paragraph" w:customStyle="1" w:styleId="BCB049DF67B84FD4ACD868C4DD23D558">
    <w:name w:val="BCB049DF67B84FD4ACD868C4DD23D558"/>
    <w:rsid w:val="00A245B4"/>
  </w:style>
  <w:style w:type="paragraph" w:customStyle="1" w:styleId="413E89842A574B71ABED5D3DCDA802B7">
    <w:name w:val="413E89842A574B71ABED5D3DCDA802B7"/>
    <w:rsid w:val="00A245B4"/>
  </w:style>
  <w:style w:type="paragraph" w:customStyle="1" w:styleId="EB665642A1874318B3172F00080301282">
    <w:name w:val="EB665642A1874318B3172F00080301282"/>
    <w:rsid w:val="00A245B4"/>
    <w:pPr>
      <w:spacing w:after="200" w:line="276" w:lineRule="auto"/>
    </w:pPr>
    <w:rPr>
      <w:rFonts w:ascii="Calibri" w:eastAsia="Calibri" w:hAnsi="Calibri" w:cs="Times New Roman"/>
      <w:lang w:eastAsia="en-US"/>
    </w:rPr>
  </w:style>
  <w:style w:type="paragraph" w:customStyle="1" w:styleId="0BED9AF8342C49C48A56ED0F648ABBA0">
    <w:name w:val="0BED9AF8342C49C48A56ED0F648ABBA0"/>
    <w:rsid w:val="00A245B4"/>
    <w:pPr>
      <w:spacing w:after="200" w:line="276" w:lineRule="auto"/>
    </w:pPr>
    <w:rPr>
      <w:rFonts w:ascii="Calibri" w:eastAsia="Calibri" w:hAnsi="Calibri" w:cs="Times New Roman"/>
      <w:lang w:eastAsia="en-US"/>
    </w:rPr>
  </w:style>
  <w:style w:type="paragraph" w:customStyle="1" w:styleId="A97DAD74A18A40DEA37DC61A81AFF3132">
    <w:name w:val="A97DAD74A18A40DEA37DC61A81AFF3132"/>
    <w:rsid w:val="00A245B4"/>
    <w:pPr>
      <w:spacing w:after="200" w:line="276" w:lineRule="auto"/>
    </w:pPr>
    <w:rPr>
      <w:rFonts w:ascii="Calibri" w:eastAsia="Calibri" w:hAnsi="Calibri" w:cs="Times New Roman"/>
      <w:lang w:eastAsia="en-US"/>
    </w:rPr>
  </w:style>
  <w:style w:type="paragraph" w:customStyle="1" w:styleId="3BE8647908AD4EFCB32AFB857B5D585D2">
    <w:name w:val="3BE8647908AD4EFCB32AFB857B5D585D2"/>
    <w:rsid w:val="00A245B4"/>
    <w:pPr>
      <w:spacing w:after="200" w:line="276" w:lineRule="auto"/>
    </w:pPr>
    <w:rPr>
      <w:rFonts w:ascii="Calibri" w:eastAsia="Calibri" w:hAnsi="Calibri" w:cs="Times New Roman"/>
      <w:lang w:eastAsia="en-US"/>
    </w:rPr>
  </w:style>
  <w:style w:type="paragraph" w:customStyle="1" w:styleId="9D54654057B444ABB330CF534CAC8FAA2">
    <w:name w:val="9D54654057B444ABB330CF534CAC8FAA2"/>
    <w:rsid w:val="00A245B4"/>
    <w:pPr>
      <w:spacing w:after="200" w:line="276" w:lineRule="auto"/>
    </w:pPr>
    <w:rPr>
      <w:rFonts w:ascii="Calibri" w:eastAsia="Calibri" w:hAnsi="Calibri" w:cs="Times New Roman"/>
      <w:lang w:eastAsia="en-US"/>
    </w:rPr>
  </w:style>
  <w:style w:type="paragraph" w:customStyle="1" w:styleId="AFC5FA201C6F4C47AB20E510F7CBFCFF1">
    <w:name w:val="AFC5FA201C6F4C47AB20E510F7CBFCFF1"/>
    <w:rsid w:val="00A245B4"/>
    <w:pPr>
      <w:spacing w:after="200" w:line="276" w:lineRule="auto"/>
    </w:pPr>
    <w:rPr>
      <w:rFonts w:ascii="Calibri" w:eastAsia="Calibri" w:hAnsi="Calibri" w:cs="Times New Roman"/>
      <w:lang w:eastAsia="en-US"/>
    </w:rPr>
  </w:style>
  <w:style w:type="paragraph" w:customStyle="1" w:styleId="122FDE7F6AFF41BAB0FE3EF535ABDE761">
    <w:name w:val="122FDE7F6AFF41BAB0FE3EF535ABDE761"/>
    <w:rsid w:val="00A245B4"/>
    <w:pPr>
      <w:spacing w:after="200" w:line="276" w:lineRule="auto"/>
    </w:pPr>
    <w:rPr>
      <w:rFonts w:ascii="Calibri" w:eastAsia="Calibri" w:hAnsi="Calibri" w:cs="Times New Roman"/>
      <w:lang w:eastAsia="en-US"/>
    </w:rPr>
  </w:style>
  <w:style w:type="paragraph" w:customStyle="1" w:styleId="C4D450C190CB4111A053EDAFECF3C84C1">
    <w:name w:val="C4D450C190CB4111A053EDAFECF3C84C1"/>
    <w:rsid w:val="00A245B4"/>
    <w:pPr>
      <w:spacing w:after="200" w:line="276" w:lineRule="auto"/>
    </w:pPr>
    <w:rPr>
      <w:rFonts w:ascii="Calibri" w:eastAsia="Calibri" w:hAnsi="Calibri" w:cs="Times New Roman"/>
      <w:lang w:eastAsia="en-US"/>
    </w:rPr>
  </w:style>
  <w:style w:type="paragraph" w:customStyle="1" w:styleId="7A4025632C9941ACA9B0E2F29B946B1D">
    <w:name w:val="7A4025632C9941ACA9B0E2F29B946B1D"/>
    <w:rsid w:val="00A245B4"/>
    <w:pPr>
      <w:spacing w:after="200" w:line="276" w:lineRule="auto"/>
    </w:pPr>
    <w:rPr>
      <w:rFonts w:ascii="Calibri" w:eastAsia="Calibri" w:hAnsi="Calibri" w:cs="Times New Roman"/>
      <w:lang w:eastAsia="en-US"/>
    </w:rPr>
  </w:style>
  <w:style w:type="paragraph" w:customStyle="1" w:styleId="EB665642A1874318B3172F00080301283">
    <w:name w:val="EB665642A1874318B3172F00080301283"/>
    <w:rsid w:val="00A245B4"/>
    <w:pPr>
      <w:spacing w:after="200" w:line="276" w:lineRule="auto"/>
    </w:pPr>
    <w:rPr>
      <w:rFonts w:ascii="Calibri" w:eastAsia="Calibri" w:hAnsi="Calibri" w:cs="Times New Roman"/>
      <w:lang w:eastAsia="en-US"/>
    </w:rPr>
  </w:style>
  <w:style w:type="paragraph" w:customStyle="1" w:styleId="0BED9AF8342C49C48A56ED0F648ABBA01">
    <w:name w:val="0BED9AF8342C49C48A56ED0F648ABBA01"/>
    <w:rsid w:val="00A245B4"/>
    <w:pPr>
      <w:spacing w:after="200" w:line="276" w:lineRule="auto"/>
    </w:pPr>
    <w:rPr>
      <w:rFonts w:ascii="Calibri" w:eastAsia="Calibri" w:hAnsi="Calibri" w:cs="Times New Roman"/>
      <w:lang w:eastAsia="en-US"/>
    </w:rPr>
  </w:style>
  <w:style w:type="paragraph" w:customStyle="1" w:styleId="A97DAD74A18A40DEA37DC61A81AFF3133">
    <w:name w:val="A97DAD74A18A40DEA37DC61A81AFF3133"/>
    <w:rsid w:val="00A245B4"/>
    <w:pPr>
      <w:spacing w:after="200" w:line="276" w:lineRule="auto"/>
    </w:pPr>
    <w:rPr>
      <w:rFonts w:ascii="Calibri" w:eastAsia="Calibri" w:hAnsi="Calibri" w:cs="Times New Roman"/>
      <w:lang w:eastAsia="en-US"/>
    </w:rPr>
  </w:style>
  <w:style w:type="paragraph" w:customStyle="1" w:styleId="3BE8647908AD4EFCB32AFB857B5D585D3">
    <w:name w:val="3BE8647908AD4EFCB32AFB857B5D585D3"/>
    <w:rsid w:val="00A245B4"/>
    <w:pPr>
      <w:spacing w:after="200" w:line="276" w:lineRule="auto"/>
    </w:pPr>
    <w:rPr>
      <w:rFonts w:ascii="Calibri" w:eastAsia="Calibri" w:hAnsi="Calibri" w:cs="Times New Roman"/>
      <w:lang w:eastAsia="en-US"/>
    </w:rPr>
  </w:style>
  <w:style w:type="paragraph" w:customStyle="1" w:styleId="9D54654057B444ABB330CF534CAC8FAA3">
    <w:name w:val="9D54654057B444ABB330CF534CAC8FAA3"/>
    <w:rsid w:val="00A245B4"/>
    <w:pPr>
      <w:spacing w:after="200" w:line="276" w:lineRule="auto"/>
    </w:pPr>
    <w:rPr>
      <w:rFonts w:ascii="Calibri" w:eastAsia="Calibri" w:hAnsi="Calibri" w:cs="Times New Roman"/>
      <w:lang w:eastAsia="en-US"/>
    </w:rPr>
  </w:style>
  <w:style w:type="paragraph" w:customStyle="1" w:styleId="AFC5FA201C6F4C47AB20E510F7CBFCFF2">
    <w:name w:val="AFC5FA201C6F4C47AB20E510F7CBFCFF2"/>
    <w:rsid w:val="00A245B4"/>
    <w:pPr>
      <w:spacing w:after="200" w:line="276" w:lineRule="auto"/>
    </w:pPr>
    <w:rPr>
      <w:rFonts w:ascii="Calibri" w:eastAsia="Calibri" w:hAnsi="Calibri" w:cs="Times New Roman"/>
      <w:lang w:eastAsia="en-US"/>
    </w:rPr>
  </w:style>
  <w:style w:type="paragraph" w:customStyle="1" w:styleId="42386E083AB34CFA8BCBC5E7745EFAD4">
    <w:name w:val="42386E083AB34CFA8BCBC5E7745EFAD4"/>
    <w:rsid w:val="00A245B4"/>
    <w:pPr>
      <w:spacing w:after="200" w:line="276" w:lineRule="auto"/>
    </w:pPr>
    <w:rPr>
      <w:rFonts w:ascii="Calibri" w:eastAsia="Calibri" w:hAnsi="Calibri" w:cs="Times New Roman"/>
      <w:lang w:eastAsia="en-US"/>
    </w:rPr>
  </w:style>
  <w:style w:type="paragraph" w:customStyle="1" w:styleId="122FDE7F6AFF41BAB0FE3EF535ABDE762">
    <w:name w:val="122FDE7F6AFF41BAB0FE3EF535ABDE762"/>
    <w:rsid w:val="00A245B4"/>
    <w:pPr>
      <w:spacing w:after="200" w:line="276" w:lineRule="auto"/>
    </w:pPr>
    <w:rPr>
      <w:rFonts w:ascii="Calibri" w:eastAsia="Calibri" w:hAnsi="Calibri" w:cs="Times New Roman"/>
      <w:lang w:eastAsia="en-US"/>
    </w:rPr>
  </w:style>
  <w:style w:type="paragraph" w:customStyle="1" w:styleId="C4D450C190CB4111A053EDAFECF3C84C2">
    <w:name w:val="C4D450C190CB4111A053EDAFECF3C84C2"/>
    <w:rsid w:val="00A245B4"/>
    <w:pPr>
      <w:spacing w:after="200" w:line="276" w:lineRule="auto"/>
    </w:pPr>
    <w:rPr>
      <w:rFonts w:ascii="Calibri" w:eastAsia="Calibri" w:hAnsi="Calibri" w:cs="Times New Roman"/>
      <w:lang w:eastAsia="en-US"/>
    </w:rPr>
  </w:style>
  <w:style w:type="paragraph" w:customStyle="1" w:styleId="7A4025632C9941ACA9B0E2F29B946B1D1">
    <w:name w:val="7A4025632C9941ACA9B0E2F29B946B1D1"/>
    <w:rsid w:val="00A245B4"/>
    <w:pPr>
      <w:spacing w:after="200" w:line="276" w:lineRule="auto"/>
    </w:pPr>
    <w:rPr>
      <w:rFonts w:ascii="Calibri" w:eastAsia="Calibri" w:hAnsi="Calibri" w:cs="Times New Roman"/>
      <w:lang w:eastAsia="en-US"/>
    </w:rPr>
  </w:style>
  <w:style w:type="paragraph" w:customStyle="1" w:styleId="EB665642A1874318B3172F00080301284">
    <w:name w:val="EB665642A1874318B3172F00080301284"/>
    <w:rsid w:val="00A245B4"/>
    <w:pPr>
      <w:spacing w:after="200" w:line="276" w:lineRule="auto"/>
    </w:pPr>
    <w:rPr>
      <w:rFonts w:ascii="Calibri" w:eastAsia="Calibri" w:hAnsi="Calibri" w:cs="Times New Roman"/>
      <w:lang w:eastAsia="en-US"/>
    </w:rPr>
  </w:style>
  <w:style w:type="paragraph" w:customStyle="1" w:styleId="0BED9AF8342C49C48A56ED0F648ABBA02">
    <w:name w:val="0BED9AF8342C49C48A56ED0F648ABBA02"/>
    <w:rsid w:val="00A245B4"/>
    <w:pPr>
      <w:spacing w:after="200" w:line="276" w:lineRule="auto"/>
    </w:pPr>
    <w:rPr>
      <w:rFonts w:ascii="Calibri" w:eastAsia="Calibri" w:hAnsi="Calibri" w:cs="Times New Roman"/>
      <w:lang w:eastAsia="en-US"/>
    </w:rPr>
  </w:style>
  <w:style w:type="paragraph" w:customStyle="1" w:styleId="A97DAD74A18A40DEA37DC61A81AFF3134">
    <w:name w:val="A97DAD74A18A40DEA37DC61A81AFF3134"/>
    <w:rsid w:val="00A245B4"/>
    <w:pPr>
      <w:spacing w:after="200" w:line="276" w:lineRule="auto"/>
    </w:pPr>
    <w:rPr>
      <w:rFonts w:ascii="Calibri" w:eastAsia="Calibri" w:hAnsi="Calibri" w:cs="Times New Roman"/>
      <w:lang w:eastAsia="en-US"/>
    </w:rPr>
  </w:style>
  <w:style w:type="paragraph" w:customStyle="1" w:styleId="3BE8647908AD4EFCB32AFB857B5D585D4">
    <w:name w:val="3BE8647908AD4EFCB32AFB857B5D585D4"/>
    <w:rsid w:val="00A245B4"/>
    <w:pPr>
      <w:spacing w:after="200" w:line="276" w:lineRule="auto"/>
    </w:pPr>
    <w:rPr>
      <w:rFonts w:ascii="Calibri" w:eastAsia="Calibri" w:hAnsi="Calibri" w:cs="Times New Roman"/>
      <w:lang w:eastAsia="en-US"/>
    </w:rPr>
  </w:style>
  <w:style w:type="paragraph" w:customStyle="1" w:styleId="9D54654057B444ABB330CF534CAC8FAA4">
    <w:name w:val="9D54654057B444ABB330CF534CAC8FAA4"/>
    <w:rsid w:val="00A245B4"/>
    <w:pPr>
      <w:spacing w:after="200" w:line="276" w:lineRule="auto"/>
    </w:pPr>
    <w:rPr>
      <w:rFonts w:ascii="Calibri" w:eastAsia="Calibri" w:hAnsi="Calibri" w:cs="Times New Roman"/>
      <w:lang w:eastAsia="en-US"/>
    </w:rPr>
  </w:style>
  <w:style w:type="paragraph" w:customStyle="1" w:styleId="AFC5FA201C6F4C47AB20E510F7CBFCFF3">
    <w:name w:val="AFC5FA201C6F4C47AB20E510F7CBFCFF3"/>
    <w:rsid w:val="00A245B4"/>
    <w:pPr>
      <w:spacing w:after="200" w:line="276" w:lineRule="auto"/>
    </w:pPr>
    <w:rPr>
      <w:rFonts w:ascii="Calibri" w:eastAsia="Calibri" w:hAnsi="Calibri" w:cs="Times New Roman"/>
      <w:lang w:eastAsia="en-US"/>
    </w:rPr>
  </w:style>
  <w:style w:type="paragraph" w:customStyle="1" w:styleId="42386E083AB34CFA8BCBC5E7745EFAD41">
    <w:name w:val="42386E083AB34CFA8BCBC5E7745EFAD41"/>
    <w:rsid w:val="00A245B4"/>
    <w:pPr>
      <w:spacing w:after="200" w:line="276" w:lineRule="auto"/>
    </w:pPr>
    <w:rPr>
      <w:rFonts w:ascii="Calibri" w:eastAsia="Calibri" w:hAnsi="Calibri" w:cs="Times New Roman"/>
      <w:lang w:eastAsia="en-US"/>
    </w:rPr>
  </w:style>
  <w:style w:type="paragraph" w:customStyle="1" w:styleId="921CEAF031A44C179DE942511F562AA0">
    <w:name w:val="921CEAF031A44C179DE942511F562AA0"/>
    <w:rsid w:val="00A245B4"/>
    <w:pPr>
      <w:spacing w:after="200" w:line="276" w:lineRule="auto"/>
    </w:pPr>
    <w:rPr>
      <w:rFonts w:ascii="Calibri" w:eastAsia="Calibri" w:hAnsi="Calibri" w:cs="Times New Roman"/>
      <w:lang w:eastAsia="en-US"/>
    </w:rPr>
  </w:style>
  <w:style w:type="paragraph" w:customStyle="1" w:styleId="58DFB0DD020F4BC58694305AA0BD080A">
    <w:name w:val="58DFB0DD020F4BC58694305AA0BD080A"/>
    <w:rsid w:val="00A245B4"/>
    <w:pPr>
      <w:spacing w:after="200" w:line="276" w:lineRule="auto"/>
    </w:pPr>
    <w:rPr>
      <w:rFonts w:ascii="Calibri" w:eastAsia="Calibri" w:hAnsi="Calibri" w:cs="Times New Roman"/>
      <w:lang w:eastAsia="en-US"/>
    </w:rPr>
  </w:style>
  <w:style w:type="paragraph" w:customStyle="1" w:styleId="122FDE7F6AFF41BAB0FE3EF535ABDE763">
    <w:name w:val="122FDE7F6AFF41BAB0FE3EF535ABDE763"/>
    <w:rsid w:val="00A245B4"/>
    <w:pPr>
      <w:spacing w:after="200" w:line="276" w:lineRule="auto"/>
    </w:pPr>
    <w:rPr>
      <w:rFonts w:ascii="Calibri" w:eastAsia="Calibri" w:hAnsi="Calibri" w:cs="Times New Roman"/>
      <w:lang w:eastAsia="en-US"/>
    </w:rPr>
  </w:style>
  <w:style w:type="paragraph" w:customStyle="1" w:styleId="C4D450C190CB4111A053EDAFECF3C84C3">
    <w:name w:val="C4D450C190CB4111A053EDAFECF3C84C3"/>
    <w:rsid w:val="00A245B4"/>
    <w:pPr>
      <w:spacing w:after="200" w:line="276" w:lineRule="auto"/>
    </w:pPr>
    <w:rPr>
      <w:rFonts w:ascii="Calibri" w:eastAsia="Calibri" w:hAnsi="Calibri" w:cs="Times New Roman"/>
      <w:lang w:eastAsia="en-US"/>
    </w:rPr>
  </w:style>
  <w:style w:type="paragraph" w:customStyle="1" w:styleId="7A4025632C9941ACA9B0E2F29B946B1D2">
    <w:name w:val="7A4025632C9941ACA9B0E2F29B946B1D2"/>
    <w:rsid w:val="00A245B4"/>
    <w:pPr>
      <w:spacing w:after="200" w:line="276" w:lineRule="auto"/>
    </w:pPr>
    <w:rPr>
      <w:rFonts w:ascii="Calibri" w:eastAsia="Calibri" w:hAnsi="Calibri" w:cs="Times New Roman"/>
      <w:lang w:eastAsia="en-US"/>
    </w:rPr>
  </w:style>
  <w:style w:type="paragraph" w:customStyle="1" w:styleId="EB665642A1874318B3172F00080301285">
    <w:name w:val="EB665642A1874318B3172F00080301285"/>
    <w:rsid w:val="00A245B4"/>
    <w:pPr>
      <w:spacing w:after="200" w:line="276" w:lineRule="auto"/>
    </w:pPr>
    <w:rPr>
      <w:rFonts w:ascii="Calibri" w:eastAsia="Calibri" w:hAnsi="Calibri" w:cs="Times New Roman"/>
      <w:lang w:eastAsia="en-US"/>
    </w:rPr>
  </w:style>
  <w:style w:type="paragraph" w:customStyle="1" w:styleId="0BED9AF8342C49C48A56ED0F648ABBA03">
    <w:name w:val="0BED9AF8342C49C48A56ED0F648ABBA03"/>
    <w:rsid w:val="00A245B4"/>
    <w:pPr>
      <w:spacing w:after="200" w:line="276" w:lineRule="auto"/>
    </w:pPr>
    <w:rPr>
      <w:rFonts w:ascii="Calibri" w:eastAsia="Calibri" w:hAnsi="Calibri" w:cs="Times New Roman"/>
      <w:lang w:eastAsia="en-US"/>
    </w:rPr>
  </w:style>
  <w:style w:type="paragraph" w:customStyle="1" w:styleId="A97DAD74A18A40DEA37DC61A81AFF3135">
    <w:name w:val="A97DAD74A18A40DEA37DC61A81AFF3135"/>
    <w:rsid w:val="00A245B4"/>
    <w:pPr>
      <w:spacing w:after="200" w:line="276" w:lineRule="auto"/>
    </w:pPr>
    <w:rPr>
      <w:rFonts w:ascii="Calibri" w:eastAsia="Calibri" w:hAnsi="Calibri" w:cs="Times New Roman"/>
      <w:lang w:eastAsia="en-US"/>
    </w:rPr>
  </w:style>
  <w:style w:type="paragraph" w:customStyle="1" w:styleId="3BE8647908AD4EFCB32AFB857B5D585D5">
    <w:name w:val="3BE8647908AD4EFCB32AFB857B5D585D5"/>
    <w:rsid w:val="00A245B4"/>
    <w:pPr>
      <w:spacing w:after="200" w:line="276" w:lineRule="auto"/>
    </w:pPr>
    <w:rPr>
      <w:rFonts w:ascii="Calibri" w:eastAsia="Calibri" w:hAnsi="Calibri" w:cs="Times New Roman"/>
      <w:lang w:eastAsia="en-US"/>
    </w:rPr>
  </w:style>
  <w:style w:type="paragraph" w:customStyle="1" w:styleId="9D54654057B444ABB330CF534CAC8FAA5">
    <w:name w:val="9D54654057B444ABB330CF534CAC8FAA5"/>
    <w:rsid w:val="00A245B4"/>
    <w:pPr>
      <w:spacing w:after="200" w:line="276" w:lineRule="auto"/>
    </w:pPr>
    <w:rPr>
      <w:rFonts w:ascii="Calibri" w:eastAsia="Calibri" w:hAnsi="Calibri" w:cs="Times New Roman"/>
      <w:lang w:eastAsia="en-US"/>
    </w:rPr>
  </w:style>
  <w:style w:type="paragraph" w:customStyle="1" w:styleId="AFC5FA201C6F4C47AB20E510F7CBFCFF4">
    <w:name w:val="AFC5FA201C6F4C47AB20E510F7CBFCFF4"/>
    <w:rsid w:val="00A245B4"/>
    <w:pPr>
      <w:spacing w:after="200" w:line="276" w:lineRule="auto"/>
    </w:pPr>
    <w:rPr>
      <w:rFonts w:ascii="Calibri" w:eastAsia="Calibri" w:hAnsi="Calibri" w:cs="Times New Roman"/>
      <w:lang w:eastAsia="en-US"/>
    </w:rPr>
  </w:style>
  <w:style w:type="paragraph" w:customStyle="1" w:styleId="42386E083AB34CFA8BCBC5E7745EFAD42">
    <w:name w:val="42386E083AB34CFA8BCBC5E7745EFAD42"/>
    <w:rsid w:val="00A245B4"/>
    <w:pPr>
      <w:spacing w:after="200" w:line="276" w:lineRule="auto"/>
    </w:pPr>
    <w:rPr>
      <w:rFonts w:ascii="Calibri" w:eastAsia="Calibri" w:hAnsi="Calibri" w:cs="Times New Roman"/>
      <w:lang w:eastAsia="en-US"/>
    </w:rPr>
  </w:style>
  <w:style w:type="paragraph" w:customStyle="1" w:styleId="921CEAF031A44C179DE942511F562AA01">
    <w:name w:val="921CEAF031A44C179DE942511F562AA01"/>
    <w:rsid w:val="00A245B4"/>
    <w:pPr>
      <w:spacing w:after="200" w:line="276" w:lineRule="auto"/>
    </w:pPr>
    <w:rPr>
      <w:rFonts w:ascii="Calibri" w:eastAsia="Calibri" w:hAnsi="Calibri" w:cs="Times New Roman"/>
      <w:lang w:eastAsia="en-US"/>
    </w:rPr>
  </w:style>
  <w:style w:type="paragraph" w:customStyle="1" w:styleId="58DFB0DD020F4BC58694305AA0BD080A1">
    <w:name w:val="58DFB0DD020F4BC58694305AA0BD080A1"/>
    <w:rsid w:val="00A245B4"/>
    <w:pPr>
      <w:spacing w:after="200" w:line="276" w:lineRule="auto"/>
    </w:pPr>
    <w:rPr>
      <w:rFonts w:ascii="Calibri" w:eastAsia="Calibri" w:hAnsi="Calibri" w:cs="Times New Roman"/>
      <w:lang w:eastAsia="en-US"/>
    </w:rPr>
  </w:style>
  <w:style w:type="paragraph" w:customStyle="1" w:styleId="122FDE7F6AFF41BAB0FE3EF535ABDE764">
    <w:name w:val="122FDE7F6AFF41BAB0FE3EF535ABDE764"/>
    <w:rsid w:val="00A245B4"/>
    <w:pPr>
      <w:spacing w:after="200" w:line="276" w:lineRule="auto"/>
    </w:pPr>
    <w:rPr>
      <w:rFonts w:ascii="Calibri" w:eastAsia="Calibri" w:hAnsi="Calibri" w:cs="Times New Roman"/>
      <w:lang w:eastAsia="en-US"/>
    </w:rPr>
  </w:style>
  <w:style w:type="paragraph" w:customStyle="1" w:styleId="C4D450C190CB4111A053EDAFECF3C84C4">
    <w:name w:val="C4D450C190CB4111A053EDAFECF3C84C4"/>
    <w:rsid w:val="00A245B4"/>
    <w:pPr>
      <w:spacing w:after="200" w:line="276" w:lineRule="auto"/>
    </w:pPr>
    <w:rPr>
      <w:rFonts w:ascii="Calibri" w:eastAsia="Calibri" w:hAnsi="Calibri" w:cs="Times New Roman"/>
      <w:lang w:eastAsia="en-US"/>
    </w:rPr>
  </w:style>
  <w:style w:type="paragraph" w:customStyle="1" w:styleId="7A4025632C9941ACA9B0E2F29B946B1D3">
    <w:name w:val="7A4025632C9941ACA9B0E2F29B946B1D3"/>
    <w:rsid w:val="00A245B4"/>
    <w:pPr>
      <w:spacing w:after="200" w:line="276" w:lineRule="auto"/>
    </w:pPr>
    <w:rPr>
      <w:rFonts w:ascii="Calibri" w:eastAsia="Calibri" w:hAnsi="Calibri" w:cs="Times New Roman"/>
      <w:lang w:eastAsia="en-US"/>
    </w:rPr>
  </w:style>
  <w:style w:type="paragraph" w:customStyle="1" w:styleId="85AC44DC157F4CF791E1500B845A56D1">
    <w:name w:val="85AC44DC157F4CF791E1500B845A56D1"/>
    <w:rsid w:val="00A245B4"/>
    <w:pPr>
      <w:spacing w:after="200" w:line="276" w:lineRule="auto"/>
    </w:pPr>
    <w:rPr>
      <w:rFonts w:ascii="Calibri" w:eastAsia="Calibri" w:hAnsi="Calibri" w:cs="Times New Roman"/>
      <w:lang w:eastAsia="en-US"/>
    </w:rPr>
  </w:style>
  <w:style w:type="paragraph" w:customStyle="1" w:styleId="EB665642A1874318B3172F00080301286">
    <w:name w:val="EB665642A1874318B3172F00080301286"/>
    <w:rsid w:val="00504000"/>
    <w:pPr>
      <w:spacing w:after="200" w:line="276" w:lineRule="auto"/>
    </w:pPr>
    <w:rPr>
      <w:rFonts w:ascii="Calibri" w:eastAsia="Calibri" w:hAnsi="Calibri" w:cs="Times New Roman"/>
      <w:lang w:eastAsia="en-US"/>
    </w:rPr>
  </w:style>
  <w:style w:type="paragraph" w:customStyle="1" w:styleId="0BED9AF8342C49C48A56ED0F648ABBA04">
    <w:name w:val="0BED9AF8342C49C48A56ED0F648ABBA04"/>
    <w:rsid w:val="00504000"/>
    <w:pPr>
      <w:spacing w:after="200" w:line="276" w:lineRule="auto"/>
    </w:pPr>
    <w:rPr>
      <w:rFonts w:ascii="Calibri" w:eastAsia="Calibri" w:hAnsi="Calibri" w:cs="Times New Roman"/>
      <w:lang w:eastAsia="en-US"/>
    </w:rPr>
  </w:style>
  <w:style w:type="paragraph" w:customStyle="1" w:styleId="A97DAD74A18A40DEA37DC61A81AFF3136">
    <w:name w:val="A97DAD74A18A40DEA37DC61A81AFF3136"/>
    <w:rsid w:val="00504000"/>
    <w:pPr>
      <w:spacing w:after="200" w:line="276" w:lineRule="auto"/>
    </w:pPr>
    <w:rPr>
      <w:rFonts w:ascii="Calibri" w:eastAsia="Calibri" w:hAnsi="Calibri" w:cs="Times New Roman"/>
      <w:lang w:eastAsia="en-US"/>
    </w:rPr>
  </w:style>
  <w:style w:type="paragraph" w:customStyle="1" w:styleId="3BE8647908AD4EFCB32AFB857B5D585D6">
    <w:name w:val="3BE8647908AD4EFCB32AFB857B5D585D6"/>
    <w:rsid w:val="00504000"/>
    <w:pPr>
      <w:spacing w:after="200" w:line="276" w:lineRule="auto"/>
    </w:pPr>
    <w:rPr>
      <w:rFonts w:ascii="Calibri" w:eastAsia="Calibri" w:hAnsi="Calibri" w:cs="Times New Roman"/>
      <w:lang w:eastAsia="en-US"/>
    </w:rPr>
  </w:style>
  <w:style w:type="paragraph" w:customStyle="1" w:styleId="9D54654057B444ABB330CF534CAC8FAA6">
    <w:name w:val="9D54654057B444ABB330CF534CAC8FAA6"/>
    <w:rsid w:val="00504000"/>
    <w:pPr>
      <w:spacing w:after="200" w:line="276" w:lineRule="auto"/>
    </w:pPr>
    <w:rPr>
      <w:rFonts w:ascii="Calibri" w:eastAsia="Calibri" w:hAnsi="Calibri" w:cs="Times New Roman"/>
      <w:lang w:eastAsia="en-US"/>
    </w:rPr>
  </w:style>
  <w:style w:type="paragraph" w:customStyle="1" w:styleId="AFC5FA201C6F4C47AB20E510F7CBFCFF5">
    <w:name w:val="AFC5FA201C6F4C47AB20E510F7CBFCFF5"/>
    <w:rsid w:val="00504000"/>
    <w:pPr>
      <w:spacing w:after="200" w:line="276" w:lineRule="auto"/>
    </w:pPr>
    <w:rPr>
      <w:rFonts w:ascii="Calibri" w:eastAsia="Calibri" w:hAnsi="Calibri" w:cs="Times New Roman"/>
      <w:lang w:eastAsia="en-US"/>
    </w:rPr>
  </w:style>
  <w:style w:type="paragraph" w:customStyle="1" w:styleId="42386E083AB34CFA8BCBC5E7745EFAD43">
    <w:name w:val="42386E083AB34CFA8BCBC5E7745EFAD43"/>
    <w:rsid w:val="00504000"/>
    <w:pPr>
      <w:spacing w:after="200" w:line="276" w:lineRule="auto"/>
    </w:pPr>
    <w:rPr>
      <w:rFonts w:ascii="Calibri" w:eastAsia="Calibri" w:hAnsi="Calibri" w:cs="Times New Roman"/>
      <w:lang w:eastAsia="en-US"/>
    </w:rPr>
  </w:style>
  <w:style w:type="paragraph" w:customStyle="1" w:styleId="921CEAF031A44C179DE942511F562AA02">
    <w:name w:val="921CEAF031A44C179DE942511F562AA02"/>
    <w:rsid w:val="00504000"/>
    <w:pPr>
      <w:spacing w:after="200" w:line="276" w:lineRule="auto"/>
    </w:pPr>
    <w:rPr>
      <w:rFonts w:ascii="Calibri" w:eastAsia="Calibri" w:hAnsi="Calibri" w:cs="Times New Roman"/>
      <w:lang w:eastAsia="en-US"/>
    </w:rPr>
  </w:style>
  <w:style w:type="paragraph" w:customStyle="1" w:styleId="58DFB0DD020F4BC58694305AA0BD080A2">
    <w:name w:val="58DFB0DD020F4BC58694305AA0BD080A2"/>
    <w:rsid w:val="00504000"/>
    <w:pPr>
      <w:spacing w:after="200" w:line="276" w:lineRule="auto"/>
    </w:pPr>
    <w:rPr>
      <w:rFonts w:ascii="Calibri" w:eastAsia="Calibri" w:hAnsi="Calibri" w:cs="Times New Roman"/>
      <w:lang w:eastAsia="en-US"/>
    </w:rPr>
  </w:style>
  <w:style w:type="paragraph" w:customStyle="1" w:styleId="122FDE7F6AFF41BAB0FE3EF535ABDE765">
    <w:name w:val="122FDE7F6AFF41BAB0FE3EF535ABDE765"/>
    <w:rsid w:val="00504000"/>
    <w:pPr>
      <w:spacing w:after="200" w:line="276" w:lineRule="auto"/>
    </w:pPr>
    <w:rPr>
      <w:rFonts w:ascii="Calibri" w:eastAsia="Calibri" w:hAnsi="Calibri" w:cs="Times New Roman"/>
      <w:lang w:eastAsia="en-US"/>
    </w:rPr>
  </w:style>
  <w:style w:type="paragraph" w:customStyle="1" w:styleId="C4D450C190CB4111A053EDAFECF3C84C5">
    <w:name w:val="C4D450C190CB4111A053EDAFECF3C84C5"/>
    <w:rsid w:val="00504000"/>
    <w:pPr>
      <w:spacing w:after="200" w:line="276" w:lineRule="auto"/>
    </w:pPr>
    <w:rPr>
      <w:rFonts w:ascii="Calibri" w:eastAsia="Calibri" w:hAnsi="Calibri" w:cs="Times New Roman"/>
      <w:lang w:eastAsia="en-US"/>
    </w:rPr>
  </w:style>
  <w:style w:type="paragraph" w:customStyle="1" w:styleId="7A4025632C9941ACA9B0E2F29B946B1D4">
    <w:name w:val="7A4025632C9941ACA9B0E2F29B946B1D4"/>
    <w:rsid w:val="00504000"/>
    <w:pPr>
      <w:spacing w:after="200" w:line="276" w:lineRule="auto"/>
    </w:pPr>
    <w:rPr>
      <w:rFonts w:ascii="Calibri" w:eastAsia="Calibri" w:hAnsi="Calibri" w:cs="Times New Roman"/>
      <w:lang w:eastAsia="en-US"/>
    </w:rPr>
  </w:style>
  <w:style w:type="paragraph" w:customStyle="1" w:styleId="85AC44DC157F4CF791E1500B845A56D11">
    <w:name w:val="85AC44DC157F4CF791E1500B845A56D11"/>
    <w:rsid w:val="00504000"/>
    <w:pPr>
      <w:spacing w:after="200" w:line="276" w:lineRule="auto"/>
    </w:pPr>
    <w:rPr>
      <w:rFonts w:ascii="Calibri" w:eastAsia="Calibri" w:hAnsi="Calibri" w:cs="Times New Roman"/>
      <w:lang w:eastAsia="en-US"/>
    </w:rPr>
  </w:style>
  <w:style w:type="paragraph" w:customStyle="1" w:styleId="8E54A024F637481482F5FD640B1639E2">
    <w:name w:val="8E54A024F637481482F5FD640B1639E2"/>
    <w:rsid w:val="00504000"/>
    <w:pPr>
      <w:spacing w:after="200" w:line="276" w:lineRule="auto"/>
    </w:pPr>
    <w:rPr>
      <w:rFonts w:ascii="Calibri" w:eastAsia="Calibri" w:hAnsi="Calibri" w:cs="Times New Roman"/>
      <w:lang w:eastAsia="en-US"/>
    </w:rPr>
  </w:style>
  <w:style w:type="paragraph" w:customStyle="1" w:styleId="0839279DE6924F9E8CDFF669AAD9FAFF">
    <w:name w:val="0839279DE6924F9E8CDFF669AAD9FAFF"/>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
    <w:name w:val="D91AEBD2F36D4052955229E0EEC8815B"/>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
    <w:name w:val="6D2387E6A68D437EAC2E122C12894A56"/>
    <w:rsid w:val="00504000"/>
    <w:pPr>
      <w:spacing w:after="200" w:line="276" w:lineRule="auto"/>
    </w:pPr>
    <w:rPr>
      <w:rFonts w:ascii="Calibri" w:eastAsia="Calibri" w:hAnsi="Calibri" w:cs="Times New Roman"/>
      <w:lang w:eastAsia="en-US"/>
    </w:rPr>
  </w:style>
  <w:style w:type="paragraph" w:customStyle="1" w:styleId="B077712132354B74824A066717B40AB9">
    <w:name w:val="B077712132354B74824A066717B40AB9"/>
    <w:rsid w:val="00504000"/>
    <w:pPr>
      <w:spacing w:after="200" w:line="276" w:lineRule="auto"/>
    </w:pPr>
    <w:rPr>
      <w:rFonts w:ascii="Calibri" w:eastAsia="Calibri" w:hAnsi="Calibri" w:cs="Times New Roman"/>
      <w:lang w:eastAsia="en-US"/>
    </w:rPr>
  </w:style>
  <w:style w:type="paragraph" w:customStyle="1" w:styleId="1F72AEB9EA3F4073AB6D7E6D9278C8CD">
    <w:name w:val="1F72AEB9EA3F4073AB6D7E6D9278C8CD"/>
    <w:rsid w:val="00504000"/>
    <w:pPr>
      <w:spacing w:after="200" w:line="276" w:lineRule="auto"/>
    </w:pPr>
    <w:rPr>
      <w:rFonts w:ascii="Calibri" w:eastAsia="Calibri" w:hAnsi="Calibri" w:cs="Times New Roman"/>
      <w:lang w:eastAsia="en-US"/>
    </w:rPr>
  </w:style>
  <w:style w:type="paragraph" w:customStyle="1" w:styleId="AE6AD8081A4B496FBAAB47EA5B141E24">
    <w:name w:val="AE6AD8081A4B496FBAAB47EA5B141E24"/>
    <w:rsid w:val="00504000"/>
    <w:pPr>
      <w:spacing w:after="200" w:line="276" w:lineRule="auto"/>
    </w:pPr>
    <w:rPr>
      <w:rFonts w:ascii="Calibri" w:eastAsia="Calibri" w:hAnsi="Calibri" w:cs="Times New Roman"/>
      <w:lang w:eastAsia="en-US"/>
    </w:rPr>
  </w:style>
  <w:style w:type="paragraph" w:customStyle="1" w:styleId="EB665642A1874318B3172F00080301287">
    <w:name w:val="EB665642A1874318B3172F00080301287"/>
    <w:rsid w:val="00504000"/>
    <w:pPr>
      <w:spacing w:after="200" w:line="276" w:lineRule="auto"/>
    </w:pPr>
    <w:rPr>
      <w:rFonts w:ascii="Calibri" w:eastAsia="Calibri" w:hAnsi="Calibri" w:cs="Times New Roman"/>
      <w:lang w:eastAsia="en-US"/>
    </w:rPr>
  </w:style>
  <w:style w:type="paragraph" w:customStyle="1" w:styleId="0BED9AF8342C49C48A56ED0F648ABBA05">
    <w:name w:val="0BED9AF8342C49C48A56ED0F648ABBA05"/>
    <w:rsid w:val="00504000"/>
    <w:pPr>
      <w:spacing w:after="200" w:line="276" w:lineRule="auto"/>
    </w:pPr>
    <w:rPr>
      <w:rFonts w:ascii="Calibri" w:eastAsia="Calibri" w:hAnsi="Calibri" w:cs="Times New Roman"/>
      <w:lang w:eastAsia="en-US"/>
    </w:rPr>
  </w:style>
  <w:style w:type="paragraph" w:customStyle="1" w:styleId="A97DAD74A18A40DEA37DC61A81AFF3137">
    <w:name w:val="A97DAD74A18A40DEA37DC61A81AFF3137"/>
    <w:rsid w:val="00504000"/>
    <w:pPr>
      <w:spacing w:after="200" w:line="276" w:lineRule="auto"/>
    </w:pPr>
    <w:rPr>
      <w:rFonts w:ascii="Calibri" w:eastAsia="Calibri" w:hAnsi="Calibri" w:cs="Times New Roman"/>
      <w:lang w:eastAsia="en-US"/>
    </w:rPr>
  </w:style>
  <w:style w:type="paragraph" w:customStyle="1" w:styleId="3BE8647908AD4EFCB32AFB857B5D585D7">
    <w:name w:val="3BE8647908AD4EFCB32AFB857B5D585D7"/>
    <w:rsid w:val="00504000"/>
    <w:pPr>
      <w:spacing w:after="200" w:line="276" w:lineRule="auto"/>
    </w:pPr>
    <w:rPr>
      <w:rFonts w:ascii="Calibri" w:eastAsia="Calibri" w:hAnsi="Calibri" w:cs="Times New Roman"/>
      <w:lang w:eastAsia="en-US"/>
    </w:rPr>
  </w:style>
  <w:style w:type="paragraph" w:customStyle="1" w:styleId="9D54654057B444ABB330CF534CAC8FAA7">
    <w:name w:val="9D54654057B444ABB330CF534CAC8FAA7"/>
    <w:rsid w:val="00504000"/>
    <w:pPr>
      <w:spacing w:after="200" w:line="276" w:lineRule="auto"/>
    </w:pPr>
    <w:rPr>
      <w:rFonts w:ascii="Calibri" w:eastAsia="Calibri" w:hAnsi="Calibri" w:cs="Times New Roman"/>
      <w:lang w:eastAsia="en-US"/>
    </w:rPr>
  </w:style>
  <w:style w:type="paragraph" w:customStyle="1" w:styleId="AFC5FA201C6F4C47AB20E510F7CBFCFF6">
    <w:name w:val="AFC5FA201C6F4C47AB20E510F7CBFCFF6"/>
    <w:rsid w:val="00504000"/>
    <w:pPr>
      <w:spacing w:after="200" w:line="276" w:lineRule="auto"/>
    </w:pPr>
    <w:rPr>
      <w:rFonts w:ascii="Calibri" w:eastAsia="Calibri" w:hAnsi="Calibri" w:cs="Times New Roman"/>
      <w:lang w:eastAsia="en-US"/>
    </w:rPr>
  </w:style>
  <w:style w:type="paragraph" w:customStyle="1" w:styleId="42386E083AB34CFA8BCBC5E7745EFAD44">
    <w:name w:val="42386E083AB34CFA8BCBC5E7745EFAD44"/>
    <w:rsid w:val="00504000"/>
    <w:pPr>
      <w:spacing w:after="200" w:line="276" w:lineRule="auto"/>
    </w:pPr>
    <w:rPr>
      <w:rFonts w:ascii="Calibri" w:eastAsia="Calibri" w:hAnsi="Calibri" w:cs="Times New Roman"/>
      <w:lang w:eastAsia="en-US"/>
    </w:rPr>
  </w:style>
  <w:style w:type="paragraph" w:customStyle="1" w:styleId="921CEAF031A44C179DE942511F562AA03">
    <w:name w:val="921CEAF031A44C179DE942511F562AA03"/>
    <w:rsid w:val="00504000"/>
    <w:pPr>
      <w:spacing w:after="200" w:line="276" w:lineRule="auto"/>
    </w:pPr>
    <w:rPr>
      <w:rFonts w:ascii="Calibri" w:eastAsia="Calibri" w:hAnsi="Calibri" w:cs="Times New Roman"/>
      <w:lang w:eastAsia="en-US"/>
    </w:rPr>
  </w:style>
  <w:style w:type="paragraph" w:customStyle="1" w:styleId="58DFB0DD020F4BC58694305AA0BD080A3">
    <w:name w:val="58DFB0DD020F4BC58694305AA0BD080A3"/>
    <w:rsid w:val="00504000"/>
    <w:pPr>
      <w:spacing w:after="200" w:line="276" w:lineRule="auto"/>
    </w:pPr>
    <w:rPr>
      <w:rFonts w:ascii="Calibri" w:eastAsia="Calibri" w:hAnsi="Calibri" w:cs="Times New Roman"/>
      <w:lang w:eastAsia="en-US"/>
    </w:rPr>
  </w:style>
  <w:style w:type="paragraph" w:customStyle="1" w:styleId="122FDE7F6AFF41BAB0FE3EF535ABDE766">
    <w:name w:val="122FDE7F6AFF41BAB0FE3EF535ABDE766"/>
    <w:rsid w:val="00504000"/>
    <w:pPr>
      <w:spacing w:after="200" w:line="276" w:lineRule="auto"/>
    </w:pPr>
    <w:rPr>
      <w:rFonts w:ascii="Calibri" w:eastAsia="Calibri" w:hAnsi="Calibri" w:cs="Times New Roman"/>
      <w:lang w:eastAsia="en-US"/>
    </w:rPr>
  </w:style>
  <w:style w:type="paragraph" w:customStyle="1" w:styleId="C4D450C190CB4111A053EDAFECF3C84C6">
    <w:name w:val="C4D450C190CB4111A053EDAFECF3C84C6"/>
    <w:rsid w:val="00504000"/>
    <w:pPr>
      <w:spacing w:after="200" w:line="276" w:lineRule="auto"/>
    </w:pPr>
    <w:rPr>
      <w:rFonts w:ascii="Calibri" w:eastAsia="Calibri" w:hAnsi="Calibri" w:cs="Times New Roman"/>
      <w:lang w:eastAsia="en-US"/>
    </w:rPr>
  </w:style>
  <w:style w:type="paragraph" w:customStyle="1" w:styleId="7A4025632C9941ACA9B0E2F29B946B1D5">
    <w:name w:val="7A4025632C9941ACA9B0E2F29B946B1D5"/>
    <w:rsid w:val="00504000"/>
    <w:pPr>
      <w:spacing w:after="200" w:line="276" w:lineRule="auto"/>
    </w:pPr>
    <w:rPr>
      <w:rFonts w:ascii="Calibri" w:eastAsia="Calibri" w:hAnsi="Calibri" w:cs="Times New Roman"/>
      <w:lang w:eastAsia="en-US"/>
    </w:rPr>
  </w:style>
  <w:style w:type="paragraph" w:customStyle="1" w:styleId="85AC44DC157F4CF791E1500B845A56D12">
    <w:name w:val="85AC44DC157F4CF791E1500B845A56D12"/>
    <w:rsid w:val="00504000"/>
    <w:pPr>
      <w:spacing w:after="200" w:line="276" w:lineRule="auto"/>
    </w:pPr>
    <w:rPr>
      <w:rFonts w:ascii="Calibri" w:eastAsia="Calibri" w:hAnsi="Calibri" w:cs="Times New Roman"/>
      <w:lang w:eastAsia="en-US"/>
    </w:rPr>
  </w:style>
  <w:style w:type="paragraph" w:customStyle="1" w:styleId="8E54A024F637481482F5FD640B1639E21">
    <w:name w:val="8E54A024F637481482F5FD640B1639E21"/>
    <w:rsid w:val="00504000"/>
    <w:pPr>
      <w:spacing w:after="200" w:line="276" w:lineRule="auto"/>
    </w:pPr>
    <w:rPr>
      <w:rFonts w:ascii="Calibri" w:eastAsia="Calibri" w:hAnsi="Calibri" w:cs="Times New Roman"/>
      <w:lang w:eastAsia="en-US"/>
    </w:rPr>
  </w:style>
  <w:style w:type="paragraph" w:customStyle="1" w:styleId="0839279DE6924F9E8CDFF669AAD9FAFF1">
    <w:name w:val="0839279DE6924F9E8CDFF669AAD9FAFF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
    <w:name w:val="D91AEBD2F36D4052955229E0EEC8815B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
    <w:name w:val="6D2387E6A68D437EAC2E122C12894A561"/>
    <w:rsid w:val="00504000"/>
    <w:pPr>
      <w:spacing w:after="200" w:line="276" w:lineRule="auto"/>
    </w:pPr>
    <w:rPr>
      <w:rFonts w:ascii="Calibri" w:eastAsia="Calibri" w:hAnsi="Calibri" w:cs="Times New Roman"/>
      <w:lang w:eastAsia="en-US"/>
    </w:rPr>
  </w:style>
  <w:style w:type="paragraph" w:customStyle="1" w:styleId="B077712132354B74824A066717B40AB91">
    <w:name w:val="B077712132354B74824A066717B40AB91"/>
    <w:rsid w:val="00504000"/>
    <w:pPr>
      <w:spacing w:after="200" w:line="276" w:lineRule="auto"/>
    </w:pPr>
    <w:rPr>
      <w:rFonts w:ascii="Calibri" w:eastAsia="Calibri" w:hAnsi="Calibri" w:cs="Times New Roman"/>
      <w:lang w:eastAsia="en-US"/>
    </w:rPr>
  </w:style>
  <w:style w:type="paragraph" w:customStyle="1" w:styleId="1F72AEB9EA3F4073AB6D7E6D9278C8CD1">
    <w:name w:val="1F72AEB9EA3F4073AB6D7E6D9278C8CD1"/>
    <w:rsid w:val="00504000"/>
    <w:pPr>
      <w:spacing w:after="200" w:line="276" w:lineRule="auto"/>
    </w:pPr>
    <w:rPr>
      <w:rFonts w:ascii="Calibri" w:eastAsia="Calibri" w:hAnsi="Calibri" w:cs="Times New Roman"/>
      <w:lang w:eastAsia="en-US"/>
    </w:rPr>
  </w:style>
  <w:style w:type="paragraph" w:customStyle="1" w:styleId="AE6AD8081A4B496FBAAB47EA5B141E241">
    <w:name w:val="AE6AD8081A4B496FBAAB47EA5B141E241"/>
    <w:rsid w:val="00504000"/>
    <w:pPr>
      <w:spacing w:after="200" w:line="276" w:lineRule="auto"/>
    </w:pPr>
    <w:rPr>
      <w:rFonts w:ascii="Calibri" w:eastAsia="Calibri" w:hAnsi="Calibri" w:cs="Times New Roman"/>
      <w:lang w:eastAsia="en-US"/>
    </w:rPr>
  </w:style>
  <w:style w:type="paragraph" w:customStyle="1" w:styleId="EB665642A1874318B3172F00080301288">
    <w:name w:val="EB665642A1874318B3172F00080301288"/>
    <w:rsid w:val="00504000"/>
    <w:pPr>
      <w:spacing w:after="200" w:line="276" w:lineRule="auto"/>
    </w:pPr>
    <w:rPr>
      <w:rFonts w:ascii="Calibri" w:eastAsia="Calibri" w:hAnsi="Calibri" w:cs="Times New Roman"/>
      <w:lang w:eastAsia="en-US"/>
    </w:rPr>
  </w:style>
  <w:style w:type="paragraph" w:customStyle="1" w:styleId="0BED9AF8342C49C48A56ED0F648ABBA06">
    <w:name w:val="0BED9AF8342C49C48A56ED0F648ABBA06"/>
    <w:rsid w:val="00504000"/>
    <w:pPr>
      <w:spacing w:after="200" w:line="276" w:lineRule="auto"/>
    </w:pPr>
    <w:rPr>
      <w:rFonts w:ascii="Calibri" w:eastAsia="Calibri" w:hAnsi="Calibri" w:cs="Times New Roman"/>
      <w:lang w:eastAsia="en-US"/>
    </w:rPr>
  </w:style>
  <w:style w:type="paragraph" w:customStyle="1" w:styleId="A97DAD74A18A40DEA37DC61A81AFF3138">
    <w:name w:val="A97DAD74A18A40DEA37DC61A81AFF3138"/>
    <w:rsid w:val="00504000"/>
    <w:pPr>
      <w:spacing w:after="200" w:line="276" w:lineRule="auto"/>
    </w:pPr>
    <w:rPr>
      <w:rFonts w:ascii="Calibri" w:eastAsia="Calibri" w:hAnsi="Calibri" w:cs="Times New Roman"/>
      <w:lang w:eastAsia="en-US"/>
    </w:rPr>
  </w:style>
  <w:style w:type="paragraph" w:customStyle="1" w:styleId="3BE8647908AD4EFCB32AFB857B5D585D8">
    <w:name w:val="3BE8647908AD4EFCB32AFB857B5D585D8"/>
    <w:rsid w:val="00504000"/>
    <w:pPr>
      <w:spacing w:after="200" w:line="276" w:lineRule="auto"/>
    </w:pPr>
    <w:rPr>
      <w:rFonts w:ascii="Calibri" w:eastAsia="Calibri" w:hAnsi="Calibri" w:cs="Times New Roman"/>
      <w:lang w:eastAsia="en-US"/>
    </w:rPr>
  </w:style>
  <w:style w:type="paragraph" w:customStyle="1" w:styleId="9D54654057B444ABB330CF534CAC8FAA8">
    <w:name w:val="9D54654057B444ABB330CF534CAC8FAA8"/>
    <w:rsid w:val="00504000"/>
    <w:pPr>
      <w:spacing w:after="200" w:line="276" w:lineRule="auto"/>
    </w:pPr>
    <w:rPr>
      <w:rFonts w:ascii="Calibri" w:eastAsia="Calibri" w:hAnsi="Calibri" w:cs="Times New Roman"/>
      <w:lang w:eastAsia="en-US"/>
    </w:rPr>
  </w:style>
  <w:style w:type="paragraph" w:customStyle="1" w:styleId="AFC5FA201C6F4C47AB20E510F7CBFCFF7">
    <w:name w:val="AFC5FA201C6F4C47AB20E510F7CBFCFF7"/>
    <w:rsid w:val="00504000"/>
    <w:pPr>
      <w:spacing w:after="200" w:line="276" w:lineRule="auto"/>
    </w:pPr>
    <w:rPr>
      <w:rFonts w:ascii="Calibri" w:eastAsia="Calibri" w:hAnsi="Calibri" w:cs="Times New Roman"/>
      <w:lang w:eastAsia="en-US"/>
    </w:rPr>
  </w:style>
  <w:style w:type="paragraph" w:customStyle="1" w:styleId="42386E083AB34CFA8BCBC5E7745EFAD45">
    <w:name w:val="42386E083AB34CFA8BCBC5E7745EFAD45"/>
    <w:rsid w:val="00504000"/>
    <w:pPr>
      <w:spacing w:after="200" w:line="276" w:lineRule="auto"/>
    </w:pPr>
    <w:rPr>
      <w:rFonts w:ascii="Calibri" w:eastAsia="Calibri" w:hAnsi="Calibri" w:cs="Times New Roman"/>
      <w:lang w:eastAsia="en-US"/>
    </w:rPr>
  </w:style>
  <w:style w:type="paragraph" w:customStyle="1" w:styleId="921CEAF031A44C179DE942511F562AA04">
    <w:name w:val="921CEAF031A44C179DE942511F562AA04"/>
    <w:rsid w:val="00504000"/>
    <w:pPr>
      <w:spacing w:after="200" w:line="276" w:lineRule="auto"/>
    </w:pPr>
    <w:rPr>
      <w:rFonts w:ascii="Calibri" w:eastAsia="Calibri" w:hAnsi="Calibri" w:cs="Times New Roman"/>
      <w:lang w:eastAsia="en-US"/>
    </w:rPr>
  </w:style>
  <w:style w:type="paragraph" w:customStyle="1" w:styleId="58DFB0DD020F4BC58694305AA0BD080A4">
    <w:name w:val="58DFB0DD020F4BC58694305AA0BD080A4"/>
    <w:rsid w:val="00504000"/>
    <w:pPr>
      <w:spacing w:after="200" w:line="276" w:lineRule="auto"/>
    </w:pPr>
    <w:rPr>
      <w:rFonts w:ascii="Calibri" w:eastAsia="Calibri" w:hAnsi="Calibri" w:cs="Times New Roman"/>
      <w:lang w:eastAsia="en-US"/>
    </w:rPr>
  </w:style>
  <w:style w:type="paragraph" w:customStyle="1" w:styleId="122FDE7F6AFF41BAB0FE3EF535ABDE767">
    <w:name w:val="122FDE7F6AFF41BAB0FE3EF535ABDE767"/>
    <w:rsid w:val="00504000"/>
    <w:pPr>
      <w:spacing w:after="200" w:line="276" w:lineRule="auto"/>
    </w:pPr>
    <w:rPr>
      <w:rFonts w:ascii="Calibri" w:eastAsia="Calibri" w:hAnsi="Calibri" w:cs="Times New Roman"/>
      <w:lang w:eastAsia="en-US"/>
    </w:rPr>
  </w:style>
  <w:style w:type="paragraph" w:customStyle="1" w:styleId="C4D450C190CB4111A053EDAFECF3C84C7">
    <w:name w:val="C4D450C190CB4111A053EDAFECF3C84C7"/>
    <w:rsid w:val="00504000"/>
    <w:pPr>
      <w:spacing w:after="200" w:line="276" w:lineRule="auto"/>
    </w:pPr>
    <w:rPr>
      <w:rFonts w:ascii="Calibri" w:eastAsia="Calibri" w:hAnsi="Calibri" w:cs="Times New Roman"/>
      <w:lang w:eastAsia="en-US"/>
    </w:rPr>
  </w:style>
  <w:style w:type="paragraph" w:customStyle="1" w:styleId="7A4025632C9941ACA9B0E2F29B946B1D6">
    <w:name w:val="7A4025632C9941ACA9B0E2F29B946B1D6"/>
    <w:rsid w:val="00504000"/>
    <w:pPr>
      <w:spacing w:after="200" w:line="276" w:lineRule="auto"/>
    </w:pPr>
    <w:rPr>
      <w:rFonts w:ascii="Calibri" w:eastAsia="Calibri" w:hAnsi="Calibri" w:cs="Times New Roman"/>
      <w:lang w:eastAsia="en-US"/>
    </w:rPr>
  </w:style>
  <w:style w:type="paragraph" w:customStyle="1" w:styleId="85AC44DC157F4CF791E1500B845A56D13">
    <w:name w:val="85AC44DC157F4CF791E1500B845A56D13"/>
    <w:rsid w:val="00504000"/>
    <w:pPr>
      <w:spacing w:after="200" w:line="276" w:lineRule="auto"/>
    </w:pPr>
    <w:rPr>
      <w:rFonts w:ascii="Calibri" w:eastAsia="Calibri" w:hAnsi="Calibri" w:cs="Times New Roman"/>
      <w:lang w:eastAsia="en-US"/>
    </w:rPr>
  </w:style>
  <w:style w:type="paragraph" w:customStyle="1" w:styleId="8E54A024F637481482F5FD640B1639E22">
    <w:name w:val="8E54A024F637481482F5FD640B1639E22"/>
    <w:rsid w:val="00504000"/>
    <w:pPr>
      <w:spacing w:after="200" w:line="276" w:lineRule="auto"/>
    </w:pPr>
    <w:rPr>
      <w:rFonts w:ascii="Calibri" w:eastAsia="Calibri" w:hAnsi="Calibri" w:cs="Times New Roman"/>
      <w:lang w:eastAsia="en-US"/>
    </w:rPr>
  </w:style>
  <w:style w:type="paragraph" w:customStyle="1" w:styleId="0839279DE6924F9E8CDFF669AAD9FAFF2">
    <w:name w:val="0839279DE6924F9E8CDFF669AAD9FAFF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
    <w:name w:val="D91AEBD2F36D4052955229E0EEC8815B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
    <w:name w:val="6D2387E6A68D437EAC2E122C12894A562"/>
    <w:rsid w:val="00504000"/>
    <w:pPr>
      <w:spacing w:after="200" w:line="276" w:lineRule="auto"/>
    </w:pPr>
    <w:rPr>
      <w:rFonts w:ascii="Calibri" w:eastAsia="Calibri" w:hAnsi="Calibri" w:cs="Times New Roman"/>
      <w:lang w:eastAsia="en-US"/>
    </w:rPr>
  </w:style>
  <w:style w:type="paragraph" w:customStyle="1" w:styleId="B077712132354B74824A066717B40AB92">
    <w:name w:val="B077712132354B74824A066717B40AB92"/>
    <w:rsid w:val="00504000"/>
    <w:pPr>
      <w:spacing w:after="200" w:line="276" w:lineRule="auto"/>
    </w:pPr>
    <w:rPr>
      <w:rFonts w:ascii="Calibri" w:eastAsia="Calibri" w:hAnsi="Calibri" w:cs="Times New Roman"/>
      <w:lang w:eastAsia="en-US"/>
    </w:rPr>
  </w:style>
  <w:style w:type="paragraph" w:customStyle="1" w:styleId="1F72AEB9EA3F4073AB6D7E6D9278C8CD2">
    <w:name w:val="1F72AEB9EA3F4073AB6D7E6D9278C8CD2"/>
    <w:rsid w:val="00504000"/>
    <w:pPr>
      <w:spacing w:after="200" w:line="276" w:lineRule="auto"/>
    </w:pPr>
    <w:rPr>
      <w:rFonts w:ascii="Calibri" w:eastAsia="Calibri" w:hAnsi="Calibri" w:cs="Times New Roman"/>
      <w:lang w:eastAsia="en-US"/>
    </w:rPr>
  </w:style>
  <w:style w:type="paragraph" w:customStyle="1" w:styleId="AE6AD8081A4B496FBAAB47EA5B141E242">
    <w:name w:val="AE6AD8081A4B496FBAAB47EA5B141E242"/>
    <w:rsid w:val="00504000"/>
    <w:pPr>
      <w:spacing w:after="200" w:line="276" w:lineRule="auto"/>
    </w:pPr>
    <w:rPr>
      <w:rFonts w:ascii="Calibri" w:eastAsia="Calibri" w:hAnsi="Calibri" w:cs="Times New Roman"/>
      <w:lang w:eastAsia="en-US"/>
    </w:rPr>
  </w:style>
  <w:style w:type="paragraph" w:customStyle="1" w:styleId="EB665642A1874318B3172F00080301289">
    <w:name w:val="EB665642A1874318B3172F00080301289"/>
    <w:rsid w:val="00D87A87"/>
    <w:pPr>
      <w:spacing w:after="200" w:line="276" w:lineRule="auto"/>
    </w:pPr>
    <w:rPr>
      <w:rFonts w:ascii="Calibri" w:eastAsia="Calibri" w:hAnsi="Calibri" w:cs="Times New Roman"/>
      <w:lang w:eastAsia="en-US"/>
    </w:rPr>
  </w:style>
  <w:style w:type="paragraph" w:customStyle="1" w:styleId="0BED9AF8342C49C48A56ED0F648ABBA07">
    <w:name w:val="0BED9AF8342C49C48A56ED0F648ABBA07"/>
    <w:rsid w:val="00D87A87"/>
    <w:pPr>
      <w:spacing w:after="200" w:line="276" w:lineRule="auto"/>
    </w:pPr>
    <w:rPr>
      <w:rFonts w:ascii="Calibri" w:eastAsia="Calibri" w:hAnsi="Calibri" w:cs="Times New Roman"/>
      <w:lang w:eastAsia="en-US"/>
    </w:rPr>
  </w:style>
  <w:style w:type="paragraph" w:customStyle="1" w:styleId="A97DAD74A18A40DEA37DC61A81AFF3139">
    <w:name w:val="A97DAD74A18A40DEA37DC61A81AFF3139"/>
    <w:rsid w:val="00D87A87"/>
    <w:pPr>
      <w:spacing w:after="200" w:line="276" w:lineRule="auto"/>
    </w:pPr>
    <w:rPr>
      <w:rFonts w:ascii="Calibri" w:eastAsia="Calibri" w:hAnsi="Calibri" w:cs="Times New Roman"/>
      <w:lang w:eastAsia="en-US"/>
    </w:rPr>
  </w:style>
  <w:style w:type="paragraph" w:customStyle="1" w:styleId="3BE8647908AD4EFCB32AFB857B5D585D9">
    <w:name w:val="3BE8647908AD4EFCB32AFB857B5D585D9"/>
    <w:rsid w:val="00D87A87"/>
    <w:pPr>
      <w:spacing w:after="200" w:line="276" w:lineRule="auto"/>
    </w:pPr>
    <w:rPr>
      <w:rFonts w:ascii="Calibri" w:eastAsia="Calibri" w:hAnsi="Calibri" w:cs="Times New Roman"/>
      <w:lang w:eastAsia="en-US"/>
    </w:rPr>
  </w:style>
  <w:style w:type="paragraph" w:customStyle="1" w:styleId="9D54654057B444ABB330CF534CAC8FAA9">
    <w:name w:val="9D54654057B444ABB330CF534CAC8FAA9"/>
    <w:rsid w:val="00D87A87"/>
    <w:pPr>
      <w:spacing w:after="200" w:line="276" w:lineRule="auto"/>
    </w:pPr>
    <w:rPr>
      <w:rFonts w:ascii="Calibri" w:eastAsia="Calibri" w:hAnsi="Calibri" w:cs="Times New Roman"/>
      <w:lang w:eastAsia="en-US"/>
    </w:rPr>
  </w:style>
  <w:style w:type="paragraph" w:customStyle="1" w:styleId="AFC5FA201C6F4C47AB20E510F7CBFCFF8">
    <w:name w:val="AFC5FA201C6F4C47AB20E510F7CBFCFF8"/>
    <w:rsid w:val="00D87A87"/>
    <w:pPr>
      <w:spacing w:after="200" w:line="276" w:lineRule="auto"/>
    </w:pPr>
    <w:rPr>
      <w:rFonts w:ascii="Calibri" w:eastAsia="Calibri" w:hAnsi="Calibri" w:cs="Times New Roman"/>
      <w:lang w:eastAsia="en-US"/>
    </w:rPr>
  </w:style>
  <w:style w:type="paragraph" w:customStyle="1" w:styleId="42386E083AB34CFA8BCBC5E7745EFAD46">
    <w:name w:val="42386E083AB34CFA8BCBC5E7745EFAD46"/>
    <w:rsid w:val="00D87A87"/>
    <w:pPr>
      <w:spacing w:after="200" w:line="276" w:lineRule="auto"/>
    </w:pPr>
    <w:rPr>
      <w:rFonts w:ascii="Calibri" w:eastAsia="Calibri" w:hAnsi="Calibri" w:cs="Times New Roman"/>
      <w:lang w:eastAsia="en-US"/>
    </w:rPr>
  </w:style>
  <w:style w:type="paragraph" w:customStyle="1" w:styleId="921CEAF031A44C179DE942511F562AA05">
    <w:name w:val="921CEAF031A44C179DE942511F562AA05"/>
    <w:rsid w:val="00D87A87"/>
    <w:pPr>
      <w:spacing w:after="200" w:line="276" w:lineRule="auto"/>
    </w:pPr>
    <w:rPr>
      <w:rFonts w:ascii="Calibri" w:eastAsia="Calibri" w:hAnsi="Calibri" w:cs="Times New Roman"/>
      <w:lang w:eastAsia="en-US"/>
    </w:rPr>
  </w:style>
  <w:style w:type="paragraph" w:customStyle="1" w:styleId="58DFB0DD020F4BC58694305AA0BD080A5">
    <w:name w:val="58DFB0DD020F4BC58694305AA0BD080A5"/>
    <w:rsid w:val="00D87A87"/>
    <w:pPr>
      <w:spacing w:after="200" w:line="276" w:lineRule="auto"/>
    </w:pPr>
    <w:rPr>
      <w:rFonts w:ascii="Calibri" w:eastAsia="Calibri" w:hAnsi="Calibri" w:cs="Times New Roman"/>
      <w:lang w:eastAsia="en-US"/>
    </w:rPr>
  </w:style>
  <w:style w:type="paragraph" w:customStyle="1" w:styleId="DefaultPlaceholder-1854013437">
    <w:name w:val="DefaultPlaceholder_-1854013437"/>
    <w:rsid w:val="00D87A87"/>
    <w:pPr>
      <w:spacing w:after="200" w:line="276" w:lineRule="auto"/>
    </w:pPr>
    <w:rPr>
      <w:rFonts w:ascii="Calibri" w:eastAsia="Calibri" w:hAnsi="Calibri" w:cs="Times New Roman"/>
      <w:lang w:eastAsia="en-US"/>
    </w:rPr>
  </w:style>
  <w:style w:type="paragraph" w:customStyle="1" w:styleId="122FDE7F6AFF41BAB0FE3EF535ABDE768">
    <w:name w:val="122FDE7F6AFF41BAB0FE3EF535ABDE768"/>
    <w:rsid w:val="00D87A87"/>
    <w:pPr>
      <w:spacing w:after="200" w:line="276" w:lineRule="auto"/>
    </w:pPr>
    <w:rPr>
      <w:rFonts w:ascii="Calibri" w:eastAsia="Calibri" w:hAnsi="Calibri" w:cs="Times New Roman"/>
      <w:lang w:eastAsia="en-US"/>
    </w:rPr>
  </w:style>
  <w:style w:type="paragraph" w:customStyle="1" w:styleId="C4D450C190CB4111A053EDAFECF3C84C8">
    <w:name w:val="C4D450C190CB4111A053EDAFECF3C84C8"/>
    <w:rsid w:val="00D87A87"/>
    <w:pPr>
      <w:spacing w:after="200" w:line="276" w:lineRule="auto"/>
    </w:pPr>
    <w:rPr>
      <w:rFonts w:ascii="Calibri" w:eastAsia="Calibri" w:hAnsi="Calibri" w:cs="Times New Roman"/>
      <w:lang w:eastAsia="en-US"/>
    </w:rPr>
  </w:style>
  <w:style w:type="paragraph" w:customStyle="1" w:styleId="85AC44DC157F4CF791E1500B845A56D14">
    <w:name w:val="85AC44DC157F4CF791E1500B845A56D14"/>
    <w:rsid w:val="00D87A87"/>
    <w:pPr>
      <w:spacing w:after="200" w:line="276" w:lineRule="auto"/>
    </w:pPr>
    <w:rPr>
      <w:rFonts w:ascii="Calibri" w:eastAsia="Calibri" w:hAnsi="Calibri" w:cs="Times New Roman"/>
      <w:lang w:eastAsia="en-US"/>
    </w:rPr>
  </w:style>
  <w:style w:type="paragraph" w:customStyle="1" w:styleId="8E54A024F637481482F5FD640B1639E23">
    <w:name w:val="8E54A024F637481482F5FD640B1639E23"/>
    <w:rsid w:val="00D87A87"/>
    <w:pPr>
      <w:spacing w:after="200" w:line="276" w:lineRule="auto"/>
    </w:pPr>
    <w:rPr>
      <w:rFonts w:ascii="Calibri" w:eastAsia="Calibri" w:hAnsi="Calibri" w:cs="Times New Roman"/>
      <w:lang w:eastAsia="en-US"/>
    </w:rPr>
  </w:style>
  <w:style w:type="paragraph" w:customStyle="1" w:styleId="0839279DE6924F9E8CDFF669AAD9FAFF3">
    <w:name w:val="0839279DE6924F9E8CDFF669AAD9FAFF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
    <w:name w:val="D91AEBD2F36D4052955229E0EEC8815B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
    <w:name w:val="6D2387E6A68D437EAC2E122C12894A563"/>
    <w:rsid w:val="00D87A87"/>
    <w:pPr>
      <w:spacing w:after="200" w:line="276" w:lineRule="auto"/>
    </w:pPr>
    <w:rPr>
      <w:rFonts w:ascii="Calibri" w:eastAsia="Calibri" w:hAnsi="Calibri" w:cs="Times New Roman"/>
      <w:lang w:eastAsia="en-US"/>
    </w:rPr>
  </w:style>
  <w:style w:type="paragraph" w:customStyle="1" w:styleId="B077712132354B74824A066717B40AB93">
    <w:name w:val="B077712132354B74824A066717B40AB93"/>
    <w:rsid w:val="00D87A87"/>
    <w:pPr>
      <w:spacing w:after="200" w:line="276" w:lineRule="auto"/>
    </w:pPr>
    <w:rPr>
      <w:rFonts w:ascii="Calibri" w:eastAsia="Calibri" w:hAnsi="Calibri" w:cs="Times New Roman"/>
      <w:lang w:eastAsia="en-US"/>
    </w:rPr>
  </w:style>
  <w:style w:type="paragraph" w:customStyle="1" w:styleId="1F72AEB9EA3F4073AB6D7E6D9278C8CD3">
    <w:name w:val="1F72AEB9EA3F4073AB6D7E6D9278C8CD3"/>
    <w:rsid w:val="00D87A87"/>
    <w:pPr>
      <w:spacing w:after="200" w:line="276" w:lineRule="auto"/>
    </w:pPr>
    <w:rPr>
      <w:rFonts w:ascii="Calibri" w:eastAsia="Calibri" w:hAnsi="Calibri" w:cs="Times New Roman"/>
      <w:lang w:eastAsia="en-US"/>
    </w:rPr>
  </w:style>
  <w:style w:type="paragraph" w:customStyle="1" w:styleId="AE6AD8081A4B496FBAAB47EA5B141E243">
    <w:name w:val="AE6AD8081A4B496FBAAB47EA5B141E243"/>
    <w:rsid w:val="00D87A87"/>
    <w:pPr>
      <w:spacing w:after="200" w:line="276" w:lineRule="auto"/>
    </w:pPr>
    <w:rPr>
      <w:rFonts w:ascii="Calibri" w:eastAsia="Calibri" w:hAnsi="Calibri" w:cs="Times New Roman"/>
      <w:lang w:eastAsia="en-US"/>
    </w:rPr>
  </w:style>
  <w:style w:type="paragraph" w:customStyle="1" w:styleId="7267AB21C203488B8E14E8944676F4F7">
    <w:name w:val="7267AB21C203488B8E14E8944676F4F7"/>
    <w:rsid w:val="00D87A87"/>
  </w:style>
  <w:style w:type="paragraph" w:customStyle="1" w:styleId="4F1F38248BED41C8982C0F5023972036">
    <w:name w:val="4F1F38248BED41C8982C0F5023972036"/>
    <w:rsid w:val="00D87A87"/>
    <w:pPr>
      <w:spacing w:after="200" w:line="276" w:lineRule="auto"/>
    </w:pPr>
    <w:rPr>
      <w:rFonts w:ascii="Calibri" w:eastAsia="Calibri" w:hAnsi="Calibri" w:cs="Times New Roman"/>
      <w:lang w:eastAsia="en-US"/>
    </w:rPr>
  </w:style>
  <w:style w:type="paragraph" w:customStyle="1" w:styleId="EB665642A1874318B3172F000803012810">
    <w:name w:val="EB665642A1874318B3172F000803012810"/>
    <w:rsid w:val="00D87A87"/>
    <w:pPr>
      <w:spacing w:after="200" w:line="276" w:lineRule="auto"/>
    </w:pPr>
    <w:rPr>
      <w:rFonts w:ascii="Calibri" w:eastAsia="Calibri" w:hAnsi="Calibri" w:cs="Times New Roman"/>
      <w:lang w:eastAsia="en-US"/>
    </w:rPr>
  </w:style>
  <w:style w:type="paragraph" w:customStyle="1" w:styleId="0BED9AF8342C49C48A56ED0F648ABBA08">
    <w:name w:val="0BED9AF8342C49C48A56ED0F648ABBA08"/>
    <w:rsid w:val="00D87A87"/>
    <w:pPr>
      <w:spacing w:after="200" w:line="276" w:lineRule="auto"/>
    </w:pPr>
    <w:rPr>
      <w:rFonts w:ascii="Calibri" w:eastAsia="Calibri" w:hAnsi="Calibri" w:cs="Times New Roman"/>
      <w:lang w:eastAsia="en-US"/>
    </w:rPr>
  </w:style>
  <w:style w:type="paragraph" w:customStyle="1" w:styleId="A97DAD74A18A40DEA37DC61A81AFF31310">
    <w:name w:val="A97DAD74A18A40DEA37DC61A81AFF31310"/>
    <w:rsid w:val="00D87A87"/>
    <w:pPr>
      <w:spacing w:after="200" w:line="276" w:lineRule="auto"/>
    </w:pPr>
    <w:rPr>
      <w:rFonts w:ascii="Calibri" w:eastAsia="Calibri" w:hAnsi="Calibri" w:cs="Times New Roman"/>
      <w:lang w:eastAsia="en-US"/>
    </w:rPr>
  </w:style>
  <w:style w:type="paragraph" w:customStyle="1" w:styleId="3BE8647908AD4EFCB32AFB857B5D585D10">
    <w:name w:val="3BE8647908AD4EFCB32AFB857B5D585D10"/>
    <w:rsid w:val="00D87A87"/>
    <w:pPr>
      <w:spacing w:after="200" w:line="276" w:lineRule="auto"/>
    </w:pPr>
    <w:rPr>
      <w:rFonts w:ascii="Calibri" w:eastAsia="Calibri" w:hAnsi="Calibri" w:cs="Times New Roman"/>
      <w:lang w:eastAsia="en-US"/>
    </w:rPr>
  </w:style>
  <w:style w:type="paragraph" w:customStyle="1" w:styleId="9D54654057B444ABB330CF534CAC8FAA10">
    <w:name w:val="9D54654057B444ABB330CF534CAC8FAA10"/>
    <w:rsid w:val="00D87A87"/>
    <w:pPr>
      <w:spacing w:after="200" w:line="276" w:lineRule="auto"/>
    </w:pPr>
    <w:rPr>
      <w:rFonts w:ascii="Calibri" w:eastAsia="Calibri" w:hAnsi="Calibri" w:cs="Times New Roman"/>
      <w:lang w:eastAsia="en-US"/>
    </w:rPr>
  </w:style>
  <w:style w:type="paragraph" w:customStyle="1" w:styleId="AFC5FA201C6F4C47AB20E510F7CBFCFF9">
    <w:name w:val="AFC5FA201C6F4C47AB20E510F7CBFCFF9"/>
    <w:rsid w:val="00D87A87"/>
    <w:pPr>
      <w:spacing w:after="200" w:line="276" w:lineRule="auto"/>
    </w:pPr>
    <w:rPr>
      <w:rFonts w:ascii="Calibri" w:eastAsia="Calibri" w:hAnsi="Calibri" w:cs="Times New Roman"/>
      <w:lang w:eastAsia="en-US"/>
    </w:rPr>
  </w:style>
  <w:style w:type="paragraph" w:customStyle="1" w:styleId="7267AB21C203488B8E14E8944676F4F71">
    <w:name w:val="7267AB21C203488B8E14E8944676F4F71"/>
    <w:rsid w:val="00D87A87"/>
    <w:pPr>
      <w:spacing w:after="200" w:line="276" w:lineRule="auto"/>
    </w:pPr>
    <w:rPr>
      <w:rFonts w:ascii="Calibri" w:eastAsia="Calibri" w:hAnsi="Calibri" w:cs="Times New Roman"/>
      <w:lang w:eastAsia="en-US"/>
    </w:rPr>
  </w:style>
  <w:style w:type="paragraph" w:customStyle="1" w:styleId="921CEAF031A44C179DE942511F562AA06">
    <w:name w:val="921CEAF031A44C179DE942511F562AA06"/>
    <w:rsid w:val="00D87A87"/>
    <w:pPr>
      <w:spacing w:after="200" w:line="276" w:lineRule="auto"/>
    </w:pPr>
    <w:rPr>
      <w:rFonts w:ascii="Calibri" w:eastAsia="Calibri" w:hAnsi="Calibri" w:cs="Times New Roman"/>
      <w:lang w:eastAsia="en-US"/>
    </w:rPr>
  </w:style>
  <w:style w:type="paragraph" w:customStyle="1" w:styleId="58DFB0DD020F4BC58694305AA0BD080A6">
    <w:name w:val="58DFB0DD020F4BC58694305AA0BD080A6"/>
    <w:rsid w:val="00D87A87"/>
    <w:pPr>
      <w:spacing w:after="200" w:line="276" w:lineRule="auto"/>
    </w:pPr>
    <w:rPr>
      <w:rFonts w:ascii="Calibri" w:eastAsia="Calibri" w:hAnsi="Calibri" w:cs="Times New Roman"/>
      <w:lang w:eastAsia="en-US"/>
    </w:rPr>
  </w:style>
  <w:style w:type="paragraph" w:customStyle="1" w:styleId="DefaultPlaceholder-18540134371">
    <w:name w:val="DefaultPlaceholder_-18540134371"/>
    <w:rsid w:val="00D87A87"/>
    <w:pPr>
      <w:spacing w:after="200" w:line="276" w:lineRule="auto"/>
    </w:pPr>
    <w:rPr>
      <w:rFonts w:ascii="Calibri" w:eastAsia="Calibri" w:hAnsi="Calibri" w:cs="Times New Roman"/>
      <w:lang w:eastAsia="en-US"/>
    </w:rPr>
  </w:style>
  <w:style w:type="paragraph" w:customStyle="1" w:styleId="122FDE7F6AFF41BAB0FE3EF535ABDE769">
    <w:name w:val="122FDE7F6AFF41BAB0FE3EF535ABDE769"/>
    <w:rsid w:val="00D87A87"/>
    <w:pPr>
      <w:spacing w:after="200" w:line="276" w:lineRule="auto"/>
    </w:pPr>
    <w:rPr>
      <w:rFonts w:ascii="Calibri" w:eastAsia="Calibri" w:hAnsi="Calibri" w:cs="Times New Roman"/>
      <w:lang w:eastAsia="en-US"/>
    </w:rPr>
  </w:style>
  <w:style w:type="paragraph" w:customStyle="1" w:styleId="C4D450C190CB4111A053EDAFECF3C84C9">
    <w:name w:val="C4D450C190CB4111A053EDAFECF3C84C9"/>
    <w:rsid w:val="00D87A87"/>
    <w:pPr>
      <w:spacing w:after="200" w:line="276" w:lineRule="auto"/>
    </w:pPr>
    <w:rPr>
      <w:rFonts w:ascii="Calibri" w:eastAsia="Calibri" w:hAnsi="Calibri" w:cs="Times New Roman"/>
      <w:lang w:eastAsia="en-US"/>
    </w:rPr>
  </w:style>
  <w:style w:type="paragraph" w:customStyle="1" w:styleId="85AC44DC157F4CF791E1500B845A56D15">
    <w:name w:val="85AC44DC157F4CF791E1500B845A56D15"/>
    <w:rsid w:val="00D87A87"/>
    <w:pPr>
      <w:spacing w:after="200" w:line="276" w:lineRule="auto"/>
    </w:pPr>
    <w:rPr>
      <w:rFonts w:ascii="Calibri" w:eastAsia="Calibri" w:hAnsi="Calibri" w:cs="Times New Roman"/>
      <w:lang w:eastAsia="en-US"/>
    </w:rPr>
  </w:style>
  <w:style w:type="paragraph" w:customStyle="1" w:styleId="8E54A024F637481482F5FD640B1639E24">
    <w:name w:val="8E54A024F637481482F5FD640B1639E24"/>
    <w:rsid w:val="00D87A87"/>
    <w:pPr>
      <w:spacing w:after="200" w:line="276" w:lineRule="auto"/>
    </w:pPr>
    <w:rPr>
      <w:rFonts w:ascii="Calibri" w:eastAsia="Calibri" w:hAnsi="Calibri" w:cs="Times New Roman"/>
      <w:lang w:eastAsia="en-US"/>
    </w:rPr>
  </w:style>
  <w:style w:type="paragraph" w:customStyle="1" w:styleId="0839279DE6924F9E8CDFF669AAD9FAFF4">
    <w:name w:val="0839279DE6924F9E8CDFF669AAD9FAFF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
    <w:name w:val="D91AEBD2F36D4052955229E0EEC8815B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
    <w:name w:val="6D2387E6A68D437EAC2E122C12894A564"/>
    <w:rsid w:val="00D87A87"/>
    <w:pPr>
      <w:spacing w:after="200" w:line="276" w:lineRule="auto"/>
    </w:pPr>
    <w:rPr>
      <w:rFonts w:ascii="Calibri" w:eastAsia="Calibri" w:hAnsi="Calibri" w:cs="Times New Roman"/>
      <w:lang w:eastAsia="en-US"/>
    </w:rPr>
  </w:style>
  <w:style w:type="paragraph" w:customStyle="1" w:styleId="B077712132354B74824A066717B40AB94">
    <w:name w:val="B077712132354B74824A066717B40AB94"/>
    <w:rsid w:val="00D87A87"/>
    <w:pPr>
      <w:spacing w:after="200" w:line="276" w:lineRule="auto"/>
    </w:pPr>
    <w:rPr>
      <w:rFonts w:ascii="Calibri" w:eastAsia="Calibri" w:hAnsi="Calibri" w:cs="Times New Roman"/>
      <w:lang w:eastAsia="en-US"/>
    </w:rPr>
  </w:style>
  <w:style w:type="paragraph" w:customStyle="1" w:styleId="1F72AEB9EA3F4073AB6D7E6D9278C8CD4">
    <w:name w:val="1F72AEB9EA3F4073AB6D7E6D9278C8CD4"/>
    <w:rsid w:val="00D87A87"/>
    <w:pPr>
      <w:spacing w:after="200" w:line="276" w:lineRule="auto"/>
    </w:pPr>
    <w:rPr>
      <w:rFonts w:ascii="Calibri" w:eastAsia="Calibri" w:hAnsi="Calibri" w:cs="Times New Roman"/>
      <w:lang w:eastAsia="en-US"/>
    </w:rPr>
  </w:style>
  <w:style w:type="paragraph" w:customStyle="1" w:styleId="AE6AD8081A4B496FBAAB47EA5B141E244">
    <w:name w:val="AE6AD8081A4B496FBAAB47EA5B141E244"/>
    <w:rsid w:val="00D87A87"/>
    <w:pPr>
      <w:spacing w:after="200" w:line="276" w:lineRule="auto"/>
    </w:pPr>
    <w:rPr>
      <w:rFonts w:ascii="Calibri" w:eastAsia="Calibri" w:hAnsi="Calibri" w:cs="Times New Roman"/>
      <w:lang w:eastAsia="en-US"/>
    </w:rPr>
  </w:style>
  <w:style w:type="paragraph" w:customStyle="1" w:styleId="A2C2A1B663B747AEB86670AA9476CF38">
    <w:name w:val="A2C2A1B663B747AEB86670AA9476CF38"/>
    <w:rsid w:val="00D87A87"/>
  </w:style>
  <w:style w:type="paragraph" w:customStyle="1" w:styleId="A4199B8F5A634F87AEAE68B84330959F">
    <w:name w:val="A4199B8F5A634F87AEAE68B84330959F"/>
    <w:rsid w:val="00D87A87"/>
  </w:style>
  <w:style w:type="paragraph" w:customStyle="1" w:styleId="933D6762415E4713AB90236E39866C11">
    <w:name w:val="933D6762415E4713AB90236E39866C11"/>
    <w:rsid w:val="00D87A87"/>
  </w:style>
  <w:style w:type="paragraph" w:customStyle="1" w:styleId="1F2F8B907C584F6AB82656345F1316EB">
    <w:name w:val="1F2F8B907C584F6AB82656345F1316EB"/>
    <w:rsid w:val="00D87A87"/>
  </w:style>
  <w:style w:type="paragraph" w:customStyle="1" w:styleId="21974776131D49ECAAB69DE56E8198A1">
    <w:name w:val="21974776131D49ECAAB69DE56E8198A1"/>
    <w:rsid w:val="00D87A87"/>
  </w:style>
  <w:style w:type="paragraph" w:customStyle="1" w:styleId="89158AFD5215465A9785B9473500F20B">
    <w:name w:val="89158AFD5215465A9785B9473500F20B"/>
    <w:rsid w:val="00D87A87"/>
  </w:style>
  <w:style w:type="paragraph" w:customStyle="1" w:styleId="9742BFF291A54061BAF82192C5C6C7FF">
    <w:name w:val="9742BFF291A54061BAF82192C5C6C7FF"/>
    <w:rsid w:val="00D87A87"/>
  </w:style>
  <w:style w:type="paragraph" w:customStyle="1" w:styleId="4F1F38248BED41C8982C0F50239720361">
    <w:name w:val="4F1F38248BED41C8982C0F50239720361"/>
    <w:rsid w:val="00D87A87"/>
    <w:pPr>
      <w:spacing w:after="200" w:line="276" w:lineRule="auto"/>
    </w:pPr>
    <w:rPr>
      <w:rFonts w:ascii="Calibri" w:eastAsia="Calibri" w:hAnsi="Calibri" w:cs="Times New Roman"/>
      <w:lang w:eastAsia="en-US"/>
    </w:rPr>
  </w:style>
  <w:style w:type="paragraph" w:customStyle="1" w:styleId="EB665642A1874318B3172F000803012811">
    <w:name w:val="EB665642A1874318B3172F000803012811"/>
    <w:rsid w:val="00D87A87"/>
    <w:pPr>
      <w:spacing w:after="200" w:line="276" w:lineRule="auto"/>
    </w:pPr>
    <w:rPr>
      <w:rFonts w:ascii="Calibri" w:eastAsia="Calibri" w:hAnsi="Calibri" w:cs="Times New Roman"/>
      <w:lang w:eastAsia="en-US"/>
    </w:rPr>
  </w:style>
  <w:style w:type="paragraph" w:customStyle="1" w:styleId="0BED9AF8342C49C48A56ED0F648ABBA09">
    <w:name w:val="0BED9AF8342C49C48A56ED0F648ABBA09"/>
    <w:rsid w:val="00D87A87"/>
    <w:pPr>
      <w:spacing w:after="200" w:line="276" w:lineRule="auto"/>
    </w:pPr>
    <w:rPr>
      <w:rFonts w:ascii="Calibri" w:eastAsia="Calibri" w:hAnsi="Calibri" w:cs="Times New Roman"/>
      <w:lang w:eastAsia="en-US"/>
    </w:rPr>
  </w:style>
  <w:style w:type="paragraph" w:customStyle="1" w:styleId="A97DAD74A18A40DEA37DC61A81AFF31311">
    <w:name w:val="A97DAD74A18A40DEA37DC61A81AFF31311"/>
    <w:rsid w:val="00D87A87"/>
    <w:pPr>
      <w:spacing w:after="200" w:line="276" w:lineRule="auto"/>
    </w:pPr>
    <w:rPr>
      <w:rFonts w:ascii="Calibri" w:eastAsia="Calibri" w:hAnsi="Calibri" w:cs="Times New Roman"/>
      <w:lang w:eastAsia="en-US"/>
    </w:rPr>
  </w:style>
  <w:style w:type="paragraph" w:customStyle="1" w:styleId="3BE8647908AD4EFCB32AFB857B5D585D11">
    <w:name w:val="3BE8647908AD4EFCB32AFB857B5D585D11"/>
    <w:rsid w:val="00D87A87"/>
    <w:pPr>
      <w:spacing w:after="200" w:line="276" w:lineRule="auto"/>
    </w:pPr>
    <w:rPr>
      <w:rFonts w:ascii="Calibri" w:eastAsia="Calibri" w:hAnsi="Calibri" w:cs="Times New Roman"/>
      <w:lang w:eastAsia="en-US"/>
    </w:rPr>
  </w:style>
  <w:style w:type="paragraph" w:customStyle="1" w:styleId="9D54654057B444ABB330CF534CAC8FAA11">
    <w:name w:val="9D54654057B444ABB330CF534CAC8FAA11"/>
    <w:rsid w:val="00D87A87"/>
    <w:pPr>
      <w:spacing w:after="200" w:line="276" w:lineRule="auto"/>
    </w:pPr>
    <w:rPr>
      <w:rFonts w:ascii="Calibri" w:eastAsia="Calibri" w:hAnsi="Calibri" w:cs="Times New Roman"/>
      <w:lang w:eastAsia="en-US"/>
    </w:rPr>
  </w:style>
  <w:style w:type="paragraph" w:customStyle="1" w:styleId="9742BFF291A54061BAF82192C5C6C7FF1">
    <w:name w:val="9742BFF291A54061BAF82192C5C6C7FF1"/>
    <w:rsid w:val="00D87A87"/>
    <w:pPr>
      <w:spacing w:after="200" w:line="276" w:lineRule="auto"/>
    </w:pPr>
    <w:rPr>
      <w:rFonts w:ascii="Calibri" w:eastAsia="Calibri" w:hAnsi="Calibri" w:cs="Times New Roman"/>
      <w:lang w:eastAsia="en-US"/>
    </w:rPr>
  </w:style>
  <w:style w:type="paragraph" w:customStyle="1" w:styleId="921CEAF031A44C179DE942511F562AA07">
    <w:name w:val="921CEAF031A44C179DE942511F562AA07"/>
    <w:rsid w:val="00D87A87"/>
    <w:pPr>
      <w:spacing w:after="200" w:line="276" w:lineRule="auto"/>
    </w:pPr>
    <w:rPr>
      <w:rFonts w:ascii="Calibri" w:eastAsia="Calibri" w:hAnsi="Calibri" w:cs="Times New Roman"/>
      <w:lang w:eastAsia="en-US"/>
    </w:rPr>
  </w:style>
  <w:style w:type="paragraph" w:customStyle="1" w:styleId="58DFB0DD020F4BC58694305AA0BD080A7">
    <w:name w:val="58DFB0DD020F4BC58694305AA0BD080A7"/>
    <w:rsid w:val="00D87A87"/>
    <w:pPr>
      <w:spacing w:after="200" w:line="276" w:lineRule="auto"/>
    </w:pPr>
    <w:rPr>
      <w:rFonts w:ascii="Calibri" w:eastAsia="Calibri" w:hAnsi="Calibri" w:cs="Times New Roman"/>
      <w:lang w:eastAsia="en-US"/>
    </w:rPr>
  </w:style>
  <w:style w:type="paragraph" w:customStyle="1" w:styleId="122FDE7F6AFF41BAB0FE3EF535ABDE7610">
    <w:name w:val="122FDE7F6AFF41BAB0FE3EF535ABDE7610"/>
    <w:rsid w:val="00D87A87"/>
    <w:pPr>
      <w:spacing w:after="200" w:line="276" w:lineRule="auto"/>
    </w:pPr>
    <w:rPr>
      <w:rFonts w:ascii="Calibri" w:eastAsia="Calibri" w:hAnsi="Calibri" w:cs="Times New Roman"/>
      <w:lang w:eastAsia="en-US"/>
    </w:rPr>
  </w:style>
  <w:style w:type="paragraph" w:customStyle="1" w:styleId="C4D450C190CB4111A053EDAFECF3C84C10">
    <w:name w:val="C4D450C190CB4111A053EDAFECF3C84C10"/>
    <w:rsid w:val="00D87A87"/>
    <w:pPr>
      <w:spacing w:after="200" w:line="276" w:lineRule="auto"/>
    </w:pPr>
    <w:rPr>
      <w:rFonts w:ascii="Calibri" w:eastAsia="Calibri" w:hAnsi="Calibri" w:cs="Times New Roman"/>
      <w:lang w:eastAsia="en-US"/>
    </w:rPr>
  </w:style>
  <w:style w:type="paragraph" w:customStyle="1" w:styleId="85AC44DC157F4CF791E1500B845A56D16">
    <w:name w:val="85AC44DC157F4CF791E1500B845A56D16"/>
    <w:rsid w:val="00D87A87"/>
    <w:pPr>
      <w:spacing w:after="200" w:line="276" w:lineRule="auto"/>
    </w:pPr>
    <w:rPr>
      <w:rFonts w:ascii="Calibri" w:eastAsia="Calibri" w:hAnsi="Calibri" w:cs="Times New Roman"/>
      <w:lang w:eastAsia="en-US"/>
    </w:rPr>
  </w:style>
  <w:style w:type="paragraph" w:customStyle="1" w:styleId="8E54A024F637481482F5FD640B1639E25">
    <w:name w:val="8E54A024F637481482F5FD640B1639E25"/>
    <w:rsid w:val="00D87A87"/>
    <w:pPr>
      <w:spacing w:after="200" w:line="276" w:lineRule="auto"/>
    </w:pPr>
    <w:rPr>
      <w:rFonts w:ascii="Calibri" w:eastAsia="Calibri" w:hAnsi="Calibri" w:cs="Times New Roman"/>
      <w:lang w:eastAsia="en-US"/>
    </w:rPr>
  </w:style>
  <w:style w:type="paragraph" w:customStyle="1" w:styleId="0839279DE6924F9E8CDFF669AAD9FAFF5">
    <w:name w:val="0839279DE6924F9E8CDFF669AAD9FAFF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
    <w:name w:val="D91AEBD2F36D4052955229E0EEC8815B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
    <w:name w:val="6D2387E6A68D437EAC2E122C12894A565"/>
    <w:rsid w:val="00D87A87"/>
    <w:pPr>
      <w:spacing w:after="200" w:line="276" w:lineRule="auto"/>
    </w:pPr>
    <w:rPr>
      <w:rFonts w:ascii="Calibri" w:eastAsia="Calibri" w:hAnsi="Calibri" w:cs="Times New Roman"/>
      <w:lang w:eastAsia="en-US"/>
    </w:rPr>
  </w:style>
  <w:style w:type="paragraph" w:customStyle="1" w:styleId="B077712132354B74824A066717B40AB95">
    <w:name w:val="B077712132354B74824A066717B40AB95"/>
    <w:rsid w:val="00D87A87"/>
    <w:pPr>
      <w:spacing w:after="200" w:line="276" w:lineRule="auto"/>
    </w:pPr>
    <w:rPr>
      <w:rFonts w:ascii="Calibri" w:eastAsia="Calibri" w:hAnsi="Calibri" w:cs="Times New Roman"/>
      <w:lang w:eastAsia="en-US"/>
    </w:rPr>
  </w:style>
  <w:style w:type="paragraph" w:customStyle="1" w:styleId="1F72AEB9EA3F4073AB6D7E6D9278C8CD5">
    <w:name w:val="1F72AEB9EA3F4073AB6D7E6D9278C8CD5"/>
    <w:rsid w:val="00D87A87"/>
    <w:pPr>
      <w:spacing w:after="200" w:line="276" w:lineRule="auto"/>
    </w:pPr>
    <w:rPr>
      <w:rFonts w:ascii="Calibri" w:eastAsia="Calibri" w:hAnsi="Calibri" w:cs="Times New Roman"/>
      <w:lang w:eastAsia="en-US"/>
    </w:rPr>
  </w:style>
  <w:style w:type="paragraph" w:customStyle="1" w:styleId="AE6AD8081A4B496FBAAB47EA5B141E245">
    <w:name w:val="AE6AD8081A4B496FBAAB47EA5B141E245"/>
    <w:rsid w:val="00D87A87"/>
    <w:pPr>
      <w:spacing w:after="200" w:line="276" w:lineRule="auto"/>
    </w:pPr>
    <w:rPr>
      <w:rFonts w:ascii="Calibri" w:eastAsia="Calibri" w:hAnsi="Calibri" w:cs="Times New Roman"/>
      <w:lang w:eastAsia="en-US"/>
    </w:rPr>
  </w:style>
  <w:style w:type="paragraph" w:customStyle="1" w:styleId="4F1F38248BED41C8982C0F50239720362">
    <w:name w:val="4F1F38248BED41C8982C0F50239720362"/>
    <w:rsid w:val="00D87A87"/>
    <w:pPr>
      <w:spacing w:after="200" w:line="276" w:lineRule="auto"/>
    </w:pPr>
    <w:rPr>
      <w:rFonts w:ascii="Calibri" w:eastAsia="Calibri" w:hAnsi="Calibri" w:cs="Times New Roman"/>
      <w:lang w:eastAsia="en-US"/>
    </w:rPr>
  </w:style>
  <w:style w:type="paragraph" w:customStyle="1" w:styleId="EB665642A1874318B3172F000803012812">
    <w:name w:val="EB665642A1874318B3172F000803012812"/>
    <w:rsid w:val="00D87A87"/>
    <w:pPr>
      <w:spacing w:after="200" w:line="276" w:lineRule="auto"/>
    </w:pPr>
    <w:rPr>
      <w:rFonts w:ascii="Calibri" w:eastAsia="Calibri" w:hAnsi="Calibri" w:cs="Times New Roman"/>
      <w:lang w:eastAsia="en-US"/>
    </w:rPr>
  </w:style>
  <w:style w:type="paragraph" w:customStyle="1" w:styleId="0BED9AF8342C49C48A56ED0F648ABBA010">
    <w:name w:val="0BED9AF8342C49C48A56ED0F648ABBA010"/>
    <w:rsid w:val="00D87A87"/>
    <w:pPr>
      <w:spacing w:after="200" w:line="276" w:lineRule="auto"/>
    </w:pPr>
    <w:rPr>
      <w:rFonts w:ascii="Calibri" w:eastAsia="Calibri" w:hAnsi="Calibri" w:cs="Times New Roman"/>
      <w:lang w:eastAsia="en-US"/>
    </w:rPr>
  </w:style>
  <w:style w:type="paragraph" w:customStyle="1" w:styleId="A97DAD74A18A40DEA37DC61A81AFF31312">
    <w:name w:val="A97DAD74A18A40DEA37DC61A81AFF31312"/>
    <w:rsid w:val="00D87A87"/>
    <w:pPr>
      <w:spacing w:after="200" w:line="276" w:lineRule="auto"/>
    </w:pPr>
    <w:rPr>
      <w:rFonts w:ascii="Calibri" w:eastAsia="Calibri" w:hAnsi="Calibri" w:cs="Times New Roman"/>
      <w:lang w:eastAsia="en-US"/>
    </w:rPr>
  </w:style>
  <w:style w:type="paragraph" w:customStyle="1" w:styleId="3BE8647908AD4EFCB32AFB857B5D585D12">
    <w:name w:val="3BE8647908AD4EFCB32AFB857B5D585D12"/>
    <w:rsid w:val="00D87A87"/>
    <w:pPr>
      <w:spacing w:after="200" w:line="276" w:lineRule="auto"/>
    </w:pPr>
    <w:rPr>
      <w:rFonts w:ascii="Calibri" w:eastAsia="Calibri" w:hAnsi="Calibri" w:cs="Times New Roman"/>
      <w:lang w:eastAsia="en-US"/>
    </w:rPr>
  </w:style>
  <w:style w:type="paragraph" w:customStyle="1" w:styleId="9D54654057B444ABB330CF534CAC8FAA12">
    <w:name w:val="9D54654057B444ABB330CF534CAC8FAA12"/>
    <w:rsid w:val="00D87A87"/>
    <w:pPr>
      <w:spacing w:after="200" w:line="276" w:lineRule="auto"/>
    </w:pPr>
    <w:rPr>
      <w:rFonts w:ascii="Calibri" w:eastAsia="Calibri" w:hAnsi="Calibri" w:cs="Times New Roman"/>
      <w:lang w:eastAsia="en-US"/>
    </w:rPr>
  </w:style>
  <w:style w:type="paragraph" w:customStyle="1" w:styleId="9742BFF291A54061BAF82192C5C6C7FF2">
    <w:name w:val="9742BFF291A54061BAF82192C5C6C7FF2"/>
    <w:rsid w:val="00D87A87"/>
    <w:pPr>
      <w:spacing w:after="200" w:line="276" w:lineRule="auto"/>
    </w:pPr>
    <w:rPr>
      <w:rFonts w:ascii="Calibri" w:eastAsia="Calibri" w:hAnsi="Calibri" w:cs="Times New Roman"/>
      <w:lang w:eastAsia="en-US"/>
    </w:rPr>
  </w:style>
  <w:style w:type="paragraph" w:customStyle="1" w:styleId="921CEAF031A44C179DE942511F562AA08">
    <w:name w:val="921CEAF031A44C179DE942511F562AA08"/>
    <w:rsid w:val="00D87A87"/>
    <w:pPr>
      <w:spacing w:after="200" w:line="276" w:lineRule="auto"/>
    </w:pPr>
    <w:rPr>
      <w:rFonts w:ascii="Calibri" w:eastAsia="Calibri" w:hAnsi="Calibri" w:cs="Times New Roman"/>
      <w:lang w:eastAsia="en-US"/>
    </w:rPr>
  </w:style>
  <w:style w:type="paragraph" w:customStyle="1" w:styleId="58DFB0DD020F4BC58694305AA0BD080A8">
    <w:name w:val="58DFB0DD020F4BC58694305AA0BD080A8"/>
    <w:rsid w:val="00D87A87"/>
    <w:pPr>
      <w:spacing w:after="200" w:line="276" w:lineRule="auto"/>
    </w:pPr>
    <w:rPr>
      <w:rFonts w:ascii="Calibri" w:eastAsia="Calibri" w:hAnsi="Calibri" w:cs="Times New Roman"/>
      <w:lang w:eastAsia="en-US"/>
    </w:rPr>
  </w:style>
  <w:style w:type="paragraph" w:customStyle="1" w:styleId="122FDE7F6AFF41BAB0FE3EF535ABDE7611">
    <w:name w:val="122FDE7F6AFF41BAB0FE3EF535ABDE7611"/>
    <w:rsid w:val="00D87A87"/>
    <w:pPr>
      <w:spacing w:after="200" w:line="276" w:lineRule="auto"/>
    </w:pPr>
    <w:rPr>
      <w:rFonts w:ascii="Calibri" w:eastAsia="Calibri" w:hAnsi="Calibri" w:cs="Times New Roman"/>
      <w:lang w:eastAsia="en-US"/>
    </w:rPr>
  </w:style>
  <w:style w:type="paragraph" w:customStyle="1" w:styleId="C4D450C190CB4111A053EDAFECF3C84C11">
    <w:name w:val="C4D450C190CB4111A053EDAFECF3C84C11"/>
    <w:rsid w:val="00D87A87"/>
    <w:pPr>
      <w:spacing w:after="200" w:line="276" w:lineRule="auto"/>
    </w:pPr>
    <w:rPr>
      <w:rFonts w:ascii="Calibri" w:eastAsia="Calibri" w:hAnsi="Calibri" w:cs="Times New Roman"/>
      <w:lang w:eastAsia="en-US"/>
    </w:rPr>
  </w:style>
  <w:style w:type="paragraph" w:customStyle="1" w:styleId="85AC44DC157F4CF791E1500B845A56D17">
    <w:name w:val="85AC44DC157F4CF791E1500B845A56D17"/>
    <w:rsid w:val="00D87A87"/>
    <w:pPr>
      <w:spacing w:after="200" w:line="276" w:lineRule="auto"/>
    </w:pPr>
    <w:rPr>
      <w:rFonts w:ascii="Calibri" w:eastAsia="Calibri" w:hAnsi="Calibri" w:cs="Times New Roman"/>
      <w:lang w:eastAsia="en-US"/>
    </w:rPr>
  </w:style>
  <w:style w:type="paragraph" w:customStyle="1" w:styleId="8E54A024F637481482F5FD640B1639E26">
    <w:name w:val="8E54A024F637481482F5FD640B1639E26"/>
    <w:rsid w:val="00D87A87"/>
    <w:pPr>
      <w:spacing w:after="200" w:line="276" w:lineRule="auto"/>
    </w:pPr>
    <w:rPr>
      <w:rFonts w:ascii="Calibri" w:eastAsia="Calibri" w:hAnsi="Calibri" w:cs="Times New Roman"/>
      <w:lang w:eastAsia="en-US"/>
    </w:rPr>
  </w:style>
  <w:style w:type="paragraph" w:customStyle="1" w:styleId="0839279DE6924F9E8CDFF669AAD9FAFF6">
    <w:name w:val="0839279DE6924F9E8CDFF669AAD9FAFF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
    <w:name w:val="D91AEBD2F36D4052955229E0EEC8815B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
    <w:name w:val="6D2387E6A68D437EAC2E122C12894A566"/>
    <w:rsid w:val="00D87A87"/>
    <w:pPr>
      <w:spacing w:after="200" w:line="276" w:lineRule="auto"/>
    </w:pPr>
    <w:rPr>
      <w:rFonts w:ascii="Calibri" w:eastAsia="Calibri" w:hAnsi="Calibri" w:cs="Times New Roman"/>
      <w:lang w:eastAsia="en-US"/>
    </w:rPr>
  </w:style>
  <w:style w:type="paragraph" w:customStyle="1" w:styleId="B077712132354B74824A066717B40AB96">
    <w:name w:val="B077712132354B74824A066717B40AB96"/>
    <w:rsid w:val="00D87A87"/>
    <w:pPr>
      <w:spacing w:after="200" w:line="276" w:lineRule="auto"/>
    </w:pPr>
    <w:rPr>
      <w:rFonts w:ascii="Calibri" w:eastAsia="Calibri" w:hAnsi="Calibri" w:cs="Times New Roman"/>
      <w:lang w:eastAsia="en-US"/>
    </w:rPr>
  </w:style>
  <w:style w:type="paragraph" w:customStyle="1" w:styleId="1F72AEB9EA3F4073AB6D7E6D9278C8CD6">
    <w:name w:val="1F72AEB9EA3F4073AB6D7E6D9278C8CD6"/>
    <w:rsid w:val="00D87A87"/>
    <w:pPr>
      <w:spacing w:after="200" w:line="276" w:lineRule="auto"/>
    </w:pPr>
    <w:rPr>
      <w:rFonts w:ascii="Calibri" w:eastAsia="Calibri" w:hAnsi="Calibri" w:cs="Times New Roman"/>
      <w:lang w:eastAsia="en-US"/>
    </w:rPr>
  </w:style>
  <w:style w:type="paragraph" w:customStyle="1" w:styleId="AE6AD8081A4B496FBAAB47EA5B141E246">
    <w:name w:val="AE6AD8081A4B496FBAAB47EA5B141E246"/>
    <w:rsid w:val="00D87A87"/>
    <w:pPr>
      <w:spacing w:after="200" w:line="276" w:lineRule="auto"/>
    </w:pPr>
    <w:rPr>
      <w:rFonts w:ascii="Calibri" w:eastAsia="Calibri" w:hAnsi="Calibri" w:cs="Times New Roman"/>
      <w:lang w:eastAsia="en-US"/>
    </w:rPr>
  </w:style>
  <w:style w:type="paragraph" w:customStyle="1" w:styleId="4F1F38248BED41C8982C0F50239720363">
    <w:name w:val="4F1F38248BED41C8982C0F50239720363"/>
    <w:rsid w:val="00634B93"/>
    <w:pPr>
      <w:spacing w:after="200" w:line="276" w:lineRule="auto"/>
    </w:pPr>
    <w:rPr>
      <w:rFonts w:ascii="Calibri" w:eastAsia="Calibri" w:hAnsi="Calibri" w:cs="Times New Roman"/>
      <w:lang w:eastAsia="en-US"/>
    </w:rPr>
  </w:style>
  <w:style w:type="paragraph" w:customStyle="1" w:styleId="EB665642A1874318B3172F000803012813">
    <w:name w:val="EB665642A1874318B3172F000803012813"/>
    <w:rsid w:val="00634B93"/>
    <w:pPr>
      <w:spacing w:after="200" w:line="276" w:lineRule="auto"/>
    </w:pPr>
    <w:rPr>
      <w:rFonts w:ascii="Calibri" w:eastAsia="Calibri" w:hAnsi="Calibri" w:cs="Times New Roman"/>
      <w:lang w:eastAsia="en-US"/>
    </w:rPr>
  </w:style>
  <w:style w:type="paragraph" w:customStyle="1" w:styleId="0BED9AF8342C49C48A56ED0F648ABBA011">
    <w:name w:val="0BED9AF8342C49C48A56ED0F648ABBA011"/>
    <w:rsid w:val="00634B93"/>
    <w:pPr>
      <w:spacing w:after="200" w:line="276" w:lineRule="auto"/>
    </w:pPr>
    <w:rPr>
      <w:rFonts w:ascii="Calibri" w:eastAsia="Calibri" w:hAnsi="Calibri" w:cs="Times New Roman"/>
      <w:lang w:eastAsia="en-US"/>
    </w:rPr>
  </w:style>
  <w:style w:type="paragraph" w:customStyle="1" w:styleId="A97DAD74A18A40DEA37DC61A81AFF31313">
    <w:name w:val="A97DAD74A18A40DEA37DC61A81AFF31313"/>
    <w:rsid w:val="00634B93"/>
    <w:pPr>
      <w:spacing w:after="200" w:line="276" w:lineRule="auto"/>
    </w:pPr>
    <w:rPr>
      <w:rFonts w:ascii="Calibri" w:eastAsia="Calibri" w:hAnsi="Calibri" w:cs="Times New Roman"/>
      <w:lang w:eastAsia="en-US"/>
    </w:rPr>
  </w:style>
  <w:style w:type="paragraph" w:customStyle="1" w:styleId="3BE8647908AD4EFCB32AFB857B5D585D13">
    <w:name w:val="3BE8647908AD4EFCB32AFB857B5D585D13"/>
    <w:rsid w:val="00634B93"/>
    <w:pPr>
      <w:spacing w:after="200" w:line="276" w:lineRule="auto"/>
    </w:pPr>
    <w:rPr>
      <w:rFonts w:ascii="Calibri" w:eastAsia="Calibri" w:hAnsi="Calibri" w:cs="Times New Roman"/>
      <w:lang w:eastAsia="en-US"/>
    </w:rPr>
  </w:style>
  <w:style w:type="paragraph" w:customStyle="1" w:styleId="9D54654057B444ABB330CF534CAC8FAA13">
    <w:name w:val="9D54654057B444ABB330CF534CAC8FAA13"/>
    <w:rsid w:val="00634B93"/>
    <w:pPr>
      <w:spacing w:after="200" w:line="276" w:lineRule="auto"/>
    </w:pPr>
    <w:rPr>
      <w:rFonts w:ascii="Calibri" w:eastAsia="Calibri" w:hAnsi="Calibri" w:cs="Times New Roman"/>
      <w:lang w:eastAsia="en-US"/>
    </w:rPr>
  </w:style>
  <w:style w:type="paragraph" w:customStyle="1" w:styleId="9742BFF291A54061BAF82192C5C6C7FF3">
    <w:name w:val="9742BFF291A54061BAF82192C5C6C7FF3"/>
    <w:rsid w:val="00634B93"/>
    <w:pPr>
      <w:spacing w:after="200" w:line="276" w:lineRule="auto"/>
    </w:pPr>
    <w:rPr>
      <w:rFonts w:ascii="Calibri" w:eastAsia="Calibri" w:hAnsi="Calibri" w:cs="Times New Roman"/>
      <w:lang w:eastAsia="en-US"/>
    </w:rPr>
  </w:style>
  <w:style w:type="paragraph" w:customStyle="1" w:styleId="921CEAF031A44C179DE942511F562AA09">
    <w:name w:val="921CEAF031A44C179DE942511F562AA09"/>
    <w:rsid w:val="00634B93"/>
    <w:pPr>
      <w:spacing w:after="200" w:line="276" w:lineRule="auto"/>
    </w:pPr>
    <w:rPr>
      <w:rFonts w:ascii="Calibri" w:eastAsia="Calibri" w:hAnsi="Calibri" w:cs="Times New Roman"/>
      <w:lang w:eastAsia="en-US"/>
    </w:rPr>
  </w:style>
  <w:style w:type="paragraph" w:customStyle="1" w:styleId="58DFB0DD020F4BC58694305AA0BD080A9">
    <w:name w:val="58DFB0DD020F4BC58694305AA0BD080A9"/>
    <w:rsid w:val="00634B93"/>
    <w:pPr>
      <w:spacing w:after="200" w:line="276" w:lineRule="auto"/>
    </w:pPr>
    <w:rPr>
      <w:rFonts w:ascii="Calibri" w:eastAsia="Calibri" w:hAnsi="Calibri" w:cs="Times New Roman"/>
      <w:lang w:eastAsia="en-US"/>
    </w:rPr>
  </w:style>
  <w:style w:type="paragraph" w:customStyle="1" w:styleId="122FDE7F6AFF41BAB0FE3EF535ABDE7612">
    <w:name w:val="122FDE7F6AFF41BAB0FE3EF535ABDE7612"/>
    <w:rsid w:val="00634B93"/>
    <w:pPr>
      <w:spacing w:after="200" w:line="276" w:lineRule="auto"/>
    </w:pPr>
    <w:rPr>
      <w:rFonts w:ascii="Calibri" w:eastAsia="Calibri" w:hAnsi="Calibri" w:cs="Times New Roman"/>
      <w:lang w:eastAsia="en-US"/>
    </w:rPr>
  </w:style>
  <w:style w:type="paragraph" w:customStyle="1" w:styleId="C4D450C190CB4111A053EDAFECF3C84C12">
    <w:name w:val="C4D450C190CB4111A053EDAFECF3C84C12"/>
    <w:rsid w:val="00634B93"/>
    <w:pPr>
      <w:spacing w:after="200" w:line="276" w:lineRule="auto"/>
    </w:pPr>
    <w:rPr>
      <w:rFonts w:ascii="Calibri" w:eastAsia="Calibri" w:hAnsi="Calibri" w:cs="Times New Roman"/>
      <w:lang w:eastAsia="en-US"/>
    </w:rPr>
  </w:style>
  <w:style w:type="paragraph" w:customStyle="1" w:styleId="85AC44DC157F4CF791E1500B845A56D18">
    <w:name w:val="85AC44DC157F4CF791E1500B845A56D18"/>
    <w:rsid w:val="00634B93"/>
    <w:pPr>
      <w:spacing w:after="200" w:line="276" w:lineRule="auto"/>
    </w:pPr>
    <w:rPr>
      <w:rFonts w:ascii="Calibri" w:eastAsia="Calibri" w:hAnsi="Calibri" w:cs="Times New Roman"/>
      <w:lang w:eastAsia="en-US"/>
    </w:rPr>
  </w:style>
  <w:style w:type="paragraph" w:customStyle="1" w:styleId="8E54A024F637481482F5FD640B1639E27">
    <w:name w:val="8E54A024F637481482F5FD640B1639E27"/>
    <w:rsid w:val="00634B93"/>
    <w:pPr>
      <w:spacing w:after="200" w:line="276" w:lineRule="auto"/>
    </w:pPr>
    <w:rPr>
      <w:rFonts w:ascii="Calibri" w:eastAsia="Calibri" w:hAnsi="Calibri" w:cs="Times New Roman"/>
      <w:lang w:eastAsia="en-US"/>
    </w:rPr>
  </w:style>
  <w:style w:type="paragraph" w:customStyle="1" w:styleId="0839279DE6924F9E8CDFF669AAD9FAFF7">
    <w:name w:val="0839279DE6924F9E8CDFF669AAD9FAFF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
    <w:name w:val="D91AEBD2F36D4052955229E0EEC8815B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7">
    <w:name w:val="6D2387E6A68D437EAC2E122C12894A567"/>
    <w:rsid w:val="00634B93"/>
    <w:pPr>
      <w:spacing w:after="200" w:line="276" w:lineRule="auto"/>
    </w:pPr>
    <w:rPr>
      <w:rFonts w:ascii="Calibri" w:eastAsia="Calibri" w:hAnsi="Calibri" w:cs="Times New Roman"/>
      <w:lang w:eastAsia="en-US"/>
    </w:rPr>
  </w:style>
  <w:style w:type="paragraph" w:customStyle="1" w:styleId="B077712132354B74824A066717B40AB97">
    <w:name w:val="B077712132354B74824A066717B40AB97"/>
    <w:rsid w:val="00634B93"/>
    <w:pPr>
      <w:spacing w:after="200" w:line="276" w:lineRule="auto"/>
    </w:pPr>
    <w:rPr>
      <w:rFonts w:ascii="Calibri" w:eastAsia="Calibri" w:hAnsi="Calibri" w:cs="Times New Roman"/>
      <w:lang w:eastAsia="en-US"/>
    </w:rPr>
  </w:style>
  <w:style w:type="paragraph" w:customStyle="1" w:styleId="1F72AEB9EA3F4073AB6D7E6D9278C8CD7">
    <w:name w:val="1F72AEB9EA3F4073AB6D7E6D9278C8CD7"/>
    <w:rsid w:val="00634B93"/>
    <w:pPr>
      <w:spacing w:after="200" w:line="276" w:lineRule="auto"/>
    </w:pPr>
    <w:rPr>
      <w:rFonts w:ascii="Calibri" w:eastAsia="Calibri" w:hAnsi="Calibri" w:cs="Times New Roman"/>
      <w:lang w:eastAsia="en-US"/>
    </w:rPr>
  </w:style>
  <w:style w:type="paragraph" w:customStyle="1" w:styleId="AE6AD8081A4B496FBAAB47EA5B141E247">
    <w:name w:val="AE6AD8081A4B496FBAAB47EA5B141E247"/>
    <w:rsid w:val="00634B93"/>
    <w:pPr>
      <w:spacing w:after="200" w:line="276" w:lineRule="auto"/>
    </w:pPr>
    <w:rPr>
      <w:rFonts w:ascii="Calibri" w:eastAsia="Calibri" w:hAnsi="Calibri" w:cs="Times New Roman"/>
      <w:lang w:eastAsia="en-US"/>
    </w:rPr>
  </w:style>
  <w:style w:type="paragraph" w:customStyle="1" w:styleId="98804A265F874E449B8C27BA02D2C13F">
    <w:name w:val="98804A265F874E449B8C27BA02D2C13F"/>
    <w:rsid w:val="00634B93"/>
  </w:style>
  <w:style w:type="paragraph" w:customStyle="1" w:styleId="EF680E2D786B4259B874AA800DB12210">
    <w:name w:val="EF680E2D786B4259B874AA800DB12210"/>
    <w:rsid w:val="00634B93"/>
  </w:style>
  <w:style w:type="paragraph" w:customStyle="1" w:styleId="017218C0BB21420C827F2885174EF29D">
    <w:name w:val="017218C0BB21420C827F2885174EF29D"/>
    <w:rsid w:val="00634B93"/>
  </w:style>
  <w:style w:type="paragraph" w:customStyle="1" w:styleId="4F1F38248BED41C8982C0F50239720364">
    <w:name w:val="4F1F38248BED41C8982C0F50239720364"/>
    <w:rsid w:val="001A1C54"/>
    <w:pPr>
      <w:spacing w:after="200" w:line="276" w:lineRule="auto"/>
    </w:pPr>
    <w:rPr>
      <w:rFonts w:ascii="Calibri" w:eastAsia="Calibri" w:hAnsi="Calibri" w:cs="Times New Roman"/>
      <w:lang w:eastAsia="en-US"/>
    </w:rPr>
  </w:style>
  <w:style w:type="paragraph" w:customStyle="1" w:styleId="EB665642A1874318B3172F000803012814">
    <w:name w:val="EB665642A1874318B3172F000803012814"/>
    <w:rsid w:val="001A1C54"/>
    <w:pPr>
      <w:spacing w:after="200" w:line="276" w:lineRule="auto"/>
    </w:pPr>
    <w:rPr>
      <w:rFonts w:ascii="Calibri" w:eastAsia="Calibri" w:hAnsi="Calibri" w:cs="Times New Roman"/>
      <w:lang w:eastAsia="en-US"/>
    </w:rPr>
  </w:style>
  <w:style w:type="paragraph" w:customStyle="1" w:styleId="0BED9AF8342C49C48A56ED0F648ABBA012">
    <w:name w:val="0BED9AF8342C49C48A56ED0F648ABBA012"/>
    <w:rsid w:val="001A1C54"/>
    <w:pPr>
      <w:spacing w:after="200" w:line="276" w:lineRule="auto"/>
    </w:pPr>
    <w:rPr>
      <w:rFonts w:ascii="Calibri" w:eastAsia="Calibri" w:hAnsi="Calibri" w:cs="Times New Roman"/>
      <w:lang w:eastAsia="en-US"/>
    </w:rPr>
  </w:style>
  <w:style w:type="paragraph" w:customStyle="1" w:styleId="A97DAD74A18A40DEA37DC61A81AFF31314">
    <w:name w:val="A97DAD74A18A40DEA37DC61A81AFF31314"/>
    <w:rsid w:val="001A1C54"/>
    <w:pPr>
      <w:spacing w:after="200" w:line="276" w:lineRule="auto"/>
    </w:pPr>
    <w:rPr>
      <w:rFonts w:ascii="Calibri" w:eastAsia="Calibri" w:hAnsi="Calibri" w:cs="Times New Roman"/>
      <w:lang w:eastAsia="en-US"/>
    </w:rPr>
  </w:style>
  <w:style w:type="paragraph" w:customStyle="1" w:styleId="3BE8647908AD4EFCB32AFB857B5D585D14">
    <w:name w:val="3BE8647908AD4EFCB32AFB857B5D585D14"/>
    <w:rsid w:val="001A1C54"/>
    <w:pPr>
      <w:spacing w:after="200" w:line="276" w:lineRule="auto"/>
    </w:pPr>
    <w:rPr>
      <w:rFonts w:ascii="Calibri" w:eastAsia="Calibri" w:hAnsi="Calibri" w:cs="Times New Roman"/>
      <w:lang w:eastAsia="en-US"/>
    </w:rPr>
  </w:style>
  <w:style w:type="paragraph" w:customStyle="1" w:styleId="9D54654057B444ABB330CF534CAC8FAA14">
    <w:name w:val="9D54654057B444ABB330CF534CAC8FAA14"/>
    <w:rsid w:val="001A1C54"/>
    <w:pPr>
      <w:spacing w:after="200" w:line="276" w:lineRule="auto"/>
    </w:pPr>
    <w:rPr>
      <w:rFonts w:ascii="Calibri" w:eastAsia="Calibri" w:hAnsi="Calibri" w:cs="Times New Roman"/>
      <w:lang w:eastAsia="en-US"/>
    </w:rPr>
  </w:style>
  <w:style w:type="paragraph" w:customStyle="1" w:styleId="9742BFF291A54061BAF82192C5C6C7FF4">
    <w:name w:val="9742BFF291A54061BAF82192C5C6C7FF4"/>
    <w:rsid w:val="001A1C54"/>
    <w:pPr>
      <w:spacing w:after="200" w:line="276" w:lineRule="auto"/>
    </w:pPr>
    <w:rPr>
      <w:rFonts w:ascii="Calibri" w:eastAsia="Calibri" w:hAnsi="Calibri" w:cs="Times New Roman"/>
      <w:lang w:eastAsia="en-US"/>
    </w:rPr>
  </w:style>
  <w:style w:type="paragraph" w:customStyle="1" w:styleId="921CEAF031A44C179DE942511F562AA010">
    <w:name w:val="921CEAF031A44C179DE942511F562AA010"/>
    <w:rsid w:val="001A1C54"/>
    <w:pPr>
      <w:spacing w:after="200" w:line="276" w:lineRule="auto"/>
    </w:pPr>
    <w:rPr>
      <w:rFonts w:ascii="Calibri" w:eastAsia="Calibri" w:hAnsi="Calibri" w:cs="Times New Roman"/>
      <w:lang w:eastAsia="en-US"/>
    </w:rPr>
  </w:style>
  <w:style w:type="paragraph" w:customStyle="1" w:styleId="58DFB0DD020F4BC58694305AA0BD080A10">
    <w:name w:val="58DFB0DD020F4BC58694305AA0BD080A10"/>
    <w:rsid w:val="001A1C54"/>
    <w:pPr>
      <w:spacing w:after="200" w:line="276" w:lineRule="auto"/>
    </w:pPr>
    <w:rPr>
      <w:rFonts w:ascii="Calibri" w:eastAsia="Calibri" w:hAnsi="Calibri" w:cs="Times New Roman"/>
      <w:lang w:eastAsia="en-US"/>
    </w:rPr>
  </w:style>
  <w:style w:type="paragraph" w:customStyle="1" w:styleId="122FDE7F6AFF41BAB0FE3EF535ABDE7613">
    <w:name w:val="122FDE7F6AFF41BAB0FE3EF535ABDE7613"/>
    <w:rsid w:val="001A1C54"/>
    <w:pPr>
      <w:spacing w:after="200" w:line="276" w:lineRule="auto"/>
    </w:pPr>
    <w:rPr>
      <w:rFonts w:ascii="Calibri" w:eastAsia="Calibri" w:hAnsi="Calibri" w:cs="Times New Roman"/>
      <w:lang w:eastAsia="en-US"/>
    </w:rPr>
  </w:style>
  <w:style w:type="paragraph" w:customStyle="1" w:styleId="C4D450C190CB4111A053EDAFECF3C84C13">
    <w:name w:val="C4D450C190CB4111A053EDAFECF3C84C13"/>
    <w:rsid w:val="001A1C54"/>
    <w:pPr>
      <w:spacing w:after="200" w:line="276" w:lineRule="auto"/>
    </w:pPr>
    <w:rPr>
      <w:rFonts w:ascii="Calibri" w:eastAsia="Calibri" w:hAnsi="Calibri" w:cs="Times New Roman"/>
      <w:lang w:eastAsia="en-US"/>
    </w:rPr>
  </w:style>
  <w:style w:type="paragraph" w:customStyle="1" w:styleId="85AC44DC157F4CF791E1500B845A56D19">
    <w:name w:val="85AC44DC157F4CF791E1500B845A56D19"/>
    <w:rsid w:val="001A1C54"/>
    <w:pPr>
      <w:spacing w:after="200" w:line="276" w:lineRule="auto"/>
    </w:pPr>
    <w:rPr>
      <w:rFonts w:ascii="Calibri" w:eastAsia="Calibri" w:hAnsi="Calibri" w:cs="Times New Roman"/>
      <w:lang w:eastAsia="en-US"/>
    </w:rPr>
  </w:style>
  <w:style w:type="paragraph" w:customStyle="1" w:styleId="8E54A024F637481482F5FD640B1639E28">
    <w:name w:val="8E54A024F637481482F5FD640B1639E28"/>
    <w:rsid w:val="001A1C54"/>
    <w:pPr>
      <w:spacing w:after="200" w:line="276" w:lineRule="auto"/>
    </w:pPr>
    <w:rPr>
      <w:rFonts w:ascii="Calibri" w:eastAsia="Calibri" w:hAnsi="Calibri" w:cs="Times New Roman"/>
      <w:lang w:eastAsia="en-US"/>
    </w:rPr>
  </w:style>
  <w:style w:type="paragraph" w:customStyle="1" w:styleId="0839279DE6924F9E8CDFF669AAD9FAFF8">
    <w:name w:val="0839279DE6924F9E8CDFF669AAD9FAFF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
    <w:name w:val="D91AEBD2F36D4052955229E0EEC8815B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8">
    <w:name w:val="6D2387E6A68D437EAC2E122C12894A568"/>
    <w:rsid w:val="001A1C54"/>
    <w:pPr>
      <w:spacing w:after="200" w:line="276" w:lineRule="auto"/>
    </w:pPr>
    <w:rPr>
      <w:rFonts w:ascii="Calibri" w:eastAsia="Calibri" w:hAnsi="Calibri" w:cs="Times New Roman"/>
      <w:lang w:eastAsia="en-US"/>
    </w:rPr>
  </w:style>
  <w:style w:type="paragraph" w:customStyle="1" w:styleId="B077712132354B74824A066717B40AB98">
    <w:name w:val="B077712132354B74824A066717B40AB98"/>
    <w:rsid w:val="001A1C54"/>
    <w:pPr>
      <w:spacing w:after="200" w:line="276" w:lineRule="auto"/>
    </w:pPr>
    <w:rPr>
      <w:rFonts w:ascii="Calibri" w:eastAsia="Calibri" w:hAnsi="Calibri" w:cs="Times New Roman"/>
      <w:lang w:eastAsia="en-US"/>
    </w:rPr>
  </w:style>
  <w:style w:type="paragraph" w:customStyle="1" w:styleId="1F72AEB9EA3F4073AB6D7E6D9278C8CD8">
    <w:name w:val="1F72AEB9EA3F4073AB6D7E6D9278C8CD8"/>
    <w:rsid w:val="001A1C54"/>
    <w:pPr>
      <w:spacing w:after="200" w:line="276" w:lineRule="auto"/>
    </w:pPr>
    <w:rPr>
      <w:rFonts w:ascii="Calibri" w:eastAsia="Calibri" w:hAnsi="Calibri" w:cs="Times New Roman"/>
      <w:lang w:eastAsia="en-US"/>
    </w:rPr>
  </w:style>
  <w:style w:type="paragraph" w:customStyle="1" w:styleId="AE6AD8081A4B496FBAAB47EA5B141E248">
    <w:name w:val="AE6AD8081A4B496FBAAB47EA5B141E248"/>
    <w:rsid w:val="001A1C54"/>
    <w:pPr>
      <w:spacing w:after="200" w:line="276" w:lineRule="auto"/>
    </w:pPr>
    <w:rPr>
      <w:rFonts w:ascii="Calibri" w:eastAsia="Calibri" w:hAnsi="Calibri" w:cs="Times New Roman"/>
      <w:lang w:eastAsia="en-US"/>
    </w:rPr>
  </w:style>
  <w:style w:type="paragraph" w:customStyle="1" w:styleId="7D024F3F1F1D4575808AEFD176F9EA15">
    <w:name w:val="7D024F3F1F1D4575808AEFD176F9EA15"/>
    <w:rsid w:val="001A1C54"/>
  </w:style>
  <w:style w:type="paragraph" w:customStyle="1" w:styleId="4F1F38248BED41C8982C0F50239720365">
    <w:name w:val="4F1F38248BED41C8982C0F50239720365"/>
    <w:rsid w:val="009C14A0"/>
    <w:pPr>
      <w:spacing w:after="200" w:line="276" w:lineRule="auto"/>
    </w:pPr>
    <w:rPr>
      <w:rFonts w:ascii="Calibri" w:eastAsia="Calibri" w:hAnsi="Calibri" w:cs="Times New Roman"/>
      <w:lang w:eastAsia="en-US"/>
    </w:rPr>
  </w:style>
  <w:style w:type="paragraph" w:customStyle="1" w:styleId="EB665642A1874318B3172F000803012815">
    <w:name w:val="EB665642A1874318B3172F000803012815"/>
    <w:rsid w:val="009C14A0"/>
    <w:pPr>
      <w:spacing w:after="200" w:line="276" w:lineRule="auto"/>
    </w:pPr>
    <w:rPr>
      <w:rFonts w:ascii="Calibri" w:eastAsia="Calibri" w:hAnsi="Calibri" w:cs="Times New Roman"/>
      <w:lang w:eastAsia="en-US"/>
    </w:rPr>
  </w:style>
  <w:style w:type="paragraph" w:customStyle="1" w:styleId="0BED9AF8342C49C48A56ED0F648ABBA013">
    <w:name w:val="0BED9AF8342C49C48A56ED0F648ABBA013"/>
    <w:rsid w:val="009C14A0"/>
    <w:pPr>
      <w:spacing w:after="200" w:line="276" w:lineRule="auto"/>
    </w:pPr>
    <w:rPr>
      <w:rFonts w:ascii="Calibri" w:eastAsia="Calibri" w:hAnsi="Calibri" w:cs="Times New Roman"/>
      <w:lang w:eastAsia="en-US"/>
    </w:rPr>
  </w:style>
  <w:style w:type="paragraph" w:customStyle="1" w:styleId="A97DAD74A18A40DEA37DC61A81AFF31315">
    <w:name w:val="A97DAD74A18A40DEA37DC61A81AFF31315"/>
    <w:rsid w:val="009C14A0"/>
    <w:pPr>
      <w:spacing w:after="200" w:line="276" w:lineRule="auto"/>
    </w:pPr>
    <w:rPr>
      <w:rFonts w:ascii="Calibri" w:eastAsia="Calibri" w:hAnsi="Calibri" w:cs="Times New Roman"/>
      <w:lang w:eastAsia="en-US"/>
    </w:rPr>
  </w:style>
  <w:style w:type="paragraph" w:customStyle="1" w:styleId="3BE8647908AD4EFCB32AFB857B5D585D15">
    <w:name w:val="3BE8647908AD4EFCB32AFB857B5D585D15"/>
    <w:rsid w:val="009C14A0"/>
    <w:pPr>
      <w:spacing w:after="200" w:line="276" w:lineRule="auto"/>
    </w:pPr>
    <w:rPr>
      <w:rFonts w:ascii="Calibri" w:eastAsia="Calibri" w:hAnsi="Calibri" w:cs="Times New Roman"/>
      <w:lang w:eastAsia="en-US"/>
    </w:rPr>
  </w:style>
  <w:style w:type="paragraph" w:customStyle="1" w:styleId="9D54654057B444ABB330CF534CAC8FAA15">
    <w:name w:val="9D54654057B444ABB330CF534CAC8FAA15"/>
    <w:rsid w:val="009C14A0"/>
    <w:pPr>
      <w:spacing w:after="200" w:line="276" w:lineRule="auto"/>
    </w:pPr>
    <w:rPr>
      <w:rFonts w:ascii="Calibri" w:eastAsia="Calibri" w:hAnsi="Calibri" w:cs="Times New Roman"/>
      <w:lang w:eastAsia="en-US"/>
    </w:rPr>
  </w:style>
  <w:style w:type="paragraph" w:customStyle="1" w:styleId="9742BFF291A54061BAF82192C5C6C7FF5">
    <w:name w:val="9742BFF291A54061BAF82192C5C6C7FF5"/>
    <w:rsid w:val="009C14A0"/>
    <w:pPr>
      <w:spacing w:after="200" w:line="276" w:lineRule="auto"/>
    </w:pPr>
    <w:rPr>
      <w:rFonts w:ascii="Calibri" w:eastAsia="Calibri" w:hAnsi="Calibri" w:cs="Times New Roman"/>
      <w:lang w:eastAsia="en-US"/>
    </w:rPr>
  </w:style>
  <w:style w:type="paragraph" w:customStyle="1" w:styleId="921CEAF031A44C179DE942511F562AA011">
    <w:name w:val="921CEAF031A44C179DE942511F562AA011"/>
    <w:rsid w:val="009C14A0"/>
    <w:pPr>
      <w:spacing w:after="200" w:line="276" w:lineRule="auto"/>
    </w:pPr>
    <w:rPr>
      <w:rFonts w:ascii="Calibri" w:eastAsia="Calibri" w:hAnsi="Calibri" w:cs="Times New Roman"/>
      <w:lang w:eastAsia="en-US"/>
    </w:rPr>
  </w:style>
  <w:style w:type="paragraph" w:customStyle="1" w:styleId="58DFB0DD020F4BC58694305AA0BD080A11">
    <w:name w:val="58DFB0DD020F4BC58694305AA0BD080A11"/>
    <w:rsid w:val="009C14A0"/>
    <w:pPr>
      <w:spacing w:after="200" w:line="276" w:lineRule="auto"/>
    </w:pPr>
    <w:rPr>
      <w:rFonts w:ascii="Calibri" w:eastAsia="Calibri" w:hAnsi="Calibri" w:cs="Times New Roman"/>
      <w:lang w:eastAsia="en-US"/>
    </w:rPr>
  </w:style>
  <w:style w:type="paragraph" w:customStyle="1" w:styleId="122FDE7F6AFF41BAB0FE3EF535ABDE7614">
    <w:name w:val="122FDE7F6AFF41BAB0FE3EF535ABDE7614"/>
    <w:rsid w:val="009C14A0"/>
    <w:pPr>
      <w:spacing w:after="200" w:line="276" w:lineRule="auto"/>
    </w:pPr>
    <w:rPr>
      <w:rFonts w:ascii="Calibri" w:eastAsia="Calibri" w:hAnsi="Calibri" w:cs="Times New Roman"/>
      <w:lang w:eastAsia="en-US"/>
    </w:rPr>
  </w:style>
  <w:style w:type="paragraph" w:customStyle="1" w:styleId="C4D450C190CB4111A053EDAFECF3C84C14">
    <w:name w:val="C4D450C190CB4111A053EDAFECF3C84C14"/>
    <w:rsid w:val="009C14A0"/>
    <w:pPr>
      <w:spacing w:after="200" w:line="276" w:lineRule="auto"/>
    </w:pPr>
    <w:rPr>
      <w:rFonts w:ascii="Calibri" w:eastAsia="Calibri" w:hAnsi="Calibri" w:cs="Times New Roman"/>
      <w:lang w:eastAsia="en-US"/>
    </w:rPr>
  </w:style>
  <w:style w:type="paragraph" w:customStyle="1" w:styleId="85AC44DC157F4CF791E1500B845A56D110">
    <w:name w:val="85AC44DC157F4CF791E1500B845A56D110"/>
    <w:rsid w:val="009C14A0"/>
    <w:pPr>
      <w:spacing w:after="200" w:line="276" w:lineRule="auto"/>
    </w:pPr>
    <w:rPr>
      <w:rFonts w:ascii="Calibri" w:eastAsia="Calibri" w:hAnsi="Calibri" w:cs="Times New Roman"/>
      <w:lang w:eastAsia="en-US"/>
    </w:rPr>
  </w:style>
  <w:style w:type="paragraph" w:customStyle="1" w:styleId="8E54A024F637481482F5FD640B1639E29">
    <w:name w:val="8E54A024F637481482F5FD640B1639E29"/>
    <w:rsid w:val="009C14A0"/>
    <w:pPr>
      <w:spacing w:after="200" w:line="276" w:lineRule="auto"/>
    </w:pPr>
    <w:rPr>
      <w:rFonts w:ascii="Calibri" w:eastAsia="Calibri" w:hAnsi="Calibri" w:cs="Times New Roman"/>
      <w:lang w:eastAsia="en-US"/>
    </w:rPr>
  </w:style>
  <w:style w:type="paragraph" w:customStyle="1" w:styleId="0839279DE6924F9E8CDFF669AAD9FAFF9">
    <w:name w:val="0839279DE6924F9E8CDFF669AAD9FAFF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
    <w:name w:val="D91AEBD2F36D4052955229E0EEC8815B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9">
    <w:name w:val="6D2387E6A68D437EAC2E122C12894A569"/>
    <w:rsid w:val="009C14A0"/>
    <w:pPr>
      <w:spacing w:after="200" w:line="276" w:lineRule="auto"/>
    </w:pPr>
    <w:rPr>
      <w:rFonts w:ascii="Calibri" w:eastAsia="Calibri" w:hAnsi="Calibri" w:cs="Times New Roman"/>
      <w:lang w:eastAsia="en-US"/>
    </w:rPr>
  </w:style>
  <w:style w:type="paragraph" w:customStyle="1" w:styleId="B077712132354B74824A066717B40AB99">
    <w:name w:val="B077712132354B74824A066717B40AB99"/>
    <w:rsid w:val="009C14A0"/>
    <w:pPr>
      <w:spacing w:after="200" w:line="276" w:lineRule="auto"/>
    </w:pPr>
    <w:rPr>
      <w:rFonts w:ascii="Calibri" w:eastAsia="Calibri" w:hAnsi="Calibri" w:cs="Times New Roman"/>
      <w:lang w:eastAsia="en-US"/>
    </w:rPr>
  </w:style>
  <w:style w:type="paragraph" w:customStyle="1" w:styleId="1F72AEB9EA3F4073AB6D7E6D9278C8CD9">
    <w:name w:val="1F72AEB9EA3F4073AB6D7E6D9278C8CD9"/>
    <w:rsid w:val="009C14A0"/>
    <w:pPr>
      <w:spacing w:after="200" w:line="276" w:lineRule="auto"/>
    </w:pPr>
    <w:rPr>
      <w:rFonts w:ascii="Calibri" w:eastAsia="Calibri" w:hAnsi="Calibri" w:cs="Times New Roman"/>
      <w:lang w:eastAsia="en-US"/>
    </w:rPr>
  </w:style>
  <w:style w:type="paragraph" w:customStyle="1" w:styleId="AE6AD8081A4B496FBAAB47EA5B141E249">
    <w:name w:val="AE6AD8081A4B496FBAAB47EA5B141E249"/>
    <w:rsid w:val="009C14A0"/>
    <w:pPr>
      <w:spacing w:after="200" w:line="276" w:lineRule="auto"/>
    </w:pPr>
    <w:rPr>
      <w:rFonts w:ascii="Calibri" w:eastAsia="Calibri" w:hAnsi="Calibri" w:cs="Times New Roman"/>
      <w:lang w:eastAsia="en-US"/>
    </w:rPr>
  </w:style>
  <w:style w:type="paragraph" w:customStyle="1" w:styleId="4F1F38248BED41C8982C0F50239720366">
    <w:name w:val="4F1F38248BED41C8982C0F50239720366"/>
    <w:rsid w:val="009C14A0"/>
    <w:pPr>
      <w:spacing w:after="200" w:line="276" w:lineRule="auto"/>
    </w:pPr>
    <w:rPr>
      <w:rFonts w:ascii="Calibri" w:eastAsia="Calibri" w:hAnsi="Calibri" w:cs="Times New Roman"/>
      <w:lang w:eastAsia="en-US"/>
    </w:rPr>
  </w:style>
  <w:style w:type="paragraph" w:customStyle="1" w:styleId="EB665642A1874318B3172F000803012816">
    <w:name w:val="EB665642A1874318B3172F000803012816"/>
    <w:rsid w:val="009C14A0"/>
    <w:pPr>
      <w:spacing w:after="200" w:line="276" w:lineRule="auto"/>
    </w:pPr>
    <w:rPr>
      <w:rFonts w:ascii="Calibri" w:eastAsia="Calibri" w:hAnsi="Calibri" w:cs="Times New Roman"/>
      <w:lang w:eastAsia="en-US"/>
    </w:rPr>
  </w:style>
  <w:style w:type="paragraph" w:customStyle="1" w:styleId="0BED9AF8342C49C48A56ED0F648ABBA014">
    <w:name w:val="0BED9AF8342C49C48A56ED0F648ABBA014"/>
    <w:rsid w:val="009C14A0"/>
    <w:pPr>
      <w:spacing w:after="200" w:line="276" w:lineRule="auto"/>
    </w:pPr>
    <w:rPr>
      <w:rFonts w:ascii="Calibri" w:eastAsia="Calibri" w:hAnsi="Calibri" w:cs="Times New Roman"/>
      <w:lang w:eastAsia="en-US"/>
    </w:rPr>
  </w:style>
  <w:style w:type="paragraph" w:customStyle="1" w:styleId="A97DAD74A18A40DEA37DC61A81AFF31316">
    <w:name w:val="A97DAD74A18A40DEA37DC61A81AFF31316"/>
    <w:rsid w:val="009C14A0"/>
    <w:pPr>
      <w:spacing w:after="200" w:line="276" w:lineRule="auto"/>
    </w:pPr>
    <w:rPr>
      <w:rFonts w:ascii="Calibri" w:eastAsia="Calibri" w:hAnsi="Calibri" w:cs="Times New Roman"/>
      <w:lang w:eastAsia="en-US"/>
    </w:rPr>
  </w:style>
  <w:style w:type="paragraph" w:customStyle="1" w:styleId="3BE8647908AD4EFCB32AFB857B5D585D16">
    <w:name w:val="3BE8647908AD4EFCB32AFB857B5D585D16"/>
    <w:rsid w:val="009C14A0"/>
    <w:pPr>
      <w:spacing w:after="200" w:line="276" w:lineRule="auto"/>
    </w:pPr>
    <w:rPr>
      <w:rFonts w:ascii="Calibri" w:eastAsia="Calibri" w:hAnsi="Calibri" w:cs="Times New Roman"/>
      <w:lang w:eastAsia="en-US"/>
    </w:rPr>
  </w:style>
  <w:style w:type="paragraph" w:customStyle="1" w:styleId="9D54654057B444ABB330CF534CAC8FAA16">
    <w:name w:val="9D54654057B444ABB330CF534CAC8FAA16"/>
    <w:rsid w:val="009C14A0"/>
    <w:pPr>
      <w:spacing w:after="200" w:line="276" w:lineRule="auto"/>
    </w:pPr>
    <w:rPr>
      <w:rFonts w:ascii="Calibri" w:eastAsia="Calibri" w:hAnsi="Calibri" w:cs="Times New Roman"/>
      <w:lang w:eastAsia="en-US"/>
    </w:rPr>
  </w:style>
  <w:style w:type="paragraph" w:customStyle="1" w:styleId="9742BFF291A54061BAF82192C5C6C7FF6">
    <w:name w:val="9742BFF291A54061BAF82192C5C6C7FF6"/>
    <w:rsid w:val="009C14A0"/>
    <w:pPr>
      <w:spacing w:after="200" w:line="276" w:lineRule="auto"/>
    </w:pPr>
    <w:rPr>
      <w:rFonts w:ascii="Calibri" w:eastAsia="Calibri" w:hAnsi="Calibri" w:cs="Times New Roman"/>
      <w:lang w:eastAsia="en-US"/>
    </w:rPr>
  </w:style>
  <w:style w:type="paragraph" w:customStyle="1" w:styleId="921CEAF031A44C179DE942511F562AA012">
    <w:name w:val="921CEAF031A44C179DE942511F562AA012"/>
    <w:rsid w:val="009C14A0"/>
    <w:pPr>
      <w:spacing w:after="200" w:line="276" w:lineRule="auto"/>
    </w:pPr>
    <w:rPr>
      <w:rFonts w:ascii="Calibri" w:eastAsia="Calibri" w:hAnsi="Calibri" w:cs="Times New Roman"/>
      <w:lang w:eastAsia="en-US"/>
    </w:rPr>
  </w:style>
  <w:style w:type="paragraph" w:customStyle="1" w:styleId="58DFB0DD020F4BC58694305AA0BD080A12">
    <w:name w:val="58DFB0DD020F4BC58694305AA0BD080A12"/>
    <w:rsid w:val="009C14A0"/>
    <w:pPr>
      <w:spacing w:after="200" w:line="276" w:lineRule="auto"/>
    </w:pPr>
    <w:rPr>
      <w:rFonts w:ascii="Calibri" w:eastAsia="Calibri" w:hAnsi="Calibri" w:cs="Times New Roman"/>
      <w:lang w:eastAsia="en-US"/>
    </w:rPr>
  </w:style>
  <w:style w:type="paragraph" w:customStyle="1" w:styleId="122FDE7F6AFF41BAB0FE3EF535ABDE7615">
    <w:name w:val="122FDE7F6AFF41BAB0FE3EF535ABDE7615"/>
    <w:rsid w:val="009C14A0"/>
    <w:pPr>
      <w:spacing w:after="200" w:line="276" w:lineRule="auto"/>
    </w:pPr>
    <w:rPr>
      <w:rFonts w:ascii="Calibri" w:eastAsia="Calibri" w:hAnsi="Calibri" w:cs="Times New Roman"/>
      <w:lang w:eastAsia="en-US"/>
    </w:rPr>
  </w:style>
  <w:style w:type="paragraph" w:customStyle="1" w:styleId="C4D450C190CB4111A053EDAFECF3C84C15">
    <w:name w:val="C4D450C190CB4111A053EDAFECF3C84C15"/>
    <w:rsid w:val="009C14A0"/>
    <w:pPr>
      <w:spacing w:after="200" w:line="276" w:lineRule="auto"/>
    </w:pPr>
    <w:rPr>
      <w:rFonts w:ascii="Calibri" w:eastAsia="Calibri" w:hAnsi="Calibri" w:cs="Times New Roman"/>
      <w:lang w:eastAsia="en-US"/>
    </w:rPr>
  </w:style>
  <w:style w:type="paragraph" w:customStyle="1" w:styleId="85AC44DC157F4CF791E1500B845A56D111">
    <w:name w:val="85AC44DC157F4CF791E1500B845A56D111"/>
    <w:rsid w:val="009C14A0"/>
    <w:pPr>
      <w:spacing w:after="200" w:line="276" w:lineRule="auto"/>
    </w:pPr>
    <w:rPr>
      <w:rFonts w:ascii="Calibri" w:eastAsia="Calibri" w:hAnsi="Calibri" w:cs="Times New Roman"/>
      <w:lang w:eastAsia="en-US"/>
    </w:rPr>
  </w:style>
  <w:style w:type="paragraph" w:customStyle="1" w:styleId="8E54A024F637481482F5FD640B1639E210">
    <w:name w:val="8E54A024F637481482F5FD640B1639E210"/>
    <w:rsid w:val="009C14A0"/>
    <w:pPr>
      <w:spacing w:after="200" w:line="276" w:lineRule="auto"/>
    </w:pPr>
    <w:rPr>
      <w:rFonts w:ascii="Calibri" w:eastAsia="Calibri" w:hAnsi="Calibri" w:cs="Times New Roman"/>
      <w:lang w:eastAsia="en-US"/>
    </w:rPr>
  </w:style>
  <w:style w:type="paragraph" w:customStyle="1" w:styleId="0839279DE6924F9E8CDFF669AAD9FAFF10">
    <w:name w:val="0839279DE6924F9E8CDFF669AAD9FAFF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
    <w:name w:val="D91AEBD2F36D4052955229E0EEC8815B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0">
    <w:name w:val="6D2387E6A68D437EAC2E122C12894A5610"/>
    <w:rsid w:val="009C14A0"/>
    <w:pPr>
      <w:spacing w:after="200" w:line="276" w:lineRule="auto"/>
    </w:pPr>
    <w:rPr>
      <w:rFonts w:ascii="Calibri" w:eastAsia="Calibri" w:hAnsi="Calibri" w:cs="Times New Roman"/>
      <w:lang w:eastAsia="en-US"/>
    </w:rPr>
  </w:style>
  <w:style w:type="paragraph" w:customStyle="1" w:styleId="B077712132354B74824A066717B40AB910">
    <w:name w:val="B077712132354B74824A066717B40AB910"/>
    <w:rsid w:val="009C14A0"/>
    <w:pPr>
      <w:spacing w:after="200" w:line="276" w:lineRule="auto"/>
    </w:pPr>
    <w:rPr>
      <w:rFonts w:ascii="Calibri" w:eastAsia="Calibri" w:hAnsi="Calibri" w:cs="Times New Roman"/>
      <w:lang w:eastAsia="en-US"/>
    </w:rPr>
  </w:style>
  <w:style w:type="paragraph" w:customStyle="1" w:styleId="1F72AEB9EA3F4073AB6D7E6D9278C8CD10">
    <w:name w:val="1F72AEB9EA3F4073AB6D7E6D9278C8CD10"/>
    <w:rsid w:val="009C14A0"/>
    <w:pPr>
      <w:spacing w:after="200" w:line="276" w:lineRule="auto"/>
    </w:pPr>
    <w:rPr>
      <w:rFonts w:ascii="Calibri" w:eastAsia="Calibri" w:hAnsi="Calibri" w:cs="Times New Roman"/>
      <w:lang w:eastAsia="en-US"/>
    </w:rPr>
  </w:style>
  <w:style w:type="paragraph" w:customStyle="1" w:styleId="AE6AD8081A4B496FBAAB47EA5B141E2410">
    <w:name w:val="AE6AD8081A4B496FBAAB47EA5B141E2410"/>
    <w:rsid w:val="009C14A0"/>
    <w:pPr>
      <w:spacing w:after="200" w:line="276" w:lineRule="auto"/>
    </w:pPr>
    <w:rPr>
      <w:rFonts w:ascii="Calibri" w:eastAsia="Calibri" w:hAnsi="Calibri" w:cs="Times New Roman"/>
      <w:lang w:eastAsia="en-US"/>
    </w:rPr>
  </w:style>
  <w:style w:type="paragraph" w:customStyle="1" w:styleId="4F1F38248BED41C8982C0F50239720367">
    <w:name w:val="4F1F38248BED41C8982C0F50239720367"/>
    <w:rsid w:val="009C14A0"/>
    <w:pPr>
      <w:spacing w:after="200" w:line="276" w:lineRule="auto"/>
    </w:pPr>
    <w:rPr>
      <w:rFonts w:ascii="Calibri" w:eastAsia="Calibri" w:hAnsi="Calibri" w:cs="Times New Roman"/>
      <w:lang w:eastAsia="en-US"/>
    </w:rPr>
  </w:style>
  <w:style w:type="paragraph" w:customStyle="1" w:styleId="EB665642A1874318B3172F000803012817">
    <w:name w:val="EB665642A1874318B3172F000803012817"/>
    <w:rsid w:val="009C14A0"/>
    <w:pPr>
      <w:spacing w:after="200" w:line="276" w:lineRule="auto"/>
    </w:pPr>
    <w:rPr>
      <w:rFonts w:ascii="Calibri" w:eastAsia="Calibri" w:hAnsi="Calibri" w:cs="Times New Roman"/>
      <w:lang w:eastAsia="en-US"/>
    </w:rPr>
  </w:style>
  <w:style w:type="paragraph" w:customStyle="1" w:styleId="0BED9AF8342C49C48A56ED0F648ABBA015">
    <w:name w:val="0BED9AF8342C49C48A56ED0F648ABBA015"/>
    <w:rsid w:val="009C14A0"/>
    <w:pPr>
      <w:spacing w:after="200" w:line="276" w:lineRule="auto"/>
    </w:pPr>
    <w:rPr>
      <w:rFonts w:ascii="Calibri" w:eastAsia="Calibri" w:hAnsi="Calibri" w:cs="Times New Roman"/>
      <w:lang w:eastAsia="en-US"/>
    </w:rPr>
  </w:style>
  <w:style w:type="paragraph" w:customStyle="1" w:styleId="A97DAD74A18A40DEA37DC61A81AFF31317">
    <w:name w:val="A97DAD74A18A40DEA37DC61A81AFF31317"/>
    <w:rsid w:val="009C14A0"/>
    <w:pPr>
      <w:spacing w:after="200" w:line="276" w:lineRule="auto"/>
    </w:pPr>
    <w:rPr>
      <w:rFonts w:ascii="Calibri" w:eastAsia="Calibri" w:hAnsi="Calibri" w:cs="Times New Roman"/>
      <w:lang w:eastAsia="en-US"/>
    </w:rPr>
  </w:style>
  <w:style w:type="paragraph" w:customStyle="1" w:styleId="3BE8647908AD4EFCB32AFB857B5D585D17">
    <w:name w:val="3BE8647908AD4EFCB32AFB857B5D585D17"/>
    <w:rsid w:val="009C14A0"/>
    <w:pPr>
      <w:spacing w:after="200" w:line="276" w:lineRule="auto"/>
    </w:pPr>
    <w:rPr>
      <w:rFonts w:ascii="Calibri" w:eastAsia="Calibri" w:hAnsi="Calibri" w:cs="Times New Roman"/>
      <w:lang w:eastAsia="en-US"/>
    </w:rPr>
  </w:style>
  <w:style w:type="paragraph" w:customStyle="1" w:styleId="9D54654057B444ABB330CF534CAC8FAA17">
    <w:name w:val="9D54654057B444ABB330CF534CAC8FAA17"/>
    <w:rsid w:val="009C14A0"/>
    <w:pPr>
      <w:spacing w:after="200" w:line="276" w:lineRule="auto"/>
    </w:pPr>
    <w:rPr>
      <w:rFonts w:ascii="Calibri" w:eastAsia="Calibri" w:hAnsi="Calibri" w:cs="Times New Roman"/>
      <w:lang w:eastAsia="en-US"/>
    </w:rPr>
  </w:style>
  <w:style w:type="paragraph" w:customStyle="1" w:styleId="9742BFF291A54061BAF82192C5C6C7FF7">
    <w:name w:val="9742BFF291A54061BAF82192C5C6C7FF7"/>
    <w:rsid w:val="009C14A0"/>
    <w:pPr>
      <w:spacing w:after="200" w:line="276" w:lineRule="auto"/>
    </w:pPr>
    <w:rPr>
      <w:rFonts w:ascii="Calibri" w:eastAsia="Calibri" w:hAnsi="Calibri" w:cs="Times New Roman"/>
      <w:lang w:eastAsia="en-US"/>
    </w:rPr>
  </w:style>
  <w:style w:type="paragraph" w:customStyle="1" w:styleId="921CEAF031A44C179DE942511F562AA013">
    <w:name w:val="921CEAF031A44C179DE942511F562AA013"/>
    <w:rsid w:val="009C14A0"/>
    <w:pPr>
      <w:spacing w:after="200" w:line="276" w:lineRule="auto"/>
    </w:pPr>
    <w:rPr>
      <w:rFonts w:ascii="Calibri" w:eastAsia="Calibri" w:hAnsi="Calibri" w:cs="Times New Roman"/>
      <w:lang w:eastAsia="en-US"/>
    </w:rPr>
  </w:style>
  <w:style w:type="paragraph" w:customStyle="1" w:styleId="58DFB0DD020F4BC58694305AA0BD080A13">
    <w:name w:val="58DFB0DD020F4BC58694305AA0BD080A13"/>
    <w:rsid w:val="009C14A0"/>
    <w:pPr>
      <w:spacing w:after="200" w:line="276" w:lineRule="auto"/>
    </w:pPr>
    <w:rPr>
      <w:rFonts w:ascii="Calibri" w:eastAsia="Calibri" w:hAnsi="Calibri" w:cs="Times New Roman"/>
      <w:lang w:eastAsia="en-US"/>
    </w:rPr>
  </w:style>
  <w:style w:type="paragraph" w:customStyle="1" w:styleId="122FDE7F6AFF41BAB0FE3EF535ABDE7616">
    <w:name w:val="122FDE7F6AFF41BAB0FE3EF535ABDE7616"/>
    <w:rsid w:val="009C14A0"/>
    <w:pPr>
      <w:spacing w:after="200" w:line="276" w:lineRule="auto"/>
    </w:pPr>
    <w:rPr>
      <w:rFonts w:ascii="Calibri" w:eastAsia="Calibri" w:hAnsi="Calibri" w:cs="Times New Roman"/>
      <w:lang w:eastAsia="en-US"/>
    </w:rPr>
  </w:style>
  <w:style w:type="paragraph" w:customStyle="1" w:styleId="C4D450C190CB4111A053EDAFECF3C84C16">
    <w:name w:val="C4D450C190CB4111A053EDAFECF3C84C16"/>
    <w:rsid w:val="009C14A0"/>
    <w:pPr>
      <w:spacing w:after="200" w:line="276" w:lineRule="auto"/>
    </w:pPr>
    <w:rPr>
      <w:rFonts w:ascii="Calibri" w:eastAsia="Calibri" w:hAnsi="Calibri" w:cs="Times New Roman"/>
      <w:lang w:eastAsia="en-US"/>
    </w:rPr>
  </w:style>
  <w:style w:type="paragraph" w:customStyle="1" w:styleId="85AC44DC157F4CF791E1500B845A56D112">
    <w:name w:val="85AC44DC157F4CF791E1500B845A56D112"/>
    <w:rsid w:val="009C14A0"/>
    <w:pPr>
      <w:spacing w:after="200" w:line="276" w:lineRule="auto"/>
    </w:pPr>
    <w:rPr>
      <w:rFonts w:ascii="Calibri" w:eastAsia="Calibri" w:hAnsi="Calibri" w:cs="Times New Roman"/>
      <w:lang w:eastAsia="en-US"/>
    </w:rPr>
  </w:style>
  <w:style w:type="paragraph" w:customStyle="1" w:styleId="8E54A024F637481482F5FD640B1639E211">
    <w:name w:val="8E54A024F637481482F5FD640B1639E211"/>
    <w:rsid w:val="009C14A0"/>
    <w:pPr>
      <w:spacing w:after="200" w:line="276" w:lineRule="auto"/>
    </w:pPr>
    <w:rPr>
      <w:rFonts w:ascii="Calibri" w:eastAsia="Calibri" w:hAnsi="Calibri" w:cs="Times New Roman"/>
      <w:lang w:eastAsia="en-US"/>
    </w:rPr>
  </w:style>
  <w:style w:type="paragraph" w:customStyle="1" w:styleId="0839279DE6924F9E8CDFF669AAD9FAFF11">
    <w:name w:val="0839279DE6924F9E8CDFF669AAD9FAFF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
    <w:name w:val="D91AEBD2F36D4052955229E0EEC8815B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1">
    <w:name w:val="6D2387E6A68D437EAC2E122C12894A5611"/>
    <w:rsid w:val="009C14A0"/>
    <w:pPr>
      <w:spacing w:after="200" w:line="276" w:lineRule="auto"/>
    </w:pPr>
    <w:rPr>
      <w:rFonts w:ascii="Calibri" w:eastAsia="Calibri" w:hAnsi="Calibri" w:cs="Times New Roman"/>
      <w:lang w:eastAsia="en-US"/>
    </w:rPr>
  </w:style>
  <w:style w:type="paragraph" w:customStyle="1" w:styleId="B077712132354B74824A066717B40AB911">
    <w:name w:val="B077712132354B74824A066717B40AB911"/>
    <w:rsid w:val="009C14A0"/>
    <w:pPr>
      <w:spacing w:after="200" w:line="276" w:lineRule="auto"/>
    </w:pPr>
    <w:rPr>
      <w:rFonts w:ascii="Calibri" w:eastAsia="Calibri" w:hAnsi="Calibri" w:cs="Times New Roman"/>
      <w:lang w:eastAsia="en-US"/>
    </w:rPr>
  </w:style>
  <w:style w:type="paragraph" w:customStyle="1" w:styleId="1F72AEB9EA3F4073AB6D7E6D9278C8CD11">
    <w:name w:val="1F72AEB9EA3F4073AB6D7E6D9278C8CD11"/>
    <w:rsid w:val="009C14A0"/>
    <w:pPr>
      <w:spacing w:after="200" w:line="276" w:lineRule="auto"/>
    </w:pPr>
    <w:rPr>
      <w:rFonts w:ascii="Calibri" w:eastAsia="Calibri" w:hAnsi="Calibri" w:cs="Times New Roman"/>
      <w:lang w:eastAsia="en-US"/>
    </w:rPr>
  </w:style>
  <w:style w:type="paragraph" w:customStyle="1" w:styleId="AE6AD8081A4B496FBAAB47EA5B141E2411">
    <w:name w:val="AE6AD8081A4B496FBAAB47EA5B141E2411"/>
    <w:rsid w:val="009C14A0"/>
    <w:pPr>
      <w:spacing w:after="200" w:line="276" w:lineRule="auto"/>
    </w:pPr>
    <w:rPr>
      <w:rFonts w:ascii="Calibri" w:eastAsia="Calibri" w:hAnsi="Calibri" w:cs="Times New Roman"/>
      <w:lang w:eastAsia="en-US"/>
    </w:rPr>
  </w:style>
  <w:style w:type="paragraph" w:customStyle="1" w:styleId="4F1F38248BED41C8982C0F50239720368">
    <w:name w:val="4F1F38248BED41C8982C0F50239720368"/>
    <w:rsid w:val="009C14A0"/>
    <w:pPr>
      <w:spacing w:after="200" w:line="276" w:lineRule="auto"/>
    </w:pPr>
    <w:rPr>
      <w:rFonts w:ascii="Calibri" w:eastAsia="Calibri" w:hAnsi="Calibri" w:cs="Times New Roman"/>
      <w:lang w:eastAsia="en-US"/>
    </w:rPr>
  </w:style>
  <w:style w:type="paragraph" w:customStyle="1" w:styleId="EB665642A1874318B3172F000803012818">
    <w:name w:val="EB665642A1874318B3172F000803012818"/>
    <w:rsid w:val="009C14A0"/>
    <w:pPr>
      <w:spacing w:after="200" w:line="276" w:lineRule="auto"/>
    </w:pPr>
    <w:rPr>
      <w:rFonts w:ascii="Calibri" w:eastAsia="Calibri" w:hAnsi="Calibri" w:cs="Times New Roman"/>
      <w:lang w:eastAsia="en-US"/>
    </w:rPr>
  </w:style>
  <w:style w:type="paragraph" w:customStyle="1" w:styleId="0BED9AF8342C49C48A56ED0F648ABBA016">
    <w:name w:val="0BED9AF8342C49C48A56ED0F648ABBA016"/>
    <w:rsid w:val="009C14A0"/>
    <w:pPr>
      <w:spacing w:after="200" w:line="276" w:lineRule="auto"/>
    </w:pPr>
    <w:rPr>
      <w:rFonts w:ascii="Calibri" w:eastAsia="Calibri" w:hAnsi="Calibri" w:cs="Times New Roman"/>
      <w:lang w:eastAsia="en-US"/>
    </w:rPr>
  </w:style>
  <w:style w:type="paragraph" w:customStyle="1" w:styleId="A97DAD74A18A40DEA37DC61A81AFF31318">
    <w:name w:val="A97DAD74A18A40DEA37DC61A81AFF31318"/>
    <w:rsid w:val="009C14A0"/>
    <w:pPr>
      <w:spacing w:after="200" w:line="276" w:lineRule="auto"/>
    </w:pPr>
    <w:rPr>
      <w:rFonts w:ascii="Calibri" w:eastAsia="Calibri" w:hAnsi="Calibri" w:cs="Times New Roman"/>
      <w:lang w:eastAsia="en-US"/>
    </w:rPr>
  </w:style>
  <w:style w:type="paragraph" w:customStyle="1" w:styleId="3BE8647908AD4EFCB32AFB857B5D585D18">
    <w:name w:val="3BE8647908AD4EFCB32AFB857B5D585D18"/>
    <w:rsid w:val="009C14A0"/>
    <w:pPr>
      <w:spacing w:after="200" w:line="276" w:lineRule="auto"/>
    </w:pPr>
    <w:rPr>
      <w:rFonts w:ascii="Calibri" w:eastAsia="Calibri" w:hAnsi="Calibri" w:cs="Times New Roman"/>
      <w:lang w:eastAsia="en-US"/>
    </w:rPr>
  </w:style>
  <w:style w:type="paragraph" w:customStyle="1" w:styleId="9D54654057B444ABB330CF534CAC8FAA18">
    <w:name w:val="9D54654057B444ABB330CF534CAC8FAA18"/>
    <w:rsid w:val="009C14A0"/>
    <w:pPr>
      <w:spacing w:after="200" w:line="276" w:lineRule="auto"/>
    </w:pPr>
    <w:rPr>
      <w:rFonts w:ascii="Calibri" w:eastAsia="Calibri" w:hAnsi="Calibri" w:cs="Times New Roman"/>
      <w:lang w:eastAsia="en-US"/>
    </w:rPr>
  </w:style>
  <w:style w:type="paragraph" w:customStyle="1" w:styleId="9742BFF291A54061BAF82192C5C6C7FF8">
    <w:name w:val="9742BFF291A54061BAF82192C5C6C7FF8"/>
    <w:rsid w:val="009C14A0"/>
    <w:pPr>
      <w:spacing w:after="200" w:line="276" w:lineRule="auto"/>
    </w:pPr>
    <w:rPr>
      <w:rFonts w:ascii="Calibri" w:eastAsia="Calibri" w:hAnsi="Calibri" w:cs="Times New Roman"/>
      <w:lang w:eastAsia="en-US"/>
    </w:rPr>
  </w:style>
  <w:style w:type="paragraph" w:customStyle="1" w:styleId="921CEAF031A44C179DE942511F562AA014">
    <w:name w:val="921CEAF031A44C179DE942511F562AA014"/>
    <w:rsid w:val="009C14A0"/>
    <w:pPr>
      <w:spacing w:after="200" w:line="276" w:lineRule="auto"/>
    </w:pPr>
    <w:rPr>
      <w:rFonts w:ascii="Calibri" w:eastAsia="Calibri" w:hAnsi="Calibri" w:cs="Times New Roman"/>
      <w:lang w:eastAsia="en-US"/>
    </w:rPr>
  </w:style>
  <w:style w:type="paragraph" w:customStyle="1" w:styleId="58DFB0DD020F4BC58694305AA0BD080A14">
    <w:name w:val="58DFB0DD020F4BC58694305AA0BD080A14"/>
    <w:rsid w:val="009C14A0"/>
    <w:pPr>
      <w:spacing w:after="200" w:line="276" w:lineRule="auto"/>
    </w:pPr>
    <w:rPr>
      <w:rFonts w:ascii="Calibri" w:eastAsia="Calibri" w:hAnsi="Calibri" w:cs="Times New Roman"/>
      <w:lang w:eastAsia="en-US"/>
    </w:rPr>
  </w:style>
  <w:style w:type="paragraph" w:customStyle="1" w:styleId="122FDE7F6AFF41BAB0FE3EF535ABDE7617">
    <w:name w:val="122FDE7F6AFF41BAB0FE3EF535ABDE7617"/>
    <w:rsid w:val="009C14A0"/>
    <w:pPr>
      <w:spacing w:after="200" w:line="276" w:lineRule="auto"/>
    </w:pPr>
    <w:rPr>
      <w:rFonts w:ascii="Calibri" w:eastAsia="Calibri" w:hAnsi="Calibri" w:cs="Times New Roman"/>
      <w:lang w:eastAsia="en-US"/>
    </w:rPr>
  </w:style>
  <w:style w:type="paragraph" w:customStyle="1" w:styleId="C4D450C190CB4111A053EDAFECF3C84C17">
    <w:name w:val="C4D450C190CB4111A053EDAFECF3C84C17"/>
    <w:rsid w:val="009C14A0"/>
    <w:pPr>
      <w:spacing w:after="200" w:line="276" w:lineRule="auto"/>
    </w:pPr>
    <w:rPr>
      <w:rFonts w:ascii="Calibri" w:eastAsia="Calibri" w:hAnsi="Calibri" w:cs="Times New Roman"/>
      <w:lang w:eastAsia="en-US"/>
    </w:rPr>
  </w:style>
  <w:style w:type="paragraph" w:customStyle="1" w:styleId="85AC44DC157F4CF791E1500B845A56D113">
    <w:name w:val="85AC44DC157F4CF791E1500B845A56D113"/>
    <w:rsid w:val="009C14A0"/>
    <w:pPr>
      <w:spacing w:after="200" w:line="276" w:lineRule="auto"/>
    </w:pPr>
    <w:rPr>
      <w:rFonts w:ascii="Calibri" w:eastAsia="Calibri" w:hAnsi="Calibri" w:cs="Times New Roman"/>
      <w:lang w:eastAsia="en-US"/>
    </w:rPr>
  </w:style>
  <w:style w:type="paragraph" w:customStyle="1" w:styleId="8E54A024F637481482F5FD640B1639E212">
    <w:name w:val="8E54A024F637481482F5FD640B1639E212"/>
    <w:rsid w:val="009C14A0"/>
    <w:pPr>
      <w:spacing w:after="200" w:line="276" w:lineRule="auto"/>
    </w:pPr>
    <w:rPr>
      <w:rFonts w:ascii="Calibri" w:eastAsia="Calibri" w:hAnsi="Calibri" w:cs="Times New Roman"/>
      <w:lang w:eastAsia="en-US"/>
    </w:rPr>
  </w:style>
  <w:style w:type="paragraph" w:customStyle="1" w:styleId="0839279DE6924F9E8CDFF669AAD9FAFF12">
    <w:name w:val="0839279DE6924F9E8CDFF669AAD9FAFF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
    <w:name w:val="D91AEBD2F36D4052955229E0EEC8815B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2">
    <w:name w:val="6D2387E6A68D437EAC2E122C12894A5612"/>
    <w:rsid w:val="009C14A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9C14A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9C14A0"/>
    <w:pPr>
      <w:spacing w:after="200" w:line="276" w:lineRule="auto"/>
    </w:pPr>
    <w:rPr>
      <w:rFonts w:ascii="Calibri" w:eastAsia="Calibri" w:hAnsi="Calibri" w:cs="Times New Roman"/>
      <w:lang w:eastAsia="en-US"/>
    </w:rPr>
  </w:style>
  <w:style w:type="paragraph" w:customStyle="1" w:styleId="AE6AD8081A4B496FBAAB47EA5B141E2412">
    <w:name w:val="AE6AD8081A4B496FBAAB47EA5B141E2412"/>
    <w:rsid w:val="009C14A0"/>
    <w:pPr>
      <w:spacing w:after="200" w:line="276" w:lineRule="auto"/>
    </w:pPr>
    <w:rPr>
      <w:rFonts w:ascii="Calibri" w:eastAsia="Calibri" w:hAnsi="Calibri" w:cs="Times New Roman"/>
      <w:lang w:eastAsia="en-US"/>
    </w:rPr>
  </w:style>
  <w:style w:type="paragraph" w:customStyle="1" w:styleId="4F1F38248BED41C8982C0F50239720369">
    <w:name w:val="4F1F38248BED41C8982C0F50239720369"/>
    <w:rsid w:val="009C14A0"/>
    <w:pPr>
      <w:spacing w:after="200" w:line="276" w:lineRule="auto"/>
    </w:pPr>
    <w:rPr>
      <w:rFonts w:ascii="Calibri" w:eastAsia="Calibri" w:hAnsi="Calibri" w:cs="Times New Roman"/>
      <w:lang w:eastAsia="en-US"/>
    </w:rPr>
  </w:style>
  <w:style w:type="paragraph" w:customStyle="1" w:styleId="EB665642A1874318B3172F000803012819">
    <w:name w:val="EB665642A1874318B3172F000803012819"/>
    <w:rsid w:val="009C14A0"/>
    <w:pPr>
      <w:spacing w:after="200" w:line="276" w:lineRule="auto"/>
    </w:pPr>
    <w:rPr>
      <w:rFonts w:ascii="Calibri" w:eastAsia="Calibri" w:hAnsi="Calibri" w:cs="Times New Roman"/>
      <w:lang w:eastAsia="en-US"/>
    </w:rPr>
  </w:style>
  <w:style w:type="paragraph" w:customStyle="1" w:styleId="0BED9AF8342C49C48A56ED0F648ABBA017">
    <w:name w:val="0BED9AF8342C49C48A56ED0F648ABBA017"/>
    <w:rsid w:val="009C14A0"/>
    <w:pPr>
      <w:spacing w:after="200" w:line="276" w:lineRule="auto"/>
    </w:pPr>
    <w:rPr>
      <w:rFonts w:ascii="Calibri" w:eastAsia="Calibri" w:hAnsi="Calibri" w:cs="Times New Roman"/>
      <w:lang w:eastAsia="en-US"/>
    </w:rPr>
  </w:style>
  <w:style w:type="paragraph" w:customStyle="1" w:styleId="A97DAD74A18A40DEA37DC61A81AFF31319">
    <w:name w:val="A97DAD74A18A40DEA37DC61A81AFF31319"/>
    <w:rsid w:val="009C14A0"/>
    <w:pPr>
      <w:spacing w:after="200" w:line="276" w:lineRule="auto"/>
    </w:pPr>
    <w:rPr>
      <w:rFonts w:ascii="Calibri" w:eastAsia="Calibri" w:hAnsi="Calibri" w:cs="Times New Roman"/>
      <w:lang w:eastAsia="en-US"/>
    </w:rPr>
  </w:style>
  <w:style w:type="paragraph" w:customStyle="1" w:styleId="3BE8647908AD4EFCB32AFB857B5D585D19">
    <w:name w:val="3BE8647908AD4EFCB32AFB857B5D585D19"/>
    <w:rsid w:val="009C14A0"/>
    <w:pPr>
      <w:spacing w:after="200" w:line="276" w:lineRule="auto"/>
    </w:pPr>
    <w:rPr>
      <w:rFonts w:ascii="Calibri" w:eastAsia="Calibri" w:hAnsi="Calibri" w:cs="Times New Roman"/>
      <w:lang w:eastAsia="en-US"/>
    </w:rPr>
  </w:style>
  <w:style w:type="paragraph" w:customStyle="1" w:styleId="9D54654057B444ABB330CF534CAC8FAA19">
    <w:name w:val="9D54654057B444ABB330CF534CAC8FAA19"/>
    <w:rsid w:val="009C14A0"/>
    <w:pPr>
      <w:spacing w:after="200" w:line="276" w:lineRule="auto"/>
    </w:pPr>
    <w:rPr>
      <w:rFonts w:ascii="Calibri" w:eastAsia="Calibri" w:hAnsi="Calibri" w:cs="Times New Roman"/>
      <w:lang w:eastAsia="en-US"/>
    </w:rPr>
  </w:style>
  <w:style w:type="paragraph" w:customStyle="1" w:styleId="9742BFF291A54061BAF82192C5C6C7FF9">
    <w:name w:val="9742BFF291A54061BAF82192C5C6C7FF9"/>
    <w:rsid w:val="009C14A0"/>
    <w:pPr>
      <w:spacing w:after="200" w:line="276" w:lineRule="auto"/>
    </w:pPr>
    <w:rPr>
      <w:rFonts w:ascii="Calibri" w:eastAsia="Calibri" w:hAnsi="Calibri" w:cs="Times New Roman"/>
      <w:lang w:eastAsia="en-US"/>
    </w:rPr>
  </w:style>
  <w:style w:type="paragraph" w:customStyle="1" w:styleId="921CEAF031A44C179DE942511F562AA015">
    <w:name w:val="921CEAF031A44C179DE942511F562AA015"/>
    <w:rsid w:val="009C14A0"/>
    <w:pPr>
      <w:spacing w:after="200" w:line="276" w:lineRule="auto"/>
    </w:pPr>
    <w:rPr>
      <w:rFonts w:ascii="Calibri" w:eastAsia="Calibri" w:hAnsi="Calibri" w:cs="Times New Roman"/>
      <w:lang w:eastAsia="en-US"/>
    </w:rPr>
  </w:style>
  <w:style w:type="paragraph" w:customStyle="1" w:styleId="58DFB0DD020F4BC58694305AA0BD080A15">
    <w:name w:val="58DFB0DD020F4BC58694305AA0BD080A15"/>
    <w:rsid w:val="009C14A0"/>
    <w:pPr>
      <w:spacing w:after="200" w:line="276" w:lineRule="auto"/>
    </w:pPr>
    <w:rPr>
      <w:rFonts w:ascii="Calibri" w:eastAsia="Calibri" w:hAnsi="Calibri" w:cs="Times New Roman"/>
      <w:lang w:eastAsia="en-US"/>
    </w:rPr>
  </w:style>
  <w:style w:type="paragraph" w:customStyle="1" w:styleId="122FDE7F6AFF41BAB0FE3EF535ABDE7618">
    <w:name w:val="122FDE7F6AFF41BAB0FE3EF535ABDE7618"/>
    <w:rsid w:val="009C14A0"/>
    <w:pPr>
      <w:spacing w:after="200" w:line="276" w:lineRule="auto"/>
    </w:pPr>
    <w:rPr>
      <w:rFonts w:ascii="Calibri" w:eastAsia="Calibri" w:hAnsi="Calibri" w:cs="Times New Roman"/>
      <w:lang w:eastAsia="en-US"/>
    </w:rPr>
  </w:style>
  <w:style w:type="paragraph" w:customStyle="1" w:styleId="C4D450C190CB4111A053EDAFECF3C84C18">
    <w:name w:val="C4D450C190CB4111A053EDAFECF3C84C18"/>
    <w:rsid w:val="009C14A0"/>
    <w:pPr>
      <w:spacing w:after="200" w:line="276" w:lineRule="auto"/>
    </w:pPr>
    <w:rPr>
      <w:rFonts w:ascii="Calibri" w:eastAsia="Calibri" w:hAnsi="Calibri" w:cs="Times New Roman"/>
      <w:lang w:eastAsia="en-US"/>
    </w:rPr>
  </w:style>
  <w:style w:type="paragraph" w:customStyle="1" w:styleId="85AC44DC157F4CF791E1500B845A56D114">
    <w:name w:val="85AC44DC157F4CF791E1500B845A56D114"/>
    <w:rsid w:val="009C14A0"/>
    <w:pPr>
      <w:spacing w:after="200" w:line="276" w:lineRule="auto"/>
    </w:pPr>
    <w:rPr>
      <w:rFonts w:ascii="Calibri" w:eastAsia="Calibri" w:hAnsi="Calibri" w:cs="Times New Roman"/>
      <w:lang w:eastAsia="en-US"/>
    </w:rPr>
  </w:style>
  <w:style w:type="paragraph" w:customStyle="1" w:styleId="8E54A024F637481482F5FD640B1639E213">
    <w:name w:val="8E54A024F637481482F5FD640B1639E213"/>
    <w:rsid w:val="009C14A0"/>
    <w:pPr>
      <w:spacing w:after="200" w:line="276" w:lineRule="auto"/>
    </w:pPr>
    <w:rPr>
      <w:rFonts w:ascii="Calibri" w:eastAsia="Calibri" w:hAnsi="Calibri" w:cs="Times New Roman"/>
      <w:lang w:eastAsia="en-US"/>
    </w:rPr>
  </w:style>
  <w:style w:type="paragraph" w:customStyle="1" w:styleId="0839279DE6924F9E8CDFF669AAD9FAFF13">
    <w:name w:val="0839279DE6924F9E8CDFF669AAD9FAFF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
    <w:name w:val="D91AEBD2F36D4052955229E0EEC8815B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3">
    <w:name w:val="6D2387E6A68D437EAC2E122C12894A5613"/>
    <w:rsid w:val="009C14A0"/>
    <w:pPr>
      <w:spacing w:after="200" w:line="276" w:lineRule="auto"/>
    </w:pPr>
    <w:rPr>
      <w:rFonts w:ascii="Calibri" w:eastAsia="Calibri" w:hAnsi="Calibri" w:cs="Times New Roman"/>
      <w:lang w:eastAsia="en-US"/>
    </w:rPr>
  </w:style>
  <w:style w:type="paragraph" w:customStyle="1" w:styleId="B077712132354B74824A066717B40AB913">
    <w:name w:val="B077712132354B74824A066717B40AB913"/>
    <w:rsid w:val="009C14A0"/>
    <w:pPr>
      <w:spacing w:after="200" w:line="276" w:lineRule="auto"/>
    </w:pPr>
    <w:rPr>
      <w:rFonts w:ascii="Calibri" w:eastAsia="Calibri" w:hAnsi="Calibri" w:cs="Times New Roman"/>
      <w:lang w:eastAsia="en-US"/>
    </w:rPr>
  </w:style>
  <w:style w:type="paragraph" w:customStyle="1" w:styleId="1F72AEB9EA3F4073AB6D7E6D9278C8CD13">
    <w:name w:val="1F72AEB9EA3F4073AB6D7E6D9278C8CD13"/>
    <w:rsid w:val="009C14A0"/>
    <w:pPr>
      <w:spacing w:after="200" w:line="276" w:lineRule="auto"/>
    </w:pPr>
    <w:rPr>
      <w:rFonts w:ascii="Calibri" w:eastAsia="Calibri" w:hAnsi="Calibri" w:cs="Times New Roman"/>
      <w:lang w:eastAsia="en-US"/>
    </w:rPr>
  </w:style>
  <w:style w:type="paragraph" w:customStyle="1" w:styleId="AE6AD8081A4B496FBAAB47EA5B141E2413">
    <w:name w:val="AE6AD8081A4B496FBAAB47EA5B141E2413"/>
    <w:rsid w:val="009C14A0"/>
    <w:pPr>
      <w:spacing w:after="200" w:line="276" w:lineRule="auto"/>
    </w:pPr>
    <w:rPr>
      <w:rFonts w:ascii="Calibri" w:eastAsia="Calibri" w:hAnsi="Calibri" w:cs="Times New Roman"/>
      <w:lang w:eastAsia="en-US"/>
    </w:rPr>
  </w:style>
  <w:style w:type="paragraph" w:customStyle="1" w:styleId="4F1F38248BED41C8982C0F502397203610">
    <w:name w:val="4F1F38248BED41C8982C0F502397203610"/>
    <w:rsid w:val="009C14A0"/>
    <w:pPr>
      <w:spacing w:after="200" w:line="276" w:lineRule="auto"/>
    </w:pPr>
    <w:rPr>
      <w:rFonts w:ascii="Calibri" w:eastAsia="Calibri" w:hAnsi="Calibri" w:cs="Times New Roman"/>
      <w:lang w:eastAsia="en-US"/>
    </w:rPr>
  </w:style>
  <w:style w:type="paragraph" w:customStyle="1" w:styleId="EB665642A1874318B3172F000803012820">
    <w:name w:val="EB665642A1874318B3172F000803012820"/>
    <w:rsid w:val="009C14A0"/>
    <w:pPr>
      <w:spacing w:after="200" w:line="276" w:lineRule="auto"/>
    </w:pPr>
    <w:rPr>
      <w:rFonts w:ascii="Calibri" w:eastAsia="Calibri" w:hAnsi="Calibri" w:cs="Times New Roman"/>
      <w:lang w:eastAsia="en-US"/>
    </w:rPr>
  </w:style>
  <w:style w:type="paragraph" w:customStyle="1" w:styleId="0BED9AF8342C49C48A56ED0F648ABBA018">
    <w:name w:val="0BED9AF8342C49C48A56ED0F648ABBA018"/>
    <w:rsid w:val="009C14A0"/>
    <w:pPr>
      <w:spacing w:after="200" w:line="276" w:lineRule="auto"/>
    </w:pPr>
    <w:rPr>
      <w:rFonts w:ascii="Calibri" w:eastAsia="Calibri" w:hAnsi="Calibri" w:cs="Times New Roman"/>
      <w:lang w:eastAsia="en-US"/>
    </w:rPr>
  </w:style>
  <w:style w:type="paragraph" w:customStyle="1" w:styleId="A97DAD74A18A40DEA37DC61A81AFF31320">
    <w:name w:val="A97DAD74A18A40DEA37DC61A81AFF31320"/>
    <w:rsid w:val="009C14A0"/>
    <w:pPr>
      <w:spacing w:after="200" w:line="276" w:lineRule="auto"/>
    </w:pPr>
    <w:rPr>
      <w:rFonts w:ascii="Calibri" w:eastAsia="Calibri" w:hAnsi="Calibri" w:cs="Times New Roman"/>
      <w:lang w:eastAsia="en-US"/>
    </w:rPr>
  </w:style>
  <w:style w:type="paragraph" w:customStyle="1" w:styleId="3BE8647908AD4EFCB32AFB857B5D585D20">
    <w:name w:val="3BE8647908AD4EFCB32AFB857B5D585D20"/>
    <w:rsid w:val="009C14A0"/>
    <w:pPr>
      <w:spacing w:after="200" w:line="276" w:lineRule="auto"/>
    </w:pPr>
    <w:rPr>
      <w:rFonts w:ascii="Calibri" w:eastAsia="Calibri" w:hAnsi="Calibri" w:cs="Times New Roman"/>
      <w:lang w:eastAsia="en-US"/>
    </w:rPr>
  </w:style>
  <w:style w:type="paragraph" w:customStyle="1" w:styleId="9D54654057B444ABB330CF534CAC8FAA20">
    <w:name w:val="9D54654057B444ABB330CF534CAC8FAA20"/>
    <w:rsid w:val="009C14A0"/>
    <w:pPr>
      <w:spacing w:after="200" w:line="276" w:lineRule="auto"/>
    </w:pPr>
    <w:rPr>
      <w:rFonts w:ascii="Calibri" w:eastAsia="Calibri" w:hAnsi="Calibri" w:cs="Times New Roman"/>
      <w:lang w:eastAsia="en-US"/>
    </w:rPr>
  </w:style>
  <w:style w:type="paragraph" w:customStyle="1" w:styleId="9742BFF291A54061BAF82192C5C6C7FF10">
    <w:name w:val="9742BFF291A54061BAF82192C5C6C7FF10"/>
    <w:rsid w:val="009C14A0"/>
    <w:pPr>
      <w:spacing w:after="200" w:line="276" w:lineRule="auto"/>
    </w:pPr>
    <w:rPr>
      <w:rFonts w:ascii="Calibri" w:eastAsia="Calibri" w:hAnsi="Calibri" w:cs="Times New Roman"/>
      <w:lang w:eastAsia="en-US"/>
    </w:rPr>
  </w:style>
  <w:style w:type="paragraph" w:customStyle="1" w:styleId="921CEAF031A44C179DE942511F562AA016">
    <w:name w:val="921CEAF031A44C179DE942511F562AA016"/>
    <w:rsid w:val="009C14A0"/>
    <w:pPr>
      <w:spacing w:after="200" w:line="276" w:lineRule="auto"/>
    </w:pPr>
    <w:rPr>
      <w:rFonts w:ascii="Calibri" w:eastAsia="Calibri" w:hAnsi="Calibri" w:cs="Times New Roman"/>
      <w:lang w:eastAsia="en-US"/>
    </w:rPr>
  </w:style>
  <w:style w:type="paragraph" w:customStyle="1" w:styleId="58DFB0DD020F4BC58694305AA0BD080A16">
    <w:name w:val="58DFB0DD020F4BC58694305AA0BD080A16"/>
    <w:rsid w:val="009C14A0"/>
    <w:pPr>
      <w:spacing w:after="200" w:line="276" w:lineRule="auto"/>
    </w:pPr>
    <w:rPr>
      <w:rFonts w:ascii="Calibri" w:eastAsia="Calibri" w:hAnsi="Calibri" w:cs="Times New Roman"/>
      <w:lang w:eastAsia="en-US"/>
    </w:rPr>
  </w:style>
  <w:style w:type="paragraph" w:customStyle="1" w:styleId="122FDE7F6AFF41BAB0FE3EF535ABDE7619">
    <w:name w:val="122FDE7F6AFF41BAB0FE3EF535ABDE7619"/>
    <w:rsid w:val="009C14A0"/>
    <w:pPr>
      <w:spacing w:after="200" w:line="276" w:lineRule="auto"/>
    </w:pPr>
    <w:rPr>
      <w:rFonts w:ascii="Calibri" w:eastAsia="Calibri" w:hAnsi="Calibri" w:cs="Times New Roman"/>
      <w:lang w:eastAsia="en-US"/>
    </w:rPr>
  </w:style>
  <w:style w:type="paragraph" w:customStyle="1" w:styleId="C4D450C190CB4111A053EDAFECF3C84C19">
    <w:name w:val="C4D450C190CB4111A053EDAFECF3C84C19"/>
    <w:rsid w:val="009C14A0"/>
    <w:pPr>
      <w:spacing w:after="200" w:line="276" w:lineRule="auto"/>
    </w:pPr>
    <w:rPr>
      <w:rFonts w:ascii="Calibri" w:eastAsia="Calibri" w:hAnsi="Calibri" w:cs="Times New Roman"/>
      <w:lang w:eastAsia="en-US"/>
    </w:rPr>
  </w:style>
  <w:style w:type="paragraph" w:customStyle="1" w:styleId="85AC44DC157F4CF791E1500B845A56D115">
    <w:name w:val="85AC44DC157F4CF791E1500B845A56D115"/>
    <w:rsid w:val="009C14A0"/>
    <w:pPr>
      <w:spacing w:after="200" w:line="276" w:lineRule="auto"/>
    </w:pPr>
    <w:rPr>
      <w:rFonts w:ascii="Calibri" w:eastAsia="Calibri" w:hAnsi="Calibri" w:cs="Times New Roman"/>
      <w:lang w:eastAsia="en-US"/>
    </w:rPr>
  </w:style>
  <w:style w:type="paragraph" w:customStyle="1" w:styleId="8E54A024F637481482F5FD640B1639E214">
    <w:name w:val="8E54A024F637481482F5FD640B1639E214"/>
    <w:rsid w:val="009C14A0"/>
    <w:pPr>
      <w:spacing w:after="200" w:line="276" w:lineRule="auto"/>
    </w:pPr>
    <w:rPr>
      <w:rFonts w:ascii="Calibri" w:eastAsia="Calibri" w:hAnsi="Calibri" w:cs="Times New Roman"/>
      <w:lang w:eastAsia="en-US"/>
    </w:rPr>
  </w:style>
  <w:style w:type="paragraph" w:customStyle="1" w:styleId="0839279DE6924F9E8CDFF669AAD9FAFF14">
    <w:name w:val="0839279DE6924F9E8CDFF669AAD9FAFF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
    <w:name w:val="D91AEBD2F36D4052955229E0EEC8815B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4">
    <w:name w:val="6D2387E6A68D437EAC2E122C12894A5614"/>
    <w:rsid w:val="009C14A0"/>
    <w:pPr>
      <w:spacing w:after="200" w:line="276" w:lineRule="auto"/>
    </w:pPr>
    <w:rPr>
      <w:rFonts w:ascii="Calibri" w:eastAsia="Calibri" w:hAnsi="Calibri" w:cs="Times New Roman"/>
      <w:lang w:eastAsia="en-US"/>
    </w:rPr>
  </w:style>
  <w:style w:type="paragraph" w:customStyle="1" w:styleId="B077712132354B74824A066717B40AB914">
    <w:name w:val="B077712132354B74824A066717B40AB914"/>
    <w:rsid w:val="009C14A0"/>
    <w:pPr>
      <w:spacing w:after="200" w:line="276" w:lineRule="auto"/>
    </w:pPr>
    <w:rPr>
      <w:rFonts w:ascii="Calibri" w:eastAsia="Calibri" w:hAnsi="Calibri" w:cs="Times New Roman"/>
      <w:lang w:eastAsia="en-US"/>
    </w:rPr>
  </w:style>
  <w:style w:type="paragraph" w:customStyle="1" w:styleId="1F72AEB9EA3F4073AB6D7E6D9278C8CD14">
    <w:name w:val="1F72AEB9EA3F4073AB6D7E6D9278C8CD14"/>
    <w:rsid w:val="009C14A0"/>
    <w:pPr>
      <w:spacing w:after="200" w:line="276" w:lineRule="auto"/>
    </w:pPr>
    <w:rPr>
      <w:rFonts w:ascii="Calibri" w:eastAsia="Calibri" w:hAnsi="Calibri" w:cs="Times New Roman"/>
      <w:lang w:eastAsia="en-US"/>
    </w:rPr>
  </w:style>
  <w:style w:type="paragraph" w:customStyle="1" w:styleId="AE6AD8081A4B496FBAAB47EA5B141E2414">
    <w:name w:val="AE6AD8081A4B496FBAAB47EA5B141E2414"/>
    <w:rsid w:val="009C14A0"/>
    <w:pPr>
      <w:spacing w:after="200" w:line="276" w:lineRule="auto"/>
    </w:pPr>
    <w:rPr>
      <w:rFonts w:ascii="Calibri" w:eastAsia="Calibri" w:hAnsi="Calibri" w:cs="Times New Roman"/>
      <w:lang w:eastAsia="en-US"/>
    </w:rPr>
  </w:style>
  <w:style w:type="paragraph" w:customStyle="1" w:styleId="4F1F38248BED41C8982C0F502397203611">
    <w:name w:val="4F1F38248BED41C8982C0F502397203611"/>
    <w:rsid w:val="009C14A0"/>
    <w:pPr>
      <w:spacing w:after="200" w:line="276" w:lineRule="auto"/>
    </w:pPr>
    <w:rPr>
      <w:rFonts w:ascii="Calibri" w:eastAsia="Calibri" w:hAnsi="Calibri" w:cs="Times New Roman"/>
      <w:lang w:eastAsia="en-US"/>
    </w:rPr>
  </w:style>
  <w:style w:type="paragraph" w:customStyle="1" w:styleId="EB665642A1874318B3172F000803012821">
    <w:name w:val="EB665642A1874318B3172F000803012821"/>
    <w:rsid w:val="009C14A0"/>
    <w:pPr>
      <w:spacing w:after="200" w:line="276" w:lineRule="auto"/>
    </w:pPr>
    <w:rPr>
      <w:rFonts w:ascii="Calibri" w:eastAsia="Calibri" w:hAnsi="Calibri" w:cs="Times New Roman"/>
      <w:lang w:eastAsia="en-US"/>
    </w:rPr>
  </w:style>
  <w:style w:type="paragraph" w:customStyle="1" w:styleId="0BED9AF8342C49C48A56ED0F648ABBA019">
    <w:name w:val="0BED9AF8342C49C48A56ED0F648ABBA019"/>
    <w:rsid w:val="009C14A0"/>
    <w:pPr>
      <w:spacing w:after="200" w:line="276" w:lineRule="auto"/>
    </w:pPr>
    <w:rPr>
      <w:rFonts w:ascii="Calibri" w:eastAsia="Calibri" w:hAnsi="Calibri" w:cs="Times New Roman"/>
      <w:lang w:eastAsia="en-US"/>
    </w:rPr>
  </w:style>
  <w:style w:type="paragraph" w:customStyle="1" w:styleId="A97DAD74A18A40DEA37DC61A81AFF31321">
    <w:name w:val="A97DAD74A18A40DEA37DC61A81AFF31321"/>
    <w:rsid w:val="009C14A0"/>
    <w:pPr>
      <w:spacing w:after="200" w:line="276" w:lineRule="auto"/>
    </w:pPr>
    <w:rPr>
      <w:rFonts w:ascii="Calibri" w:eastAsia="Calibri" w:hAnsi="Calibri" w:cs="Times New Roman"/>
      <w:lang w:eastAsia="en-US"/>
    </w:rPr>
  </w:style>
  <w:style w:type="paragraph" w:customStyle="1" w:styleId="3BE8647908AD4EFCB32AFB857B5D585D21">
    <w:name w:val="3BE8647908AD4EFCB32AFB857B5D585D21"/>
    <w:rsid w:val="009C14A0"/>
    <w:pPr>
      <w:spacing w:after="200" w:line="276" w:lineRule="auto"/>
    </w:pPr>
    <w:rPr>
      <w:rFonts w:ascii="Calibri" w:eastAsia="Calibri" w:hAnsi="Calibri" w:cs="Times New Roman"/>
      <w:lang w:eastAsia="en-US"/>
    </w:rPr>
  </w:style>
  <w:style w:type="paragraph" w:customStyle="1" w:styleId="9D54654057B444ABB330CF534CAC8FAA21">
    <w:name w:val="9D54654057B444ABB330CF534CAC8FAA21"/>
    <w:rsid w:val="009C14A0"/>
    <w:pPr>
      <w:spacing w:after="200" w:line="276" w:lineRule="auto"/>
    </w:pPr>
    <w:rPr>
      <w:rFonts w:ascii="Calibri" w:eastAsia="Calibri" w:hAnsi="Calibri" w:cs="Times New Roman"/>
      <w:lang w:eastAsia="en-US"/>
    </w:rPr>
  </w:style>
  <w:style w:type="paragraph" w:customStyle="1" w:styleId="9742BFF291A54061BAF82192C5C6C7FF11">
    <w:name w:val="9742BFF291A54061BAF82192C5C6C7FF11"/>
    <w:rsid w:val="009C14A0"/>
    <w:pPr>
      <w:spacing w:after="200" w:line="276" w:lineRule="auto"/>
    </w:pPr>
    <w:rPr>
      <w:rFonts w:ascii="Calibri" w:eastAsia="Calibri" w:hAnsi="Calibri" w:cs="Times New Roman"/>
      <w:lang w:eastAsia="en-US"/>
    </w:rPr>
  </w:style>
  <w:style w:type="paragraph" w:customStyle="1" w:styleId="921CEAF031A44C179DE942511F562AA017">
    <w:name w:val="921CEAF031A44C179DE942511F562AA017"/>
    <w:rsid w:val="009C14A0"/>
    <w:pPr>
      <w:spacing w:after="200" w:line="276" w:lineRule="auto"/>
    </w:pPr>
    <w:rPr>
      <w:rFonts w:ascii="Calibri" w:eastAsia="Calibri" w:hAnsi="Calibri" w:cs="Times New Roman"/>
      <w:lang w:eastAsia="en-US"/>
    </w:rPr>
  </w:style>
  <w:style w:type="paragraph" w:customStyle="1" w:styleId="58DFB0DD020F4BC58694305AA0BD080A17">
    <w:name w:val="58DFB0DD020F4BC58694305AA0BD080A17"/>
    <w:rsid w:val="009C14A0"/>
    <w:pPr>
      <w:spacing w:after="200" w:line="276" w:lineRule="auto"/>
    </w:pPr>
    <w:rPr>
      <w:rFonts w:ascii="Calibri" w:eastAsia="Calibri" w:hAnsi="Calibri" w:cs="Times New Roman"/>
      <w:lang w:eastAsia="en-US"/>
    </w:rPr>
  </w:style>
  <w:style w:type="paragraph" w:customStyle="1" w:styleId="122FDE7F6AFF41BAB0FE3EF535ABDE7620">
    <w:name w:val="122FDE7F6AFF41BAB0FE3EF535ABDE7620"/>
    <w:rsid w:val="009C14A0"/>
    <w:pPr>
      <w:spacing w:after="200" w:line="276" w:lineRule="auto"/>
    </w:pPr>
    <w:rPr>
      <w:rFonts w:ascii="Calibri" w:eastAsia="Calibri" w:hAnsi="Calibri" w:cs="Times New Roman"/>
      <w:lang w:eastAsia="en-US"/>
    </w:rPr>
  </w:style>
  <w:style w:type="paragraph" w:customStyle="1" w:styleId="C4D450C190CB4111A053EDAFECF3C84C20">
    <w:name w:val="C4D450C190CB4111A053EDAFECF3C84C20"/>
    <w:rsid w:val="009C14A0"/>
    <w:pPr>
      <w:spacing w:after="200" w:line="276" w:lineRule="auto"/>
    </w:pPr>
    <w:rPr>
      <w:rFonts w:ascii="Calibri" w:eastAsia="Calibri" w:hAnsi="Calibri" w:cs="Times New Roman"/>
      <w:lang w:eastAsia="en-US"/>
    </w:rPr>
  </w:style>
  <w:style w:type="paragraph" w:customStyle="1" w:styleId="85AC44DC157F4CF791E1500B845A56D116">
    <w:name w:val="85AC44DC157F4CF791E1500B845A56D116"/>
    <w:rsid w:val="009C14A0"/>
    <w:pPr>
      <w:spacing w:after="200" w:line="276" w:lineRule="auto"/>
    </w:pPr>
    <w:rPr>
      <w:rFonts w:ascii="Calibri" w:eastAsia="Calibri" w:hAnsi="Calibri" w:cs="Times New Roman"/>
      <w:lang w:eastAsia="en-US"/>
    </w:rPr>
  </w:style>
  <w:style w:type="paragraph" w:customStyle="1" w:styleId="8E54A024F637481482F5FD640B1639E215">
    <w:name w:val="8E54A024F637481482F5FD640B1639E215"/>
    <w:rsid w:val="009C14A0"/>
    <w:pPr>
      <w:spacing w:after="200" w:line="276" w:lineRule="auto"/>
    </w:pPr>
    <w:rPr>
      <w:rFonts w:ascii="Calibri" w:eastAsia="Calibri" w:hAnsi="Calibri" w:cs="Times New Roman"/>
      <w:lang w:eastAsia="en-US"/>
    </w:rPr>
  </w:style>
  <w:style w:type="paragraph" w:customStyle="1" w:styleId="0839279DE6924F9E8CDFF669AAD9FAFF15">
    <w:name w:val="0839279DE6924F9E8CDFF669AAD9FAFF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
    <w:name w:val="D91AEBD2F36D4052955229E0EEC8815B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5">
    <w:name w:val="6D2387E6A68D437EAC2E122C12894A5615"/>
    <w:rsid w:val="009C14A0"/>
    <w:pPr>
      <w:spacing w:after="200" w:line="276" w:lineRule="auto"/>
    </w:pPr>
    <w:rPr>
      <w:rFonts w:ascii="Calibri" w:eastAsia="Calibri" w:hAnsi="Calibri" w:cs="Times New Roman"/>
      <w:lang w:eastAsia="en-US"/>
    </w:rPr>
  </w:style>
  <w:style w:type="paragraph" w:customStyle="1" w:styleId="B077712132354B74824A066717B40AB915">
    <w:name w:val="B077712132354B74824A066717B40AB915"/>
    <w:rsid w:val="009C14A0"/>
    <w:pPr>
      <w:spacing w:after="200" w:line="276" w:lineRule="auto"/>
    </w:pPr>
    <w:rPr>
      <w:rFonts w:ascii="Calibri" w:eastAsia="Calibri" w:hAnsi="Calibri" w:cs="Times New Roman"/>
      <w:lang w:eastAsia="en-US"/>
    </w:rPr>
  </w:style>
  <w:style w:type="paragraph" w:customStyle="1" w:styleId="1F72AEB9EA3F4073AB6D7E6D9278C8CD15">
    <w:name w:val="1F72AEB9EA3F4073AB6D7E6D9278C8CD15"/>
    <w:rsid w:val="009C14A0"/>
    <w:pPr>
      <w:spacing w:after="200" w:line="276" w:lineRule="auto"/>
    </w:pPr>
    <w:rPr>
      <w:rFonts w:ascii="Calibri" w:eastAsia="Calibri" w:hAnsi="Calibri" w:cs="Times New Roman"/>
      <w:lang w:eastAsia="en-US"/>
    </w:rPr>
  </w:style>
  <w:style w:type="paragraph" w:customStyle="1" w:styleId="AE6AD8081A4B496FBAAB47EA5B141E2415">
    <w:name w:val="AE6AD8081A4B496FBAAB47EA5B141E2415"/>
    <w:rsid w:val="009C14A0"/>
    <w:pPr>
      <w:spacing w:after="200" w:line="276" w:lineRule="auto"/>
    </w:pPr>
    <w:rPr>
      <w:rFonts w:ascii="Calibri" w:eastAsia="Calibri" w:hAnsi="Calibri" w:cs="Times New Roman"/>
      <w:lang w:eastAsia="en-US"/>
    </w:rPr>
  </w:style>
  <w:style w:type="paragraph" w:customStyle="1" w:styleId="4F1F38248BED41C8982C0F502397203612">
    <w:name w:val="4F1F38248BED41C8982C0F502397203612"/>
    <w:rsid w:val="009C14A0"/>
    <w:pPr>
      <w:spacing w:after="200" w:line="276" w:lineRule="auto"/>
    </w:pPr>
    <w:rPr>
      <w:rFonts w:ascii="Calibri" w:eastAsia="Calibri" w:hAnsi="Calibri" w:cs="Times New Roman"/>
      <w:lang w:eastAsia="en-US"/>
    </w:rPr>
  </w:style>
  <w:style w:type="paragraph" w:customStyle="1" w:styleId="EB665642A1874318B3172F000803012822">
    <w:name w:val="EB665642A1874318B3172F000803012822"/>
    <w:rsid w:val="009C14A0"/>
    <w:pPr>
      <w:spacing w:after="200" w:line="276" w:lineRule="auto"/>
    </w:pPr>
    <w:rPr>
      <w:rFonts w:ascii="Calibri" w:eastAsia="Calibri" w:hAnsi="Calibri" w:cs="Times New Roman"/>
      <w:lang w:eastAsia="en-US"/>
    </w:rPr>
  </w:style>
  <w:style w:type="paragraph" w:customStyle="1" w:styleId="0BED9AF8342C49C48A56ED0F648ABBA020">
    <w:name w:val="0BED9AF8342C49C48A56ED0F648ABBA020"/>
    <w:rsid w:val="009C14A0"/>
    <w:pPr>
      <w:spacing w:after="200" w:line="276" w:lineRule="auto"/>
    </w:pPr>
    <w:rPr>
      <w:rFonts w:ascii="Calibri" w:eastAsia="Calibri" w:hAnsi="Calibri" w:cs="Times New Roman"/>
      <w:lang w:eastAsia="en-US"/>
    </w:rPr>
  </w:style>
  <w:style w:type="paragraph" w:customStyle="1" w:styleId="A97DAD74A18A40DEA37DC61A81AFF31322">
    <w:name w:val="A97DAD74A18A40DEA37DC61A81AFF31322"/>
    <w:rsid w:val="009C14A0"/>
    <w:pPr>
      <w:spacing w:after="200" w:line="276" w:lineRule="auto"/>
    </w:pPr>
    <w:rPr>
      <w:rFonts w:ascii="Calibri" w:eastAsia="Calibri" w:hAnsi="Calibri" w:cs="Times New Roman"/>
      <w:lang w:eastAsia="en-US"/>
    </w:rPr>
  </w:style>
  <w:style w:type="paragraph" w:customStyle="1" w:styleId="3BE8647908AD4EFCB32AFB857B5D585D22">
    <w:name w:val="3BE8647908AD4EFCB32AFB857B5D585D22"/>
    <w:rsid w:val="009C14A0"/>
    <w:pPr>
      <w:spacing w:after="200" w:line="276" w:lineRule="auto"/>
    </w:pPr>
    <w:rPr>
      <w:rFonts w:ascii="Calibri" w:eastAsia="Calibri" w:hAnsi="Calibri" w:cs="Times New Roman"/>
      <w:lang w:eastAsia="en-US"/>
    </w:rPr>
  </w:style>
  <w:style w:type="paragraph" w:customStyle="1" w:styleId="9D54654057B444ABB330CF534CAC8FAA22">
    <w:name w:val="9D54654057B444ABB330CF534CAC8FAA22"/>
    <w:rsid w:val="009C14A0"/>
    <w:pPr>
      <w:spacing w:after="200" w:line="276" w:lineRule="auto"/>
    </w:pPr>
    <w:rPr>
      <w:rFonts w:ascii="Calibri" w:eastAsia="Calibri" w:hAnsi="Calibri" w:cs="Times New Roman"/>
      <w:lang w:eastAsia="en-US"/>
    </w:rPr>
  </w:style>
  <w:style w:type="paragraph" w:customStyle="1" w:styleId="9742BFF291A54061BAF82192C5C6C7FF12">
    <w:name w:val="9742BFF291A54061BAF82192C5C6C7FF12"/>
    <w:rsid w:val="009C14A0"/>
    <w:pPr>
      <w:spacing w:after="200" w:line="276" w:lineRule="auto"/>
    </w:pPr>
    <w:rPr>
      <w:rFonts w:ascii="Calibri" w:eastAsia="Calibri" w:hAnsi="Calibri" w:cs="Times New Roman"/>
      <w:lang w:eastAsia="en-US"/>
    </w:rPr>
  </w:style>
  <w:style w:type="paragraph" w:customStyle="1" w:styleId="921CEAF031A44C179DE942511F562AA018">
    <w:name w:val="921CEAF031A44C179DE942511F562AA018"/>
    <w:rsid w:val="009C14A0"/>
    <w:pPr>
      <w:spacing w:after="200" w:line="276" w:lineRule="auto"/>
    </w:pPr>
    <w:rPr>
      <w:rFonts w:ascii="Calibri" w:eastAsia="Calibri" w:hAnsi="Calibri" w:cs="Times New Roman"/>
      <w:lang w:eastAsia="en-US"/>
    </w:rPr>
  </w:style>
  <w:style w:type="paragraph" w:customStyle="1" w:styleId="58DFB0DD020F4BC58694305AA0BD080A18">
    <w:name w:val="58DFB0DD020F4BC58694305AA0BD080A18"/>
    <w:rsid w:val="009C14A0"/>
    <w:pPr>
      <w:spacing w:after="200" w:line="276" w:lineRule="auto"/>
    </w:pPr>
    <w:rPr>
      <w:rFonts w:ascii="Calibri" w:eastAsia="Calibri" w:hAnsi="Calibri" w:cs="Times New Roman"/>
      <w:lang w:eastAsia="en-US"/>
    </w:rPr>
  </w:style>
  <w:style w:type="paragraph" w:customStyle="1" w:styleId="122FDE7F6AFF41BAB0FE3EF535ABDE7621">
    <w:name w:val="122FDE7F6AFF41BAB0FE3EF535ABDE7621"/>
    <w:rsid w:val="009C14A0"/>
    <w:pPr>
      <w:spacing w:after="200" w:line="276" w:lineRule="auto"/>
    </w:pPr>
    <w:rPr>
      <w:rFonts w:ascii="Calibri" w:eastAsia="Calibri" w:hAnsi="Calibri" w:cs="Times New Roman"/>
      <w:lang w:eastAsia="en-US"/>
    </w:rPr>
  </w:style>
  <w:style w:type="paragraph" w:customStyle="1" w:styleId="C4D450C190CB4111A053EDAFECF3C84C21">
    <w:name w:val="C4D450C190CB4111A053EDAFECF3C84C21"/>
    <w:rsid w:val="009C14A0"/>
    <w:pPr>
      <w:spacing w:after="200" w:line="276" w:lineRule="auto"/>
    </w:pPr>
    <w:rPr>
      <w:rFonts w:ascii="Calibri" w:eastAsia="Calibri" w:hAnsi="Calibri" w:cs="Times New Roman"/>
      <w:lang w:eastAsia="en-US"/>
    </w:rPr>
  </w:style>
  <w:style w:type="paragraph" w:customStyle="1" w:styleId="85AC44DC157F4CF791E1500B845A56D117">
    <w:name w:val="85AC44DC157F4CF791E1500B845A56D117"/>
    <w:rsid w:val="009C14A0"/>
    <w:pPr>
      <w:spacing w:after="200" w:line="276" w:lineRule="auto"/>
    </w:pPr>
    <w:rPr>
      <w:rFonts w:ascii="Calibri" w:eastAsia="Calibri" w:hAnsi="Calibri" w:cs="Times New Roman"/>
      <w:lang w:eastAsia="en-US"/>
    </w:rPr>
  </w:style>
  <w:style w:type="paragraph" w:customStyle="1" w:styleId="8E54A024F637481482F5FD640B1639E216">
    <w:name w:val="8E54A024F637481482F5FD640B1639E216"/>
    <w:rsid w:val="009C14A0"/>
    <w:pPr>
      <w:spacing w:after="200" w:line="276" w:lineRule="auto"/>
    </w:pPr>
    <w:rPr>
      <w:rFonts w:ascii="Calibri" w:eastAsia="Calibri" w:hAnsi="Calibri" w:cs="Times New Roman"/>
      <w:lang w:eastAsia="en-US"/>
    </w:rPr>
  </w:style>
  <w:style w:type="paragraph" w:customStyle="1" w:styleId="0839279DE6924F9E8CDFF669AAD9FAFF16">
    <w:name w:val="0839279DE6924F9E8CDFF669AAD9FAFF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6">
    <w:name w:val="D91AEBD2F36D4052955229E0EEC8815B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6">
    <w:name w:val="6D2387E6A68D437EAC2E122C12894A5616"/>
    <w:rsid w:val="009C14A0"/>
    <w:pPr>
      <w:spacing w:after="200" w:line="276" w:lineRule="auto"/>
    </w:pPr>
    <w:rPr>
      <w:rFonts w:ascii="Calibri" w:eastAsia="Calibri" w:hAnsi="Calibri" w:cs="Times New Roman"/>
      <w:lang w:eastAsia="en-US"/>
    </w:rPr>
  </w:style>
  <w:style w:type="paragraph" w:customStyle="1" w:styleId="B077712132354B74824A066717B40AB916">
    <w:name w:val="B077712132354B74824A066717B40AB916"/>
    <w:rsid w:val="009C14A0"/>
    <w:pPr>
      <w:spacing w:after="200" w:line="276" w:lineRule="auto"/>
    </w:pPr>
    <w:rPr>
      <w:rFonts w:ascii="Calibri" w:eastAsia="Calibri" w:hAnsi="Calibri" w:cs="Times New Roman"/>
      <w:lang w:eastAsia="en-US"/>
    </w:rPr>
  </w:style>
  <w:style w:type="paragraph" w:customStyle="1" w:styleId="1F72AEB9EA3F4073AB6D7E6D9278C8CD16">
    <w:name w:val="1F72AEB9EA3F4073AB6D7E6D9278C8CD16"/>
    <w:rsid w:val="009C14A0"/>
    <w:pPr>
      <w:spacing w:after="200" w:line="276" w:lineRule="auto"/>
    </w:pPr>
    <w:rPr>
      <w:rFonts w:ascii="Calibri" w:eastAsia="Calibri" w:hAnsi="Calibri" w:cs="Times New Roman"/>
      <w:lang w:eastAsia="en-US"/>
    </w:rPr>
  </w:style>
  <w:style w:type="paragraph" w:customStyle="1" w:styleId="AE6AD8081A4B496FBAAB47EA5B141E2416">
    <w:name w:val="AE6AD8081A4B496FBAAB47EA5B141E2416"/>
    <w:rsid w:val="009C14A0"/>
    <w:pPr>
      <w:spacing w:after="200" w:line="276" w:lineRule="auto"/>
    </w:pPr>
    <w:rPr>
      <w:rFonts w:ascii="Calibri" w:eastAsia="Calibri" w:hAnsi="Calibri" w:cs="Times New Roman"/>
      <w:lang w:eastAsia="en-US"/>
    </w:rPr>
  </w:style>
  <w:style w:type="paragraph" w:customStyle="1" w:styleId="4F1F38248BED41C8982C0F502397203613">
    <w:name w:val="4F1F38248BED41C8982C0F502397203613"/>
    <w:rsid w:val="009C14A0"/>
    <w:pPr>
      <w:spacing w:after="200" w:line="276" w:lineRule="auto"/>
    </w:pPr>
    <w:rPr>
      <w:rFonts w:ascii="Calibri" w:eastAsia="Calibri" w:hAnsi="Calibri" w:cs="Times New Roman"/>
      <w:lang w:eastAsia="en-US"/>
    </w:rPr>
  </w:style>
  <w:style w:type="paragraph" w:customStyle="1" w:styleId="EB665642A1874318B3172F000803012823">
    <w:name w:val="EB665642A1874318B3172F000803012823"/>
    <w:rsid w:val="009C14A0"/>
    <w:pPr>
      <w:spacing w:after="200" w:line="276" w:lineRule="auto"/>
    </w:pPr>
    <w:rPr>
      <w:rFonts w:ascii="Calibri" w:eastAsia="Calibri" w:hAnsi="Calibri" w:cs="Times New Roman"/>
      <w:lang w:eastAsia="en-US"/>
    </w:rPr>
  </w:style>
  <w:style w:type="paragraph" w:customStyle="1" w:styleId="0BED9AF8342C49C48A56ED0F648ABBA021">
    <w:name w:val="0BED9AF8342C49C48A56ED0F648ABBA021"/>
    <w:rsid w:val="009C14A0"/>
    <w:pPr>
      <w:spacing w:after="200" w:line="276" w:lineRule="auto"/>
    </w:pPr>
    <w:rPr>
      <w:rFonts w:ascii="Calibri" w:eastAsia="Calibri" w:hAnsi="Calibri" w:cs="Times New Roman"/>
      <w:lang w:eastAsia="en-US"/>
    </w:rPr>
  </w:style>
  <w:style w:type="paragraph" w:customStyle="1" w:styleId="A97DAD74A18A40DEA37DC61A81AFF31323">
    <w:name w:val="A97DAD74A18A40DEA37DC61A81AFF31323"/>
    <w:rsid w:val="009C14A0"/>
    <w:pPr>
      <w:spacing w:after="200" w:line="276" w:lineRule="auto"/>
    </w:pPr>
    <w:rPr>
      <w:rFonts w:ascii="Calibri" w:eastAsia="Calibri" w:hAnsi="Calibri" w:cs="Times New Roman"/>
      <w:lang w:eastAsia="en-US"/>
    </w:rPr>
  </w:style>
  <w:style w:type="paragraph" w:customStyle="1" w:styleId="3BE8647908AD4EFCB32AFB857B5D585D23">
    <w:name w:val="3BE8647908AD4EFCB32AFB857B5D585D23"/>
    <w:rsid w:val="009C14A0"/>
    <w:pPr>
      <w:spacing w:after="200" w:line="276" w:lineRule="auto"/>
    </w:pPr>
    <w:rPr>
      <w:rFonts w:ascii="Calibri" w:eastAsia="Calibri" w:hAnsi="Calibri" w:cs="Times New Roman"/>
      <w:lang w:eastAsia="en-US"/>
    </w:rPr>
  </w:style>
  <w:style w:type="paragraph" w:customStyle="1" w:styleId="9D54654057B444ABB330CF534CAC8FAA23">
    <w:name w:val="9D54654057B444ABB330CF534CAC8FAA23"/>
    <w:rsid w:val="009C14A0"/>
    <w:pPr>
      <w:spacing w:after="200" w:line="276" w:lineRule="auto"/>
    </w:pPr>
    <w:rPr>
      <w:rFonts w:ascii="Calibri" w:eastAsia="Calibri" w:hAnsi="Calibri" w:cs="Times New Roman"/>
      <w:lang w:eastAsia="en-US"/>
    </w:rPr>
  </w:style>
  <w:style w:type="paragraph" w:customStyle="1" w:styleId="9742BFF291A54061BAF82192C5C6C7FF13">
    <w:name w:val="9742BFF291A54061BAF82192C5C6C7FF13"/>
    <w:rsid w:val="009C14A0"/>
    <w:pPr>
      <w:spacing w:after="200" w:line="276" w:lineRule="auto"/>
    </w:pPr>
    <w:rPr>
      <w:rFonts w:ascii="Calibri" w:eastAsia="Calibri" w:hAnsi="Calibri" w:cs="Times New Roman"/>
      <w:lang w:eastAsia="en-US"/>
    </w:rPr>
  </w:style>
  <w:style w:type="paragraph" w:customStyle="1" w:styleId="921CEAF031A44C179DE942511F562AA019">
    <w:name w:val="921CEAF031A44C179DE942511F562AA019"/>
    <w:rsid w:val="009C14A0"/>
    <w:pPr>
      <w:spacing w:after="200" w:line="276" w:lineRule="auto"/>
    </w:pPr>
    <w:rPr>
      <w:rFonts w:ascii="Calibri" w:eastAsia="Calibri" w:hAnsi="Calibri" w:cs="Times New Roman"/>
      <w:lang w:eastAsia="en-US"/>
    </w:rPr>
  </w:style>
  <w:style w:type="paragraph" w:customStyle="1" w:styleId="58DFB0DD020F4BC58694305AA0BD080A19">
    <w:name w:val="58DFB0DD020F4BC58694305AA0BD080A19"/>
    <w:rsid w:val="009C14A0"/>
    <w:pPr>
      <w:spacing w:after="200" w:line="276" w:lineRule="auto"/>
    </w:pPr>
    <w:rPr>
      <w:rFonts w:ascii="Calibri" w:eastAsia="Calibri" w:hAnsi="Calibri" w:cs="Times New Roman"/>
      <w:lang w:eastAsia="en-US"/>
    </w:rPr>
  </w:style>
  <w:style w:type="paragraph" w:customStyle="1" w:styleId="122FDE7F6AFF41BAB0FE3EF535ABDE7622">
    <w:name w:val="122FDE7F6AFF41BAB0FE3EF535ABDE7622"/>
    <w:rsid w:val="009C14A0"/>
    <w:pPr>
      <w:spacing w:after="200" w:line="276" w:lineRule="auto"/>
    </w:pPr>
    <w:rPr>
      <w:rFonts w:ascii="Calibri" w:eastAsia="Calibri" w:hAnsi="Calibri" w:cs="Times New Roman"/>
      <w:lang w:eastAsia="en-US"/>
    </w:rPr>
  </w:style>
  <w:style w:type="paragraph" w:customStyle="1" w:styleId="C4D450C190CB4111A053EDAFECF3C84C22">
    <w:name w:val="C4D450C190CB4111A053EDAFECF3C84C22"/>
    <w:rsid w:val="009C14A0"/>
    <w:pPr>
      <w:spacing w:after="200" w:line="276" w:lineRule="auto"/>
    </w:pPr>
    <w:rPr>
      <w:rFonts w:ascii="Calibri" w:eastAsia="Calibri" w:hAnsi="Calibri" w:cs="Times New Roman"/>
      <w:lang w:eastAsia="en-US"/>
    </w:rPr>
  </w:style>
  <w:style w:type="paragraph" w:customStyle="1" w:styleId="85AC44DC157F4CF791E1500B845A56D118">
    <w:name w:val="85AC44DC157F4CF791E1500B845A56D118"/>
    <w:rsid w:val="009C14A0"/>
    <w:pPr>
      <w:spacing w:after="200" w:line="276" w:lineRule="auto"/>
    </w:pPr>
    <w:rPr>
      <w:rFonts w:ascii="Calibri" w:eastAsia="Calibri" w:hAnsi="Calibri" w:cs="Times New Roman"/>
      <w:lang w:eastAsia="en-US"/>
    </w:rPr>
  </w:style>
  <w:style w:type="paragraph" w:customStyle="1" w:styleId="8E54A024F637481482F5FD640B1639E217">
    <w:name w:val="8E54A024F637481482F5FD640B1639E217"/>
    <w:rsid w:val="009C14A0"/>
    <w:pPr>
      <w:spacing w:after="200" w:line="276" w:lineRule="auto"/>
    </w:pPr>
    <w:rPr>
      <w:rFonts w:ascii="Calibri" w:eastAsia="Calibri" w:hAnsi="Calibri" w:cs="Times New Roman"/>
      <w:lang w:eastAsia="en-US"/>
    </w:rPr>
  </w:style>
  <w:style w:type="paragraph" w:customStyle="1" w:styleId="0839279DE6924F9E8CDFF669AAD9FAFF17">
    <w:name w:val="0839279DE6924F9E8CDFF669AAD9FAFF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7">
    <w:name w:val="D91AEBD2F36D4052955229E0EEC8815B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7">
    <w:name w:val="6D2387E6A68D437EAC2E122C12894A5617"/>
    <w:rsid w:val="009C14A0"/>
    <w:pPr>
      <w:spacing w:after="200" w:line="276" w:lineRule="auto"/>
    </w:pPr>
    <w:rPr>
      <w:rFonts w:ascii="Calibri" w:eastAsia="Calibri" w:hAnsi="Calibri" w:cs="Times New Roman"/>
      <w:lang w:eastAsia="en-US"/>
    </w:rPr>
  </w:style>
  <w:style w:type="paragraph" w:customStyle="1" w:styleId="B077712132354B74824A066717B40AB917">
    <w:name w:val="B077712132354B74824A066717B40AB917"/>
    <w:rsid w:val="009C14A0"/>
    <w:pPr>
      <w:spacing w:after="200" w:line="276" w:lineRule="auto"/>
    </w:pPr>
    <w:rPr>
      <w:rFonts w:ascii="Calibri" w:eastAsia="Calibri" w:hAnsi="Calibri" w:cs="Times New Roman"/>
      <w:lang w:eastAsia="en-US"/>
    </w:rPr>
  </w:style>
  <w:style w:type="paragraph" w:customStyle="1" w:styleId="1F72AEB9EA3F4073AB6D7E6D9278C8CD17">
    <w:name w:val="1F72AEB9EA3F4073AB6D7E6D9278C8CD17"/>
    <w:rsid w:val="009C14A0"/>
    <w:pPr>
      <w:spacing w:after="200" w:line="276" w:lineRule="auto"/>
    </w:pPr>
    <w:rPr>
      <w:rFonts w:ascii="Calibri" w:eastAsia="Calibri" w:hAnsi="Calibri" w:cs="Times New Roman"/>
      <w:lang w:eastAsia="en-US"/>
    </w:rPr>
  </w:style>
  <w:style w:type="paragraph" w:customStyle="1" w:styleId="AE6AD8081A4B496FBAAB47EA5B141E2417">
    <w:name w:val="AE6AD8081A4B496FBAAB47EA5B141E2417"/>
    <w:rsid w:val="009C14A0"/>
    <w:pPr>
      <w:spacing w:after="200" w:line="276" w:lineRule="auto"/>
    </w:pPr>
    <w:rPr>
      <w:rFonts w:ascii="Calibri" w:eastAsia="Calibri" w:hAnsi="Calibri" w:cs="Times New Roman"/>
      <w:lang w:eastAsia="en-US"/>
    </w:rPr>
  </w:style>
  <w:style w:type="paragraph" w:customStyle="1" w:styleId="4F1F38248BED41C8982C0F502397203614">
    <w:name w:val="4F1F38248BED41C8982C0F502397203614"/>
    <w:rsid w:val="009C14A0"/>
    <w:pPr>
      <w:spacing w:after="200" w:line="276" w:lineRule="auto"/>
    </w:pPr>
    <w:rPr>
      <w:rFonts w:ascii="Calibri" w:eastAsia="Calibri" w:hAnsi="Calibri" w:cs="Times New Roman"/>
      <w:lang w:eastAsia="en-US"/>
    </w:rPr>
  </w:style>
  <w:style w:type="paragraph" w:customStyle="1" w:styleId="EB665642A1874318B3172F000803012824">
    <w:name w:val="EB665642A1874318B3172F000803012824"/>
    <w:rsid w:val="009C14A0"/>
    <w:pPr>
      <w:spacing w:after="200" w:line="276" w:lineRule="auto"/>
    </w:pPr>
    <w:rPr>
      <w:rFonts w:ascii="Calibri" w:eastAsia="Calibri" w:hAnsi="Calibri" w:cs="Times New Roman"/>
      <w:lang w:eastAsia="en-US"/>
    </w:rPr>
  </w:style>
  <w:style w:type="paragraph" w:customStyle="1" w:styleId="0BED9AF8342C49C48A56ED0F648ABBA022">
    <w:name w:val="0BED9AF8342C49C48A56ED0F648ABBA022"/>
    <w:rsid w:val="009C14A0"/>
    <w:pPr>
      <w:spacing w:after="200" w:line="276" w:lineRule="auto"/>
    </w:pPr>
    <w:rPr>
      <w:rFonts w:ascii="Calibri" w:eastAsia="Calibri" w:hAnsi="Calibri" w:cs="Times New Roman"/>
      <w:lang w:eastAsia="en-US"/>
    </w:rPr>
  </w:style>
  <w:style w:type="paragraph" w:customStyle="1" w:styleId="A97DAD74A18A40DEA37DC61A81AFF31324">
    <w:name w:val="A97DAD74A18A40DEA37DC61A81AFF31324"/>
    <w:rsid w:val="009C14A0"/>
    <w:pPr>
      <w:spacing w:after="200" w:line="276" w:lineRule="auto"/>
    </w:pPr>
    <w:rPr>
      <w:rFonts w:ascii="Calibri" w:eastAsia="Calibri" w:hAnsi="Calibri" w:cs="Times New Roman"/>
      <w:lang w:eastAsia="en-US"/>
    </w:rPr>
  </w:style>
  <w:style w:type="paragraph" w:customStyle="1" w:styleId="3BE8647908AD4EFCB32AFB857B5D585D24">
    <w:name w:val="3BE8647908AD4EFCB32AFB857B5D585D24"/>
    <w:rsid w:val="009C14A0"/>
    <w:pPr>
      <w:spacing w:after="200" w:line="276" w:lineRule="auto"/>
    </w:pPr>
    <w:rPr>
      <w:rFonts w:ascii="Calibri" w:eastAsia="Calibri" w:hAnsi="Calibri" w:cs="Times New Roman"/>
      <w:lang w:eastAsia="en-US"/>
    </w:rPr>
  </w:style>
  <w:style w:type="paragraph" w:customStyle="1" w:styleId="9D54654057B444ABB330CF534CAC8FAA24">
    <w:name w:val="9D54654057B444ABB330CF534CAC8FAA24"/>
    <w:rsid w:val="009C14A0"/>
    <w:pPr>
      <w:spacing w:after="200" w:line="276" w:lineRule="auto"/>
    </w:pPr>
    <w:rPr>
      <w:rFonts w:ascii="Calibri" w:eastAsia="Calibri" w:hAnsi="Calibri" w:cs="Times New Roman"/>
      <w:lang w:eastAsia="en-US"/>
    </w:rPr>
  </w:style>
  <w:style w:type="paragraph" w:customStyle="1" w:styleId="9742BFF291A54061BAF82192C5C6C7FF14">
    <w:name w:val="9742BFF291A54061BAF82192C5C6C7FF14"/>
    <w:rsid w:val="009C14A0"/>
    <w:pPr>
      <w:spacing w:after="200" w:line="276" w:lineRule="auto"/>
    </w:pPr>
    <w:rPr>
      <w:rFonts w:ascii="Calibri" w:eastAsia="Calibri" w:hAnsi="Calibri" w:cs="Times New Roman"/>
      <w:lang w:eastAsia="en-US"/>
    </w:rPr>
  </w:style>
  <w:style w:type="paragraph" w:customStyle="1" w:styleId="921CEAF031A44C179DE942511F562AA020">
    <w:name w:val="921CEAF031A44C179DE942511F562AA020"/>
    <w:rsid w:val="009C14A0"/>
    <w:pPr>
      <w:spacing w:after="200" w:line="276" w:lineRule="auto"/>
    </w:pPr>
    <w:rPr>
      <w:rFonts w:ascii="Calibri" w:eastAsia="Calibri" w:hAnsi="Calibri" w:cs="Times New Roman"/>
      <w:lang w:eastAsia="en-US"/>
    </w:rPr>
  </w:style>
  <w:style w:type="paragraph" w:customStyle="1" w:styleId="58DFB0DD020F4BC58694305AA0BD080A20">
    <w:name w:val="58DFB0DD020F4BC58694305AA0BD080A20"/>
    <w:rsid w:val="009C14A0"/>
    <w:pPr>
      <w:spacing w:after="200" w:line="276" w:lineRule="auto"/>
    </w:pPr>
    <w:rPr>
      <w:rFonts w:ascii="Calibri" w:eastAsia="Calibri" w:hAnsi="Calibri" w:cs="Times New Roman"/>
      <w:lang w:eastAsia="en-US"/>
    </w:rPr>
  </w:style>
  <w:style w:type="paragraph" w:customStyle="1" w:styleId="122FDE7F6AFF41BAB0FE3EF535ABDE7623">
    <w:name w:val="122FDE7F6AFF41BAB0FE3EF535ABDE7623"/>
    <w:rsid w:val="009C14A0"/>
    <w:pPr>
      <w:spacing w:after="200" w:line="276" w:lineRule="auto"/>
    </w:pPr>
    <w:rPr>
      <w:rFonts w:ascii="Calibri" w:eastAsia="Calibri" w:hAnsi="Calibri" w:cs="Times New Roman"/>
      <w:lang w:eastAsia="en-US"/>
    </w:rPr>
  </w:style>
  <w:style w:type="paragraph" w:customStyle="1" w:styleId="C4D450C190CB4111A053EDAFECF3C84C23">
    <w:name w:val="C4D450C190CB4111A053EDAFECF3C84C23"/>
    <w:rsid w:val="009C14A0"/>
    <w:pPr>
      <w:spacing w:after="200" w:line="276" w:lineRule="auto"/>
    </w:pPr>
    <w:rPr>
      <w:rFonts w:ascii="Calibri" w:eastAsia="Calibri" w:hAnsi="Calibri" w:cs="Times New Roman"/>
      <w:lang w:eastAsia="en-US"/>
    </w:rPr>
  </w:style>
  <w:style w:type="paragraph" w:customStyle="1" w:styleId="85AC44DC157F4CF791E1500B845A56D119">
    <w:name w:val="85AC44DC157F4CF791E1500B845A56D119"/>
    <w:rsid w:val="009C14A0"/>
    <w:pPr>
      <w:spacing w:after="200" w:line="276" w:lineRule="auto"/>
    </w:pPr>
    <w:rPr>
      <w:rFonts w:ascii="Calibri" w:eastAsia="Calibri" w:hAnsi="Calibri" w:cs="Times New Roman"/>
      <w:lang w:eastAsia="en-US"/>
    </w:rPr>
  </w:style>
  <w:style w:type="paragraph" w:customStyle="1" w:styleId="8E54A024F637481482F5FD640B1639E218">
    <w:name w:val="8E54A024F637481482F5FD640B1639E218"/>
    <w:rsid w:val="009C14A0"/>
    <w:pPr>
      <w:spacing w:after="200" w:line="276" w:lineRule="auto"/>
    </w:pPr>
    <w:rPr>
      <w:rFonts w:ascii="Calibri" w:eastAsia="Calibri" w:hAnsi="Calibri" w:cs="Times New Roman"/>
      <w:lang w:eastAsia="en-US"/>
    </w:rPr>
  </w:style>
  <w:style w:type="paragraph" w:customStyle="1" w:styleId="0839279DE6924F9E8CDFF669AAD9FAFF18">
    <w:name w:val="0839279DE6924F9E8CDFF669AAD9FAFF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8">
    <w:name w:val="D91AEBD2F36D4052955229E0EEC8815B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8">
    <w:name w:val="6D2387E6A68D437EAC2E122C12894A5618"/>
    <w:rsid w:val="009C14A0"/>
    <w:pPr>
      <w:spacing w:after="200" w:line="276" w:lineRule="auto"/>
    </w:pPr>
    <w:rPr>
      <w:rFonts w:ascii="Calibri" w:eastAsia="Calibri" w:hAnsi="Calibri" w:cs="Times New Roman"/>
      <w:lang w:eastAsia="en-US"/>
    </w:rPr>
  </w:style>
  <w:style w:type="paragraph" w:customStyle="1" w:styleId="B077712132354B74824A066717B40AB918">
    <w:name w:val="B077712132354B74824A066717B40AB918"/>
    <w:rsid w:val="009C14A0"/>
    <w:pPr>
      <w:spacing w:after="200" w:line="276" w:lineRule="auto"/>
    </w:pPr>
    <w:rPr>
      <w:rFonts w:ascii="Calibri" w:eastAsia="Calibri" w:hAnsi="Calibri" w:cs="Times New Roman"/>
      <w:lang w:eastAsia="en-US"/>
    </w:rPr>
  </w:style>
  <w:style w:type="paragraph" w:customStyle="1" w:styleId="1F72AEB9EA3F4073AB6D7E6D9278C8CD18">
    <w:name w:val="1F72AEB9EA3F4073AB6D7E6D9278C8CD18"/>
    <w:rsid w:val="009C14A0"/>
    <w:pPr>
      <w:spacing w:after="200" w:line="276" w:lineRule="auto"/>
    </w:pPr>
    <w:rPr>
      <w:rFonts w:ascii="Calibri" w:eastAsia="Calibri" w:hAnsi="Calibri" w:cs="Times New Roman"/>
      <w:lang w:eastAsia="en-US"/>
    </w:rPr>
  </w:style>
  <w:style w:type="paragraph" w:customStyle="1" w:styleId="AE6AD8081A4B496FBAAB47EA5B141E2418">
    <w:name w:val="AE6AD8081A4B496FBAAB47EA5B141E2418"/>
    <w:rsid w:val="009C14A0"/>
    <w:pPr>
      <w:spacing w:after="200" w:line="276" w:lineRule="auto"/>
    </w:pPr>
    <w:rPr>
      <w:rFonts w:ascii="Calibri" w:eastAsia="Calibri" w:hAnsi="Calibri" w:cs="Times New Roman"/>
      <w:lang w:eastAsia="en-US"/>
    </w:rPr>
  </w:style>
  <w:style w:type="paragraph" w:customStyle="1" w:styleId="4F1F38248BED41C8982C0F502397203615">
    <w:name w:val="4F1F38248BED41C8982C0F502397203615"/>
    <w:rsid w:val="009C14A0"/>
    <w:pPr>
      <w:spacing w:after="200" w:line="276" w:lineRule="auto"/>
    </w:pPr>
    <w:rPr>
      <w:rFonts w:ascii="Calibri" w:eastAsia="Calibri" w:hAnsi="Calibri" w:cs="Times New Roman"/>
      <w:lang w:eastAsia="en-US"/>
    </w:rPr>
  </w:style>
  <w:style w:type="paragraph" w:customStyle="1" w:styleId="EB665642A1874318B3172F000803012825">
    <w:name w:val="EB665642A1874318B3172F000803012825"/>
    <w:rsid w:val="009C14A0"/>
    <w:pPr>
      <w:spacing w:after="200" w:line="276" w:lineRule="auto"/>
    </w:pPr>
    <w:rPr>
      <w:rFonts w:ascii="Calibri" w:eastAsia="Calibri" w:hAnsi="Calibri" w:cs="Times New Roman"/>
      <w:lang w:eastAsia="en-US"/>
    </w:rPr>
  </w:style>
  <w:style w:type="paragraph" w:customStyle="1" w:styleId="0BED9AF8342C49C48A56ED0F648ABBA023">
    <w:name w:val="0BED9AF8342C49C48A56ED0F648ABBA023"/>
    <w:rsid w:val="009C14A0"/>
    <w:pPr>
      <w:spacing w:after="200" w:line="276" w:lineRule="auto"/>
    </w:pPr>
    <w:rPr>
      <w:rFonts w:ascii="Calibri" w:eastAsia="Calibri" w:hAnsi="Calibri" w:cs="Times New Roman"/>
      <w:lang w:eastAsia="en-US"/>
    </w:rPr>
  </w:style>
  <w:style w:type="paragraph" w:customStyle="1" w:styleId="A97DAD74A18A40DEA37DC61A81AFF31325">
    <w:name w:val="A97DAD74A18A40DEA37DC61A81AFF31325"/>
    <w:rsid w:val="009C14A0"/>
    <w:pPr>
      <w:spacing w:after="200" w:line="276" w:lineRule="auto"/>
    </w:pPr>
    <w:rPr>
      <w:rFonts w:ascii="Calibri" w:eastAsia="Calibri" w:hAnsi="Calibri" w:cs="Times New Roman"/>
      <w:lang w:eastAsia="en-US"/>
    </w:rPr>
  </w:style>
  <w:style w:type="paragraph" w:customStyle="1" w:styleId="3BE8647908AD4EFCB32AFB857B5D585D25">
    <w:name w:val="3BE8647908AD4EFCB32AFB857B5D585D25"/>
    <w:rsid w:val="009C14A0"/>
    <w:pPr>
      <w:spacing w:after="200" w:line="276" w:lineRule="auto"/>
    </w:pPr>
    <w:rPr>
      <w:rFonts w:ascii="Calibri" w:eastAsia="Calibri" w:hAnsi="Calibri" w:cs="Times New Roman"/>
      <w:lang w:eastAsia="en-US"/>
    </w:rPr>
  </w:style>
  <w:style w:type="paragraph" w:customStyle="1" w:styleId="9D54654057B444ABB330CF534CAC8FAA25">
    <w:name w:val="9D54654057B444ABB330CF534CAC8FAA25"/>
    <w:rsid w:val="009C14A0"/>
    <w:pPr>
      <w:spacing w:after="200" w:line="276" w:lineRule="auto"/>
    </w:pPr>
    <w:rPr>
      <w:rFonts w:ascii="Calibri" w:eastAsia="Calibri" w:hAnsi="Calibri" w:cs="Times New Roman"/>
      <w:lang w:eastAsia="en-US"/>
    </w:rPr>
  </w:style>
  <w:style w:type="paragraph" w:customStyle="1" w:styleId="9742BFF291A54061BAF82192C5C6C7FF15">
    <w:name w:val="9742BFF291A54061BAF82192C5C6C7FF15"/>
    <w:rsid w:val="009C14A0"/>
    <w:pPr>
      <w:spacing w:after="200" w:line="276" w:lineRule="auto"/>
    </w:pPr>
    <w:rPr>
      <w:rFonts w:ascii="Calibri" w:eastAsia="Calibri" w:hAnsi="Calibri" w:cs="Times New Roman"/>
      <w:lang w:eastAsia="en-US"/>
    </w:rPr>
  </w:style>
  <w:style w:type="paragraph" w:customStyle="1" w:styleId="921CEAF031A44C179DE942511F562AA021">
    <w:name w:val="921CEAF031A44C179DE942511F562AA021"/>
    <w:rsid w:val="009C14A0"/>
    <w:pPr>
      <w:spacing w:after="200" w:line="276" w:lineRule="auto"/>
    </w:pPr>
    <w:rPr>
      <w:rFonts w:ascii="Calibri" w:eastAsia="Calibri" w:hAnsi="Calibri" w:cs="Times New Roman"/>
      <w:lang w:eastAsia="en-US"/>
    </w:rPr>
  </w:style>
  <w:style w:type="paragraph" w:customStyle="1" w:styleId="58DFB0DD020F4BC58694305AA0BD080A21">
    <w:name w:val="58DFB0DD020F4BC58694305AA0BD080A21"/>
    <w:rsid w:val="009C14A0"/>
    <w:pPr>
      <w:spacing w:after="200" w:line="276" w:lineRule="auto"/>
    </w:pPr>
    <w:rPr>
      <w:rFonts w:ascii="Calibri" w:eastAsia="Calibri" w:hAnsi="Calibri" w:cs="Times New Roman"/>
      <w:lang w:eastAsia="en-US"/>
    </w:rPr>
  </w:style>
  <w:style w:type="paragraph" w:customStyle="1" w:styleId="122FDE7F6AFF41BAB0FE3EF535ABDE7624">
    <w:name w:val="122FDE7F6AFF41BAB0FE3EF535ABDE7624"/>
    <w:rsid w:val="009C14A0"/>
    <w:pPr>
      <w:spacing w:after="200" w:line="276" w:lineRule="auto"/>
    </w:pPr>
    <w:rPr>
      <w:rFonts w:ascii="Calibri" w:eastAsia="Calibri" w:hAnsi="Calibri" w:cs="Times New Roman"/>
      <w:lang w:eastAsia="en-US"/>
    </w:rPr>
  </w:style>
  <w:style w:type="paragraph" w:customStyle="1" w:styleId="C4D450C190CB4111A053EDAFECF3C84C24">
    <w:name w:val="C4D450C190CB4111A053EDAFECF3C84C24"/>
    <w:rsid w:val="009C14A0"/>
    <w:pPr>
      <w:spacing w:after="200" w:line="276" w:lineRule="auto"/>
    </w:pPr>
    <w:rPr>
      <w:rFonts w:ascii="Calibri" w:eastAsia="Calibri" w:hAnsi="Calibri" w:cs="Times New Roman"/>
      <w:lang w:eastAsia="en-US"/>
    </w:rPr>
  </w:style>
  <w:style w:type="paragraph" w:customStyle="1" w:styleId="85AC44DC157F4CF791E1500B845A56D120">
    <w:name w:val="85AC44DC157F4CF791E1500B845A56D120"/>
    <w:rsid w:val="009C14A0"/>
    <w:pPr>
      <w:spacing w:after="200" w:line="276" w:lineRule="auto"/>
    </w:pPr>
    <w:rPr>
      <w:rFonts w:ascii="Calibri" w:eastAsia="Calibri" w:hAnsi="Calibri" w:cs="Times New Roman"/>
      <w:lang w:eastAsia="en-US"/>
    </w:rPr>
  </w:style>
  <w:style w:type="paragraph" w:customStyle="1" w:styleId="8E54A024F637481482F5FD640B1639E219">
    <w:name w:val="8E54A024F637481482F5FD640B1639E219"/>
    <w:rsid w:val="009C14A0"/>
    <w:pPr>
      <w:spacing w:after="200" w:line="276" w:lineRule="auto"/>
    </w:pPr>
    <w:rPr>
      <w:rFonts w:ascii="Calibri" w:eastAsia="Calibri" w:hAnsi="Calibri" w:cs="Times New Roman"/>
      <w:lang w:eastAsia="en-US"/>
    </w:rPr>
  </w:style>
  <w:style w:type="paragraph" w:customStyle="1" w:styleId="0839279DE6924F9E8CDFF669AAD9FAFF19">
    <w:name w:val="0839279DE6924F9E8CDFF669AAD9FAFF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9">
    <w:name w:val="D91AEBD2F36D4052955229E0EEC8815B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9">
    <w:name w:val="6D2387E6A68D437EAC2E122C12894A5619"/>
    <w:rsid w:val="009C14A0"/>
    <w:pPr>
      <w:spacing w:after="200" w:line="276" w:lineRule="auto"/>
    </w:pPr>
    <w:rPr>
      <w:rFonts w:ascii="Calibri" w:eastAsia="Calibri" w:hAnsi="Calibri" w:cs="Times New Roman"/>
      <w:lang w:eastAsia="en-US"/>
    </w:rPr>
  </w:style>
  <w:style w:type="paragraph" w:customStyle="1" w:styleId="B077712132354B74824A066717B40AB919">
    <w:name w:val="B077712132354B74824A066717B40AB919"/>
    <w:rsid w:val="009C14A0"/>
    <w:pPr>
      <w:spacing w:after="200" w:line="276" w:lineRule="auto"/>
    </w:pPr>
    <w:rPr>
      <w:rFonts w:ascii="Calibri" w:eastAsia="Calibri" w:hAnsi="Calibri" w:cs="Times New Roman"/>
      <w:lang w:eastAsia="en-US"/>
    </w:rPr>
  </w:style>
  <w:style w:type="paragraph" w:customStyle="1" w:styleId="1F72AEB9EA3F4073AB6D7E6D9278C8CD19">
    <w:name w:val="1F72AEB9EA3F4073AB6D7E6D9278C8CD19"/>
    <w:rsid w:val="009C14A0"/>
    <w:pPr>
      <w:spacing w:after="200" w:line="276" w:lineRule="auto"/>
    </w:pPr>
    <w:rPr>
      <w:rFonts w:ascii="Calibri" w:eastAsia="Calibri" w:hAnsi="Calibri" w:cs="Times New Roman"/>
      <w:lang w:eastAsia="en-US"/>
    </w:rPr>
  </w:style>
  <w:style w:type="paragraph" w:customStyle="1" w:styleId="AE6AD8081A4B496FBAAB47EA5B141E2419">
    <w:name w:val="AE6AD8081A4B496FBAAB47EA5B141E2419"/>
    <w:rsid w:val="009C14A0"/>
    <w:pPr>
      <w:spacing w:after="200" w:line="276" w:lineRule="auto"/>
    </w:pPr>
    <w:rPr>
      <w:rFonts w:ascii="Calibri" w:eastAsia="Calibri" w:hAnsi="Calibri" w:cs="Times New Roman"/>
      <w:lang w:eastAsia="en-US"/>
    </w:rPr>
  </w:style>
  <w:style w:type="paragraph" w:customStyle="1" w:styleId="4F1F38248BED41C8982C0F502397203616">
    <w:name w:val="4F1F38248BED41C8982C0F502397203616"/>
    <w:rsid w:val="009C14A0"/>
    <w:pPr>
      <w:spacing w:after="200" w:line="276" w:lineRule="auto"/>
    </w:pPr>
    <w:rPr>
      <w:rFonts w:ascii="Calibri" w:eastAsia="Calibri" w:hAnsi="Calibri" w:cs="Times New Roman"/>
      <w:lang w:eastAsia="en-US"/>
    </w:rPr>
  </w:style>
  <w:style w:type="paragraph" w:customStyle="1" w:styleId="EB665642A1874318B3172F000803012826">
    <w:name w:val="EB665642A1874318B3172F000803012826"/>
    <w:rsid w:val="009C14A0"/>
    <w:pPr>
      <w:spacing w:after="200" w:line="276" w:lineRule="auto"/>
    </w:pPr>
    <w:rPr>
      <w:rFonts w:ascii="Calibri" w:eastAsia="Calibri" w:hAnsi="Calibri" w:cs="Times New Roman"/>
      <w:lang w:eastAsia="en-US"/>
    </w:rPr>
  </w:style>
  <w:style w:type="paragraph" w:customStyle="1" w:styleId="0BED9AF8342C49C48A56ED0F648ABBA024">
    <w:name w:val="0BED9AF8342C49C48A56ED0F648ABBA024"/>
    <w:rsid w:val="009C14A0"/>
    <w:pPr>
      <w:spacing w:after="200" w:line="276" w:lineRule="auto"/>
    </w:pPr>
    <w:rPr>
      <w:rFonts w:ascii="Calibri" w:eastAsia="Calibri" w:hAnsi="Calibri" w:cs="Times New Roman"/>
      <w:lang w:eastAsia="en-US"/>
    </w:rPr>
  </w:style>
  <w:style w:type="paragraph" w:customStyle="1" w:styleId="A97DAD74A18A40DEA37DC61A81AFF31326">
    <w:name w:val="A97DAD74A18A40DEA37DC61A81AFF31326"/>
    <w:rsid w:val="009C14A0"/>
    <w:pPr>
      <w:spacing w:after="200" w:line="276" w:lineRule="auto"/>
    </w:pPr>
    <w:rPr>
      <w:rFonts w:ascii="Calibri" w:eastAsia="Calibri" w:hAnsi="Calibri" w:cs="Times New Roman"/>
      <w:lang w:eastAsia="en-US"/>
    </w:rPr>
  </w:style>
  <w:style w:type="paragraph" w:customStyle="1" w:styleId="3BE8647908AD4EFCB32AFB857B5D585D26">
    <w:name w:val="3BE8647908AD4EFCB32AFB857B5D585D26"/>
    <w:rsid w:val="009C14A0"/>
    <w:pPr>
      <w:spacing w:after="200" w:line="276" w:lineRule="auto"/>
    </w:pPr>
    <w:rPr>
      <w:rFonts w:ascii="Calibri" w:eastAsia="Calibri" w:hAnsi="Calibri" w:cs="Times New Roman"/>
      <w:lang w:eastAsia="en-US"/>
    </w:rPr>
  </w:style>
  <w:style w:type="paragraph" w:customStyle="1" w:styleId="9D54654057B444ABB330CF534CAC8FAA26">
    <w:name w:val="9D54654057B444ABB330CF534CAC8FAA26"/>
    <w:rsid w:val="009C14A0"/>
    <w:pPr>
      <w:spacing w:after="200" w:line="276" w:lineRule="auto"/>
    </w:pPr>
    <w:rPr>
      <w:rFonts w:ascii="Calibri" w:eastAsia="Calibri" w:hAnsi="Calibri" w:cs="Times New Roman"/>
      <w:lang w:eastAsia="en-US"/>
    </w:rPr>
  </w:style>
  <w:style w:type="paragraph" w:customStyle="1" w:styleId="9742BFF291A54061BAF82192C5C6C7FF16">
    <w:name w:val="9742BFF291A54061BAF82192C5C6C7FF16"/>
    <w:rsid w:val="009C14A0"/>
    <w:pPr>
      <w:spacing w:after="200" w:line="276" w:lineRule="auto"/>
    </w:pPr>
    <w:rPr>
      <w:rFonts w:ascii="Calibri" w:eastAsia="Calibri" w:hAnsi="Calibri" w:cs="Times New Roman"/>
      <w:lang w:eastAsia="en-US"/>
    </w:rPr>
  </w:style>
  <w:style w:type="paragraph" w:customStyle="1" w:styleId="921CEAF031A44C179DE942511F562AA022">
    <w:name w:val="921CEAF031A44C179DE942511F562AA022"/>
    <w:rsid w:val="009C14A0"/>
    <w:pPr>
      <w:spacing w:after="200" w:line="276" w:lineRule="auto"/>
    </w:pPr>
    <w:rPr>
      <w:rFonts w:ascii="Calibri" w:eastAsia="Calibri" w:hAnsi="Calibri" w:cs="Times New Roman"/>
      <w:lang w:eastAsia="en-US"/>
    </w:rPr>
  </w:style>
  <w:style w:type="paragraph" w:customStyle="1" w:styleId="58DFB0DD020F4BC58694305AA0BD080A22">
    <w:name w:val="58DFB0DD020F4BC58694305AA0BD080A22"/>
    <w:rsid w:val="009C14A0"/>
    <w:pPr>
      <w:spacing w:after="200" w:line="276" w:lineRule="auto"/>
    </w:pPr>
    <w:rPr>
      <w:rFonts w:ascii="Calibri" w:eastAsia="Calibri" w:hAnsi="Calibri" w:cs="Times New Roman"/>
      <w:lang w:eastAsia="en-US"/>
    </w:rPr>
  </w:style>
  <w:style w:type="paragraph" w:customStyle="1" w:styleId="122FDE7F6AFF41BAB0FE3EF535ABDE7625">
    <w:name w:val="122FDE7F6AFF41BAB0FE3EF535ABDE7625"/>
    <w:rsid w:val="009C14A0"/>
    <w:pPr>
      <w:spacing w:after="200" w:line="276" w:lineRule="auto"/>
    </w:pPr>
    <w:rPr>
      <w:rFonts w:ascii="Calibri" w:eastAsia="Calibri" w:hAnsi="Calibri" w:cs="Times New Roman"/>
      <w:lang w:eastAsia="en-US"/>
    </w:rPr>
  </w:style>
  <w:style w:type="paragraph" w:customStyle="1" w:styleId="C4D450C190CB4111A053EDAFECF3C84C25">
    <w:name w:val="C4D450C190CB4111A053EDAFECF3C84C25"/>
    <w:rsid w:val="009C14A0"/>
    <w:pPr>
      <w:spacing w:after="200" w:line="276" w:lineRule="auto"/>
    </w:pPr>
    <w:rPr>
      <w:rFonts w:ascii="Calibri" w:eastAsia="Calibri" w:hAnsi="Calibri" w:cs="Times New Roman"/>
      <w:lang w:eastAsia="en-US"/>
    </w:rPr>
  </w:style>
  <w:style w:type="paragraph" w:customStyle="1" w:styleId="85AC44DC157F4CF791E1500B845A56D121">
    <w:name w:val="85AC44DC157F4CF791E1500B845A56D121"/>
    <w:rsid w:val="009C14A0"/>
    <w:pPr>
      <w:spacing w:after="200" w:line="276" w:lineRule="auto"/>
    </w:pPr>
    <w:rPr>
      <w:rFonts w:ascii="Calibri" w:eastAsia="Calibri" w:hAnsi="Calibri" w:cs="Times New Roman"/>
      <w:lang w:eastAsia="en-US"/>
    </w:rPr>
  </w:style>
  <w:style w:type="paragraph" w:customStyle="1" w:styleId="8E54A024F637481482F5FD640B1639E220">
    <w:name w:val="8E54A024F637481482F5FD640B1639E220"/>
    <w:rsid w:val="009C14A0"/>
    <w:pPr>
      <w:spacing w:after="200" w:line="276" w:lineRule="auto"/>
    </w:pPr>
    <w:rPr>
      <w:rFonts w:ascii="Calibri" w:eastAsia="Calibri" w:hAnsi="Calibri" w:cs="Times New Roman"/>
      <w:lang w:eastAsia="en-US"/>
    </w:rPr>
  </w:style>
  <w:style w:type="paragraph" w:customStyle="1" w:styleId="0839279DE6924F9E8CDFF669AAD9FAFF20">
    <w:name w:val="0839279DE6924F9E8CDFF669AAD9FAFF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0">
    <w:name w:val="D91AEBD2F36D4052955229E0EEC8815B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0">
    <w:name w:val="6D2387E6A68D437EAC2E122C12894A5620"/>
    <w:rsid w:val="009C14A0"/>
    <w:pPr>
      <w:spacing w:after="200" w:line="276" w:lineRule="auto"/>
    </w:pPr>
    <w:rPr>
      <w:rFonts w:ascii="Calibri" w:eastAsia="Calibri" w:hAnsi="Calibri" w:cs="Times New Roman"/>
      <w:lang w:eastAsia="en-US"/>
    </w:rPr>
  </w:style>
  <w:style w:type="paragraph" w:customStyle="1" w:styleId="B077712132354B74824A066717B40AB920">
    <w:name w:val="B077712132354B74824A066717B40AB920"/>
    <w:rsid w:val="009C14A0"/>
    <w:pPr>
      <w:spacing w:after="200" w:line="276" w:lineRule="auto"/>
    </w:pPr>
    <w:rPr>
      <w:rFonts w:ascii="Calibri" w:eastAsia="Calibri" w:hAnsi="Calibri" w:cs="Times New Roman"/>
      <w:lang w:eastAsia="en-US"/>
    </w:rPr>
  </w:style>
  <w:style w:type="paragraph" w:customStyle="1" w:styleId="1F72AEB9EA3F4073AB6D7E6D9278C8CD20">
    <w:name w:val="1F72AEB9EA3F4073AB6D7E6D9278C8CD20"/>
    <w:rsid w:val="009C14A0"/>
    <w:pPr>
      <w:spacing w:after="200" w:line="276" w:lineRule="auto"/>
    </w:pPr>
    <w:rPr>
      <w:rFonts w:ascii="Calibri" w:eastAsia="Calibri" w:hAnsi="Calibri" w:cs="Times New Roman"/>
      <w:lang w:eastAsia="en-US"/>
    </w:rPr>
  </w:style>
  <w:style w:type="paragraph" w:customStyle="1" w:styleId="AE6AD8081A4B496FBAAB47EA5B141E2420">
    <w:name w:val="AE6AD8081A4B496FBAAB47EA5B141E2420"/>
    <w:rsid w:val="009C14A0"/>
    <w:pPr>
      <w:spacing w:after="200" w:line="276" w:lineRule="auto"/>
    </w:pPr>
    <w:rPr>
      <w:rFonts w:ascii="Calibri" w:eastAsia="Calibri" w:hAnsi="Calibri" w:cs="Times New Roman"/>
      <w:lang w:eastAsia="en-US"/>
    </w:rPr>
  </w:style>
  <w:style w:type="paragraph" w:customStyle="1" w:styleId="ADF4CEE7EB694A168B8642ADBF4D613D">
    <w:name w:val="ADF4CEE7EB694A168B8642ADBF4D613D"/>
    <w:rsid w:val="009C14A0"/>
  </w:style>
  <w:style w:type="paragraph" w:customStyle="1" w:styleId="1C64EB4522504CB89BBD0B563E8CE13B">
    <w:name w:val="1C64EB4522504CB89BBD0B563E8CE13B"/>
    <w:rsid w:val="009C14A0"/>
  </w:style>
  <w:style w:type="paragraph" w:customStyle="1" w:styleId="4F1F38248BED41C8982C0F502397203617">
    <w:name w:val="4F1F38248BED41C8982C0F502397203617"/>
    <w:rsid w:val="009C14A0"/>
    <w:pPr>
      <w:spacing w:after="200" w:line="276" w:lineRule="auto"/>
    </w:pPr>
    <w:rPr>
      <w:rFonts w:ascii="Calibri" w:eastAsia="Calibri" w:hAnsi="Calibri" w:cs="Times New Roman"/>
      <w:lang w:eastAsia="en-US"/>
    </w:rPr>
  </w:style>
  <w:style w:type="paragraph" w:customStyle="1" w:styleId="EB665642A1874318B3172F000803012827">
    <w:name w:val="EB665642A1874318B3172F000803012827"/>
    <w:rsid w:val="009C14A0"/>
    <w:pPr>
      <w:spacing w:after="200" w:line="276" w:lineRule="auto"/>
    </w:pPr>
    <w:rPr>
      <w:rFonts w:ascii="Calibri" w:eastAsia="Calibri" w:hAnsi="Calibri" w:cs="Times New Roman"/>
      <w:lang w:eastAsia="en-US"/>
    </w:rPr>
  </w:style>
  <w:style w:type="paragraph" w:customStyle="1" w:styleId="0BED9AF8342C49C48A56ED0F648ABBA025">
    <w:name w:val="0BED9AF8342C49C48A56ED0F648ABBA025"/>
    <w:rsid w:val="009C14A0"/>
    <w:pPr>
      <w:spacing w:after="200" w:line="276" w:lineRule="auto"/>
    </w:pPr>
    <w:rPr>
      <w:rFonts w:ascii="Calibri" w:eastAsia="Calibri" w:hAnsi="Calibri" w:cs="Times New Roman"/>
      <w:lang w:eastAsia="en-US"/>
    </w:rPr>
  </w:style>
  <w:style w:type="paragraph" w:customStyle="1" w:styleId="A97DAD74A18A40DEA37DC61A81AFF31327">
    <w:name w:val="A97DAD74A18A40DEA37DC61A81AFF31327"/>
    <w:rsid w:val="009C14A0"/>
    <w:pPr>
      <w:spacing w:after="200" w:line="276" w:lineRule="auto"/>
    </w:pPr>
    <w:rPr>
      <w:rFonts w:ascii="Calibri" w:eastAsia="Calibri" w:hAnsi="Calibri" w:cs="Times New Roman"/>
      <w:lang w:eastAsia="en-US"/>
    </w:rPr>
  </w:style>
  <w:style w:type="paragraph" w:customStyle="1" w:styleId="3BE8647908AD4EFCB32AFB857B5D585D27">
    <w:name w:val="3BE8647908AD4EFCB32AFB857B5D585D27"/>
    <w:rsid w:val="009C14A0"/>
    <w:pPr>
      <w:spacing w:after="200" w:line="276" w:lineRule="auto"/>
    </w:pPr>
    <w:rPr>
      <w:rFonts w:ascii="Calibri" w:eastAsia="Calibri" w:hAnsi="Calibri" w:cs="Times New Roman"/>
      <w:lang w:eastAsia="en-US"/>
    </w:rPr>
  </w:style>
  <w:style w:type="paragraph" w:customStyle="1" w:styleId="9D54654057B444ABB330CF534CAC8FAA27">
    <w:name w:val="9D54654057B444ABB330CF534CAC8FAA27"/>
    <w:rsid w:val="009C14A0"/>
    <w:pPr>
      <w:spacing w:after="200" w:line="276" w:lineRule="auto"/>
    </w:pPr>
    <w:rPr>
      <w:rFonts w:ascii="Calibri" w:eastAsia="Calibri" w:hAnsi="Calibri" w:cs="Times New Roman"/>
      <w:lang w:eastAsia="en-US"/>
    </w:rPr>
  </w:style>
  <w:style w:type="paragraph" w:customStyle="1" w:styleId="9742BFF291A54061BAF82192C5C6C7FF17">
    <w:name w:val="9742BFF291A54061BAF82192C5C6C7FF17"/>
    <w:rsid w:val="009C14A0"/>
    <w:pPr>
      <w:spacing w:after="200" w:line="276" w:lineRule="auto"/>
    </w:pPr>
    <w:rPr>
      <w:rFonts w:ascii="Calibri" w:eastAsia="Calibri" w:hAnsi="Calibri" w:cs="Times New Roman"/>
      <w:lang w:eastAsia="en-US"/>
    </w:rPr>
  </w:style>
  <w:style w:type="paragraph" w:customStyle="1" w:styleId="921CEAF031A44C179DE942511F562AA023">
    <w:name w:val="921CEAF031A44C179DE942511F562AA023"/>
    <w:rsid w:val="009C14A0"/>
    <w:pPr>
      <w:spacing w:after="200" w:line="276" w:lineRule="auto"/>
    </w:pPr>
    <w:rPr>
      <w:rFonts w:ascii="Calibri" w:eastAsia="Calibri" w:hAnsi="Calibri" w:cs="Times New Roman"/>
      <w:lang w:eastAsia="en-US"/>
    </w:rPr>
  </w:style>
  <w:style w:type="paragraph" w:customStyle="1" w:styleId="58DFB0DD020F4BC58694305AA0BD080A23">
    <w:name w:val="58DFB0DD020F4BC58694305AA0BD080A23"/>
    <w:rsid w:val="009C14A0"/>
    <w:pPr>
      <w:spacing w:after="200" w:line="276" w:lineRule="auto"/>
    </w:pPr>
    <w:rPr>
      <w:rFonts w:ascii="Calibri" w:eastAsia="Calibri" w:hAnsi="Calibri" w:cs="Times New Roman"/>
      <w:lang w:eastAsia="en-US"/>
    </w:rPr>
  </w:style>
  <w:style w:type="paragraph" w:customStyle="1" w:styleId="122FDE7F6AFF41BAB0FE3EF535ABDE7626">
    <w:name w:val="122FDE7F6AFF41BAB0FE3EF535ABDE7626"/>
    <w:rsid w:val="009C14A0"/>
    <w:pPr>
      <w:spacing w:after="200" w:line="276" w:lineRule="auto"/>
    </w:pPr>
    <w:rPr>
      <w:rFonts w:ascii="Calibri" w:eastAsia="Calibri" w:hAnsi="Calibri" w:cs="Times New Roman"/>
      <w:lang w:eastAsia="en-US"/>
    </w:rPr>
  </w:style>
  <w:style w:type="paragraph" w:customStyle="1" w:styleId="C4D450C190CB4111A053EDAFECF3C84C26">
    <w:name w:val="C4D450C190CB4111A053EDAFECF3C84C26"/>
    <w:rsid w:val="009C14A0"/>
    <w:pPr>
      <w:spacing w:after="200" w:line="276" w:lineRule="auto"/>
    </w:pPr>
    <w:rPr>
      <w:rFonts w:ascii="Calibri" w:eastAsia="Calibri" w:hAnsi="Calibri" w:cs="Times New Roman"/>
      <w:lang w:eastAsia="en-US"/>
    </w:rPr>
  </w:style>
  <w:style w:type="paragraph" w:customStyle="1" w:styleId="85AC44DC157F4CF791E1500B845A56D122">
    <w:name w:val="85AC44DC157F4CF791E1500B845A56D122"/>
    <w:rsid w:val="009C14A0"/>
    <w:pPr>
      <w:spacing w:after="200" w:line="276" w:lineRule="auto"/>
    </w:pPr>
    <w:rPr>
      <w:rFonts w:ascii="Calibri" w:eastAsia="Calibri" w:hAnsi="Calibri" w:cs="Times New Roman"/>
      <w:lang w:eastAsia="en-US"/>
    </w:rPr>
  </w:style>
  <w:style w:type="paragraph" w:customStyle="1" w:styleId="8E54A024F637481482F5FD640B1639E221">
    <w:name w:val="8E54A024F637481482F5FD640B1639E221"/>
    <w:rsid w:val="009C14A0"/>
    <w:pPr>
      <w:spacing w:after="200" w:line="276" w:lineRule="auto"/>
    </w:pPr>
    <w:rPr>
      <w:rFonts w:ascii="Calibri" w:eastAsia="Calibri" w:hAnsi="Calibri" w:cs="Times New Roman"/>
      <w:lang w:eastAsia="en-US"/>
    </w:rPr>
  </w:style>
  <w:style w:type="paragraph" w:customStyle="1" w:styleId="ADF4CEE7EB694A168B8642ADBF4D613D1">
    <w:name w:val="ADF4CEE7EB694A168B8642ADBF4D613D1"/>
    <w:rsid w:val="009C14A0"/>
    <w:pPr>
      <w:spacing w:after="200" w:line="276" w:lineRule="auto"/>
    </w:pPr>
    <w:rPr>
      <w:rFonts w:ascii="Calibri" w:eastAsia="Calibri" w:hAnsi="Calibri" w:cs="Times New Roman"/>
      <w:lang w:eastAsia="en-US"/>
    </w:rPr>
  </w:style>
  <w:style w:type="paragraph" w:customStyle="1" w:styleId="0839279DE6924F9E8CDFF669AAD9FAFF21">
    <w:name w:val="0839279DE6924F9E8CDFF669AAD9FAFF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1">
    <w:name w:val="D91AEBD2F36D4052955229E0EEC8815B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1">
    <w:name w:val="6D2387E6A68D437EAC2E122C12894A5621"/>
    <w:rsid w:val="009C14A0"/>
    <w:pPr>
      <w:spacing w:after="200" w:line="276" w:lineRule="auto"/>
    </w:pPr>
    <w:rPr>
      <w:rFonts w:ascii="Calibri" w:eastAsia="Calibri" w:hAnsi="Calibri" w:cs="Times New Roman"/>
      <w:lang w:eastAsia="en-US"/>
    </w:rPr>
  </w:style>
  <w:style w:type="paragraph" w:customStyle="1" w:styleId="B077712132354B74824A066717B40AB921">
    <w:name w:val="B077712132354B74824A066717B40AB921"/>
    <w:rsid w:val="009C14A0"/>
    <w:pPr>
      <w:spacing w:after="200" w:line="276" w:lineRule="auto"/>
    </w:pPr>
    <w:rPr>
      <w:rFonts w:ascii="Calibri" w:eastAsia="Calibri" w:hAnsi="Calibri" w:cs="Times New Roman"/>
      <w:lang w:eastAsia="en-US"/>
    </w:rPr>
  </w:style>
  <w:style w:type="paragraph" w:customStyle="1" w:styleId="1F72AEB9EA3F4073AB6D7E6D9278C8CD21">
    <w:name w:val="1F72AEB9EA3F4073AB6D7E6D9278C8CD21"/>
    <w:rsid w:val="009C14A0"/>
    <w:pPr>
      <w:spacing w:after="200" w:line="276" w:lineRule="auto"/>
    </w:pPr>
    <w:rPr>
      <w:rFonts w:ascii="Calibri" w:eastAsia="Calibri" w:hAnsi="Calibri" w:cs="Times New Roman"/>
      <w:lang w:eastAsia="en-US"/>
    </w:rPr>
  </w:style>
  <w:style w:type="paragraph" w:customStyle="1" w:styleId="AE6AD8081A4B496FBAAB47EA5B141E2421">
    <w:name w:val="AE6AD8081A4B496FBAAB47EA5B141E2421"/>
    <w:rsid w:val="009C14A0"/>
    <w:pPr>
      <w:spacing w:after="200" w:line="276" w:lineRule="auto"/>
    </w:pPr>
    <w:rPr>
      <w:rFonts w:ascii="Calibri" w:eastAsia="Calibri" w:hAnsi="Calibri" w:cs="Times New Roman"/>
      <w:lang w:eastAsia="en-US"/>
    </w:rPr>
  </w:style>
  <w:style w:type="paragraph" w:customStyle="1" w:styleId="4F1F38248BED41C8982C0F502397203618">
    <w:name w:val="4F1F38248BED41C8982C0F502397203618"/>
    <w:rsid w:val="009C14A0"/>
    <w:pPr>
      <w:spacing w:after="200" w:line="276" w:lineRule="auto"/>
    </w:pPr>
    <w:rPr>
      <w:rFonts w:ascii="Calibri" w:eastAsia="Calibri" w:hAnsi="Calibri" w:cs="Times New Roman"/>
      <w:lang w:eastAsia="en-US"/>
    </w:rPr>
  </w:style>
  <w:style w:type="paragraph" w:customStyle="1" w:styleId="EB665642A1874318B3172F000803012828">
    <w:name w:val="EB665642A1874318B3172F000803012828"/>
    <w:rsid w:val="009C14A0"/>
    <w:pPr>
      <w:spacing w:after="200" w:line="276" w:lineRule="auto"/>
    </w:pPr>
    <w:rPr>
      <w:rFonts w:ascii="Calibri" w:eastAsia="Calibri" w:hAnsi="Calibri" w:cs="Times New Roman"/>
      <w:lang w:eastAsia="en-US"/>
    </w:rPr>
  </w:style>
  <w:style w:type="paragraph" w:customStyle="1" w:styleId="0BED9AF8342C49C48A56ED0F648ABBA026">
    <w:name w:val="0BED9AF8342C49C48A56ED0F648ABBA026"/>
    <w:rsid w:val="009C14A0"/>
    <w:pPr>
      <w:spacing w:after="200" w:line="276" w:lineRule="auto"/>
    </w:pPr>
    <w:rPr>
      <w:rFonts w:ascii="Calibri" w:eastAsia="Calibri" w:hAnsi="Calibri" w:cs="Times New Roman"/>
      <w:lang w:eastAsia="en-US"/>
    </w:rPr>
  </w:style>
  <w:style w:type="paragraph" w:customStyle="1" w:styleId="A97DAD74A18A40DEA37DC61A81AFF31328">
    <w:name w:val="A97DAD74A18A40DEA37DC61A81AFF31328"/>
    <w:rsid w:val="009C14A0"/>
    <w:pPr>
      <w:spacing w:after="200" w:line="276" w:lineRule="auto"/>
    </w:pPr>
    <w:rPr>
      <w:rFonts w:ascii="Calibri" w:eastAsia="Calibri" w:hAnsi="Calibri" w:cs="Times New Roman"/>
      <w:lang w:eastAsia="en-US"/>
    </w:rPr>
  </w:style>
  <w:style w:type="paragraph" w:customStyle="1" w:styleId="3BE8647908AD4EFCB32AFB857B5D585D28">
    <w:name w:val="3BE8647908AD4EFCB32AFB857B5D585D28"/>
    <w:rsid w:val="009C14A0"/>
    <w:pPr>
      <w:spacing w:after="200" w:line="276" w:lineRule="auto"/>
    </w:pPr>
    <w:rPr>
      <w:rFonts w:ascii="Calibri" w:eastAsia="Calibri" w:hAnsi="Calibri" w:cs="Times New Roman"/>
      <w:lang w:eastAsia="en-US"/>
    </w:rPr>
  </w:style>
  <w:style w:type="paragraph" w:customStyle="1" w:styleId="9D54654057B444ABB330CF534CAC8FAA28">
    <w:name w:val="9D54654057B444ABB330CF534CAC8FAA28"/>
    <w:rsid w:val="009C14A0"/>
    <w:pPr>
      <w:spacing w:after="200" w:line="276" w:lineRule="auto"/>
    </w:pPr>
    <w:rPr>
      <w:rFonts w:ascii="Calibri" w:eastAsia="Calibri" w:hAnsi="Calibri" w:cs="Times New Roman"/>
      <w:lang w:eastAsia="en-US"/>
    </w:rPr>
  </w:style>
  <w:style w:type="paragraph" w:customStyle="1" w:styleId="9742BFF291A54061BAF82192C5C6C7FF18">
    <w:name w:val="9742BFF291A54061BAF82192C5C6C7FF18"/>
    <w:rsid w:val="009C14A0"/>
    <w:pPr>
      <w:spacing w:after="200" w:line="276" w:lineRule="auto"/>
    </w:pPr>
    <w:rPr>
      <w:rFonts w:ascii="Calibri" w:eastAsia="Calibri" w:hAnsi="Calibri" w:cs="Times New Roman"/>
      <w:lang w:eastAsia="en-US"/>
    </w:rPr>
  </w:style>
  <w:style w:type="paragraph" w:customStyle="1" w:styleId="921CEAF031A44C179DE942511F562AA024">
    <w:name w:val="921CEAF031A44C179DE942511F562AA024"/>
    <w:rsid w:val="009C14A0"/>
    <w:pPr>
      <w:spacing w:after="200" w:line="276" w:lineRule="auto"/>
    </w:pPr>
    <w:rPr>
      <w:rFonts w:ascii="Calibri" w:eastAsia="Calibri" w:hAnsi="Calibri" w:cs="Times New Roman"/>
      <w:lang w:eastAsia="en-US"/>
    </w:rPr>
  </w:style>
  <w:style w:type="paragraph" w:customStyle="1" w:styleId="58DFB0DD020F4BC58694305AA0BD080A24">
    <w:name w:val="58DFB0DD020F4BC58694305AA0BD080A24"/>
    <w:rsid w:val="009C14A0"/>
    <w:pPr>
      <w:spacing w:after="200" w:line="276" w:lineRule="auto"/>
    </w:pPr>
    <w:rPr>
      <w:rFonts w:ascii="Calibri" w:eastAsia="Calibri" w:hAnsi="Calibri" w:cs="Times New Roman"/>
      <w:lang w:eastAsia="en-US"/>
    </w:rPr>
  </w:style>
  <w:style w:type="paragraph" w:customStyle="1" w:styleId="122FDE7F6AFF41BAB0FE3EF535ABDE7627">
    <w:name w:val="122FDE7F6AFF41BAB0FE3EF535ABDE7627"/>
    <w:rsid w:val="009C14A0"/>
    <w:pPr>
      <w:spacing w:after="200" w:line="276" w:lineRule="auto"/>
    </w:pPr>
    <w:rPr>
      <w:rFonts w:ascii="Calibri" w:eastAsia="Calibri" w:hAnsi="Calibri" w:cs="Times New Roman"/>
      <w:lang w:eastAsia="en-US"/>
    </w:rPr>
  </w:style>
  <w:style w:type="paragraph" w:customStyle="1" w:styleId="C4D450C190CB4111A053EDAFECF3C84C27">
    <w:name w:val="C4D450C190CB4111A053EDAFECF3C84C27"/>
    <w:rsid w:val="009C14A0"/>
    <w:pPr>
      <w:spacing w:after="200" w:line="276" w:lineRule="auto"/>
    </w:pPr>
    <w:rPr>
      <w:rFonts w:ascii="Calibri" w:eastAsia="Calibri" w:hAnsi="Calibri" w:cs="Times New Roman"/>
      <w:lang w:eastAsia="en-US"/>
    </w:rPr>
  </w:style>
  <w:style w:type="paragraph" w:customStyle="1" w:styleId="85AC44DC157F4CF791E1500B845A56D123">
    <w:name w:val="85AC44DC157F4CF791E1500B845A56D123"/>
    <w:rsid w:val="009C14A0"/>
    <w:pPr>
      <w:spacing w:after="200" w:line="276" w:lineRule="auto"/>
    </w:pPr>
    <w:rPr>
      <w:rFonts w:ascii="Calibri" w:eastAsia="Calibri" w:hAnsi="Calibri" w:cs="Times New Roman"/>
      <w:lang w:eastAsia="en-US"/>
    </w:rPr>
  </w:style>
  <w:style w:type="paragraph" w:customStyle="1" w:styleId="8E54A024F637481482F5FD640B1639E222">
    <w:name w:val="8E54A024F637481482F5FD640B1639E222"/>
    <w:rsid w:val="009C14A0"/>
    <w:pPr>
      <w:spacing w:after="200" w:line="276" w:lineRule="auto"/>
    </w:pPr>
    <w:rPr>
      <w:rFonts w:ascii="Calibri" w:eastAsia="Calibri" w:hAnsi="Calibri" w:cs="Times New Roman"/>
      <w:lang w:eastAsia="en-US"/>
    </w:rPr>
  </w:style>
  <w:style w:type="paragraph" w:customStyle="1" w:styleId="ADF4CEE7EB694A168B8642ADBF4D613D2">
    <w:name w:val="ADF4CEE7EB694A168B8642ADBF4D613D2"/>
    <w:rsid w:val="009C14A0"/>
    <w:pPr>
      <w:spacing w:after="200" w:line="276" w:lineRule="auto"/>
    </w:pPr>
    <w:rPr>
      <w:rFonts w:ascii="Calibri" w:eastAsia="Calibri" w:hAnsi="Calibri" w:cs="Times New Roman"/>
      <w:lang w:eastAsia="en-US"/>
    </w:rPr>
  </w:style>
  <w:style w:type="paragraph" w:customStyle="1" w:styleId="0839279DE6924F9E8CDFF669AAD9FAFF22">
    <w:name w:val="0839279DE6924F9E8CDFF669AAD9FAFF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2">
    <w:name w:val="D91AEBD2F36D4052955229E0EEC8815B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2">
    <w:name w:val="6D2387E6A68D437EAC2E122C12894A5622"/>
    <w:rsid w:val="009C14A0"/>
    <w:pPr>
      <w:spacing w:after="200" w:line="276" w:lineRule="auto"/>
    </w:pPr>
    <w:rPr>
      <w:rFonts w:ascii="Calibri" w:eastAsia="Calibri" w:hAnsi="Calibri" w:cs="Times New Roman"/>
      <w:lang w:eastAsia="en-US"/>
    </w:rPr>
  </w:style>
  <w:style w:type="paragraph" w:customStyle="1" w:styleId="B077712132354B74824A066717B40AB922">
    <w:name w:val="B077712132354B74824A066717B40AB922"/>
    <w:rsid w:val="009C14A0"/>
    <w:pPr>
      <w:spacing w:after="200" w:line="276" w:lineRule="auto"/>
    </w:pPr>
    <w:rPr>
      <w:rFonts w:ascii="Calibri" w:eastAsia="Calibri" w:hAnsi="Calibri" w:cs="Times New Roman"/>
      <w:lang w:eastAsia="en-US"/>
    </w:rPr>
  </w:style>
  <w:style w:type="paragraph" w:customStyle="1" w:styleId="1F72AEB9EA3F4073AB6D7E6D9278C8CD22">
    <w:name w:val="1F72AEB9EA3F4073AB6D7E6D9278C8CD22"/>
    <w:rsid w:val="009C14A0"/>
    <w:pPr>
      <w:spacing w:after="200" w:line="276" w:lineRule="auto"/>
    </w:pPr>
    <w:rPr>
      <w:rFonts w:ascii="Calibri" w:eastAsia="Calibri" w:hAnsi="Calibri" w:cs="Times New Roman"/>
      <w:lang w:eastAsia="en-US"/>
    </w:rPr>
  </w:style>
  <w:style w:type="paragraph" w:customStyle="1" w:styleId="AE6AD8081A4B496FBAAB47EA5B141E2422">
    <w:name w:val="AE6AD8081A4B496FBAAB47EA5B141E2422"/>
    <w:rsid w:val="009C14A0"/>
    <w:pPr>
      <w:spacing w:after="200" w:line="276" w:lineRule="auto"/>
    </w:pPr>
    <w:rPr>
      <w:rFonts w:ascii="Calibri" w:eastAsia="Calibri" w:hAnsi="Calibri" w:cs="Times New Roman"/>
      <w:lang w:eastAsia="en-US"/>
    </w:rPr>
  </w:style>
  <w:style w:type="paragraph" w:customStyle="1" w:styleId="3D2664D6E2D94C0ABA252F6935AF629C">
    <w:name w:val="3D2664D6E2D94C0ABA252F6935AF629C"/>
    <w:rsid w:val="00CE441F"/>
  </w:style>
  <w:style w:type="paragraph" w:customStyle="1" w:styleId="4C6504AE93FE4C2DAD9BC277E413EFAE">
    <w:name w:val="4C6504AE93FE4C2DAD9BC277E413EFAE"/>
    <w:rsid w:val="00CE441F"/>
  </w:style>
  <w:style w:type="paragraph" w:customStyle="1" w:styleId="4F1F38248BED41C8982C0F502397203619">
    <w:name w:val="4F1F38248BED41C8982C0F502397203619"/>
    <w:rsid w:val="00CE441F"/>
    <w:pPr>
      <w:spacing w:after="200" w:line="276" w:lineRule="auto"/>
    </w:pPr>
    <w:rPr>
      <w:rFonts w:ascii="Calibri" w:eastAsia="Calibri" w:hAnsi="Calibri" w:cs="Times New Roman"/>
      <w:lang w:eastAsia="en-US"/>
    </w:rPr>
  </w:style>
  <w:style w:type="paragraph" w:customStyle="1" w:styleId="EB665642A1874318B3172F000803012829">
    <w:name w:val="EB665642A1874318B3172F000803012829"/>
    <w:rsid w:val="00CE441F"/>
    <w:pPr>
      <w:spacing w:after="200" w:line="276" w:lineRule="auto"/>
    </w:pPr>
    <w:rPr>
      <w:rFonts w:ascii="Calibri" w:eastAsia="Calibri" w:hAnsi="Calibri" w:cs="Times New Roman"/>
      <w:lang w:eastAsia="en-US"/>
    </w:rPr>
  </w:style>
  <w:style w:type="paragraph" w:customStyle="1" w:styleId="0BED9AF8342C49C48A56ED0F648ABBA027">
    <w:name w:val="0BED9AF8342C49C48A56ED0F648ABBA027"/>
    <w:rsid w:val="00CE441F"/>
    <w:pPr>
      <w:spacing w:after="200" w:line="276" w:lineRule="auto"/>
    </w:pPr>
    <w:rPr>
      <w:rFonts w:ascii="Calibri" w:eastAsia="Calibri" w:hAnsi="Calibri" w:cs="Times New Roman"/>
      <w:lang w:eastAsia="en-US"/>
    </w:rPr>
  </w:style>
  <w:style w:type="paragraph" w:customStyle="1" w:styleId="A97DAD74A18A40DEA37DC61A81AFF31329">
    <w:name w:val="A97DAD74A18A40DEA37DC61A81AFF31329"/>
    <w:rsid w:val="00CE441F"/>
    <w:pPr>
      <w:spacing w:after="200" w:line="276" w:lineRule="auto"/>
    </w:pPr>
    <w:rPr>
      <w:rFonts w:ascii="Calibri" w:eastAsia="Calibri" w:hAnsi="Calibri" w:cs="Times New Roman"/>
      <w:lang w:eastAsia="en-US"/>
    </w:rPr>
  </w:style>
  <w:style w:type="paragraph" w:customStyle="1" w:styleId="3BE8647908AD4EFCB32AFB857B5D585D29">
    <w:name w:val="3BE8647908AD4EFCB32AFB857B5D585D29"/>
    <w:rsid w:val="00CE441F"/>
    <w:pPr>
      <w:spacing w:after="200" w:line="276" w:lineRule="auto"/>
    </w:pPr>
    <w:rPr>
      <w:rFonts w:ascii="Calibri" w:eastAsia="Calibri" w:hAnsi="Calibri" w:cs="Times New Roman"/>
      <w:lang w:eastAsia="en-US"/>
    </w:rPr>
  </w:style>
  <w:style w:type="paragraph" w:customStyle="1" w:styleId="9D54654057B444ABB330CF534CAC8FAA29">
    <w:name w:val="9D54654057B444ABB330CF534CAC8FAA29"/>
    <w:rsid w:val="00CE441F"/>
    <w:pPr>
      <w:spacing w:after="200" w:line="276" w:lineRule="auto"/>
    </w:pPr>
    <w:rPr>
      <w:rFonts w:ascii="Calibri" w:eastAsia="Calibri" w:hAnsi="Calibri" w:cs="Times New Roman"/>
      <w:lang w:eastAsia="en-US"/>
    </w:rPr>
  </w:style>
  <w:style w:type="paragraph" w:customStyle="1" w:styleId="9742BFF291A54061BAF82192C5C6C7FF19">
    <w:name w:val="9742BFF291A54061BAF82192C5C6C7FF19"/>
    <w:rsid w:val="00CE441F"/>
    <w:pPr>
      <w:spacing w:after="200" w:line="276" w:lineRule="auto"/>
    </w:pPr>
    <w:rPr>
      <w:rFonts w:ascii="Calibri" w:eastAsia="Calibri" w:hAnsi="Calibri" w:cs="Times New Roman"/>
      <w:lang w:eastAsia="en-US"/>
    </w:rPr>
  </w:style>
  <w:style w:type="paragraph" w:customStyle="1" w:styleId="921CEAF031A44C179DE942511F562AA025">
    <w:name w:val="921CEAF031A44C179DE942511F562AA025"/>
    <w:rsid w:val="00CE441F"/>
    <w:pPr>
      <w:spacing w:after="200" w:line="276" w:lineRule="auto"/>
    </w:pPr>
    <w:rPr>
      <w:rFonts w:ascii="Calibri" w:eastAsia="Calibri" w:hAnsi="Calibri" w:cs="Times New Roman"/>
      <w:lang w:eastAsia="en-US"/>
    </w:rPr>
  </w:style>
  <w:style w:type="paragraph" w:customStyle="1" w:styleId="58DFB0DD020F4BC58694305AA0BD080A25">
    <w:name w:val="58DFB0DD020F4BC58694305AA0BD080A25"/>
    <w:rsid w:val="00CE441F"/>
    <w:pPr>
      <w:spacing w:after="200" w:line="276" w:lineRule="auto"/>
    </w:pPr>
    <w:rPr>
      <w:rFonts w:ascii="Calibri" w:eastAsia="Calibri" w:hAnsi="Calibri" w:cs="Times New Roman"/>
      <w:lang w:eastAsia="en-US"/>
    </w:rPr>
  </w:style>
  <w:style w:type="paragraph" w:customStyle="1" w:styleId="122FDE7F6AFF41BAB0FE3EF535ABDE7628">
    <w:name w:val="122FDE7F6AFF41BAB0FE3EF535ABDE7628"/>
    <w:rsid w:val="00CE441F"/>
    <w:pPr>
      <w:spacing w:after="200" w:line="276" w:lineRule="auto"/>
    </w:pPr>
    <w:rPr>
      <w:rFonts w:ascii="Calibri" w:eastAsia="Calibri" w:hAnsi="Calibri" w:cs="Times New Roman"/>
      <w:lang w:eastAsia="en-US"/>
    </w:rPr>
  </w:style>
  <w:style w:type="paragraph" w:customStyle="1" w:styleId="C4D450C190CB4111A053EDAFECF3C84C28">
    <w:name w:val="C4D450C190CB4111A053EDAFECF3C84C28"/>
    <w:rsid w:val="00CE441F"/>
    <w:pPr>
      <w:spacing w:after="200" w:line="276" w:lineRule="auto"/>
    </w:pPr>
    <w:rPr>
      <w:rFonts w:ascii="Calibri" w:eastAsia="Calibri" w:hAnsi="Calibri" w:cs="Times New Roman"/>
      <w:lang w:eastAsia="en-US"/>
    </w:rPr>
  </w:style>
  <w:style w:type="paragraph" w:customStyle="1" w:styleId="85AC44DC157F4CF791E1500B845A56D124">
    <w:name w:val="85AC44DC157F4CF791E1500B845A56D124"/>
    <w:rsid w:val="00CE441F"/>
    <w:pPr>
      <w:spacing w:after="200" w:line="276" w:lineRule="auto"/>
    </w:pPr>
    <w:rPr>
      <w:rFonts w:ascii="Calibri" w:eastAsia="Calibri" w:hAnsi="Calibri" w:cs="Times New Roman"/>
      <w:lang w:eastAsia="en-US"/>
    </w:rPr>
  </w:style>
  <w:style w:type="paragraph" w:customStyle="1" w:styleId="8E54A024F637481482F5FD640B1639E223">
    <w:name w:val="8E54A024F637481482F5FD640B1639E223"/>
    <w:rsid w:val="00CE441F"/>
    <w:pPr>
      <w:spacing w:after="200" w:line="276" w:lineRule="auto"/>
    </w:pPr>
    <w:rPr>
      <w:rFonts w:ascii="Calibri" w:eastAsia="Calibri" w:hAnsi="Calibri" w:cs="Times New Roman"/>
      <w:lang w:eastAsia="en-US"/>
    </w:rPr>
  </w:style>
  <w:style w:type="paragraph" w:customStyle="1" w:styleId="ADF4CEE7EB694A168B8642ADBF4D613D3">
    <w:name w:val="ADF4CEE7EB694A168B8642ADBF4D613D3"/>
    <w:rsid w:val="00CE441F"/>
    <w:pPr>
      <w:spacing w:after="200" w:line="276" w:lineRule="auto"/>
    </w:pPr>
    <w:rPr>
      <w:rFonts w:ascii="Calibri" w:eastAsia="Calibri" w:hAnsi="Calibri" w:cs="Times New Roman"/>
      <w:lang w:eastAsia="en-US"/>
    </w:rPr>
  </w:style>
  <w:style w:type="paragraph" w:customStyle="1" w:styleId="0839279DE6924F9E8CDFF669AAD9FAFF23">
    <w:name w:val="0839279DE6924F9E8CDFF669AAD9FAFF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3">
    <w:name w:val="D91AEBD2F36D4052955229E0EEC8815B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3">
    <w:name w:val="6D2387E6A68D437EAC2E122C12894A5623"/>
    <w:rsid w:val="00CE441F"/>
    <w:pPr>
      <w:spacing w:after="200" w:line="276" w:lineRule="auto"/>
    </w:pPr>
    <w:rPr>
      <w:rFonts w:ascii="Calibri" w:eastAsia="Calibri" w:hAnsi="Calibri" w:cs="Times New Roman"/>
      <w:lang w:eastAsia="en-US"/>
    </w:rPr>
  </w:style>
  <w:style w:type="paragraph" w:customStyle="1" w:styleId="B077712132354B74824A066717B40AB923">
    <w:name w:val="B077712132354B74824A066717B40AB923"/>
    <w:rsid w:val="00CE441F"/>
    <w:pPr>
      <w:spacing w:after="200" w:line="276" w:lineRule="auto"/>
    </w:pPr>
    <w:rPr>
      <w:rFonts w:ascii="Calibri" w:eastAsia="Calibri" w:hAnsi="Calibri" w:cs="Times New Roman"/>
      <w:lang w:eastAsia="en-US"/>
    </w:rPr>
  </w:style>
  <w:style w:type="paragraph" w:customStyle="1" w:styleId="1F72AEB9EA3F4073AB6D7E6D9278C8CD23">
    <w:name w:val="1F72AEB9EA3F4073AB6D7E6D9278C8CD23"/>
    <w:rsid w:val="00CE441F"/>
    <w:pPr>
      <w:spacing w:after="200" w:line="276" w:lineRule="auto"/>
    </w:pPr>
    <w:rPr>
      <w:rFonts w:ascii="Calibri" w:eastAsia="Calibri" w:hAnsi="Calibri" w:cs="Times New Roman"/>
      <w:lang w:eastAsia="en-US"/>
    </w:rPr>
  </w:style>
  <w:style w:type="paragraph" w:customStyle="1" w:styleId="AE6AD8081A4B496FBAAB47EA5B141E2423">
    <w:name w:val="AE6AD8081A4B496FBAAB47EA5B141E2423"/>
    <w:rsid w:val="00CE441F"/>
    <w:pPr>
      <w:spacing w:after="200" w:line="276" w:lineRule="auto"/>
    </w:pPr>
    <w:rPr>
      <w:rFonts w:ascii="Calibri" w:eastAsia="Calibri" w:hAnsi="Calibri" w:cs="Times New Roman"/>
      <w:lang w:eastAsia="en-US"/>
    </w:rPr>
  </w:style>
  <w:style w:type="paragraph" w:customStyle="1" w:styleId="4F1F38248BED41C8982C0F502397203620">
    <w:name w:val="4F1F38248BED41C8982C0F502397203620"/>
    <w:rsid w:val="008D7E4F"/>
    <w:pPr>
      <w:spacing w:after="200" w:line="276" w:lineRule="auto"/>
    </w:pPr>
    <w:rPr>
      <w:rFonts w:ascii="Calibri" w:eastAsia="Calibri" w:hAnsi="Calibri" w:cs="Times New Roman"/>
      <w:lang w:eastAsia="en-US"/>
    </w:rPr>
  </w:style>
  <w:style w:type="paragraph" w:customStyle="1" w:styleId="EB665642A1874318B3172F000803012830">
    <w:name w:val="EB665642A1874318B3172F000803012830"/>
    <w:rsid w:val="008D7E4F"/>
    <w:pPr>
      <w:spacing w:after="200" w:line="276" w:lineRule="auto"/>
    </w:pPr>
    <w:rPr>
      <w:rFonts w:ascii="Calibri" w:eastAsia="Calibri" w:hAnsi="Calibri" w:cs="Times New Roman"/>
      <w:lang w:eastAsia="en-US"/>
    </w:rPr>
  </w:style>
  <w:style w:type="paragraph" w:customStyle="1" w:styleId="0BED9AF8342C49C48A56ED0F648ABBA028">
    <w:name w:val="0BED9AF8342C49C48A56ED0F648ABBA028"/>
    <w:rsid w:val="008D7E4F"/>
    <w:pPr>
      <w:spacing w:after="200" w:line="276" w:lineRule="auto"/>
    </w:pPr>
    <w:rPr>
      <w:rFonts w:ascii="Calibri" w:eastAsia="Calibri" w:hAnsi="Calibri" w:cs="Times New Roman"/>
      <w:lang w:eastAsia="en-US"/>
    </w:rPr>
  </w:style>
  <w:style w:type="paragraph" w:customStyle="1" w:styleId="A97DAD74A18A40DEA37DC61A81AFF31330">
    <w:name w:val="A97DAD74A18A40DEA37DC61A81AFF31330"/>
    <w:rsid w:val="008D7E4F"/>
    <w:pPr>
      <w:spacing w:after="200" w:line="276" w:lineRule="auto"/>
    </w:pPr>
    <w:rPr>
      <w:rFonts w:ascii="Calibri" w:eastAsia="Calibri" w:hAnsi="Calibri" w:cs="Times New Roman"/>
      <w:lang w:eastAsia="en-US"/>
    </w:rPr>
  </w:style>
  <w:style w:type="paragraph" w:customStyle="1" w:styleId="3BE8647908AD4EFCB32AFB857B5D585D30">
    <w:name w:val="3BE8647908AD4EFCB32AFB857B5D585D30"/>
    <w:rsid w:val="008D7E4F"/>
    <w:pPr>
      <w:spacing w:after="200" w:line="276" w:lineRule="auto"/>
    </w:pPr>
    <w:rPr>
      <w:rFonts w:ascii="Calibri" w:eastAsia="Calibri" w:hAnsi="Calibri" w:cs="Times New Roman"/>
      <w:lang w:eastAsia="en-US"/>
    </w:rPr>
  </w:style>
  <w:style w:type="paragraph" w:customStyle="1" w:styleId="9D54654057B444ABB330CF534CAC8FAA30">
    <w:name w:val="9D54654057B444ABB330CF534CAC8FAA30"/>
    <w:rsid w:val="008D7E4F"/>
    <w:pPr>
      <w:spacing w:after="200" w:line="276" w:lineRule="auto"/>
    </w:pPr>
    <w:rPr>
      <w:rFonts w:ascii="Calibri" w:eastAsia="Calibri" w:hAnsi="Calibri" w:cs="Times New Roman"/>
      <w:lang w:eastAsia="en-US"/>
    </w:rPr>
  </w:style>
  <w:style w:type="paragraph" w:customStyle="1" w:styleId="9742BFF291A54061BAF82192C5C6C7FF20">
    <w:name w:val="9742BFF291A54061BAF82192C5C6C7FF20"/>
    <w:rsid w:val="008D7E4F"/>
    <w:pPr>
      <w:spacing w:after="200" w:line="276" w:lineRule="auto"/>
    </w:pPr>
    <w:rPr>
      <w:rFonts w:ascii="Calibri" w:eastAsia="Calibri" w:hAnsi="Calibri" w:cs="Times New Roman"/>
      <w:lang w:eastAsia="en-US"/>
    </w:rPr>
  </w:style>
  <w:style w:type="paragraph" w:customStyle="1" w:styleId="921CEAF031A44C179DE942511F562AA026">
    <w:name w:val="921CEAF031A44C179DE942511F562AA026"/>
    <w:rsid w:val="008D7E4F"/>
    <w:pPr>
      <w:spacing w:after="200" w:line="276" w:lineRule="auto"/>
    </w:pPr>
    <w:rPr>
      <w:rFonts w:ascii="Calibri" w:eastAsia="Calibri" w:hAnsi="Calibri" w:cs="Times New Roman"/>
      <w:lang w:eastAsia="en-US"/>
    </w:rPr>
  </w:style>
  <w:style w:type="paragraph" w:customStyle="1" w:styleId="58DFB0DD020F4BC58694305AA0BD080A26">
    <w:name w:val="58DFB0DD020F4BC58694305AA0BD080A26"/>
    <w:rsid w:val="008D7E4F"/>
    <w:pPr>
      <w:spacing w:after="200" w:line="276" w:lineRule="auto"/>
    </w:pPr>
    <w:rPr>
      <w:rFonts w:ascii="Calibri" w:eastAsia="Calibri" w:hAnsi="Calibri" w:cs="Times New Roman"/>
      <w:lang w:eastAsia="en-US"/>
    </w:rPr>
  </w:style>
  <w:style w:type="paragraph" w:customStyle="1" w:styleId="122FDE7F6AFF41BAB0FE3EF535ABDE7629">
    <w:name w:val="122FDE7F6AFF41BAB0FE3EF535ABDE7629"/>
    <w:rsid w:val="008D7E4F"/>
    <w:pPr>
      <w:spacing w:after="200" w:line="276" w:lineRule="auto"/>
    </w:pPr>
    <w:rPr>
      <w:rFonts w:ascii="Calibri" w:eastAsia="Calibri" w:hAnsi="Calibri" w:cs="Times New Roman"/>
      <w:lang w:eastAsia="en-US"/>
    </w:rPr>
  </w:style>
  <w:style w:type="paragraph" w:customStyle="1" w:styleId="C4D450C190CB4111A053EDAFECF3C84C29">
    <w:name w:val="C4D450C190CB4111A053EDAFECF3C84C29"/>
    <w:rsid w:val="008D7E4F"/>
    <w:pPr>
      <w:spacing w:after="200" w:line="276" w:lineRule="auto"/>
    </w:pPr>
    <w:rPr>
      <w:rFonts w:ascii="Calibri" w:eastAsia="Calibri" w:hAnsi="Calibri" w:cs="Times New Roman"/>
      <w:lang w:eastAsia="en-US"/>
    </w:rPr>
  </w:style>
  <w:style w:type="paragraph" w:customStyle="1" w:styleId="85AC44DC157F4CF791E1500B845A56D125">
    <w:name w:val="85AC44DC157F4CF791E1500B845A56D125"/>
    <w:rsid w:val="008D7E4F"/>
    <w:pPr>
      <w:spacing w:after="200" w:line="276" w:lineRule="auto"/>
    </w:pPr>
    <w:rPr>
      <w:rFonts w:ascii="Calibri" w:eastAsia="Calibri" w:hAnsi="Calibri" w:cs="Times New Roman"/>
      <w:lang w:eastAsia="en-US"/>
    </w:rPr>
  </w:style>
  <w:style w:type="paragraph" w:customStyle="1" w:styleId="8E54A024F637481482F5FD640B1639E224">
    <w:name w:val="8E54A024F637481482F5FD640B1639E224"/>
    <w:rsid w:val="008D7E4F"/>
    <w:pPr>
      <w:spacing w:after="200" w:line="276" w:lineRule="auto"/>
    </w:pPr>
    <w:rPr>
      <w:rFonts w:ascii="Calibri" w:eastAsia="Calibri" w:hAnsi="Calibri" w:cs="Times New Roman"/>
      <w:lang w:eastAsia="en-US"/>
    </w:rPr>
  </w:style>
  <w:style w:type="paragraph" w:customStyle="1" w:styleId="ADF4CEE7EB694A168B8642ADBF4D613D4">
    <w:name w:val="ADF4CEE7EB694A168B8642ADBF4D613D4"/>
    <w:rsid w:val="008D7E4F"/>
    <w:pPr>
      <w:spacing w:after="200" w:line="276" w:lineRule="auto"/>
    </w:pPr>
    <w:rPr>
      <w:rFonts w:ascii="Calibri" w:eastAsia="Calibri" w:hAnsi="Calibri" w:cs="Times New Roman"/>
      <w:lang w:eastAsia="en-US"/>
    </w:rPr>
  </w:style>
  <w:style w:type="paragraph" w:customStyle="1" w:styleId="0839279DE6924F9E8CDFF669AAD9FAFF24">
    <w:name w:val="0839279DE6924F9E8CDFF669AAD9FAFF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4">
    <w:name w:val="D91AEBD2F36D4052955229E0EEC8815B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4">
    <w:name w:val="6D2387E6A68D437EAC2E122C12894A5624"/>
    <w:rsid w:val="008D7E4F"/>
    <w:pPr>
      <w:spacing w:after="200" w:line="276" w:lineRule="auto"/>
    </w:pPr>
    <w:rPr>
      <w:rFonts w:ascii="Calibri" w:eastAsia="Calibri" w:hAnsi="Calibri" w:cs="Times New Roman"/>
      <w:lang w:eastAsia="en-US"/>
    </w:rPr>
  </w:style>
  <w:style w:type="paragraph" w:customStyle="1" w:styleId="B077712132354B74824A066717B40AB924">
    <w:name w:val="B077712132354B74824A066717B40AB924"/>
    <w:rsid w:val="008D7E4F"/>
    <w:pPr>
      <w:spacing w:after="200" w:line="276" w:lineRule="auto"/>
    </w:pPr>
    <w:rPr>
      <w:rFonts w:ascii="Calibri" w:eastAsia="Calibri" w:hAnsi="Calibri" w:cs="Times New Roman"/>
      <w:lang w:eastAsia="en-US"/>
    </w:rPr>
  </w:style>
  <w:style w:type="paragraph" w:customStyle="1" w:styleId="1F72AEB9EA3F4073AB6D7E6D9278C8CD24">
    <w:name w:val="1F72AEB9EA3F4073AB6D7E6D9278C8CD24"/>
    <w:rsid w:val="008D7E4F"/>
    <w:pPr>
      <w:spacing w:after="200" w:line="276" w:lineRule="auto"/>
    </w:pPr>
    <w:rPr>
      <w:rFonts w:ascii="Calibri" w:eastAsia="Calibri" w:hAnsi="Calibri" w:cs="Times New Roman"/>
      <w:lang w:eastAsia="en-US"/>
    </w:rPr>
  </w:style>
  <w:style w:type="paragraph" w:customStyle="1" w:styleId="AE6AD8081A4B496FBAAB47EA5B141E2424">
    <w:name w:val="AE6AD8081A4B496FBAAB47EA5B141E2424"/>
    <w:rsid w:val="008D7E4F"/>
    <w:pPr>
      <w:spacing w:after="200" w:line="276" w:lineRule="auto"/>
    </w:pPr>
    <w:rPr>
      <w:rFonts w:ascii="Calibri" w:eastAsia="Calibri" w:hAnsi="Calibri" w:cs="Times New Roman"/>
      <w:lang w:eastAsia="en-US"/>
    </w:rPr>
  </w:style>
  <w:style w:type="paragraph" w:customStyle="1" w:styleId="599EAB8641A6491CA6FA3CFEB88B98F1">
    <w:name w:val="599EAB8641A6491CA6FA3CFEB88B98F1"/>
    <w:rsid w:val="008D7E4F"/>
  </w:style>
  <w:style w:type="paragraph" w:customStyle="1" w:styleId="4F1F38248BED41C8982C0F502397203621">
    <w:name w:val="4F1F38248BED41C8982C0F502397203621"/>
    <w:rsid w:val="008D7E4F"/>
    <w:pPr>
      <w:spacing w:after="200" w:line="276" w:lineRule="auto"/>
    </w:pPr>
    <w:rPr>
      <w:rFonts w:ascii="Calibri" w:eastAsia="Calibri" w:hAnsi="Calibri" w:cs="Times New Roman"/>
      <w:lang w:eastAsia="en-US"/>
    </w:rPr>
  </w:style>
  <w:style w:type="paragraph" w:customStyle="1" w:styleId="EB665642A1874318B3172F000803012831">
    <w:name w:val="EB665642A1874318B3172F000803012831"/>
    <w:rsid w:val="008D7E4F"/>
    <w:pPr>
      <w:spacing w:after="200" w:line="276" w:lineRule="auto"/>
    </w:pPr>
    <w:rPr>
      <w:rFonts w:ascii="Calibri" w:eastAsia="Calibri" w:hAnsi="Calibri" w:cs="Times New Roman"/>
      <w:lang w:eastAsia="en-US"/>
    </w:rPr>
  </w:style>
  <w:style w:type="paragraph" w:customStyle="1" w:styleId="0BED9AF8342C49C48A56ED0F648ABBA029">
    <w:name w:val="0BED9AF8342C49C48A56ED0F648ABBA029"/>
    <w:rsid w:val="008D7E4F"/>
    <w:pPr>
      <w:spacing w:after="200" w:line="276" w:lineRule="auto"/>
    </w:pPr>
    <w:rPr>
      <w:rFonts w:ascii="Calibri" w:eastAsia="Calibri" w:hAnsi="Calibri" w:cs="Times New Roman"/>
      <w:lang w:eastAsia="en-US"/>
    </w:rPr>
  </w:style>
  <w:style w:type="paragraph" w:customStyle="1" w:styleId="A97DAD74A18A40DEA37DC61A81AFF31331">
    <w:name w:val="A97DAD74A18A40DEA37DC61A81AFF31331"/>
    <w:rsid w:val="008D7E4F"/>
    <w:pPr>
      <w:spacing w:after="200" w:line="276" w:lineRule="auto"/>
    </w:pPr>
    <w:rPr>
      <w:rFonts w:ascii="Calibri" w:eastAsia="Calibri" w:hAnsi="Calibri" w:cs="Times New Roman"/>
      <w:lang w:eastAsia="en-US"/>
    </w:rPr>
  </w:style>
  <w:style w:type="paragraph" w:customStyle="1" w:styleId="3BE8647908AD4EFCB32AFB857B5D585D31">
    <w:name w:val="3BE8647908AD4EFCB32AFB857B5D585D31"/>
    <w:rsid w:val="008D7E4F"/>
    <w:pPr>
      <w:spacing w:after="200" w:line="276" w:lineRule="auto"/>
    </w:pPr>
    <w:rPr>
      <w:rFonts w:ascii="Calibri" w:eastAsia="Calibri" w:hAnsi="Calibri" w:cs="Times New Roman"/>
      <w:lang w:eastAsia="en-US"/>
    </w:rPr>
  </w:style>
  <w:style w:type="paragraph" w:customStyle="1" w:styleId="9D54654057B444ABB330CF534CAC8FAA31">
    <w:name w:val="9D54654057B444ABB330CF534CAC8FAA31"/>
    <w:rsid w:val="008D7E4F"/>
    <w:pPr>
      <w:spacing w:after="200" w:line="276" w:lineRule="auto"/>
    </w:pPr>
    <w:rPr>
      <w:rFonts w:ascii="Calibri" w:eastAsia="Calibri" w:hAnsi="Calibri" w:cs="Times New Roman"/>
      <w:lang w:eastAsia="en-US"/>
    </w:rPr>
  </w:style>
  <w:style w:type="paragraph" w:customStyle="1" w:styleId="9742BFF291A54061BAF82192C5C6C7FF21">
    <w:name w:val="9742BFF291A54061BAF82192C5C6C7FF21"/>
    <w:rsid w:val="008D7E4F"/>
    <w:pPr>
      <w:spacing w:after="200" w:line="276" w:lineRule="auto"/>
    </w:pPr>
    <w:rPr>
      <w:rFonts w:ascii="Calibri" w:eastAsia="Calibri" w:hAnsi="Calibri" w:cs="Times New Roman"/>
      <w:lang w:eastAsia="en-US"/>
    </w:rPr>
  </w:style>
  <w:style w:type="paragraph" w:customStyle="1" w:styleId="921CEAF031A44C179DE942511F562AA027">
    <w:name w:val="921CEAF031A44C179DE942511F562AA027"/>
    <w:rsid w:val="008D7E4F"/>
    <w:pPr>
      <w:spacing w:after="200" w:line="276" w:lineRule="auto"/>
    </w:pPr>
    <w:rPr>
      <w:rFonts w:ascii="Calibri" w:eastAsia="Calibri" w:hAnsi="Calibri" w:cs="Times New Roman"/>
      <w:lang w:eastAsia="en-US"/>
    </w:rPr>
  </w:style>
  <w:style w:type="paragraph" w:customStyle="1" w:styleId="58DFB0DD020F4BC58694305AA0BD080A27">
    <w:name w:val="58DFB0DD020F4BC58694305AA0BD080A27"/>
    <w:rsid w:val="008D7E4F"/>
    <w:pPr>
      <w:spacing w:after="200" w:line="276" w:lineRule="auto"/>
    </w:pPr>
    <w:rPr>
      <w:rFonts w:ascii="Calibri" w:eastAsia="Calibri" w:hAnsi="Calibri" w:cs="Times New Roman"/>
      <w:lang w:eastAsia="en-US"/>
    </w:rPr>
  </w:style>
  <w:style w:type="paragraph" w:customStyle="1" w:styleId="122FDE7F6AFF41BAB0FE3EF535ABDE7630">
    <w:name w:val="122FDE7F6AFF41BAB0FE3EF535ABDE7630"/>
    <w:rsid w:val="008D7E4F"/>
    <w:pPr>
      <w:spacing w:after="200" w:line="276" w:lineRule="auto"/>
    </w:pPr>
    <w:rPr>
      <w:rFonts w:ascii="Calibri" w:eastAsia="Calibri" w:hAnsi="Calibri" w:cs="Times New Roman"/>
      <w:lang w:eastAsia="en-US"/>
    </w:rPr>
  </w:style>
  <w:style w:type="paragraph" w:customStyle="1" w:styleId="C4D450C190CB4111A053EDAFECF3C84C30">
    <w:name w:val="C4D450C190CB4111A053EDAFECF3C84C30"/>
    <w:rsid w:val="008D7E4F"/>
    <w:pPr>
      <w:spacing w:after="200" w:line="276" w:lineRule="auto"/>
    </w:pPr>
    <w:rPr>
      <w:rFonts w:ascii="Calibri" w:eastAsia="Calibri" w:hAnsi="Calibri" w:cs="Times New Roman"/>
      <w:lang w:eastAsia="en-US"/>
    </w:rPr>
  </w:style>
  <w:style w:type="paragraph" w:customStyle="1" w:styleId="85AC44DC157F4CF791E1500B845A56D126">
    <w:name w:val="85AC44DC157F4CF791E1500B845A56D126"/>
    <w:rsid w:val="008D7E4F"/>
    <w:pPr>
      <w:spacing w:after="200" w:line="276" w:lineRule="auto"/>
    </w:pPr>
    <w:rPr>
      <w:rFonts w:ascii="Calibri" w:eastAsia="Calibri" w:hAnsi="Calibri" w:cs="Times New Roman"/>
      <w:lang w:eastAsia="en-US"/>
    </w:rPr>
  </w:style>
  <w:style w:type="paragraph" w:customStyle="1" w:styleId="8E54A024F637481482F5FD640B1639E225">
    <w:name w:val="8E54A024F637481482F5FD640B1639E225"/>
    <w:rsid w:val="008D7E4F"/>
    <w:pPr>
      <w:spacing w:after="200" w:line="276" w:lineRule="auto"/>
    </w:pPr>
    <w:rPr>
      <w:rFonts w:ascii="Calibri" w:eastAsia="Calibri" w:hAnsi="Calibri" w:cs="Times New Roman"/>
      <w:lang w:eastAsia="en-US"/>
    </w:rPr>
  </w:style>
  <w:style w:type="paragraph" w:customStyle="1" w:styleId="ADF4CEE7EB694A168B8642ADBF4D613D5">
    <w:name w:val="ADF4CEE7EB694A168B8642ADBF4D613D5"/>
    <w:rsid w:val="008D7E4F"/>
    <w:pPr>
      <w:spacing w:after="200" w:line="276" w:lineRule="auto"/>
    </w:pPr>
    <w:rPr>
      <w:rFonts w:ascii="Calibri" w:eastAsia="Calibri" w:hAnsi="Calibri" w:cs="Times New Roman"/>
      <w:lang w:eastAsia="en-US"/>
    </w:rPr>
  </w:style>
  <w:style w:type="paragraph" w:customStyle="1" w:styleId="0839279DE6924F9E8CDFF669AAD9FAFF25">
    <w:name w:val="0839279DE6924F9E8CDFF669AAD9FAFF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5">
    <w:name w:val="D91AEBD2F36D4052955229E0EEC8815B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5">
    <w:name w:val="6D2387E6A68D437EAC2E122C12894A5625"/>
    <w:rsid w:val="008D7E4F"/>
    <w:pPr>
      <w:spacing w:after="200" w:line="276" w:lineRule="auto"/>
    </w:pPr>
    <w:rPr>
      <w:rFonts w:ascii="Calibri" w:eastAsia="Calibri" w:hAnsi="Calibri" w:cs="Times New Roman"/>
      <w:lang w:eastAsia="en-US"/>
    </w:rPr>
  </w:style>
  <w:style w:type="paragraph" w:customStyle="1" w:styleId="B077712132354B74824A066717B40AB925">
    <w:name w:val="B077712132354B74824A066717B40AB925"/>
    <w:rsid w:val="008D7E4F"/>
    <w:pPr>
      <w:spacing w:after="200" w:line="276" w:lineRule="auto"/>
    </w:pPr>
    <w:rPr>
      <w:rFonts w:ascii="Calibri" w:eastAsia="Calibri" w:hAnsi="Calibri" w:cs="Times New Roman"/>
      <w:lang w:eastAsia="en-US"/>
    </w:rPr>
  </w:style>
  <w:style w:type="paragraph" w:customStyle="1" w:styleId="1F72AEB9EA3F4073AB6D7E6D9278C8CD25">
    <w:name w:val="1F72AEB9EA3F4073AB6D7E6D9278C8CD25"/>
    <w:rsid w:val="008D7E4F"/>
    <w:pPr>
      <w:spacing w:after="200" w:line="276" w:lineRule="auto"/>
    </w:pPr>
    <w:rPr>
      <w:rFonts w:ascii="Calibri" w:eastAsia="Calibri" w:hAnsi="Calibri" w:cs="Times New Roman"/>
      <w:lang w:eastAsia="en-US"/>
    </w:rPr>
  </w:style>
  <w:style w:type="paragraph" w:customStyle="1" w:styleId="AE6AD8081A4B496FBAAB47EA5B141E2425">
    <w:name w:val="AE6AD8081A4B496FBAAB47EA5B141E2425"/>
    <w:rsid w:val="008D7E4F"/>
    <w:pPr>
      <w:spacing w:after="200" w:line="276" w:lineRule="auto"/>
    </w:pPr>
    <w:rPr>
      <w:rFonts w:ascii="Calibri" w:eastAsia="Calibri" w:hAnsi="Calibri" w:cs="Times New Roman"/>
      <w:lang w:eastAsia="en-US"/>
    </w:rPr>
  </w:style>
  <w:style w:type="paragraph" w:customStyle="1" w:styleId="4F1F38248BED41C8982C0F502397203622">
    <w:name w:val="4F1F38248BED41C8982C0F502397203622"/>
    <w:rsid w:val="003E45C3"/>
    <w:pPr>
      <w:spacing w:after="200" w:line="276" w:lineRule="auto"/>
    </w:pPr>
    <w:rPr>
      <w:rFonts w:ascii="Calibri" w:eastAsia="Calibri" w:hAnsi="Calibri" w:cs="Times New Roman"/>
      <w:lang w:eastAsia="en-US"/>
    </w:rPr>
  </w:style>
  <w:style w:type="paragraph" w:customStyle="1" w:styleId="EB665642A1874318B3172F000803012832">
    <w:name w:val="EB665642A1874318B3172F000803012832"/>
    <w:rsid w:val="003E45C3"/>
    <w:pPr>
      <w:spacing w:after="200" w:line="276" w:lineRule="auto"/>
    </w:pPr>
    <w:rPr>
      <w:rFonts w:ascii="Calibri" w:eastAsia="Calibri" w:hAnsi="Calibri" w:cs="Times New Roman"/>
      <w:lang w:eastAsia="en-US"/>
    </w:rPr>
  </w:style>
  <w:style w:type="paragraph" w:customStyle="1" w:styleId="0BED9AF8342C49C48A56ED0F648ABBA030">
    <w:name w:val="0BED9AF8342C49C48A56ED0F648ABBA030"/>
    <w:rsid w:val="003E45C3"/>
    <w:pPr>
      <w:spacing w:after="200" w:line="276" w:lineRule="auto"/>
    </w:pPr>
    <w:rPr>
      <w:rFonts w:ascii="Calibri" w:eastAsia="Calibri" w:hAnsi="Calibri" w:cs="Times New Roman"/>
      <w:lang w:eastAsia="en-US"/>
    </w:rPr>
  </w:style>
  <w:style w:type="paragraph" w:customStyle="1" w:styleId="A97DAD74A18A40DEA37DC61A81AFF31332">
    <w:name w:val="A97DAD74A18A40DEA37DC61A81AFF31332"/>
    <w:rsid w:val="003E45C3"/>
    <w:pPr>
      <w:spacing w:after="200" w:line="276" w:lineRule="auto"/>
    </w:pPr>
    <w:rPr>
      <w:rFonts w:ascii="Calibri" w:eastAsia="Calibri" w:hAnsi="Calibri" w:cs="Times New Roman"/>
      <w:lang w:eastAsia="en-US"/>
    </w:rPr>
  </w:style>
  <w:style w:type="paragraph" w:customStyle="1" w:styleId="3BE8647908AD4EFCB32AFB857B5D585D32">
    <w:name w:val="3BE8647908AD4EFCB32AFB857B5D585D32"/>
    <w:rsid w:val="003E45C3"/>
    <w:pPr>
      <w:spacing w:after="200" w:line="276" w:lineRule="auto"/>
    </w:pPr>
    <w:rPr>
      <w:rFonts w:ascii="Calibri" w:eastAsia="Calibri" w:hAnsi="Calibri" w:cs="Times New Roman"/>
      <w:lang w:eastAsia="en-US"/>
    </w:rPr>
  </w:style>
  <w:style w:type="paragraph" w:customStyle="1" w:styleId="9D54654057B444ABB330CF534CAC8FAA32">
    <w:name w:val="9D54654057B444ABB330CF534CAC8FAA32"/>
    <w:rsid w:val="003E45C3"/>
    <w:pPr>
      <w:spacing w:after="200" w:line="276" w:lineRule="auto"/>
    </w:pPr>
    <w:rPr>
      <w:rFonts w:ascii="Calibri" w:eastAsia="Calibri" w:hAnsi="Calibri" w:cs="Times New Roman"/>
      <w:lang w:eastAsia="en-US"/>
    </w:rPr>
  </w:style>
  <w:style w:type="paragraph" w:customStyle="1" w:styleId="9742BFF291A54061BAF82192C5C6C7FF22">
    <w:name w:val="9742BFF291A54061BAF82192C5C6C7FF22"/>
    <w:rsid w:val="003E45C3"/>
    <w:pPr>
      <w:spacing w:after="200" w:line="276" w:lineRule="auto"/>
    </w:pPr>
    <w:rPr>
      <w:rFonts w:ascii="Calibri" w:eastAsia="Calibri" w:hAnsi="Calibri" w:cs="Times New Roman"/>
      <w:lang w:eastAsia="en-US"/>
    </w:rPr>
  </w:style>
  <w:style w:type="paragraph" w:customStyle="1" w:styleId="921CEAF031A44C179DE942511F562AA028">
    <w:name w:val="921CEAF031A44C179DE942511F562AA028"/>
    <w:rsid w:val="003E45C3"/>
    <w:pPr>
      <w:spacing w:after="200" w:line="276" w:lineRule="auto"/>
    </w:pPr>
    <w:rPr>
      <w:rFonts w:ascii="Calibri" w:eastAsia="Calibri" w:hAnsi="Calibri" w:cs="Times New Roman"/>
      <w:lang w:eastAsia="en-US"/>
    </w:rPr>
  </w:style>
  <w:style w:type="paragraph" w:customStyle="1" w:styleId="58DFB0DD020F4BC58694305AA0BD080A28">
    <w:name w:val="58DFB0DD020F4BC58694305AA0BD080A28"/>
    <w:rsid w:val="003E45C3"/>
    <w:pPr>
      <w:spacing w:after="200" w:line="276" w:lineRule="auto"/>
    </w:pPr>
    <w:rPr>
      <w:rFonts w:ascii="Calibri" w:eastAsia="Calibri" w:hAnsi="Calibri" w:cs="Times New Roman"/>
      <w:lang w:eastAsia="en-US"/>
    </w:rPr>
  </w:style>
  <w:style w:type="paragraph" w:customStyle="1" w:styleId="122FDE7F6AFF41BAB0FE3EF535ABDE7631">
    <w:name w:val="122FDE7F6AFF41BAB0FE3EF535ABDE7631"/>
    <w:rsid w:val="003E45C3"/>
    <w:pPr>
      <w:spacing w:after="200" w:line="276" w:lineRule="auto"/>
    </w:pPr>
    <w:rPr>
      <w:rFonts w:ascii="Calibri" w:eastAsia="Calibri" w:hAnsi="Calibri" w:cs="Times New Roman"/>
      <w:lang w:eastAsia="en-US"/>
    </w:rPr>
  </w:style>
  <w:style w:type="paragraph" w:customStyle="1" w:styleId="C4D450C190CB4111A053EDAFECF3C84C31">
    <w:name w:val="C4D450C190CB4111A053EDAFECF3C84C31"/>
    <w:rsid w:val="003E45C3"/>
    <w:pPr>
      <w:spacing w:after="200" w:line="276" w:lineRule="auto"/>
    </w:pPr>
    <w:rPr>
      <w:rFonts w:ascii="Calibri" w:eastAsia="Calibri" w:hAnsi="Calibri" w:cs="Times New Roman"/>
      <w:lang w:eastAsia="en-US"/>
    </w:rPr>
  </w:style>
  <w:style w:type="paragraph" w:customStyle="1" w:styleId="85AC44DC157F4CF791E1500B845A56D127">
    <w:name w:val="85AC44DC157F4CF791E1500B845A56D127"/>
    <w:rsid w:val="003E45C3"/>
    <w:pPr>
      <w:spacing w:after="200" w:line="276" w:lineRule="auto"/>
    </w:pPr>
    <w:rPr>
      <w:rFonts w:ascii="Calibri" w:eastAsia="Calibri" w:hAnsi="Calibri" w:cs="Times New Roman"/>
      <w:lang w:eastAsia="en-US"/>
    </w:rPr>
  </w:style>
  <w:style w:type="paragraph" w:customStyle="1" w:styleId="8E54A024F637481482F5FD640B1639E226">
    <w:name w:val="8E54A024F637481482F5FD640B1639E226"/>
    <w:rsid w:val="003E45C3"/>
    <w:pPr>
      <w:spacing w:after="200" w:line="276" w:lineRule="auto"/>
    </w:pPr>
    <w:rPr>
      <w:rFonts w:ascii="Calibri" w:eastAsia="Calibri" w:hAnsi="Calibri" w:cs="Times New Roman"/>
      <w:lang w:eastAsia="en-US"/>
    </w:rPr>
  </w:style>
  <w:style w:type="paragraph" w:customStyle="1" w:styleId="ADF4CEE7EB694A168B8642ADBF4D613D6">
    <w:name w:val="ADF4CEE7EB694A168B8642ADBF4D613D6"/>
    <w:rsid w:val="003E45C3"/>
    <w:pPr>
      <w:spacing w:after="200" w:line="276" w:lineRule="auto"/>
    </w:pPr>
    <w:rPr>
      <w:rFonts w:ascii="Calibri" w:eastAsia="Calibri" w:hAnsi="Calibri" w:cs="Times New Roman"/>
      <w:lang w:eastAsia="en-US"/>
    </w:rPr>
  </w:style>
  <w:style w:type="paragraph" w:customStyle="1" w:styleId="0839279DE6924F9E8CDFF669AAD9FAFF26">
    <w:name w:val="0839279DE6924F9E8CDFF669AAD9FAFF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6">
    <w:name w:val="D91AEBD2F36D4052955229E0EEC8815B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6">
    <w:name w:val="6D2387E6A68D437EAC2E122C12894A5626"/>
    <w:rsid w:val="003E45C3"/>
    <w:pPr>
      <w:spacing w:after="200" w:line="276" w:lineRule="auto"/>
    </w:pPr>
    <w:rPr>
      <w:rFonts w:ascii="Calibri" w:eastAsia="Calibri" w:hAnsi="Calibri" w:cs="Times New Roman"/>
      <w:lang w:eastAsia="en-US"/>
    </w:rPr>
  </w:style>
  <w:style w:type="paragraph" w:customStyle="1" w:styleId="B077712132354B74824A066717B40AB926">
    <w:name w:val="B077712132354B74824A066717B40AB926"/>
    <w:rsid w:val="003E45C3"/>
    <w:pPr>
      <w:spacing w:after="200" w:line="276" w:lineRule="auto"/>
    </w:pPr>
    <w:rPr>
      <w:rFonts w:ascii="Calibri" w:eastAsia="Calibri" w:hAnsi="Calibri" w:cs="Times New Roman"/>
      <w:lang w:eastAsia="en-US"/>
    </w:rPr>
  </w:style>
  <w:style w:type="paragraph" w:customStyle="1" w:styleId="1F72AEB9EA3F4073AB6D7E6D9278C8CD26">
    <w:name w:val="1F72AEB9EA3F4073AB6D7E6D9278C8CD26"/>
    <w:rsid w:val="003E45C3"/>
    <w:pPr>
      <w:spacing w:after="200" w:line="276" w:lineRule="auto"/>
    </w:pPr>
    <w:rPr>
      <w:rFonts w:ascii="Calibri" w:eastAsia="Calibri" w:hAnsi="Calibri" w:cs="Times New Roman"/>
      <w:lang w:eastAsia="en-US"/>
    </w:rPr>
  </w:style>
  <w:style w:type="paragraph" w:customStyle="1" w:styleId="AE6AD8081A4B496FBAAB47EA5B141E2426">
    <w:name w:val="AE6AD8081A4B496FBAAB47EA5B141E2426"/>
    <w:rsid w:val="003E45C3"/>
    <w:pPr>
      <w:spacing w:after="200" w:line="276" w:lineRule="auto"/>
    </w:pPr>
    <w:rPr>
      <w:rFonts w:ascii="Calibri" w:eastAsia="Calibri" w:hAnsi="Calibri" w:cs="Times New Roman"/>
      <w:lang w:eastAsia="en-US"/>
    </w:rPr>
  </w:style>
  <w:style w:type="paragraph" w:customStyle="1" w:styleId="4F1F38248BED41C8982C0F502397203623">
    <w:name w:val="4F1F38248BED41C8982C0F502397203623"/>
    <w:rsid w:val="005A65A8"/>
    <w:pPr>
      <w:spacing w:after="200" w:line="276" w:lineRule="auto"/>
    </w:pPr>
    <w:rPr>
      <w:rFonts w:ascii="Calibri" w:eastAsia="Calibri" w:hAnsi="Calibri" w:cs="Times New Roman"/>
      <w:lang w:eastAsia="en-US"/>
    </w:rPr>
  </w:style>
  <w:style w:type="paragraph" w:customStyle="1" w:styleId="EB665642A1874318B3172F000803012833">
    <w:name w:val="EB665642A1874318B3172F000803012833"/>
    <w:rsid w:val="005A65A8"/>
    <w:pPr>
      <w:spacing w:after="200" w:line="276" w:lineRule="auto"/>
    </w:pPr>
    <w:rPr>
      <w:rFonts w:ascii="Calibri" w:eastAsia="Calibri" w:hAnsi="Calibri" w:cs="Times New Roman"/>
      <w:lang w:eastAsia="en-US"/>
    </w:rPr>
  </w:style>
  <w:style w:type="paragraph" w:customStyle="1" w:styleId="0BED9AF8342C49C48A56ED0F648ABBA031">
    <w:name w:val="0BED9AF8342C49C48A56ED0F648ABBA031"/>
    <w:rsid w:val="005A65A8"/>
    <w:pPr>
      <w:spacing w:after="200" w:line="276" w:lineRule="auto"/>
    </w:pPr>
    <w:rPr>
      <w:rFonts w:ascii="Calibri" w:eastAsia="Calibri" w:hAnsi="Calibri" w:cs="Times New Roman"/>
      <w:lang w:eastAsia="en-US"/>
    </w:rPr>
  </w:style>
  <w:style w:type="paragraph" w:customStyle="1" w:styleId="A97DAD74A18A40DEA37DC61A81AFF31333">
    <w:name w:val="A97DAD74A18A40DEA37DC61A81AFF31333"/>
    <w:rsid w:val="005A65A8"/>
    <w:pPr>
      <w:spacing w:after="200" w:line="276" w:lineRule="auto"/>
    </w:pPr>
    <w:rPr>
      <w:rFonts w:ascii="Calibri" w:eastAsia="Calibri" w:hAnsi="Calibri" w:cs="Times New Roman"/>
      <w:lang w:eastAsia="en-US"/>
    </w:rPr>
  </w:style>
  <w:style w:type="paragraph" w:customStyle="1" w:styleId="3BE8647908AD4EFCB32AFB857B5D585D33">
    <w:name w:val="3BE8647908AD4EFCB32AFB857B5D585D33"/>
    <w:rsid w:val="005A65A8"/>
    <w:pPr>
      <w:spacing w:after="200" w:line="276" w:lineRule="auto"/>
    </w:pPr>
    <w:rPr>
      <w:rFonts w:ascii="Calibri" w:eastAsia="Calibri" w:hAnsi="Calibri" w:cs="Times New Roman"/>
      <w:lang w:eastAsia="en-US"/>
    </w:rPr>
  </w:style>
  <w:style w:type="paragraph" w:customStyle="1" w:styleId="9D54654057B444ABB330CF534CAC8FAA33">
    <w:name w:val="9D54654057B444ABB330CF534CAC8FAA33"/>
    <w:rsid w:val="005A65A8"/>
    <w:pPr>
      <w:spacing w:after="200" w:line="276" w:lineRule="auto"/>
    </w:pPr>
    <w:rPr>
      <w:rFonts w:ascii="Calibri" w:eastAsia="Calibri" w:hAnsi="Calibri" w:cs="Times New Roman"/>
      <w:lang w:eastAsia="en-US"/>
    </w:rPr>
  </w:style>
  <w:style w:type="paragraph" w:customStyle="1" w:styleId="9742BFF291A54061BAF82192C5C6C7FF23">
    <w:name w:val="9742BFF291A54061BAF82192C5C6C7FF23"/>
    <w:rsid w:val="005A65A8"/>
    <w:pPr>
      <w:spacing w:after="200" w:line="276" w:lineRule="auto"/>
    </w:pPr>
    <w:rPr>
      <w:rFonts w:ascii="Calibri" w:eastAsia="Calibri" w:hAnsi="Calibri" w:cs="Times New Roman"/>
      <w:lang w:eastAsia="en-US"/>
    </w:rPr>
  </w:style>
  <w:style w:type="paragraph" w:customStyle="1" w:styleId="921CEAF031A44C179DE942511F562AA029">
    <w:name w:val="921CEAF031A44C179DE942511F562AA029"/>
    <w:rsid w:val="005A65A8"/>
    <w:pPr>
      <w:spacing w:after="200" w:line="276" w:lineRule="auto"/>
    </w:pPr>
    <w:rPr>
      <w:rFonts w:ascii="Calibri" w:eastAsia="Calibri" w:hAnsi="Calibri" w:cs="Times New Roman"/>
      <w:lang w:eastAsia="en-US"/>
    </w:rPr>
  </w:style>
  <w:style w:type="paragraph" w:customStyle="1" w:styleId="58DFB0DD020F4BC58694305AA0BD080A29">
    <w:name w:val="58DFB0DD020F4BC58694305AA0BD080A29"/>
    <w:rsid w:val="005A65A8"/>
    <w:pPr>
      <w:spacing w:after="200" w:line="276" w:lineRule="auto"/>
    </w:pPr>
    <w:rPr>
      <w:rFonts w:ascii="Calibri" w:eastAsia="Calibri" w:hAnsi="Calibri" w:cs="Times New Roman"/>
      <w:lang w:eastAsia="en-US"/>
    </w:rPr>
  </w:style>
  <w:style w:type="paragraph" w:customStyle="1" w:styleId="122FDE7F6AFF41BAB0FE3EF535ABDE7632">
    <w:name w:val="122FDE7F6AFF41BAB0FE3EF535ABDE7632"/>
    <w:rsid w:val="005A65A8"/>
    <w:pPr>
      <w:spacing w:after="200" w:line="276" w:lineRule="auto"/>
    </w:pPr>
    <w:rPr>
      <w:rFonts w:ascii="Calibri" w:eastAsia="Calibri" w:hAnsi="Calibri" w:cs="Times New Roman"/>
      <w:lang w:eastAsia="en-US"/>
    </w:rPr>
  </w:style>
  <w:style w:type="paragraph" w:customStyle="1" w:styleId="C4D450C190CB4111A053EDAFECF3C84C32">
    <w:name w:val="C4D450C190CB4111A053EDAFECF3C84C32"/>
    <w:rsid w:val="005A65A8"/>
    <w:pPr>
      <w:spacing w:after="200" w:line="276" w:lineRule="auto"/>
    </w:pPr>
    <w:rPr>
      <w:rFonts w:ascii="Calibri" w:eastAsia="Calibri" w:hAnsi="Calibri" w:cs="Times New Roman"/>
      <w:lang w:eastAsia="en-US"/>
    </w:rPr>
  </w:style>
  <w:style w:type="paragraph" w:customStyle="1" w:styleId="85AC44DC157F4CF791E1500B845A56D128">
    <w:name w:val="85AC44DC157F4CF791E1500B845A56D128"/>
    <w:rsid w:val="005A65A8"/>
    <w:pPr>
      <w:spacing w:after="200" w:line="276" w:lineRule="auto"/>
    </w:pPr>
    <w:rPr>
      <w:rFonts w:ascii="Calibri" w:eastAsia="Calibri" w:hAnsi="Calibri" w:cs="Times New Roman"/>
      <w:lang w:eastAsia="en-US"/>
    </w:rPr>
  </w:style>
  <w:style w:type="paragraph" w:customStyle="1" w:styleId="8E54A024F637481482F5FD640B1639E227">
    <w:name w:val="8E54A024F637481482F5FD640B1639E227"/>
    <w:rsid w:val="005A65A8"/>
    <w:pPr>
      <w:spacing w:after="200" w:line="276" w:lineRule="auto"/>
    </w:pPr>
    <w:rPr>
      <w:rFonts w:ascii="Calibri" w:eastAsia="Calibri" w:hAnsi="Calibri" w:cs="Times New Roman"/>
      <w:lang w:eastAsia="en-US"/>
    </w:rPr>
  </w:style>
  <w:style w:type="paragraph" w:customStyle="1" w:styleId="ADF4CEE7EB694A168B8642ADBF4D613D7">
    <w:name w:val="ADF4CEE7EB694A168B8642ADBF4D613D7"/>
    <w:rsid w:val="005A65A8"/>
    <w:pPr>
      <w:spacing w:after="200" w:line="276" w:lineRule="auto"/>
    </w:pPr>
    <w:rPr>
      <w:rFonts w:ascii="Calibri" w:eastAsia="Calibri" w:hAnsi="Calibri" w:cs="Times New Roman"/>
      <w:lang w:eastAsia="en-US"/>
    </w:rPr>
  </w:style>
  <w:style w:type="paragraph" w:customStyle="1" w:styleId="0839279DE6924F9E8CDFF669AAD9FAFF27">
    <w:name w:val="0839279DE6924F9E8CDFF669AAD9FAFF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7">
    <w:name w:val="D91AEBD2F36D4052955229E0EEC8815B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7">
    <w:name w:val="6D2387E6A68D437EAC2E122C12894A5627"/>
    <w:rsid w:val="005A65A8"/>
    <w:pPr>
      <w:spacing w:after="200" w:line="276" w:lineRule="auto"/>
    </w:pPr>
    <w:rPr>
      <w:rFonts w:ascii="Calibri" w:eastAsia="Calibri" w:hAnsi="Calibri" w:cs="Times New Roman"/>
      <w:lang w:eastAsia="en-US"/>
    </w:rPr>
  </w:style>
  <w:style w:type="paragraph" w:customStyle="1" w:styleId="B077712132354B74824A066717B40AB927">
    <w:name w:val="B077712132354B74824A066717B40AB927"/>
    <w:rsid w:val="005A65A8"/>
    <w:pPr>
      <w:spacing w:after="200" w:line="276" w:lineRule="auto"/>
    </w:pPr>
    <w:rPr>
      <w:rFonts w:ascii="Calibri" w:eastAsia="Calibri" w:hAnsi="Calibri" w:cs="Times New Roman"/>
      <w:lang w:eastAsia="en-US"/>
    </w:rPr>
  </w:style>
  <w:style w:type="paragraph" w:customStyle="1" w:styleId="1F72AEB9EA3F4073AB6D7E6D9278C8CD27">
    <w:name w:val="1F72AEB9EA3F4073AB6D7E6D9278C8CD27"/>
    <w:rsid w:val="005A65A8"/>
    <w:pPr>
      <w:spacing w:after="200" w:line="276" w:lineRule="auto"/>
    </w:pPr>
    <w:rPr>
      <w:rFonts w:ascii="Calibri" w:eastAsia="Calibri" w:hAnsi="Calibri" w:cs="Times New Roman"/>
      <w:lang w:eastAsia="en-US"/>
    </w:rPr>
  </w:style>
  <w:style w:type="paragraph" w:customStyle="1" w:styleId="AE6AD8081A4B496FBAAB47EA5B141E2427">
    <w:name w:val="AE6AD8081A4B496FBAAB47EA5B141E2427"/>
    <w:rsid w:val="005A65A8"/>
    <w:pPr>
      <w:spacing w:after="200" w:line="276" w:lineRule="auto"/>
    </w:pPr>
    <w:rPr>
      <w:rFonts w:ascii="Calibri" w:eastAsia="Calibri" w:hAnsi="Calibri" w:cs="Times New Roman"/>
      <w:lang w:eastAsia="en-US"/>
    </w:rPr>
  </w:style>
  <w:style w:type="paragraph" w:customStyle="1" w:styleId="4F1F38248BED41C8982C0F502397203624">
    <w:name w:val="4F1F38248BED41C8982C0F502397203624"/>
    <w:rsid w:val="001A685B"/>
    <w:pPr>
      <w:spacing w:after="200" w:line="276" w:lineRule="auto"/>
    </w:pPr>
    <w:rPr>
      <w:rFonts w:ascii="Calibri" w:eastAsia="Calibri" w:hAnsi="Calibri" w:cs="Times New Roman"/>
      <w:lang w:eastAsia="en-US"/>
    </w:rPr>
  </w:style>
  <w:style w:type="paragraph" w:customStyle="1" w:styleId="EB665642A1874318B3172F000803012834">
    <w:name w:val="EB665642A1874318B3172F000803012834"/>
    <w:rsid w:val="001A685B"/>
    <w:pPr>
      <w:spacing w:after="200" w:line="276" w:lineRule="auto"/>
    </w:pPr>
    <w:rPr>
      <w:rFonts w:ascii="Calibri" w:eastAsia="Calibri" w:hAnsi="Calibri" w:cs="Times New Roman"/>
      <w:lang w:eastAsia="en-US"/>
    </w:rPr>
  </w:style>
  <w:style w:type="paragraph" w:customStyle="1" w:styleId="0BED9AF8342C49C48A56ED0F648ABBA032">
    <w:name w:val="0BED9AF8342C49C48A56ED0F648ABBA032"/>
    <w:rsid w:val="001A685B"/>
    <w:pPr>
      <w:spacing w:after="200" w:line="276" w:lineRule="auto"/>
    </w:pPr>
    <w:rPr>
      <w:rFonts w:ascii="Calibri" w:eastAsia="Calibri" w:hAnsi="Calibri" w:cs="Times New Roman"/>
      <w:lang w:eastAsia="en-US"/>
    </w:rPr>
  </w:style>
  <w:style w:type="paragraph" w:customStyle="1" w:styleId="A97DAD74A18A40DEA37DC61A81AFF31334">
    <w:name w:val="A97DAD74A18A40DEA37DC61A81AFF31334"/>
    <w:rsid w:val="001A685B"/>
    <w:pPr>
      <w:spacing w:after="200" w:line="276" w:lineRule="auto"/>
    </w:pPr>
    <w:rPr>
      <w:rFonts w:ascii="Calibri" w:eastAsia="Calibri" w:hAnsi="Calibri" w:cs="Times New Roman"/>
      <w:lang w:eastAsia="en-US"/>
    </w:rPr>
  </w:style>
  <w:style w:type="paragraph" w:customStyle="1" w:styleId="3BE8647908AD4EFCB32AFB857B5D585D34">
    <w:name w:val="3BE8647908AD4EFCB32AFB857B5D585D34"/>
    <w:rsid w:val="001A685B"/>
    <w:pPr>
      <w:spacing w:after="200" w:line="276" w:lineRule="auto"/>
    </w:pPr>
    <w:rPr>
      <w:rFonts w:ascii="Calibri" w:eastAsia="Calibri" w:hAnsi="Calibri" w:cs="Times New Roman"/>
      <w:lang w:eastAsia="en-US"/>
    </w:rPr>
  </w:style>
  <w:style w:type="paragraph" w:customStyle="1" w:styleId="9D54654057B444ABB330CF534CAC8FAA34">
    <w:name w:val="9D54654057B444ABB330CF534CAC8FAA34"/>
    <w:rsid w:val="001A685B"/>
    <w:pPr>
      <w:spacing w:after="200" w:line="276" w:lineRule="auto"/>
    </w:pPr>
    <w:rPr>
      <w:rFonts w:ascii="Calibri" w:eastAsia="Calibri" w:hAnsi="Calibri" w:cs="Times New Roman"/>
      <w:lang w:eastAsia="en-US"/>
    </w:rPr>
  </w:style>
  <w:style w:type="paragraph" w:customStyle="1" w:styleId="9742BFF291A54061BAF82192C5C6C7FF24">
    <w:name w:val="9742BFF291A54061BAF82192C5C6C7FF24"/>
    <w:rsid w:val="001A685B"/>
    <w:pPr>
      <w:spacing w:after="200" w:line="276" w:lineRule="auto"/>
    </w:pPr>
    <w:rPr>
      <w:rFonts w:ascii="Calibri" w:eastAsia="Calibri" w:hAnsi="Calibri" w:cs="Times New Roman"/>
      <w:lang w:eastAsia="en-US"/>
    </w:rPr>
  </w:style>
  <w:style w:type="paragraph" w:customStyle="1" w:styleId="921CEAF031A44C179DE942511F562AA030">
    <w:name w:val="921CEAF031A44C179DE942511F562AA030"/>
    <w:rsid w:val="001A685B"/>
    <w:pPr>
      <w:spacing w:after="200" w:line="276" w:lineRule="auto"/>
    </w:pPr>
    <w:rPr>
      <w:rFonts w:ascii="Calibri" w:eastAsia="Calibri" w:hAnsi="Calibri" w:cs="Times New Roman"/>
      <w:lang w:eastAsia="en-US"/>
    </w:rPr>
  </w:style>
  <w:style w:type="paragraph" w:customStyle="1" w:styleId="58DFB0DD020F4BC58694305AA0BD080A30">
    <w:name w:val="58DFB0DD020F4BC58694305AA0BD080A30"/>
    <w:rsid w:val="001A685B"/>
    <w:pPr>
      <w:spacing w:after="200" w:line="276" w:lineRule="auto"/>
    </w:pPr>
    <w:rPr>
      <w:rFonts w:ascii="Calibri" w:eastAsia="Calibri" w:hAnsi="Calibri" w:cs="Times New Roman"/>
      <w:lang w:eastAsia="en-US"/>
    </w:rPr>
  </w:style>
  <w:style w:type="paragraph" w:customStyle="1" w:styleId="122FDE7F6AFF41BAB0FE3EF535ABDE7633">
    <w:name w:val="122FDE7F6AFF41BAB0FE3EF535ABDE7633"/>
    <w:rsid w:val="001A685B"/>
    <w:pPr>
      <w:spacing w:after="200" w:line="276" w:lineRule="auto"/>
    </w:pPr>
    <w:rPr>
      <w:rFonts w:ascii="Calibri" w:eastAsia="Calibri" w:hAnsi="Calibri" w:cs="Times New Roman"/>
      <w:lang w:eastAsia="en-US"/>
    </w:rPr>
  </w:style>
  <w:style w:type="paragraph" w:customStyle="1" w:styleId="C4D450C190CB4111A053EDAFECF3C84C33">
    <w:name w:val="C4D450C190CB4111A053EDAFECF3C84C33"/>
    <w:rsid w:val="001A685B"/>
    <w:pPr>
      <w:spacing w:after="200" w:line="276" w:lineRule="auto"/>
    </w:pPr>
    <w:rPr>
      <w:rFonts w:ascii="Calibri" w:eastAsia="Calibri" w:hAnsi="Calibri" w:cs="Times New Roman"/>
      <w:lang w:eastAsia="en-US"/>
    </w:rPr>
  </w:style>
  <w:style w:type="paragraph" w:customStyle="1" w:styleId="85AC44DC157F4CF791E1500B845A56D129">
    <w:name w:val="85AC44DC157F4CF791E1500B845A56D129"/>
    <w:rsid w:val="001A685B"/>
    <w:pPr>
      <w:spacing w:after="200" w:line="276" w:lineRule="auto"/>
    </w:pPr>
    <w:rPr>
      <w:rFonts w:ascii="Calibri" w:eastAsia="Calibri" w:hAnsi="Calibri" w:cs="Times New Roman"/>
      <w:lang w:eastAsia="en-US"/>
    </w:rPr>
  </w:style>
  <w:style w:type="paragraph" w:customStyle="1" w:styleId="8E54A024F637481482F5FD640B1639E228">
    <w:name w:val="8E54A024F637481482F5FD640B1639E228"/>
    <w:rsid w:val="001A685B"/>
    <w:pPr>
      <w:spacing w:after="200" w:line="276" w:lineRule="auto"/>
    </w:pPr>
    <w:rPr>
      <w:rFonts w:ascii="Calibri" w:eastAsia="Calibri" w:hAnsi="Calibri" w:cs="Times New Roman"/>
      <w:lang w:eastAsia="en-US"/>
    </w:rPr>
  </w:style>
  <w:style w:type="paragraph" w:customStyle="1" w:styleId="ADF4CEE7EB694A168B8642ADBF4D613D8">
    <w:name w:val="ADF4CEE7EB694A168B8642ADBF4D613D8"/>
    <w:rsid w:val="001A685B"/>
    <w:pPr>
      <w:spacing w:after="200" w:line="276" w:lineRule="auto"/>
    </w:pPr>
    <w:rPr>
      <w:rFonts w:ascii="Calibri" w:eastAsia="Calibri" w:hAnsi="Calibri" w:cs="Times New Roman"/>
      <w:lang w:eastAsia="en-US"/>
    </w:rPr>
  </w:style>
  <w:style w:type="paragraph" w:customStyle="1" w:styleId="0839279DE6924F9E8CDFF669AAD9FAFF28">
    <w:name w:val="0839279DE6924F9E8CDFF669AAD9FAFF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8">
    <w:name w:val="D91AEBD2F36D4052955229E0EEC8815B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8">
    <w:name w:val="6D2387E6A68D437EAC2E122C12894A5628"/>
    <w:rsid w:val="001A685B"/>
    <w:pPr>
      <w:spacing w:after="200" w:line="276" w:lineRule="auto"/>
    </w:pPr>
    <w:rPr>
      <w:rFonts w:ascii="Calibri" w:eastAsia="Calibri" w:hAnsi="Calibri" w:cs="Times New Roman"/>
      <w:lang w:eastAsia="en-US"/>
    </w:rPr>
  </w:style>
  <w:style w:type="paragraph" w:customStyle="1" w:styleId="B077712132354B74824A066717B40AB928">
    <w:name w:val="B077712132354B74824A066717B40AB928"/>
    <w:rsid w:val="001A685B"/>
    <w:pPr>
      <w:spacing w:after="200" w:line="276" w:lineRule="auto"/>
    </w:pPr>
    <w:rPr>
      <w:rFonts w:ascii="Calibri" w:eastAsia="Calibri" w:hAnsi="Calibri" w:cs="Times New Roman"/>
      <w:lang w:eastAsia="en-US"/>
    </w:rPr>
  </w:style>
  <w:style w:type="paragraph" w:customStyle="1" w:styleId="1F72AEB9EA3F4073AB6D7E6D9278C8CD28">
    <w:name w:val="1F72AEB9EA3F4073AB6D7E6D9278C8CD28"/>
    <w:rsid w:val="001A685B"/>
    <w:pPr>
      <w:spacing w:after="200" w:line="276" w:lineRule="auto"/>
    </w:pPr>
    <w:rPr>
      <w:rFonts w:ascii="Calibri" w:eastAsia="Calibri" w:hAnsi="Calibri" w:cs="Times New Roman"/>
      <w:lang w:eastAsia="en-US"/>
    </w:rPr>
  </w:style>
  <w:style w:type="paragraph" w:customStyle="1" w:styleId="AE6AD8081A4B496FBAAB47EA5B141E2428">
    <w:name w:val="AE6AD8081A4B496FBAAB47EA5B141E2428"/>
    <w:rsid w:val="001A685B"/>
    <w:pPr>
      <w:spacing w:after="200" w:line="276" w:lineRule="auto"/>
    </w:pPr>
    <w:rPr>
      <w:rFonts w:ascii="Calibri" w:eastAsia="Calibri" w:hAnsi="Calibri" w:cs="Times New Roman"/>
      <w:lang w:eastAsia="en-US"/>
    </w:rPr>
  </w:style>
  <w:style w:type="paragraph" w:customStyle="1" w:styleId="4F1F38248BED41C8982C0F502397203625">
    <w:name w:val="4F1F38248BED41C8982C0F502397203625"/>
    <w:rsid w:val="00787989"/>
    <w:pPr>
      <w:spacing w:after="200" w:line="276" w:lineRule="auto"/>
    </w:pPr>
    <w:rPr>
      <w:rFonts w:ascii="Calibri" w:eastAsia="Calibri" w:hAnsi="Calibri" w:cs="Times New Roman"/>
      <w:lang w:eastAsia="en-US"/>
    </w:rPr>
  </w:style>
  <w:style w:type="paragraph" w:customStyle="1" w:styleId="EB665642A1874318B3172F000803012835">
    <w:name w:val="EB665642A1874318B3172F000803012835"/>
    <w:rsid w:val="00787989"/>
    <w:pPr>
      <w:spacing w:after="200" w:line="276" w:lineRule="auto"/>
    </w:pPr>
    <w:rPr>
      <w:rFonts w:ascii="Calibri" w:eastAsia="Calibri" w:hAnsi="Calibri" w:cs="Times New Roman"/>
      <w:lang w:eastAsia="en-US"/>
    </w:rPr>
  </w:style>
  <w:style w:type="paragraph" w:customStyle="1" w:styleId="0BED9AF8342C49C48A56ED0F648ABBA033">
    <w:name w:val="0BED9AF8342C49C48A56ED0F648ABBA033"/>
    <w:rsid w:val="00787989"/>
    <w:pPr>
      <w:spacing w:after="200" w:line="276" w:lineRule="auto"/>
    </w:pPr>
    <w:rPr>
      <w:rFonts w:ascii="Calibri" w:eastAsia="Calibri" w:hAnsi="Calibri" w:cs="Times New Roman"/>
      <w:lang w:eastAsia="en-US"/>
    </w:rPr>
  </w:style>
  <w:style w:type="paragraph" w:customStyle="1" w:styleId="A97DAD74A18A40DEA37DC61A81AFF31335">
    <w:name w:val="A97DAD74A18A40DEA37DC61A81AFF31335"/>
    <w:rsid w:val="00787989"/>
    <w:pPr>
      <w:spacing w:after="200" w:line="276" w:lineRule="auto"/>
    </w:pPr>
    <w:rPr>
      <w:rFonts w:ascii="Calibri" w:eastAsia="Calibri" w:hAnsi="Calibri" w:cs="Times New Roman"/>
      <w:lang w:eastAsia="en-US"/>
    </w:rPr>
  </w:style>
  <w:style w:type="paragraph" w:customStyle="1" w:styleId="3BE8647908AD4EFCB32AFB857B5D585D35">
    <w:name w:val="3BE8647908AD4EFCB32AFB857B5D585D35"/>
    <w:rsid w:val="00787989"/>
    <w:pPr>
      <w:spacing w:after="200" w:line="276" w:lineRule="auto"/>
    </w:pPr>
    <w:rPr>
      <w:rFonts w:ascii="Calibri" w:eastAsia="Calibri" w:hAnsi="Calibri" w:cs="Times New Roman"/>
      <w:lang w:eastAsia="en-US"/>
    </w:rPr>
  </w:style>
  <w:style w:type="paragraph" w:customStyle="1" w:styleId="9D54654057B444ABB330CF534CAC8FAA35">
    <w:name w:val="9D54654057B444ABB330CF534CAC8FAA35"/>
    <w:rsid w:val="00787989"/>
    <w:pPr>
      <w:spacing w:after="200" w:line="276" w:lineRule="auto"/>
    </w:pPr>
    <w:rPr>
      <w:rFonts w:ascii="Calibri" w:eastAsia="Calibri" w:hAnsi="Calibri" w:cs="Times New Roman"/>
      <w:lang w:eastAsia="en-US"/>
    </w:rPr>
  </w:style>
  <w:style w:type="paragraph" w:customStyle="1" w:styleId="9742BFF291A54061BAF82192C5C6C7FF25">
    <w:name w:val="9742BFF291A54061BAF82192C5C6C7FF25"/>
    <w:rsid w:val="00787989"/>
    <w:pPr>
      <w:spacing w:after="200" w:line="276" w:lineRule="auto"/>
    </w:pPr>
    <w:rPr>
      <w:rFonts w:ascii="Calibri" w:eastAsia="Calibri" w:hAnsi="Calibri" w:cs="Times New Roman"/>
      <w:lang w:eastAsia="en-US"/>
    </w:rPr>
  </w:style>
  <w:style w:type="paragraph" w:customStyle="1" w:styleId="921CEAF031A44C179DE942511F562AA031">
    <w:name w:val="921CEAF031A44C179DE942511F562AA031"/>
    <w:rsid w:val="00787989"/>
    <w:pPr>
      <w:spacing w:after="200" w:line="276" w:lineRule="auto"/>
    </w:pPr>
    <w:rPr>
      <w:rFonts w:ascii="Calibri" w:eastAsia="Calibri" w:hAnsi="Calibri" w:cs="Times New Roman"/>
      <w:lang w:eastAsia="en-US"/>
    </w:rPr>
  </w:style>
  <w:style w:type="paragraph" w:customStyle="1" w:styleId="58DFB0DD020F4BC58694305AA0BD080A31">
    <w:name w:val="58DFB0DD020F4BC58694305AA0BD080A31"/>
    <w:rsid w:val="00787989"/>
    <w:pPr>
      <w:spacing w:after="200" w:line="276" w:lineRule="auto"/>
    </w:pPr>
    <w:rPr>
      <w:rFonts w:ascii="Calibri" w:eastAsia="Calibri" w:hAnsi="Calibri" w:cs="Times New Roman"/>
      <w:lang w:eastAsia="en-US"/>
    </w:rPr>
  </w:style>
  <w:style w:type="paragraph" w:customStyle="1" w:styleId="122FDE7F6AFF41BAB0FE3EF535ABDE7634">
    <w:name w:val="122FDE7F6AFF41BAB0FE3EF535ABDE7634"/>
    <w:rsid w:val="00787989"/>
    <w:pPr>
      <w:spacing w:after="200" w:line="276" w:lineRule="auto"/>
    </w:pPr>
    <w:rPr>
      <w:rFonts w:ascii="Calibri" w:eastAsia="Calibri" w:hAnsi="Calibri" w:cs="Times New Roman"/>
      <w:lang w:eastAsia="en-US"/>
    </w:rPr>
  </w:style>
  <w:style w:type="paragraph" w:customStyle="1" w:styleId="C4D450C190CB4111A053EDAFECF3C84C34">
    <w:name w:val="C4D450C190CB4111A053EDAFECF3C84C34"/>
    <w:rsid w:val="00787989"/>
    <w:pPr>
      <w:spacing w:after="200" w:line="276" w:lineRule="auto"/>
    </w:pPr>
    <w:rPr>
      <w:rFonts w:ascii="Calibri" w:eastAsia="Calibri" w:hAnsi="Calibri" w:cs="Times New Roman"/>
      <w:lang w:eastAsia="en-US"/>
    </w:rPr>
  </w:style>
  <w:style w:type="paragraph" w:customStyle="1" w:styleId="85AC44DC157F4CF791E1500B845A56D130">
    <w:name w:val="85AC44DC157F4CF791E1500B845A56D130"/>
    <w:rsid w:val="00787989"/>
    <w:pPr>
      <w:spacing w:after="200" w:line="276" w:lineRule="auto"/>
    </w:pPr>
    <w:rPr>
      <w:rFonts w:ascii="Calibri" w:eastAsia="Calibri" w:hAnsi="Calibri" w:cs="Times New Roman"/>
      <w:lang w:eastAsia="en-US"/>
    </w:rPr>
  </w:style>
  <w:style w:type="paragraph" w:customStyle="1" w:styleId="8E54A024F637481482F5FD640B1639E229">
    <w:name w:val="8E54A024F637481482F5FD640B1639E229"/>
    <w:rsid w:val="00787989"/>
    <w:pPr>
      <w:spacing w:after="200" w:line="276" w:lineRule="auto"/>
    </w:pPr>
    <w:rPr>
      <w:rFonts w:ascii="Calibri" w:eastAsia="Calibri" w:hAnsi="Calibri" w:cs="Times New Roman"/>
      <w:lang w:eastAsia="en-US"/>
    </w:rPr>
  </w:style>
  <w:style w:type="paragraph" w:customStyle="1" w:styleId="ADF4CEE7EB694A168B8642ADBF4D613D9">
    <w:name w:val="ADF4CEE7EB694A168B8642ADBF4D613D9"/>
    <w:rsid w:val="00787989"/>
    <w:pPr>
      <w:spacing w:after="200" w:line="276" w:lineRule="auto"/>
    </w:pPr>
    <w:rPr>
      <w:rFonts w:ascii="Calibri" w:eastAsia="Calibri" w:hAnsi="Calibri" w:cs="Times New Roman"/>
      <w:lang w:eastAsia="en-US"/>
    </w:rPr>
  </w:style>
  <w:style w:type="paragraph" w:customStyle="1" w:styleId="0839279DE6924F9E8CDFF669AAD9FAFF29">
    <w:name w:val="0839279DE6924F9E8CDFF669AAD9FAFF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9">
    <w:name w:val="D91AEBD2F36D4052955229E0EEC8815B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9">
    <w:name w:val="6D2387E6A68D437EAC2E122C12894A5629"/>
    <w:rsid w:val="00787989"/>
    <w:pPr>
      <w:spacing w:after="200" w:line="276" w:lineRule="auto"/>
    </w:pPr>
    <w:rPr>
      <w:rFonts w:ascii="Calibri" w:eastAsia="Calibri" w:hAnsi="Calibri" w:cs="Times New Roman"/>
      <w:lang w:eastAsia="en-US"/>
    </w:rPr>
  </w:style>
  <w:style w:type="paragraph" w:customStyle="1" w:styleId="B077712132354B74824A066717B40AB929">
    <w:name w:val="B077712132354B74824A066717B40AB929"/>
    <w:rsid w:val="00787989"/>
    <w:pPr>
      <w:spacing w:after="200" w:line="276" w:lineRule="auto"/>
    </w:pPr>
    <w:rPr>
      <w:rFonts w:ascii="Calibri" w:eastAsia="Calibri" w:hAnsi="Calibri" w:cs="Times New Roman"/>
      <w:lang w:eastAsia="en-US"/>
    </w:rPr>
  </w:style>
  <w:style w:type="paragraph" w:customStyle="1" w:styleId="1F72AEB9EA3F4073AB6D7E6D9278C8CD29">
    <w:name w:val="1F72AEB9EA3F4073AB6D7E6D9278C8CD29"/>
    <w:rsid w:val="00787989"/>
    <w:pPr>
      <w:spacing w:after="200" w:line="276" w:lineRule="auto"/>
    </w:pPr>
    <w:rPr>
      <w:rFonts w:ascii="Calibri" w:eastAsia="Calibri" w:hAnsi="Calibri" w:cs="Times New Roman"/>
      <w:lang w:eastAsia="en-US"/>
    </w:rPr>
  </w:style>
  <w:style w:type="paragraph" w:customStyle="1" w:styleId="AE6AD8081A4B496FBAAB47EA5B141E2429">
    <w:name w:val="AE6AD8081A4B496FBAAB47EA5B141E2429"/>
    <w:rsid w:val="00787989"/>
    <w:pPr>
      <w:spacing w:after="200" w:line="276" w:lineRule="auto"/>
    </w:pPr>
    <w:rPr>
      <w:rFonts w:ascii="Calibri" w:eastAsia="Calibri" w:hAnsi="Calibri" w:cs="Times New Roman"/>
      <w:lang w:eastAsia="en-US"/>
    </w:rPr>
  </w:style>
  <w:style w:type="paragraph" w:customStyle="1" w:styleId="4F1F38248BED41C8982C0F502397203626">
    <w:name w:val="4F1F38248BED41C8982C0F502397203626"/>
    <w:rsid w:val="00787989"/>
    <w:pPr>
      <w:spacing w:after="200" w:line="276" w:lineRule="auto"/>
    </w:pPr>
    <w:rPr>
      <w:rFonts w:ascii="Calibri" w:eastAsia="Calibri" w:hAnsi="Calibri" w:cs="Times New Roman"/>
      <w:lang w:eastAsia="en-US"/>
    </w:rPr>
  </w:style>
  <w:style w:type="paragraph" w:customStyle="1" w:styleId="EB665642A1874318B3172F000803012836">
    <w:name w:val="EB665642A1874318B3172F000803012836"/>
    <w:rsid w:val="00787989"/>
    <w:pPr>
      <w:spacing w:after="200" w:line="276" w:lineRule="auto"/>
    </w:pPr>
    <w:rPr>
      <w:rFonts w:ascii="Calibri" w:eastAsia="Calibri" w:hAnsi="Calibri" w:cs="Times New Roman"/>
      <w:lang w:eastAsia="en-US"/>
    </w:rPr>
  </w:style>
  <w:style w:type="paragraph" w:customStyle="1" w:styleId="0BED9AF8342C49C48A56ED0F648ABBA034">
    <w:name w:val="0BED9AF8342C49C48A56ED0F648ABBA034"/>
    <w:rsid w:val="00787989"/>
    <w:pPr>
      <w:spacing w:after="200" w:line="276" w:lineRule="auto"/>
    </w:pPr>
    <w:rPr>
      <w:rFonts w:ascii="Calibri" w:eastAsia="Calibri" w:hAnsi="Calibri" w:cs="Times New Roman"/>
      <w:lang w:eastAsia="en-US"/>
    </w:rPr>
  </w:style>
  <w:style w:type="paragraph" w:customStyle="1" w:styleId="A97DAD74A18A40DEA37DC61A81AFF31336">
    <w:name w:val="A97DAD74A18A40DEA37DC61A81AFF31336"/>
    <w:rsid w:val="00787989"/>
    <w:pPr>
      <w:spacing w:after="200" w:line="276" w:lineRule="auto"/>
    </w:pPr>
    <w:rPr>
      <w:rFonts w:ascii="Calibri" w:eastAsia="Calibri" w:hAnsi="Calibri" w:cs="Times New Roman"/>
      <w:lang w:eastAsia="en-US"/>
    </w:rPr>
  </w:style>
  <w:style w:type="paragraph" w:customStyle="1" w:styleId="3BE8647908AD4EFCB32AFB857B5D585D36">
    <w:name w:val="3BE8647908AD4EFCB32AFB857B5D585D36"/>
    <w:rsid w:val="00787989"/>
    <w:pPr>
      <w:spacing w:after="200" w:line="276" w:lineRule="auto"/>
    </w:pPr>
    <w:rPr>
      <w:rFonts w:ascii="Calibri" w:eastAsia="Calibri" w:hAnsi="Calibri" w:cs="Times New Roman"/>
      <w:lang w:eastAsia="en-US"/>
    </w:rPr>
  </w:style>
  <w:style w:type="paragraph" w:customStyle="1" w:styleId="9D54654057B444ABB330CF534CAC8FAA36">
    <w:name w:val="9D54654057B444ABB330CF534CAC8FAA36"/>
    <w:rsid w:val="00787989"/>
    <w:pPr>
      <w:spacing w:after="200" w:line="276" w:lineRule="auto"/>
    </w:pPr>
    <w:rPr>
      <w:rFonts w:ascii="Calibri" w:eastAsia="Calibri" w:hAnsi="Calibri" w:cs="Times New Roman"/>
      <w:lang w:eastAsia="en-US"/>
    </w:rPr>
  </w:style>
  <w:style w:type="paragraph" w:customStyle="1" w:styleId="9742BFF291A54061BAF82192C5C6C7FF26">
    <w:name w:val="9742BFF291A54061BAF82192C5C6C7FF26"/>
    <w:rsid w:val="00787989"/>
    <w:pPr>
      <w:spacing w:after="200" w:line="276" w:lineRule="auto"/>
    </w:pPr>
    <w:rPr>
      <w:rFonts w:ascii="Calibri" w:eastAsia="Calibri" w:hAnsi="Calibri" w:cs="Times New Roman"/>
      <w:lang w:eastAsia="en-US"/>
    </w:rPr>
  </w:style>
  <w:style w:type="paragraph" w:customStyle="1" w:styleId="921CEAF031A44C179DE942511F562AA032">
    <w:name w:val="921CEAF031A44C179DE942511F562AA032"/>
    <w:rsid w:val="00787989"/>
    <w:pPr>
      <w:spacing w:after="200" w:line="276" w:lineRule="auto"/>
    </w:pPr>
    <w:rPr>
      <w:rFonts w:ascii="Calibri" w:eastAsia="Calibri" w:hAnsi="Calibri" w:cs="Times New Roman"/>
      <w:lang w:eastAsia="en-US"/>
    </w:rPr>
  </w:style>
  <w:style w:type="paragraph" w:customStyle="1" w:styleId="58DFB0DD020F4BC58694305AA0BD080A32">
    <w:name w:val="58DFB0DD020F4BC58694305AA0BD080A32"/>
    <w:rsid w:val="00787989"/>
    <w:pPr>
      <w:spacing w:after="200" w:line="276" w:lineRule="auto"/>
    </w:pPr>
    <w:rPr>
      <w:rFonts w:ascii="Calibri" w:eastAsia="Calibri" w:hAnsi="Calibri" w:cs="Times New Roman"/>
      <w:lang w:eastAsia="en-US"/>
    </w:rPr>
  </w:style>
  <w:style w:type="paragraph" w:customStyle="1" w:styleId="122FDE7F6AFF41BAB0FE3EF535ABDE7635">
    <w:name w:val="122FDE7F6AFF41BAB0FE3EF535ABDE7635"/>
    <w:rsid w:val="00787989"/>
    <w:pPr>
      <w:spacing w:after="200" w:line="276" w:lineRule="auto"/>
    </w:pPr>
    <w:rPr>
      <w:rFonts w:ascii="Calibri" w:eastAsia="Calibri" w:hAnsi="Calibri" w:cs="Times New Roman"/>
      <w:lang w:eastAsia="en-US"/>
    </w:rPr>
  </w:style>
  <w:style w:type="paragraph" w:customStyle="1" w:styleId="C4D450C190CB4111A053EDAFECF3C84C35">
    <w:name w:val="C4D450C190CB4111A053EDAFECF3C84C35"/>
    <w:rsid w:val="00787989"/>
    <w:pPr>
      <w:spacing w:after="200" w:line="276" w:lineRule="auto"/>
    </w:pPr>
    <w:rPr>
      <w:rFonts w:ascii="Calibri" w:eastAsia="Calibri" w:hAnsi="Calibri" w:cs="Times New Roman"/>
      <w:lang w:eastAsia="en-US"/>
    </w:rPr>
  </w:style>
  <w:style w:type="paragraph" w:customStyle="1" w:styleId="85AC44DC157F4CF791E1500B845A56D131">
    <w:name w:val="85AC44DC157F4CF791E1500B845A56D131"/>
    <w:rsid w:val="00787989"/>
    <w:pPr>
      <w:spacing w:after="200" w:line="276" w:lineRule="auto"/>
    </w:pPr>
    <w:rPr>
      <w:rFonts w:ascii="Calibri" w:eastAsia="Calibri" w:hAnsi="Calibri" w:cs="Times New Roman"/>
      <w:lang w:eastAsia="en-US"/>
    </w:rPr>
  </w:style>
  <w:style w:type="paragraph" w:customStyle="1" w:styleId="8E54A024F637481482F5FD640B1639E230">
    <w:name w:val="8E54A024F637481482F5FD640B1639E230"/>
    <w:rsid w:val="00787989"/>
    <w:pPr>
      <w:spacing w:after="200" w:line="276" w:lineRule="auto"/>
    </w:pPr>
    <w:rPr>
      <w:rFonts w:ascii="Calibri" w:eastAsia="Calibri" w:hAnsi="Calibri" w:cs="Times New Roman"/>
      <w:lang w:eastAsia="en-US"/>
    </w:rPr>
  </w:style>
  <w:style w:type="paragraph" w:customStyle="1" w:styleId="ADF4CEE7EB694A168B8642ADBF4D613D10">
    <w:name w:val="ADF4CEE7EB694A168B8642ADBF4D613D10"/>
    <w:rsid w:val="00787989"/>
    <w:pPr>
      <w:spacing w:after="200" w:line="276" w:lineRule="auto"/>
    </w:pPr>
    <w:rPr>
      <w:rFonts w:ascii="Calibri" w:eastAsia="Calibri" w:hAnsi="Calibri" w:cs="Times New Roman"/>
      <w:lang w:eastAsia="en-US"/>
    </w:rPr>
  </w:style>
  <w:style w:type="paragraph" w:customStyle="1" w:styleId="0839279DE6924F9E8CDFF669AAD9FAFF30">
    <w:name w:val="0839279DE6924F9E8CDFF669AAD9FAFF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0">
    <w:name w:val="D91AEBD2F36D4052955229E0EEC8815B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0">
    <w:name w:val="6D2387E6A68D437EAC2E122C12894A5630"/>
    <w:rsid w:val="00787989"/>
    <w:pPr>
      <w:spacing w:after="200" w:line="276" w:lineRule="auto"/>
    </w:pPr>
    <w:rPr>
      <w:rFonts w:ascii="Calibri" w:eastAsia="Calibri" w:hAnsi="Calibri" w:cs="Times New Roman"/>
      <w:lang w:eastAsia="en-US"/>
    </w:rPr>
  </w:style>
  <w:style w:type="paragraph" w:customStyle="1" w:styleId="B077712132354B74824A066717B40AB930">
    <w:name w:val="B077712132354B74824A066717B40AB930"/>
    <w:rsid w:val="00787989"/>
    <w:pPr>
      <w:spacing w:after="200" w:line="276" w:lineRule="auto"/>
    </w:pPr>
    <w:rPr>
      <w:rFonts w:ascii="Calibri" w:eastAsia="Calibri" w:hAnsi="Calibri" w:cs="Times New Roman"/>
      <w:lang w:eastAsia="en-US"/>
    </w:rPr>
  </w:style>
  <w:style w:type="paragraph" w:customStyle="1" w:styleId="1F72AEB9EA3F4073AB6D7E6D9278C8CD30">
    <w:name w:val="1F72AEB9EA3F4073AB6D7E6D9278C8CD30"/>
    <w:rsid w:val="00787989"/>
    <w:pPr>
      <w:spacing w:after="200" w:line="276" w:lineRule="auto"/>
    </w:pPr>
    <w:rPr>
      <w:rFonts w:ascii="Calibri" w:eastAsia="Calibri" w:hAnsi="Calibri" w:cs="Times New Roman"/>
      <w:lang w:eastAsia="en-US"/>
    </w:rPr>
  </w:style>
  <w:style w:type="paragraph" w:customStyle="1" w:styleId="AE6AD8081A4B496FBAAB47EA5B141E2430">
    <w:name w:val="AE6AD8081A4B496FBAAB47EA5B141E2430"/>
    <w:rsid w:val="00787989"/>
    <w:pPr>
      <w:spacing w:after="200" w:line="276" w:lineRule="auto"/>
    </w:pPr>
    <w:rPr>
      <w:rFonts w:ascii="Calibri" w:eastAsia="Calibri" w:hAnsi="Calibri" w:cs="Times New Roman"/>
      <w:lang w:eastAsia="en-US"/>
    </w:rPr>
  </w:style>
  <w:style w:type="paragraph" w:customStyle="1" w:styleId="4F1F38248BED41C8982C0F502397203627">
    <w:name w:val="4F1F38248BED41C8982C0F502397203627"/>
    <w:rsid w:val="00787989"/>
    <w:pPr>
      <w:spacing w:after="200" w:line="276" w:lineRule="auto"/>
    </w:pPr>
    <w:rPr>
      <w:rFonts w:ascii="Calibri" w:eastAsia="Calibri" w:hAnsi="Calibri" w:cs="Times New Roman"/>
      <w:lang w:eastAsia="en-US"/>
    </w:rPr>
  </w:style>
  <w:style w:type="paragraph" w:customStyle="1" w:styleId="EB665642A1874318B3172F000803012837">
    <w:name w:val="EB665642A1874318B3172F000803012837"/>
    <w:rsid w:val="00787989"/>
    <w:pPr>
      <w:spacing w:after="200" w:line="276" w:lineRule="auto"/>
    </w:pPr>
    <w:rPr>
      <w:rFonts w:ascii="Calibri" w:eastAsia="Calibri" w:hAnsi="Calibri" w:cs="Times New Roman"/>
      <w:lang w:eastAsia="en-US"/>
    </w:rPr>
  </w:style>
  <w:style w:type="paragraph" w:customStyle="1" w:styleId="0BED9AF8342C49C48A56ED0F648ABBA035">
    <w:name w:val="0BED9AF8342C49C48A56ED0F648ABBA035"/>
    <w:rsid w:val="00787989"/>
    <w:pPr>
      <w:spacing w:after="200" w:line="276" w:lineRule="auto"/>
    </w:pPr>
    <w:rPr>
      <w:rFonts w:ascii="Calibri" w:eastAsia="Calibri" w:hAnsi="Calibri" w:cs="Times New Roman"/>
      <w:lang w:eastAsia="en-US"/>
    </w:rPr>
  </w:style>
  <w:style w:type="paragraph" w:customStyle="1" w:styleId="A97DAD74A18A40DEA37DC61A81AFF31337">
    <w:name w:val="A97DAD74A18A40DEA37DC61A81AFF31337"/>
    <w:rsid w:val="00787989"/>
    <w:pPr>
      <w:spacing w:after="200" w:line="276" w:lineRule="auto"/>
    </w:pPr>
    <w:rPr>
      <w:rFonts w:ascii="Calibri" w:eastAsia="Calibri" w:hAnsi="Calibri" w:cs="Times New Roman"/>
      <w:lang w:eastAsia="en-US"/>
    </w:rPr>
  </w:style>
  <w:style w:type="paragraph" w:customStyle="1" w:styleId="3BE8647908AD4EFCB32AFB857B5D585D37">
    <w:name w:val="3BE8647908AD4EFCB32AFB857B5D585D37"/>
    <w:rsid w:val="00787989"/>
    <w:pPr>
      <w:spacing w:after="200" w:line="276" w:lineRule="auto"/>
    </w:pPr>
    <w:rPr>
      <w:rFonts w:ascii="Calibri" w:eastAsia="Calibri" w:hAnsi="Calibri" w:cs="Times New Roman"/>
      <w:lang w:eastAsia="en-US"/>
    </w:rPr>
  </w:style>
  <w:style w:type="paragraph" w:customStyle="1" w:styleId="9D54654057B444ABB330CF534CAC8FAA37">
    <w:name w:val="9D54654057B444ABB330CF534CAC8FAA37"/>
    <w:rsid w:val="00787989"/>
    <w:pPr>
      <w:spacing w:after="200" w:line="276" w:lineRule="auto"/>
    </w:pPr>
    <w:rPr>
      <w:rFonts w:ascii="Calibri" w:eastAsia="Calibri" w:hAnsi="Calibri" w:cs="Times New Roman"/>
      <w:lang w:eastAsia="en-US"/>
    </w:rPr>
  </w:style>
  <w:style w:type="paragraph" w:customStyle="1" w:styleId="49F99230D8AF4460830E68B9A830722E">
    <w:name w:val="49F99230D8AF4460830E68B9A830722E"/>
    <w:rsid w:val="00787989"/>
    <w:pPr>
      <w:spacing w:after="200" w:line="276" w:lineRule="auto"/>
    </w:pPr>
    <w:rPr>
      <w:rFonts w:ascii="Calibri" w:eastAsia="Calibri" w:hAnsi="Calibri" w:cs="Times New Roman"/>
      <w:lang w:eastAsia="en-US"/>
    </w:rPr>
  </w:style>
  <w:style w:type="paragraph" w:customStyle="1" w:styleId="9742BFF291A54061BAF82192C5C6C7FF27">
    <w:name w:val="9742BFF291A54061BAF82192C5C6C7FF27"/>
    <w:rsid w:val="00787989"/>
    <w:pPr>
      <w:spacing w:after="200" w:line="276" w:lineRule="auto"/>
    </w:pPr>
    <w:rPr>
      <w:rFonts w:ascii="Calibri" w:eastAsia="Calibri" w:hAnsi="Calibri" w:cs="Times New Roman"/>
      <w:lang w:eastAsia="en-US"/>
    </w:rPr>
  </w:style>
  <w:style w:type="paragraph" w:customStyle="1" w:styleId="921CEAF031A44C179DE942511F562AA033">
    <w:name w:val="921CEAF031A44C179DE942511F562AA033"/>
    <w:rsid w:val="00787989"/>
    <w:pPr>
      <w:spacing w:after="200" w:line="276" w:lineRule="auto"/>
    </w:pPr>
    <w:rPr>
      <w:rFonts w:ascii="Calibri" w:eastAsia="Calibri" w:hAnsi="Calibri" w:cs="Times New Roman"/>
      <w:lang w:eastAsia="en-US"/>
    </w:rPr>
  </w:style>
  <w:style w:type="paragraph" w:customStyle="1" w:styleId="58DFB0DD020F4BC58694305AA0BD080A33">
    <w:name w:val="58DFB0DD020F4BC58694305AA0BD080A33"/>
    <w:rsid w:val="00787989"/>
    <w:pPr>
      <w:spacing w:after="200" w:line="276" w:lineRule="auto"/>
    </w:pPr>
    <w:rPr>
      <w:rFonts w:ascii="Calibri" w:eastAsia="Calibri" w:hAnsi="Calibri" w:cs="Times New Roman"/>
      <w:lang w:eastAsia="en-US"/>
    </w:rPr>
  </w:style>
  <w:style w:type="paragraph" w:customStyle="1" w:styleId="122FDE7F6AFF41BAB0FE3EF535ABDE7636">
    <w:name w:val="122FDE7F6AFF41BAB0FE3EF535ABDE7636"/>
    <w:rsid w:val="00787989"/>
    <w:pPr>
      <w:spacing w:after="200" w:line="276" w:lineRule="auto"/>
    </w:pPr>
    <w:rPr>
      <w:rFonts w:ascii="Calibri" w:eastAsia="Calibri" w:hAnsi="Calibri" w:cs="Times New Roman"/>
      <w:lang w:eastAsia="en-US"/>
    </w:rPr>
  </w:style>
  <w:style w:type="paragraph" w:customStyle="1" w:styleId="C4D450C190CB4111A053EDAFECF3C84C36">
    <w:name w:val="C4D450C190CB4111A053EDAFECF3C84C36"/>
    <w:rsid w:val="00787989"/>
    <w:pPr>
      <w:spacing w:after="200" w:line="276" w:lineRule="auto"/>
    </w:pPr>
    <w:rPr>
      <w:rFonts w:ascii="Calibri" w:eastAsia="Calibri" w:hAnsi="Calibri" w:cs="Times New Roman"/>
      <w:lang w:eastAsia="en-US"/>
    </w:rPr>
  </w:style>
  <w:style w:type="paragraph" w:customStyle="1" w:styleId="85AC44DC157F4CF791E1500B845A56D132">
    <w:name w:val="85AC44DC157F4CF791E1500B845A56D132"/>
    <w:rsid w:val="00787989"/>
    <w:pPr>
      <w:spacing w:after="200" w:line="276" w:lineRule="auto"/>
    </w:pPr>
    <w:rPr>
      <w:rFonts w:ascii="Calibri" w:eastAsia="Calibri" w:hAnsi="Calibri" w:cs="Times New Roman"/>
      <w:lang w:eastAsia="en-US"/>
    </w:rPr>
  </w:style>
  <w:style w:type="paragraph" w:customStyle="1" w:styleId="8E54A024F637481482F5FD640B1639E231">
    <w:name w:val="8E54A024F637481482F5FD640B1639E231"/>
    <w:rsid w:val="00787989"/>
    <w:pPr>
      <w:spacing w:after="200" w:line="276" w:lineRule="auto"/>
    </w:pPr>
    <w:rPr>
      <w:rFonts w:ascii="Calibri" w:eastAsia="Calibri" w:hAnsi="Calibri" w:cs="Times New Roman"/>
      <w:lang w:eastAsia="en-US"/>
    </w:rPr>
  </w:style>
  <w:style w:type="paragraph" w:customStyle="1" w:styleId="ADF4CEE7EB694A168B8642ADBF4D613D11">
    <w:name w:val="ADF4CEE7EB694A168B8642ADBF4D613D11"/>
    <w:rsid w:val="00787989"/>
    <w:pPr>
      <w:spacing w:after="200" w:line="276" w:lineRule="auto"/>
    </w:pPr>
    <w:rPr>
      <w:rFonts w:ascii="Calibri" w:eastAsia="Calibri" w:hAnsi="Calibri" w:cs="Times New Roman"/>
      <w:lang w:eastAsia="en-US"/>
    </w:rPr>
  </w:style>
  <w:style w:type="paragraph" w:customStyle="1" w:styleId="0839279DE6924F9E8CDFF669AAD9FAFF31">
    <w:name w:val="0839279DE6924F9E8CDFF669AAD9FAFF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1">
    <w:name w:val="D91AEBD2F36D4052955229E0EEC8815B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1">
    <w:name w:val="6D2387E6A68D437EAC2E122C12894A5631"/>
    <w:rsid w:val="00787989"/>
    <w:pPr>
      <w:spacing w:after="200" w:line="276" w:lineRule="auto"/>
    </w:pPr>
    <w:rPr>
      <w:rFonts w:ascii="Calibri" w:eastAsia="Calibri" w:hAnsi="Calibri" w:cs="Times New Roman"/>
      <w:lang w:eastAsia="en-US"/>
    </w:rPr>
  </w:style>
  <w:style w:type="paragraph" w:customStyle="1" w:styleId="B077712132354B74824A066717B40AB931">
    <w:name w:val="B077712132354B74824A066717B40AB931"/>
    <w:rsid w:val="00787989"/>
    <w:pPr>
      <w:spacing w:after="200" w:line="276" w:lineRule="auto"/>
    </w:pPr>
    <w:rPr>
      <w:rFonts w:ascii="Calibri" w:eastAsia="Calibri" w:hAnsi="Calibri" w:cs="Times New Roman"/>
      <w:lang w:eastAsia="en-US"/>
    </w:rPr>
  </w:style>
  <w:style w:type="paragraph" w:customStyle="1" w:styleId="1F72AEB9EA3F4073AB6D7E6D9278C8CD31">
    <w:name w:val="1F72AEB9EA3F4073AB6D7E6D9278C8CD31"/>
    <w:rsid w:val="00787989"/>
    <w:pPr>
      <w:spacing w:after="200" w:line="276" w:lineRule="auto"/>
    </w:pPr>
    <w:rPr>
      <w:rFonts w:ascii="Calibri" w:eastAsia="Calibri" w:hAnsi="Calibri" w:cs="Times New Roman"/>
      <w:lang w:eastAsia="en-US"/>
    </w:rPr>
  </w:style>
  <w:style w:type="paragraph" w:customStyle="1" w:styleId="AE6AD8081A4B496FBAAB47EA5B141E2431">
    <w:name w:val="AE6AD8081A4B496FBAAB47EA5B141E2431"/>
    <w:rsid w:val="00787989"/>
    <w:pPr>
      <w:spacing w:after="200" w:line="276" w:lineRule="auto"/>
    </w:pPr>
    <w:rPr>
      <w:rFonts w:ascii="Calibri" w:eastAsia="Calibri" w:hAnsi="Calibri" w:cs="Times New Roman"/>
      <w:lang w:eastAsia="en-US"/>
    </w:rPr>
  </w:style>
  <w:style w:type="paragraph" w:customStyle="1" w:styleId="F565595D97404D9584139C02530CA4E3">
    <w:name w:val="F565595D97404D9584139C02530CA4E3"/>
    <w:rsid w:val="00787989"/>
  </w:style>
  <w:style w:type="paragraph" w:customStyle="1" w:styleId="4F1F38248BED41C8982C0F502397203628">
    <w:name w:val="4F1F38248BED41C8982C0F502397203628"/>
    <w:rsid w:val="00787989"/>
    <w:pPr>
      <w:spacing w:after="200" w:line="276" w:lineRule="auto"/>
    </w:pPr>
    <w:rPr>
      <w:rFonts w:ascii="Calibri" w:eastAsia="Calibri" w:hAnsi="Calibri" w:cs="Times New Roman"/>
      <w:lang w:eastAsia="en-US"/>
    </w:rPr>
  </w:style>
  <w:style w:type="paragraph" w:customStyle="1" w:styleId="78B9829804E1459A815B3A8EFC635B21">
    <w:name w:val="78B9829804E1459A815B3A8EFC635B21"/>
    <w:rsid w:val="00787989"/>
    <w:pPr>
      <w:spacing w:after="200" w:line="276" w:lineRule="auto"/>
    </w:pPr>
    <w:rPr>
      <w:rFonts w:ascii="Calibri" w:eastAsia="Calibri" w:hAnsi="Calibri" w:cs="Times New Roman"/>
      <w:lang w:eastAsia="en-US"/>
    </w:rPr>
  </w:style>
  <w:style w:type="paragraph" w:customStyle="1" w:styleId="0BED9AF8342C49C48A56ED0F648ABBA036">
    <w:name w:val="0BED9AF8342C49C48A56ED0F648ABBA036"/>
    <w:rsid w:val="00787989"/>
    <w:pPr>
      <w:spacing w:after="200" w:line="276" w:lineRule="auto"/>
    </w:pPr>
    <w:rPr>
      <w:rFonts w:ascii="Calibri" w:eastAsia="Calibri" w:hAnsi="Calibri" w:cs="Times New Roman"/>
      <w:lang w:eastAsia="en-US"/>
    </w:rPr>
  </w:style>
  <w:style w:type="paragraph" w:customStyle="1" w:styleId="A97DAD74A18A40DEA37DC61A81AFF31338">
    <w:name w:val="A97DAD74A18A40DEA37DC61A81AFF31338"/>
    <w:rsid w:val="00787989"/>
    <w:pPr>
      <w:spacing w:after="200" w:line="276" w:lineRule="auto"/>
    </w:pPr>
    <w:rPr>
      <w:rFonts w:ascii="Calibri" w:eastAsia="Calibri" w:hAnsi="Calibri" w:cs="Times New Roman"/>
      <w:lang w:eastAsia="en-US"/>
    </w:rPr>
  </w:style>
  <w:style w:type="paragraph" w:customStyle="1" w:styleId="3BE8647908AD4EFCB32AFB857B5D585D38">
    <w:name w:val="3BE8647908AD4EFCB32AFB857B5D585D38"/>
    <w:rsid w:val="00787989"/>
    <w:pPr>
      <w:spacing w:after="200" w:line="276" w:lineRule="auto"/>
    </w:pPr>
    <w:rPr>
      <w:rFonts w:ascii="Calibri" w:eastAsia="Calibri" w:hAnsi="Calibri" w:cs="Times New Roman"/>
      <w:lang w:eastAsia="en-US"/>
    </w:rPr>
  </w:style>
  <w:style w:type="paragraph" w:customStyle="1" w:styleId="9D54654057B444ABB330CF534CAC8FAA38">
    <w:name w:val="9D54654057B444ABB330CF534CAC8FAA38"/>
    <w:rsid w:val="00787989"/>
    <w:pPr>
      <w:spacing w:after="200" w:line="276" w:lineRule="auto"/>
    </w:pPr>
    <w:rPr>
      <w:rFonts w:ascii="Calibri" w:eastAsia="Calibri" w:hAnsi="Calibri" w:cs="Times New Roman"/>
      <w:lang w:eastAsia="en-US"/>
    </w:rPr>
  </w:style>
  <w:style w:type="paragraph" w:customStyle="1" w:styleId="49F99230D8AF4460830E68B9A830722E1">
    <w:name w:val="49F99230D8AF4460830E68B9A830722E1"/>
    <w:rsid w:val="00787989"/>
    <w:pPr>
      <w:spacing w:after="200" w:line="276" w:lineRule="auto"/>
    </w:pPr>
    <w:rPr>
      <w:rFonts w:ascii="Calibri" w:eastAsia="Calibri" w:hAnsi="Calibri" w:cs="Times New Roman"/>
      <w:lang w:eastAsia="en-US"/>
    </w:rPr>
  </w:style>
  <w:style w:type="paragraph" w:customStyle="1" w:styleId="3F1F035ADA8F49E88326109BB22C5166">
    <w:name w:val="3F1F035ADA8F49E88326109BB22C5166"/>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
    <w:name w:val="CACC6B2F09BB4D60A22F6B5CA3544C25"/>
    <w:rsid w:val="00787989"/>
    <w:pPr>
      <w:spacing w:after="200" w:line="276" w:lineRule="auto"/>
    </w:pPr>
    <w:rPr>
      <w:rFonts w:ascii="Calibri" w:eastAsia="Calibri" w:hAnsi="Calibri" w:cs="Times New Roman"/>
      <w:lang w:eastAsia="en-US"/>
    </w:rPr>
  </w:style>
  <w:style w:type="paragraph" w:customStyle="1" w:styleId="1D3140B6A4DF4D6B9E93FCA6904F69F3">
    <w:name w:val="1D3140B6A4DF4D6B9E93FCA6904F69F3"/>
    <w:rsid w:val="00787989"/>
    <w:pPr>
      <w:spacing w:after="200" w:line="276" w:lineRule="auto"/>
    </w:pPr>
    <w:rPr>
      <w:rFonts w:ascii="Calibri" w:eastAsia="Calibri" w:hAnsi="Calibri" w:cs="Times New Roman"/>
      <w:lang w:eastAsia="en-US"/>
    </w:rPr>
  </w:style>
  <w:style w:type="paragraph" w:customStyle="1" w:styleId="968CF2C708B84CC6BB2CD47D932B2980">
    <w:name w:val="968CF2C708B84CC6BB2CD47D932B2980"/>
    <w:rsid w:val="00787989"/>
    <w:pPr>
      <w:spacing w:after="200" w:line="276" w:lineRule="auto"/>
    </w:pPr>
    <w:rPr>
      <w:rFonts w:ascii="Calibri" w:eastAsia="Calibri" w:hAnsi="Calibri" w:cs="Times New Roman"/>
      <w:lang w:eastAsia="en-US"/>
    </w:rPr>
  </w:style>
  <w:style w:type="paragraph" w:customStyle="1" w:styleId="9742BFF291A54061BAF82192C5C6C7FF28">
    <w:name w:val="9742BFF291A54061BAF82192C5C6C7FF28"/>
    <w:rsid w:val="00787989"/>
    <w:pPr>
      <w:spacing w:after="200" w:line="276" w:lineRule="auto"/>
    </w:pPr>
    <w:rPr>
      <w:rFonts w:ascii="Calibri" w:eastAsia="Calibri" w:hAnsi="Calibri" w:cs="Times New Roman"/>
      <w:lang w:eastAsia="en-US"/>
    </w:rPr>
  </w:style>
  <w:style w:type="paragraph" w:customStyle="1" w:styleId="921CEAF031A44C179DE942511F562AA034">
    <w:name w:val="921CEAF031A44C179DE942511F562AA034"/>
    <w:rsid w:val="00787989"/>
    <w:pPr>
      <w:spacing w:after="200" w:line="276" w:lineRule="auto"/>
    </w:pPr>
    <w:rPr>
      <w:rFonts w:ascii="Calibri" w:eastAsia="Calibri" w:hAnsi="Calibri" w:cs="Times New Roman"/>
      <w:lang w:eastAsia="en-US"/>
    </w:rPr>
  </w:style>
  <w:style w:type="paragraph" w:customStyle="1" w:styleId="58DFB0DD020F4BC58694305AA0BD080A34">
    <w:name w:val="58DFB0DD020F4BC58694305AA0BD080A34"/>
    <w:rsid w:val="00787989"/>
    <w:pPr>
      <w:spacing w:after="200" w:line="276" w:lineRule="auto"/>
    </w:pPr>
    <w:rPr>
      <w:rFonts w:ascii="Calibri" w:eastAsia="Calibri" w:hAnsi="Calibri" w:cs="Times New Roman"/>
      <w:lang w:eastAsia="en-US"/>
    </w:rPr>
  </w:style>
  <w:style w:type="paragraph" w:customStyle="1" w:styleId="122FDE7F6AFF41BAB0FE3EF535ABDE7637">
    <w:name w:val="122FDE7F6AFF41BAB0FE3EF535ABDE7637"/>
    <w:rsid w:val="00787989"/>
    <w:pPr>
      <w:spacing w:after="200" w:line="276" w:lineRule="auto"/>
    </w:pPr>
    <w:rPr>
      <w:rFonts w:ascii="Calibri" w:eastAsia="Calibri" w:hAnsi="Calibri" w:cs="Times New Roman"/>
      <w:lang w:eastAsia="en-US"/>
    </w:rPr>
  </w:style>
  <w:style w:type="paragraph" w:customStyle="1" w:styleId="C4D450C190CB4111A053EDAFECF3C84C37">
    <w:name w:val="C4D450C190CB4111A053EDAFECF3C84C37"/>
    <w:rsid w:val="00787989"/>
    <w:pPr>
      <w:spacing w:after="200" w:line="276" w:lineRule="auto"/>
    </w:pPr>
    <w:rPr>
      <w:rFonts w:ascii="Calibri" w:eastAsia="Calibri" w:hAnsi="Calibri" w:cs="Times New Roman"/>
      <w:lang w:eastAsia="en-US"/>
    </w:rPr>
  </w:style>
  <w:style w:type="paragraph" w:customStyle="1" w:styleId="85AC44DC157F4CF791E1500B845A56D133">
    <w:name w:val="85AC44DC157F4CF791E1500B845A56D133"/>
    <w:rsid w:val="00787989"/>
    <w:pPr>
      <w:spacing w:after="200" w:line="276" w:lineRule="auto"/>
    </w:pPr>
    <w:rPr>
      <w:rFonts w:ascii="Calibri" w:eastAsia="Calibri" w:hAnsi="Calibri" w:cs="Times New Roman"/>
      <w:lang w:eastAsia="en-US"/>
    </w:rPr>
  </w:style>
  <w:style w:type="paragraph" w:customStyle="1" w:styleId="8E54A024F637481482F5FD640B1639E232">
    <w:name w:val="8E54A024F637481482F5FD640B1639E232"/>
    <w:rsid w:val="00787989"/>
    <w:pPr>
      <w:spacing w:after="200" w:line="276" w:lineRule="auto"/>
    </w:pPr>
    <w:rPr>
      <w:rFonts w:ascii="Calibri" w:eastAsia="Calibri" w:hAnsi="Calibri" w:cs="Times New Roman"/>
      <w:lang w:eastAsia="en-US"/>
    </w:rPr>
  </w:style>
  <w:style w:type="paragraph" w:customStyle="1" w:styleId="ADF4CEE7EB694A168B8642ADBF4D613D12">
    <w:name w:val="ADF4CEE7EB694A168B8642ADBF4D613D12"/>
    <w:rsid w:val="00787989"/>
    <w:pPr>
      <w:spacing w:after="200" w:line="276" w:lineRule="auto"/>
    </w:pPr>
    <w:rPr>
      <w:rFonts w:ascii="Calibri" w:eastAsia="Calibri" w:hAnsi="Calibri" w:cs="Times New Roman"/>
      <w:lang w:eastAsia="en-US"/>
    </w:rPr>
  </w:style>
  <w:style w:type="paragraph" w:customStyle="1" w:styleId="0839279DE6924F9E8CDFF669AAD9FAFF32">
    <w:name w:val="0839279DE6924F9E8CDFF669AAD9FAFF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2">
    <w:name w:val="D91AEBD2F36D4052955229E0EEC8815B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2">
    <w:name w:val="6D2387E6A68D437EAC2E122C12894A5632"/>
    <w:rsid w:val="00787989"/>
    <w:pPr>
      <w:spacing w:after="200" w:line="276" w:lineRule="auto"/>
    </w:pPr>
    <w:rPr>
      <w:rFonts w:ascii="Calibri" w:eastAsia="Calibri" w:hAnsi="Calibri" w:cs="Times New Roman"/>
      <w:lang w:eastAsia="en-US"/>
    </w:rPr>
  </w:style>
  <w:style w:type="paragraph" w:customStyle="1" w:styleId="B077712132354B74824A066717B40AB932">
    <w:name w:val="B077712132354B74824A066717B40AB932"/>
    <w:rsid w:val="00787989"/>
    <w:pPr>
      <w:spacing w:after="200" w:line="276" w:lineRule="auto"/>
    </w:pPr>
    <w:rPr>
      <w:rFonts w:ascii="Calibri" w:eastAsia="Calibri" w:hAnsi="Calibri" w:cs="Times New Roman"/>
      <w:lang w:eastAsia="en-US"/>
    </w:rPr>
  </w:style>
  <w:style w:type="paragraph" w:customStyle="1" w:styleId="1F72AEB9EA3F4073AB6D7E6D9278C8CD32">
    <w:name w:val="1F72AEB9EA3F4073AB6D7E6D9278C8CD32"/>
    <w:rsid w:val="00787989"/>
    <w:pPr>
      <w:spacing w:after="200" w:line="276" w:lineRule="auto"/>
    </w:pPr>
    <w:rPr>
      <w:rFonts w:ascii="Calibri" w:eastAsia="Calibri" w:hAnsi="Calibri" w:cs="Times New Roman"/>
      <w:lang w:eastAsia="en-US"/>
    </w:rPr>
  </w:style>
  <w:style w:type="paragraph" w:customStyle="1" w:styleId="AE6AD8081A4B496FBAAB47EA5B141E2432">
    <w:name w:val="AE6AD8081A4B496FBAAB47EA5B141E2432"/>
    <w:rsid w:val="00787989"/>
    <w:pPr>
      <w:spacing w:after="200" w:line="276" w:lineRule="auto"/>
    </w:pPr>
    <w:rPr>
      <w:rFonts w:ascii="Calibri" w:eastAsia="Calibri" w:hAnsi="Calibri" w:cs="Times New Roman"/>
      <w:lang w:eastAsia="en-US"/>
    </w:rPr>
  </w:style>
  <w:style w:type="paragraph" w:customStyle="1" w:styleId="4F1F38248BED41C8982C0F502397203629">
    <w:name w:val="4F1F38248BED41C8982C0F502397203629"/>
    <w:rsid w:val="00787989"/>
    <w:pPr>
      <w:spacing w:after="200" w:line="276" w:lineRule="auto"/>
    </w:pPr>
    <w:rPr>
      <w:rFonts w:ascii="Calibri" w:eastAsia="Calibri" w:hAnsi="Calibri" w:cs="Times New Roman"/>
      <w:lang w:eastAsia="en-US"/>
    </w:rPr>
  </w:style>
  <w:style w:type="paragraph" w:customStyle="1" w:styleId="78B9829804E1459A815B3A8EFC635B211">
    <w:name w:val="78B9829804E1459A815B3A8EFC635B211"/>
    <w:rsid w:val="00787989"/>
    <w:pPr>
      <w:spacing w:after="200" w:line="276" w:lineRule="auto"/>
    </w:pPr>
    <w:rPr>
      <w:rFonts w:ascii="Calibri" w:eastAsia="Calibri" w:hAnsi="Calibri" w:cs="Times New Roman"/>
      <w:lang w:eastAsia="en-US"/>
    </w:rPr>
  </w:style>
  <w:style w:type="paragraph" w:customStyle="1" w:styleId="0BED9AF8342C49C48A56ED0F648ABBA037">
    <w:name w:val="0BED9AF8342C49C48A56ED0F648ABBA037"/>
    <w:rsid w:val="00787989"/>
    <w:pPr>
      <w:spacing w:after="200" w:line="276" w:lineRule="auto"/>
    </w:pPr>
    <w:rPr>
      <w:rFonts w:ascii="Calibri" w:eastAsia="Calibri" w:hAnsi="Calibri" w:cs="Times New Roman"/>
      <w:lang w:eastAsia="en-US"/>
    </w:rPr>
  </w:style>
  <w:style w:type="paragraph" w:customStyle="1" w:styleId="A97DAD74A18A40DEA37DC61A81AFF31339">
    <w:name w:val="A97DAD74A18A40DEA37DC61A81AFF31339"/>
    <w:rsid w:val="00787989"/>
    <w:pPr>
      <w:spacing w:after="200" w:line="276" w:lineRule="auto"/>
    </w:pPr>
    <w:rPr>
      <w:rFonts w:ascii="Calibri" w:eastAsia="Calibri" w:hAnsi="Calibri" w:cs="Times New Roman"/>
      <w:lang w:eastAsia="en-US"/>
    </w:rPr>
  </w:style>
  <w:style w:type="paragraph" w:customStyle="1" w:styleId="3BE8647908AD4EFCB32AFB857B5D585D39">
    <w:name w:val="3BE8647908AD4EFCB32AFB857B5D585D39"/>
    <w:rsid w:val="00787989"/>
    <w:pPr>
      <w:spacing w:after="200" w:line="276" w:lineRule="auto"/>
    </w:pPr>
    <w:rPr>
      <w:rFonts w:ascii="Calibri" w:eastAsia="Calibri" w:hAnsi="Calibri" w:cs="Times New Roman"/>
      <w:lang w:eastAsia="en-US"/>
    </w:rPr>
  </w:style>
  <w:style w:type="paragraph" w:customStyle="1" w:styleId="9D54654057B444ABB330CF534CAC8FAA39">
    <w:name w:val="9D54654057B444ABB330CF534CAC8FAA39"/>
    <w:rsid w:val="00787989"/>
    <w:pPr>
      <w:spacing w:after="200" w:line="276" w:lineRule="auto"/>
    </w:pPr>
    <w:rPr>
      <w:rFonts w:ascii="Calibri" w:eastAsia="Calibri" w:hAnsi="Calibri" w:cs="Times New Roman"/>
      <w:lang w:eastAsia="en-US"/>
    </w:rPr>
  </w:style>
  <w:style w:type="paragraph" w:customStyle="1" w:styleId="49F99230D8AF4460830E68B9A830722E2">
    <w:name w:val="49F99230D8AF4460830E68B9A830722E2"/>
    <w:rsid w:val="00787989"/>
    <w:pPr>
      <w:spacing w:after="200" w:line="276" w:lineRule="auto"/>
    </w:pPr>
    <w:rPr>
      <w:rFonts w:ascii="Calibri" w:eastAsia="Calibri" w:hAnsi="Calibri" w:cs="Times New Roman"/>
      <w:lang w:eastAsia="en-US"/>
    </w:rPr>
  </w:style>
  <w:style w:type="paragraph" w:customStyle="1" w:styleId="3F1F035ADA8F49E88326109BB22C51661">
    <w:name w:val="3F1F035ADA8F49E88326109BB22C5166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
    <w:name w:val="CACC6B2F09BB4D60A22F6B5CA3544C251"/>
    <w:rsid w:val="00787989"/>
    <w:pPr>
      <w:spacing w:after="200" w:line="276" w:lineRule="auto"/>
    </w:pPr>
    <w:rPr>
      <w:rFonts w:ascii="Calibri" w:eastAsia="Calibri" w:hAnsi="Calibri" w:cs="Times New Roman"/>
      <w:lang w:eastAsia="en-US"/>
    </w:rPr>
  </w:style>
  <w:style w:type="paragraph" w:customStyle="1" w:styleId="1D3140B6A4DF4D6B9E93FCA6904F69F31">
    <w:name w:val="1D3140B6A4DF4D6B9E93FCA6904F69F31"/>
    <w:rsid w:val="00787989"/>
    <w:pPr>
      <w:spacing w:after="200" w:line="276" w:lineRule="auto"/>
    </w:pPr>
    <w:rPr>
      <w:rFonts w:ascii="Calibri" w:eastAsia="Calibri" w:hAnsi="Calibri" w:cs="Times New Roman"/>
      <w:lang w:eastAsia="en-US"/>
    </w:rPr>
  </w:style>
  <w:style w:type="paragraph" w:customStyle="1" w:styleId="968CF2C708B84CC6BB2CD47D932B29801">
    <w:name w:val="968CF2C708B84CC6BB2CD47D932B29801"/>
    <w:rsid w:val="00787989"/>
    <w:pPr>
      <w:spacing w:after="200" w:line="276" w:lineRule="auto"/>
    </w:pPr>
    <w:rPr>
      <w:rFonts w:ascii="Calibri" w:eastAsia="Calibri" w:hAnsi="Calibri" w:cs="Times New Roman"/>
      <w:lang w:eastAsia="en-US"/>
    </w:rPr>
  </w:style>
  <w:style w:type="paragraph" w:customStyle="1" w:styleId="9742BFF291A54061BAF82192C5C6C7FF29">
    <w:name w:val="9742BFF291A54061BAF82192C5C6C7FF29"/>
    <w:rsid w:val="00787989"/>
    <w:pPr>
      <w:spacing w:after="200" w:line="276" w:lineRule="auto"/>
    </w:pPr>
    <w:rPr>
      <w:rFonts w:ascii="Calibri" w:eastAsia="Calibri" w:hAnsi="Calibri" w:cs="Times New Roman"/>
      <w:lang w:eastAsia="en-US"/>
    </w:rPr>
  </w:style>
  <w:style w:type="paragraph" w:customStyle="1" w:styleId="58DFB0DD020F4BC58694305AA0BD080A35">
    <w:name w:val="58DFB0DD020F4BC58694305AA0BD080A35"/>
    <w:rsid w:val="00787989"/>
    <w:pPr>
      <w:spacing w:after="200" w:line="276" w:lineRule="auto"/>
    </w:pPr>
    <w:rPr>
      <w:rFonts w:ascii="Calibri" w:eastAsia="Calibri" w:hAnsi="Calibri" w:cs="Times New Roman"/>
      <w:lang w:eastAsia="en-US"/>
    </w:rPr>
  </w:style>
  <w:style w:type="paragraph" w:customStyle="1" w:styleId="122FDE7F6AFF41BAB0FE3EF535ABDE7638">
    <w:name w:val="122FDE7F6AFF41BAB0FE3EF535ABDE7638"/>
    <w:rsid w:val="00787989"/>
    <w:pPr>
      <w:spacing w:after="200" w:line="276" w:lineRule="auto"/>
    </w:pPr>
    <w:rPr>
      <w:rFonts w:ascii="Calibri" w:eastAsia="Calibri" w:hAnsi="Calibri" w:cs="Times New Roman"/>
      <w:lang w:eastAsia="en-US"/>
    </w:rPr>
  </w:style>
  <w:style w:type="paragraph" w:customStyle="1" w:styleId="C4D450C190CB4111A053EDAFECF3C84C38">
    <w:name w:val="C4D450C190CB4111A053EDAFECF3C84C38"/>
    <w:rsid w:val="00787989"/>
    <w:pPr>
      <w:spacing w:after="200" w:line="276" w:lineRule="auto"/>
    </w:pPr>
    <w:rPr>
      <w:rFonts w:ascii="Calibri" w:eastAsia="Calibri" w:hAnsi="Calibri" w:cs="Times New Roman"/>
      <w:lang w:eastAsia="en-US"/>
    </w:rPr>
  </w:style>
  <w:style w:type="paragraph" w:customStyle="1" w:styleId="85AC44DC157F4CF791E1500B845A56D134">
    <w:name w:val="85AC44DC157F4CF791E1500B845A56D134"/>
    <w:rsid w:val="00787989"/>
    <w:pPr>
      <w:spacing w:after="200" w:line="276" w:lineRule="auto"/>
    </w:pPr>
    <w:rPr>
      <w:rFonts w:ascii="Calibri" w:eastAsia="Calibri" w:hAnsi="Calibri" w:cs="Times New Roman"/>
      <w:lang w:eastAsia="en-US"/>
    </w:rPr>
  </w:style>
  <w:style w:type="paragraph" w:customStyle="1" w:styleId="8E54A024F637481482F5FD640B1639E233">
    <w:name w:val="8E54A024F637481482F5FD640B1639E233"/>
    <w:rsid w:val="00787989"/>
    <w:pPr>
      <w:spacing w:after="200" w:line="276" w:lineRule="auto"/>
    </w:pPr>
    <w:rPr>
      <w:rFonts w:ascii="Calibri" w:eastAsia="Calibri" w:hAnsi="Calibri" w:cs="Times New Roman"/>
      <w:lang w:eastAsia="en-US"/>
    </w:rPr>
  </w:style>
  <w:style w:type="paragraph" w:customStyle="1" w:styleId="ADF4CEE7EB694A168B8642ADBF4D613D13">
    <w:name w:val="ADF4CEE7EB694A168B8642ADBF4D613D13"/>
    <w:rsid w:val="00787989"/>
    <w:pPr>
      <w:spacing w:after="200" w:line="276" w:lineRule="auto"/>
    </w:pPr>
    <w:rPr>
      <w:rFonts w:ascii="Calibri" w:eastAsia="Calibri" w:hAnsi="Calibri" w:cs="Times New Roman"/>
      <w:lang w:eastAsia="en-US"/>
    </w:rPr>
  </w:style>
  <w:style w:type="paragraph" w:customStyle="1" w:styleId="0839279DE6924F9E8CDFF669AAD9FAFF33">
    <w:name w:val="0839279DE6924F9E8CDFF669AAD9FAFF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3">
    <w:name w:val="D91AEBD2F36D4052955229E0EEC8815B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3">
    <w:name w:val="6D2387E6A68D437EAC2E122C12894A5633"/>
    <w:rsid w:val="00787989"/>
    <w:pPr>
      <w:spacing w:after="200" w:line="276" w:lineRule="auto"/>
    </w:pPr>
    <w:rPr>
      <w:rFonts w:ascii="Calibri" w:eastAsia="Calibri" w:hAnsi="Calibri" w:cs="Times New Roman"/>
      <w:lang w:eastAsia="en-US"/>
    </w:rPr>
  </w:style>
  <w:style w:type="paragraph" w:customStyle="1" w:styleId="B077712132354B74824A066717B40AB933">
    <w:name w:val="B077712132354B74824A066717B40AB933"/>
    <w:rsid w:val="00787989"/>
    <w:pPr>
      <w:spacing w:after="200" w:line="276" w:lineRule="auto"/>
    </w:pPr>
    <w:rPr>
      <w:rFonts w:ascii="Calibri" w:eastAsia="Calibri" w:hAnsi="Calibri" w:cs="Times New Roman"/>
      <w:lang w:eastAsia="en-US"/>
    </w:rPr>
  </w:style>
  <w:style w:type="paragraph" w:customStyle="1" w:styleId="1F72AEB9EA3F4073AB6D7E6D9278C8CD33">
    <w:name w:val="1F72AEB9EA3F4073AB6D7E6D9278C8CD33"/>
    <w:rsid w:val="00787989"/>
    <w:pPr>
      <w:spacing w:after="200" w:line="276" w:lineRule="auto"/>
    </w:pPr>
    <w:rPr>
      <w:rFonts w:ascii="Calibri" w:eastAsia="Calibri" w:hAnsi="Calibri" w:cs="Times New Roman"/>
      <w:lang w:eastAsia="en-US"/>
    </w:rPr>
  </w:style>
  <w:style w:type="paragraph" w:customStyle="1" w:styleId="AE6AD8081A4B496FBAAB47EA5B141E2433">
    <w:name w:val="AE6AD8081A4B496FBAAB47EA5B141E2433"/>
    <w:rsid w:val="00787989"/>
    <w:pPr>
      <w:spacing w:after="200" w:line="276" w:lineRule="auto"/>
    </w:pPr>
    <w:rPr>
      <w:rFonts w:ascii="Calibri" w:eastAsia="Calibri" w:hAnsi="Calibri" w:cs="Times New Roman"/>
      <w:lang w:eastAsia="en-US"/>
    </w:rPr>
  </w:style>
  <w:style w:type="paragraph" w:customStyle="1" w:styleId="4F1F38248BED41C8982C0F502397203630">
    <w:name w:val="4F1F38248BED41C8982C0F502397203630"/>
    <w:rsid w:val="00720783"/>
    <w:pPr>
      <w:spacing w:after="200" w:line="276" w:lineRule="auto"/>
    </w:pPr>
    <w:rPr>
      <w:rFonts w:ascii="Calibri" w:eastAsia="Calibri" w:hAnsi="Calibri" w:cs="Times New Roman"/>
      <w:lang w:eastAsia="en-US"/>
    </w:rPr>
  </w:style>
  <w:style w:type="paragraph" w:customStyle="1" w:styleId="78B9829804E1459A815B3A8EFC635B212">
    <w:name w:val="78B9829804E1459A815B3A8EFC635B212"/>
    <w:rsid w:val="00720783"/>
    <w:pPr>
      <w:spacing w:after="200" w:line="276" w:lineRule="auto"/>
    </w:pPr>
    <w:rPr>
      <w:rFonts w:ascii="Calibri" w:eastAsia="Calibri" w:hAnsi="Calibri" w:cs="Times New Roman"/>
      <w:lang w:eastAsia="en-US"/>
    </w:rPr>
  </w:style>
  <w:style w:type="paragraph" w:customStyle="1" w:styleId="0BED9AF8342C49C48A56ED0F648ABBA038">
    <w:name w:val="0BED9AF8342C49C48A56ED0F648ABBA038"/>
    <w:rsid w:val="00720783"/>
    <w:pPr>
      <w:spacing w:after="200" w:line="276" w:lineRule="auto"/>
    </w:pPr>
    <w:rPr>
      <w:rFonts w:ascii="Calibri" w:eastAsia="Calibri" w:hAnsi="Calibri" w:cs="Times New Roman"/>
      <w:lang w:eastAsia="en-US"/>
    </w:rPr>
  </w:style>
  <w:style w:type="paragraph" w:customStyle="1" w:styleId="A97DAD74A18A40DEA37DC61A81AFF31340">
    <w:name w:val="A97DAD74A18A40DEA37DC61A81AFF31340"/>
    <w:rsid w:val="00720783"/>
    <w:pPr>
      <w:spacing w:after="200" w:line="276" w:lineRule="auto"/>
    </w:pPr>
    <w:rPr>
      <w:rFonts w:ascii="Calibri" w:eastAsia="Calibri" w:hAnsi="Calibri" w:cs="Times New Roman"/>
      <w:lang w:eastAsia="en-US"/>
    </w:rPr>
  </w:style>
  <w:style w:type="paragraph" w:customStyle="1" w:styleId="3BE8647908AD4EFCB32AFB857B5D585D40">
    <w:name w:val="3BE8647908AD4EFCB32AFB857B5D585D40"/>
    <w:rsid w:val="00720783"/>
    <w:pPr>
      <w:spacing w:after="200" w:line="276" w:lineRule="auto"/>
    </w:pPr>
    <w:rPr>
      <w:rFonts w:ascii="Calibri" w:eastAsia="Calibri" w:hAnsi="Calibri" w:cs="Times New Roman"/>
      <w:lang w:eastAsia="en-US"/>
    </w:rPr>
  </w:style>
  <w:style w:type="paragraph" w:customStyle="1" w:styleId="9D54654057B444ABB330CF534CAC8FAA40">
    <w:name w:val="9D54654057B444ABB330CF534CAC8FAA40"/>
    <w:rsid w:val="00720783"/>
    <w:pPr>
      <w:spacing w:after="200" w:line="276" w:lineRule="auto"/>
    </w:pPr>
    <w:rPr>
      <w:rFonts w:ascii="Calibri" w:eastAsia="Calibri" w:hAnsi="Calibri" w:cs="Times New Roman"/>
      <w:lang w:eastAsia="en-US"/>
    </w:rPr>
  </w:style>
  <w:style w:type="paragraph" w:customStyle="1" w:styleId="49F99230D8AF4460830E68B9A830722E3">
    <w:name w:val="49F99230D8AF4460830E68B9A830722E3"/>
    <w:rsid w:val="00720783"/>
    <w:pPr>
      <w:spacing w:after="200" w:line="276" w:lineRule="auto"/>
    </w:pPr>
    <w:rPr>
      <w:rFonts w:ascii="Calibri" w:eastAsia="Calibri" w:hAnsi="Calibri" w:cs="Times New Roman"/>
      <w:lang w:eastAsia="en-US"/>
    </w:rPr>
  </w:style>
  <w:style w:type="paragraph" w:customStyle="1" w:styleId="3F1F035ADA8F49E88326109BB22C51662">
    <w:name w:val="3F1F035ADA8F49E88326109BB22C51662"/>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
    <w:name w:val="CACC6B2F09BB4D60A22F6B5CA3544C252"/>
    <w:rsid w:val="00720783"/>
    <w:pPr>
      <w:spacing w:after="200" w:line="276" w:lineRule="auto"/>
    </w:pPr>
    <w:rPr>
      <w:rFonts w:ascii="Calibri" w:eastAsia="Calibri" w:hAnsi="Calibri" w:cs="Times New Roman"/>
      <w:lang w:eastAsia="en-US"/>
    </w:rPr>
  </w:style>
  <w:style w:type="paragraph" w:customStyle="1" w:styleId="1D3140B6A4DF4D6B9E93FCA6904F69F32">
    <w:name w:val="1D3140B6A4DF4D6B9E93FCA6904F69F32"/>
    <w:rsid w:val="00720783"/>
    <w:pPr>
      <w:spacing w:after="200" w:line="276" w:lineRule="auto"/>
    </w:pPr>
    <w:rPr>
      <w:rFonts w:ascii="Calibri" w:eastAsia="Calibri" w:hAnsi="Calibri" w:cs="Times New Roman"/>
      <w:lang w:eastAsia="en-US"/>
    </w:rPr>
  </w:style>
  <w:style w:type="paragraph" w:customStyle="1" w:styleId="968CF2C708B84CC6BB2CD47D932B29802">
    <w:name w:val="968CF2C708B84CC6BB2CD47D932B29802"/>
    <w:rsid w:val="00720783"/>
    <w:pPr>
      <w:spacing w:after="200" w:line="276" w:lineRule="auto"/>
    </w:pPr>
    <w:rPr>
      <w:rFonts w:ascii="Calibri" w:eastAsia="Calibri" w:hAnsi="Calibri" w:cs="Times New Roman"/>
      <w:lang w:eastAsia="en-US"/>
    </w:rPr>
  </w:style>
  <w:style w:type="paragraph" w:customStyle="1" w:styleId="9742BFF291A54061BAF82192C5C6C7FF30">
    <w:name w:val="9742BFF291A54061BAF82192C5C6C7FF30"/>
    <w:rsid w:val="00720783"/>
    <w:pPr>
      <w:spacing w:after="200" w:line="276" w:lineRule="auto"/>
    </w:pPr>
    <w:rPr>
      <w:rFonts w:ascii="Calibri" w:eastAsia="Calibri" w:hAnsi="Calibri" w:cs="Times New Roman"/>
      <w:lang w:eastAsia="en-US"/>
    </w:rPr>
  </w:style>
  <w:style w:type="paragraph" w:customStyle="1" w:styleId="58DFB0DD020F4BC58694305AA0BD080A36">
    <w:name w:val="58DFB0DD020F4BC58694305AA0BD080A36"/>
    <w:rsid w:val="00720783"/>
    <w:pPr>
      <w:spacing w:after="200" w:line="276" w:lineRule="auto"/>
    </w:pPr>
    <w:rPr>
      <w:rFonts w:ascii="Calibri" w:eastAsia="Calibri" w:hAnsi="Calibri" w:cs="Times New Roman"/>
      <w:lang w:eastAsia="en-US"/>
    </w:rPr>
  </w:style>
  <w:style w:type="paragraph" w:customStyle="1" w:styleId="122FDE7F6AFF41BAB0FE3EF535ABDE7639">
    <w:name w:val="122FDE7F6AFF41BAB0FE3EF535ABDE7639"/>
    <w:rsid w:val="00720783"/>
    <w:pPr>
      <w:spacing w:after="200" w:line="276" w:lineRule="auto"/>
    </w:pPr>
    <w:rPr>
      <w:rFonts w:ascii="Calibri" w:eastAsia="Calibri" w:hAnsi="Calibri" w:cs="Times New Roman"/>
      <w:lang w:eastAsia="en-US"/>
    </w:rPr>
  </w:style>
  <w:style w:type="paragraph" w:customStyle="1" w:styleId="C4D450C190CB4111A053EDAFECF3C84C39">
    <w:name w:val="C4D450C190CB4111A053EDAFECF3C84C39"/>
    <w:rsid w:val="00720783"/>
    <w:pPr>
      <w:spacing w:after="200" w:line="276" w:lineRule="auto"/>
    </w:pPr>
    <w:rPr>
      <w:rFonts w:ascii="Calibri" w:eastAsia="Calibri" w:hAnsi="Calibri" w:cs="Times New Roman"/>
      <w:lang w:eastAsia="en-US"/>
    </w:rPr>
  </w:style>
  <w:style w:type="paragraph" w:customStyle="1" w:styleId="94C6B3B2B0E045868C953F64EA9E0B23">
    <w:name w:val="94C6B3B2B0E045868C953F64EA9E0B23"/>
    <w:rsid w:val="00720783"/>
    <w:pPr>
      <w:spacing w:after="200" w:line="276" w:lineRule="auto"/>
    </w:pPr>
    <w:rPr>
      <w:rFonts w:ascii="Calibri" w:eastAsia="Calibri" w:hAnsi="Calibri" w:cs="Times New Roman"/>
      <w:lang w:eastAsia="en-US"/>
    </w:rPr>
  </w:style>
  <w:style w:type="paragraph" w:customStyle="1" w:styleId="85AC44DC157F4CF791E1500B845A56D135">
    <w:name w:val="85AC44DC157F4CF791E1500B845A56D135"/>
    <w:rsid w:val="00720783"/>
    <w:pPr>
      <w:spacing w:after="200" w:line="276" w:lineRule="auto"/>
    </w:pPr>
    <w:rPr>
      <w:rFonts w:ascii="Calibri" w:eastAsia="Calibri" w:hAnsi="Calibri" w:cs="Times New Roman"/>
      <w:lang w:eastAsia="en-US"/>
    </w:rPr>
  </w:style>
  <w:style w:type="paragraph" w:customStyle="1" w:styleId="8E54A024F637481482F5FD640B1639E234">
    <w:name w:val="8E54A024F637481482F5FD640B1639E234"/>
    <w:rsid w:val="00720783"/>
    <w:pPr>
      <w:spacing w:after="200" w:line="276" w:lineRule="auto"/>
    </w:pPr>
    <w:rPr>
      <w:rFonts w:ascii="Calibri" w:eastAsia="Calibri" w:hAnsi="Calibri" w:cs="Times New Roman"/>
      <w:lang w:eastAsia="en-US"/>
    </w:rPr>
  </w:style>
  <w:style w:type="paragraph" w:customStyle="1" w:styleId="ADF4CEE7EB694A168B8642ADBF4D613D14">
    <w:name w:val="ADF4CEE7EB694A168B8642ADBF4D613D14"/>
    <w:rsid w:val="00720783"/>
    <w:pPr>
      <w:spacing w:after="200" w:line="276" w:lineRule="auto"/>
    </w:pPr>
    <w:rPr>
      <w:rFonts w:ascii="Calibri" w:eastAsia="Calibri" w:hAnsi="Calibri" w:cs="Times New Roman"/>
      <w:lang w:eastAsia="en-US"/>
    </w:rPr>
  </w:style>
  <w:style w:type="paragraph" w:customStyle="1" w:styleId="0839279DE6924F9E8CDFF669AAD9FAFF34">
    <w:name w:val="0839279DE6924F9E8CDFF669AAD9FAFF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4">
    <w:name w:val="D91AEBD2F36D4052955229E0EEC8815B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4">
    <w:name w:val="6D2387E6A68D437EAC2E122C12894A5634"/>
    <w:rsid w:val="00720783"/>
    <w:pPr>
      <w:spacing w:after="200" w:line="276" w:lineRule="auto"/>
    </w:pPr>
    <w:rPr>
      <w:rFonts w:ascii="Calibri" w:eastAsia="Calibri" w:hAnsi="Calibri" w:cs="Times New Roman"/>
      <w:lang w:eastAsia="en-US"/>
    </w:rPr>
  </w:style>
  <w:style w:type="paragraph" w:customStyle="1" w:styleId="B077712132354B74824A066717B40AB934">
    <w:name w:val="B077712132354B74824A066717B40AB934"/>
    <w:rsid w:val="00720783"/>
    <w:pPr>
      <w:spacing w:after="200" w:line="276" w:lineRule="auto"/>
    </w:pPr>
    <w:rPr>
      <w:rFonts w:ascii="Calibri" w:eastAsia="Calibri" w:hAnsi="Calibri" w:cs="Times New Roman"/>
      <w:lang w:eastAsia="en-US"/>
    </w:rPr>
  </w:style>
  <w:style w:type="paragraph" w:customStyle="1" w:styleId="1F72AEB9EA3F4073AB6D7E6D9278C8CD34">
    <w:name w:val="1F72AEB9EA3F4073AB6D7E6D9278C8CD34"/>
    <w:rsid w:val="00720783"/>
    <w:pPr>
      <w:spacing w:after="200" w:line="276" w:lineRule="auto"/>
    </w:pPr>
    <w:rPr>
      <w:rFonts w:ascii="Calibri" w:eastAsia="Calibri" w:hAnsi="Calibri" w:cs="Times New Roman"/>
      <w:lang w:eastAsia="en-US"/>
    </w:rPr>
  </w:style>
  <w:style w:type="paragraph" w:customStyle="1" w:styleId="AE6AD8081A4B496FBAAB47EA5B141E2434">
    <w:name w:val="AE6AD8081A4B496FBAAB47EA5B141E2434"/>
    <w:rsid w:val="00720783"/>
    <w:pPr>
      <w:spacing w:after="200" w:line="276" w:lineRule="auto"/>
    </w:pPr>
    <w:rPr>
      <w:rFonts w:ascii="Calibri" w:eastAsia="Calibri" w:hAnsi="Calibri" w:cs="Times New Roman"/>
      <w:lang w:eastAsia="en-US"/>
    </w:rPr>
  </w:style>
  <w:style w:type="paragraph" w:customStyle="1" w:styleId="4F1F38248BED41C8982C0F502397203631">
    <w:name w:val="4F1F38248BED41C8982C0F502397203631"/>
    <w:rsid w:val="00C3750A"/>
    <w:pPr>
      <w:spacing w:after="200" w:line="276" w:lineRule="auto"/>
    </w:pPr>
    <w:rPr>
      <w:rFonts w:ascii="Calibri" w:eastAsia="Calibri" w:hAnsi="Calibri" w:cs="Times New Roman"/>
      <w:lang w:eastAsia="en-US"/>
    </w:rPr>
  </w:style>
  <w:style w:type="paragraph" w:customStyle="1" w:styleId="78B9829804E1459A815B3A8EFC635B213">
    <w:name w:val="78B9829804E1459A815B3A8EFC635B213"/>
    <w:rsid w:val="00C3750A"/>
    <w:pPr>
      <w:spacing w:after="200" w:line="276" w:lineRule="auto"/>
    </w:pPr>
    <w:rPr>
      <w:rFonts w:ascii="Calibri" w:eastAsia="Calibri" w:hAnsi="Calibri" w:cs="Times New Roman"/>
      <w:lang w:eastAsia="en-US"/>
    </w:rPr>
  </w:style>
  <w:style w:type="paragraph" w:customStyle="1" w:styleId="0BED9AF8342C49C48A56ED0F648ABBA039">
    <w:name w:val="0BED9AF8342C49C48A56ED0F648ABBA039"/>
    <w:rsid w:val="00C3750A"/>
    <w:pPr>
      <w:spacing w:after="200" w:line="276" w:lineRule="auto"/>
    </w:pPr>
    <w:rPr>
      <w:rFonts w:ascii="Calibri" w:eastAsia="Calibri" w:hAnsi="Calibri" w:cs="Times New Roman"/>
      <w:lang w:eastAsia="en-US"/>
    </w:rPr>
  </w:style>
  <w:style w:type="paragraph" w:customStyle="1" w:styleId="A97DAD74A18A40DEA37DC61A81AFF31341">
    <w:name w:val="A97DAD74A18A40DEA37DC61A81AFF31341"/>
    <w:rsid w:val="00C3750A"/>
    <w:pPr>
      <w:spacing w:after="200" w:line="276" w:lineRule="auto"/>
    </w:pPr>
    <w:rPr>
      <w:rFonts w:ascii="Calibri" w:eastAsia="Calibri" w:hAnsi="Calibri" w:cs="Times New Roman"/>
      <w:lang w:eastAsia="en-US"/>
    </w:rPr>
  </w:style>
  <w:style w:type="paragraph" w:customStyle="1" w:styleId="3BE8647908AD4EFCB32AFB857B5D585D41">
    <w:name w:val="3BE8647908AD4EFCB32AFB857B5D585D41"/>
    <w:rsid w:val="00C3750A"/>
    <w:pPr>
      <w:spacing w:after="200" w:line="276" w:lineRule="auto"/>
    </w:pPr>
    <w:rPr>
      <w:rFonts w:ascii="Calibri" w:eastAsia="Calibri" w:hAnsi="Calibri" w:cs="Times New Roman"/>
      <w:lang w:eastAsia="en-US"/>
    </w:rPr>
  </w:style>
  <w:style w:type="paragraph" w:customStyle="1" w:styleId="9D54654057B444ABB330CF534CAC8FAA41">
    <w:name w:val="9D54654057B444ABB330CF534CAC8FAA41"/>
    <w:rsid w:val="00C3750A"/>
    <w:pPr>
      <w:spacing w:after="200" w:line="276" w:lineRule="auto"/>
    </w:pPr>
    <w:rPr>
      <w:rFonts w:ascii="Calibri" w:eastAsia="Calibri" w:hAnsi="Calibri" w:cs="Times New Roman"/>
      <w:lang w:eastAsia="en-US"/>
    </w:rPr>
  </w:style>
  <w:style w:type="paragraph" w:customStyle="1" w:styleId="49F99230D8AF4460830E68B9A830722E4">
    <w:name w:val="49F99230D8AF4460830E68B9A830722E4"/>
    <w:rsid w:val="00C3750A"/>
    <w:pPr>
      <w:spacing w:after="200" w:line="276" w:lineRule="auto"/>
    </w:pPr>
    <w:rPr>
      <w:rFonts w:ascii="Calibri" w:eastAsia="Calibri" w:hAnsi="Calibri" w:cs="Times New Roman"/>
      <w:lang w:eastAsia="en-US"/>
    </w:rPr>
  </w:style>
  <w:style w:type="paragraph" w:customStyle="1" w:styleId="3F1F035ADA8F49E88326109BB22C51663">
    <w:name w:val="3F1F035ADA8F49E88326109BB22C51663"/>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
    <w:name w:val="CACC6B2F09BB4D60A22F6B5CA3544C253"/>
    <w:rsid w:val="00C3750A"/>
    <w:pPr>
      <w:spacing w:after="200" w:line="276" w:lineRule="auto"/>
    </w:pPr>
    <w:rPr>
      <w:rFonts w:ascii="Calibri" w:eastAsia="Calibri" w:hAnsi="Calibri" w:cs="Times New Roman"/>
      <w:lang w:eastAsia="en-US"/>
    </w:rPr>
  </w:style>
  <w:style w:type="paragraph" w:customStyle="1" w:styleId="1D3140B6A4DF4D6B9E93FCA6904F69F33">
    <w:name w:val="1D3140B6A4DF4D6B9E93FCA6904F69F33"/>
    <w:rsid w:val="00C3750A"/>
    <w:pPr>
      <w:spacing w:after="200" w:line="276" w:lineRule="auto"/>
    </w:pPr>
    <w:rPr>
      <w:rFonts w:ascii="Calibri" w:eastAsia="Calibri" w:hAnsi="Calibri" w:cs="Times New Roman"/>
      <w:lang w:eastAsia="en-US"/>
    </w:rPr>
  </w:style>
  <w:style w:type="paragraph" w:customStyle="1" w:styleId="968CF2C708B84CC6BB2CD47D932B29803">
    <w:name w:val="968CF2C708B84CC6BB2CD47D932B29803"/>
    <w:rsid w:val="00C3750A"/>
    <w:pPr>
      <w:spacing w:after="200" w:line="276" w:lineRule="auto"/>
    </w:pPr>
    <w:rPr>
      <w:rFonts w:ascii="Calibri" w:eastAsia="Calibri" w:hAnsi="Calibri" w:cs="Times New Roman"/>
      <w:lang w:eastAsia="en-US"/>
    </w:rPr>
  </w:style>
  <w:style w:type="paragraph" w:customStyle="1" w:styleId="9742BFF291A54061BAF82192C5C6C7FF31">
    <w:name w:val="9742BFF291A54061BAF82192C5C6C7FF31"/>
    <w:rsid w:val="00C3750A"/>
    <w:pPr>
      <w:spacing w:after="200" w:line="276" w:lineRule="auto"/>
    </w:pPr>
    <w:rPr>
      <w:rFonts w:ascii="Calibri" w:eastAsia="Calibri" w:hAnsi="Calibri" w:cs="Times New Roman"/>
      <w:lang w:eastAsia="en-US"/>
    </w:rPr>
  </w:style>
  <w:style w:type="paragraph" w:customStyle="1" w:styleId="58DFB0DD020F4BC58694305AA0BD080A37">
    <w:name w:val="58DFB0DD020F4BC58694305AA0BD080A37"/>
    <w:rsid w:val="00C3750A"/>
    <w:pPr>
      <w:spacing w:after="200" w:line="276" w:lineRule="auto"/>
    </w:pPr>
    <w:rPr>
      <w:rFonts w:ascii="Calibri" w:eastAsia="Calibri" w:hAnsi="Calibri" w:cs="Times New Roman"/>
      <w:lang w:eastAsia="en-US"/>
    </w:rPr>
  </w:style>
  <w:style w:type="paragraph" w:customStyle="1" w:styleId="122FDE7F6AFF41BAB0FE3EF535ABDE7640">
    <w:name w:val="122FDE7F6AFF41BAB0FE3EF535ABDE7640"/>
    <w:rsid w:val="00C3750A"/>
    <w:pPr>
      <w:spacing w:after="200" w:line="276" w:lineRule="auto"/>
    </w:pPr>
    <w:rPr>
      <w:rFonts w:ascii="Calibri" w:eastAsia="Calibri" w:hAnsi="Calibri" w:cs="Times New Roman"/>
      <w:lang w:eastAsia="en-US"/>
    </w:rPr>
  </w:style>
  <w:style w:type="paragraph" w:customStyle="1" w:styleId="C4D450C190CB4111A053EDAFECF3C84C40">
    <w:name w:val="C4D450C190CB4111A053EDAFECF3C84C40"/>
    <w:rsid w:val="00C3750A"/>
    <w:pPr>
      <w:spacing w:after="200" w:line="276" w:lineRule="auto"/>
    </w:pPr>
    <w:rPr>
      <w:rFonts w:ascii="Calibri" w:eastAsia="Calibri" w:hAnsi="Calibri" w:cs="Times New Roman"/>
      <w:lang w:eastAsia="en-US"/>
    </w:rPr>
  </w:style>
  <w:style w:type="paragraph" w:customStyle="1" w:styleId="94C6B3B2B0E045868C953F64EA9E0B231">
    <w:name w:val="94C6B3B2B0E045868C953F64EA9E0B231"/>
    <w:rsid w:val="00C3750A"/>
    <w:pPr>
      <w:spacing w:after="200" w:line="276" w:lineRule="auto"/>
    </w:pPr>
    <w:rPr>
      <w:rFonts w:ascii="Calibri" w:eastAsia="Calibri" w:hAnsi="Calibri" w:cs="Times New Roman"/>
      <w:lang w:eastAsia="en-US"/>
    </w:rPr>
  </w:style>
  <w:style w:type="paragraph" w:customStyle="1" w:styleId="85AC44DC157F4CF791E1500B845A56D136">
    <w:name w:val="85AC44DC157F4CF791E1500B845A56D136"/>
    <w:rsid w:val="00C3750A"/>
    <w:pPr>
      <w:spacing w:after="200" w:line="276" w:lineRule="auto"/>
    </w:pPr>
    <w:rPr>
      <w:rFonts w:ascii="Calibri" w:eastAsia="Calibri" w:hAnsi="Calibri" w:cs="Times New Roman"/>
      <w:lang w:eastAsia="en-US"/>
    </w:rPr>
  </w:style>
  <w:style w:type="paragraph" w:customStyle="1" w:styleId="8E54A024F637481482F5FD640B1639E235">
    <w:name w:val="8E54A024F637481482F5FD640B1639E235"/>
    <w:rsid w:val="00C3750A"/>
    <w:pPr>
      <w:spacing w:after="200" w:line="276" w:lineRule="auto"/>
    </w:pPr>
    <w:rPr>
      <w:rFonts w:ascii="Calibri" w:eastAsia="Calibri" w:hAnsi="Calibri" w:cs="Times New Roman"/>
      <w:lang w:eastAsia="en-US"/>
    </w:rPr>
  </w:style>
  <w:style w:type="paragraph" w:customStyle="1" w:styleId="ADF4CEE7EB694A168B8642ADBF4D613D15">
    <w:name w:val="ADF4CEE7EB694A168B8642ADBF4D613D15"/>
    <w:rsid w:val="00C3750A"/>
    <w:pPr>
      <w:spacing w:after="200" w:line="276" w:lineRule="auto"/>
    </w:pPr>
    <w:rPr>
      <w:rFonts w:ascii="Calibri" w:eastAsia="Calibri" w:hAnsi="Calibri" w:cs="Times New Roman"/>
      <w:lang w:eastAsia="en-US"/>
    </w:rPr>
  </w:style>
  <w:style w:type="paragraph" w:customStyle="1" w:styleId="0839279DE6924F9E8CDFF669AAD9FAFF35">
    <w:name w:val="0839279DE6924F9E8CDFF669AAD9FAFF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5">
    <w:name w:val="D91AEBD2F36D4052955229E0EEC8815B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5">
    <w:name w:val="6D2387E6A68D437EAC2E122C12894A5635"/>
    <w:rsid w:val="00C3750A"/>
    <w:pPr>
      <w:spacing w:after="200" w:line="276" w:lineRule="auto"/>
    </w:pPr>
    <w:rPr>
      <w:rFonts w:ascii="Calibri" w:eastAsia="Calibri" w:hAnsi="Calibri" w:cs="Times New Roman"/>
      <w:lang w:eastAsia="en-US"/>
    </w:rPr>
  </w:style>
  <w:style w:type="paragraph" w:customStyle="1" w:styleId="B077712132354B74824A066717B40AB935">
    <w:name w:val="B077712132354B74824A066717B40AB935"/>
    <w:rsid w:val="00C3750A"/>
    <w:pPr>
      <w:spacing w:after="200" w:line="276" w:lineRule="auto"/>
    </w:pPr>
    <w:rPr>
      <w:rFonts w:ascii="Calibri" w:eastAsia="Calibri" w:hAnsi="Calibri" w:cs="Times New Roman"/>
      <w:lang w:eastAsia="en-US"/>
    </w:rPr>
  </w:style>
  <w:style w:type="paragraph" w:customStyle="1" w:styleId="1F72AEB9EA3F4073AB6D7E6D9278C8CD35">
    <w:name w:val="1F72AEB9EA3F4073AB6D7E6D9278C8CD35"/>
    <w:rsid w:val="00C3750A"/>
    <w:pPr>
      <w:spacing w:after="200" w:line="276" w:lineRule="auto"/>
    </w:pPr>
    <w:rPr>
      <w:rFonts w:ascii="Calibri" w:eastAsia="Calibri" w:hAnsi="Calibri" w:cs="Times New Roman"/>
      <w:lang w:eastAsia="en-US"/>
    </w:rPr>
  </w:style>
  <w:style w:type="paragraph" w:customStyle="1" w:styleId="AE6AD8081A4B496FBAAB47EA5B141E2435">
    <w:name w:val="AE6AD8081A4B496FBAAB47EA5B141E2435"/>
    <w:rsid w:val="00C3750A"/>
    <w:pPr>
      <w:spacing w:after="200" w:line="276" w:lineRule="auto"/>
    </w:pPr>
    <w:rPr>
      <w:rFonts w:ascii="Calibri" w:eastAsia="Calibri" w:hAnsi="Calibri" w:cs="Times New Roman"/>
      <w:lang w:eastAsia="en-US"/>
    </w:rPr>
  </w:style>
  <w:style w:type="paragraph" w:customStyle="1" w:styleId="205A775C746B41C8951B62D57D867CDC">
    <w:name w:val="205A775C746B41C8951B62D57D867CDC"/>
    <w:rsid w:val="00ED579C"/>
  </w:style>
  <w:style w:type="paragraph" w:customStyle="1" w:styleId="5F00EF504AD34A4BBCAA678E383E8E2C">
    <w:name w:val="5F00EF504AD34A4BBCAA678E383E8E2C"/>
    <w:rsid w:val="00ED579C"/>
  </w:style>
  <w:style w:type="paragraph" w:customStyle="1" w:styleId="4F1F38248BED41C8982C0F502397203632">
    <w:name w:val="4F1F38248BED41C8982C0F502397203632"/>
    <w:rsid w:val="003D3198"/>
    <w:pPr>
      <w:spacing w:after="200" w:line="276" w:lineRule="auto"/>
    </w:pPr>
    <w:rPr>
      <w:rFonts w:ascii="Calibri" w:eastAsia="Calibri" w:hAnsi="Calibri" w:cs="Times New Roman"/>
      <w:lang w:eastAsia="en-US"/>
    </w:rPr>
  </w:style>
  <w:style w:type="paragraph" w:customStyle="1" w:styleId="78B9829804E1459A815B3A8EFC635B214">
    <w:name w:val="78B9829804E1459A815B3A8EFC635B214"/>
    <w:rsid w:val="003D3198"/>
    <w:pPr>
      <w:spacing w:after="200" w:line="276" w:lineRule="auto"/>
    </w:pPr>
    <w:rPr>
      <w:rFonts w:ascii="Calibri" w:eastAsia="Calibri" w:hAnsi="Calibri" w:cs="Times New Roman"/>
      <w:lang w:eastAsia="en-US"/>
    </w:rPr>
  </w:style>
  <w:style w:type="paragraph" w:customStyle="1" w:styleId="0BED9AF8342C49C48A56ED0F648ABBA040">
    <w:name w:val="0BED9AF8342C49C48A56ED0F648ABBA040"/>
    <w:rsid w:val="003D3198"/>
    <w:pPr>
      <w:spacing w:after="200" w:line="276" w:lineRule="auto"/>
    </w:pPr>
    <w:rPr>
      <w:rFonts w:ascii="Calibri" w:eastAsia="Calibri" w:hAnsi="Calibri" w:cs="Times New Roman"/>
      <w:lang w:eastAsia="en-US"/>
    </w:rPr>
  </w:style>
  <w:style w:type="paragraph" w:customStyle="1" w:styleId="A97DAD74A18A40DEA37DC61A81AFF31342">
    <w:name w:val="A97DAD74A18A40DEA37DC61A81AFF31342"/>
    <w:rsid w:val="003D3198"/>
    <w:pPr>
      <w:spacing w:after="200" w:line="276" w:lineRule="auto"/>
    </w:pPr>
    <w:rPr>
      <w:rFonts w:ascii="Calibri" w:eastAsia="Calibri" w:hAnsi="Calibri" w:cs="Times New Roman"/>
      <w:lang w:eastAsia="en-US"/>
    </w:rPr>
  </w:style>
  <w:style w:type="paragraph" w:customStyle="1" w:styleId="3BE8647908AD4EFCB32AFB857B5D585D42">
    <w:name w:val="3BE8647908AD4EFCB32AFB857B5D585D42"/>
    <w:rsid w:val="003D3198"/>
    <w:pPr>
      <w:spacing w:after="200" w:line="276" w:lineRule="auto"/>
    </w:pPr>
    <w:rPr>
      <w:rFonts w:ascii="Calibri" w:eastAsia="Calibri" w:hAnsi="Calibri" w:cs="Times New Roman"/>
      <w:lang w:eastAsia="en-US"/>
    </w:rPr>
  </w:style>
  <w:style w:type="paragraph" w:customStyle="1" w:styleId="9D54654057B444ABB330CF534CAC8FAA42">
    <w:name w:val="9D54654057B444ABB330CF534CAC8FAA42"/>
    <w:rsid w:val="003D3198"/>
    <w:pPr>
      <w:spacing w:after="200" w:line="276" w:lineRule="auto"/>
    </w:pPr>
    <w:rPr>
      <w:rFonts w:ascii="Calibri" w:eastAsia="Calibri" w:hAnsi="Calibri" w:cs="Times New Roman"/>
      <w:lang w:eastAsia="en-US"/>
    </w:rPr>
  </w:style>
  <w:style w:type="paragraph" w:customStyle="1" w:styleId="49F99230D8AF4460830E68B9A830722E5">
    <w:name w:val="49F99230D8AF4460830E68B9A830722E5"/>
    <w:rsid w:val="003D3198"/>
    <w:pPr>
      <w:spacing w:after="200" w:line="276" w:lineRule="auto"/>
    </w:pPr>
    <w:rPr>
      <w:rFonts w:ascii="Calibri" w:eastAsia="Calibri" w:hAnsi="Calibri" w:cs="Times New Roman"/>
      <w:lang w:eastAsia="en-US"/>
    </w:rPr>
  </w:style>
  <w:style w:type="paragraph" w:customStyle="1" w:styleId="3F1F035ADA8F49E88326109BB22C51664">
    <w:name w:val="3F1F035ADA8F49E88326109BB22C51664"/>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
    <w:name w:val="CACC6B2F09BB4D60A22F6B5CA3544C254"/>
    <w:rsid w:val="003D3198"/>
    <w:pPr>
      <w:spacing w:after="200" w:line="276" w:lineRule="auto"/>
    </w:pPr>
    <w:rPr>
      <w:rFonts w:ascii="Calibri" w:eastAsia="Calibri" w:hAnsi="Calibri" w:cs="Times New Roman"/>
      <w:lang w:eastAsia="en-US"/>
    </w:rPr>
  </w:style>
  <w:style w:type="paragraph" w:customStyle="1" w:styleId="1D3140B6A4DF4D6B9E93FCA6904F69F34">
    <w:name w:val="1D3140B6A4DF4D6B9E93FCA6904F69F34"/>
    <w:rsid w:val="003D3198"/>
    <w:pPr>
      <w:spacing w:after="200" w:line="276" w:lineRule="auto"/>
    </w:pPr>
    <w:rPr>
      <w:rFonts w:ascii="Calibri" w:eastAsia="Calibri" w:hAnsi="Calibri" w:cs="Times New Roman"/>
      <w:lang w:eastAsia="en-US"/>
    </w:rPr>
  </w:style>
  <w:style w:type="paragraph" w:customStyle="1" w:styleId="968CF2C708B84CC6BB2CD47D932B29804">
    <w:name w:val="968CF2C708B84CC6BB2CD47D932B29804"/>
    <w:rsid w:val="003D3198"/>
    <w:pPr>
      <w:spacing w:after="200" w:line="276" w:lineRule="auto"/>
    </w:pPr>
    <w:rPr>
      <w:rFonts w:ascii="Calibri" w:eastAsia="Calibri" w:hAnsi="Calibri" w:cs="Times New Roman"/>
      <w:lang w:eastAsia="en-US"/>
    </w:rPr>
  </w:style>
  <w:style w:type="paragraph" w:customStyle="1" w:styleId="9742BFF291A54061BAF82192C5C6C7FF32">
    <w:name w:val="9742BFF291A54061BAF82192C5C6C7FF32"/>
    <w:rsid w:val="003D3198"/>
    <w:pPr>
      <w:spacing w:after="200" w:line="276" w:lineRule="auto"/>
    </w:pPr>
    <w:rPr>
      <w:rFonts w:ascii="Calibri" w:eastAsia="Calibri" w:hAnsi="Calibri" w:cs="Times New Roman"/>
      <w:lang w:eastAsia="en-US"/>
    </w:rPr>
  </w:style>
  <w:style w:type="paragraph" w:customStyle="1" w:styleId="58DFB0DD020F4BC58694305AA0BD080A38">
    <w:name w:val="58DFB0DD020F4BC58694305AA0BD080A38"/>
    <w:rsid w:val="003D3198"/>
    <w:pPr>
      <w:spacing w:after="200" w:line="276" w:lineRule="auto"/>
    </w:pPr>
    <w:rPr>
      <w:rFonts w:ascii="Calibri" w:eastAsia="Calibri" w:hAnsi="Calibri" w:cs="Times New Roman"/>
      <w:lang w:eastAsia="en-US"/>
    </w:rPr>
  </w:style>
  <w:style w:type="paragraph" w:customStyle="1" w:styleId="122FDE7F6AFF41BAB0FE3EF535ABDE7641">
    <w:name w:val="122FDE7F6AFF41BAB0FE3EF535ABDE7641"/>
    <w:rsid w:val="003D3198"/>
    <w:pPr>
      <w:spacing w:after="200" w:line="276" w:lineRule="auto"/>
    </w:pPr>
    <w:rPr>
      <w:rFonts w:ascii="Calibri" w:eastAsia="Calibri" w:hAnsi="Calibri" w:cs="Times New Roman"/>
      <w:lang w:eastAsia="en-US"/>
    </w:rPr>
  </w:style>
  <w:style w:type="paragraph" w:customStyle="1" w:styleId="C4D450C190CB4111A053EDAFECF3C84C41">
    <w:name w:val="C4D450C190CB4111A053EDAFECF3C84C41"/>
    <w:rsid w:val="003D3198"/>
    <w:pPr>
      <w:spacing w:after="200" w:line="276" w:lineRule="auto"/>
    </w:pPr>
    <w:rPr>
      <w:rFonts w:ascii="Calibri" w:eastAsia="Calibri" w:hAnsi="Calibri" w:cs="Times New Roman"/>
      <w:lang w:eastAsia="en-US"/>
    </w:rPr>
  </w:style>
  <w:style w:type="paragraph" w:customStyle="1" w:styleId="94C6B3B2B0E045868C953F64EA9E0B232">
    <w:name w:val="94C6B3B2B0E045868C953F64EA9E0B232"/>
    <w:rsid w:val="003D3198"/>
    <w:pPr>
      <w:spacing w:after="200" w:line="276" w:lineRule="auto"/>
    </w:pPr>
    <w:rPr>
      <w:rFonts w:ascii="Calibri" w:eastAsia="Calibri" w:hAnsi="Calibri" w:cs="Times New Roman"/>
      <w:lang w:eastAsia="en-US"/>
    </w:rPr>
  </w:style>
  <w:style w:type="paragraph" w:customStyle="1" w:styleId="205A775C746B41C8951B62D57D867CDC1">
    <w:name w:val="205A775C746B41C8951B62D57D867CDC1"/>
    <w:rsid w:val="003D3198"/>
    <w:pPr>
      <w:spacing w:after="200" w:line="276" w:lineRule="auto"/>
    </w:pPr>
    <w:rPr>
      <w:rFonts w:ascii="Calibri" w:eastAsia="Calibri" w:hAnsi="Calibri" w:cs="Times New Roman"/>
      <w:lang w:eastAsia="en-US"/>
    </w:rPr>
  </w:style>
  <w:style w:type="paragraph" w:customStyle="1" w:styleId="85AC44DC157F4CF791E1500B845A56D137">
    <w:name w:val="85AC44DC157F4CF791E1500B845A56D137"/>
    <w:rsid w:val="003D3198"/>
    <w:pPr>
      <w:spacing w:after="200" w:line="276" w:lineRule="auto"/>
    </w:pPr>
    <w:rPr>
      <w:rFonts w:ascii="Calibri" w:eastAsia="Calibri" w:hAnsi="Calibri" w:cs="Times New Roman"/>
      <w:lang w:eastAsia="en-US"/>
    </w:rPr>
  </w:style>
  <w:style w:type="paragraph" w:customStyle="1" w:styleId="8E54A024F637481482F5FD640B1639E236">
    <w:name w:val="8E54A024F637481482F5FD640B1639E236"/>
    <w:rsid w:val="003D3198"/>
    <w:pPr>
      <w:spacing w:after="200" w:line="276" w:lineRule="auto"/>
    </w:pPr>
    <w:rPr>
      <w:rFonts w:ascii="Calibri" w:eastAsia="Calibri" w:hAnsi="Calibri" w:cs="Times New Roman"/>
      <w:lang w:eastAsia="en-US"/>
    </w:rPr>
  </w:style>
  <w:style w:type="paragraph" w:customStyle="1" w:styleId="ADF4CEE7EB694A168B8642ADBF4D613D16">
    <w:name w:val="ADF4CEE7EB694A168B8642ADBF4D613D16"/>
    <w:rsid w:val="003D3198"/>
    <w:pPr>
      <w:spacing w:after="200" w:line="276" w:lineRule="auto"/>
    </w:pPr>
    <w:rPr>
      <w:rFonts w:ascii="Calibri" w:eastAsia="Calibri" w:hAnsi="Calibri" w:cs="Times New Roman"/>
      <w:lang w:eastAsia="en-US"/>
    </w:rPr>
  </w:style>
  <w:style w:type="paragraph" w:customStyle="1" w:styleId="0839279DE6924F9E8CDFF669AAD9FAFF36">
    <w:name w:val="0839279DE6924F9E8CDFF669AAD9FAFF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6">
    <w:name w:val="D91AEBD2F36D4052955229E0EEC8815B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6">
    <w:name w:val="6D2387E6A68D437EAC2E122C12894A5636"/>
    <w:rsid w:val="003D3198"/>
    <w:pPr>
      <w:spacing w:after="200" w:line="276" w:lineRule="auto"/>
    </w:pPr>
    <w:rPr>
      <w:rFonts w:ascii="Calibri" w:eastAsia="Calibri" w:hAnsi="Calibri" w:cs="Times New Roman"/>
      <w:lang w:eastAsia="en-US"/>
    </w:rPr>
  </w:style>
  <w:style w:type="paragraph" w:customStyle="1" w:styleId="B077712132354B74824A066717B40AB936">
    <w:name w:val="B077712132354B74824A066717B40AB936"/>
    <w:rsid w:val="003D3198"/>
    <w:pPr>
      <w:spacing w:after="200" w:line="276" w:lineRule="auto"/>
    </w:pPr>
    <w:rPr>
      <w:rFonts w:ascii="Calibri" w:eastAsia="Calibri" w:hAnsi="Calibri" w:cs="Times New Roman"/>
      <w:lang w:eastAsia="en-US"/>
    </w:rPr>
  </w:style>
  <w:style w:type="paragraph" w:customStyle="1" w:styleId="1F72AEB9EA3F4073AB6D7E6D9278C8CD36">
    <w:name w:val="1F72AEB9EA3F4073AB6D7E6D9278C8CD36"/>
    <w:rsid w:val="003D3198"/>
    <w:pPr>
      <w:spacing w:after="200" w:line="276" w:lineRule="auto"/>
    </w:pPr>
    <w:rPr>
      <w:rFonts w:ascii="Calibri" w:eastAsia="Calibri" w:hAnsi="Calibri" w:cs="Times New Roman"/>
      <w:lang w:eastAsia="en-US"/>
    </w:rPr>
  </w:style>
  <w:style w:type="paragraph" w:customStyle="1" w:styleId="AE6AD8081A4B496FBAAB47EA5B141E2436">
    <w:name w:val="AE6AD8081A4B496FBAAB47EA5B141E2436"/>
    <w:rsid w:val="003D3198"/>
    <w:pPr>
      <w:spacing w:after="200" w:line="276" w:lineRule="auto"/>
    </w:pPr>
    <w:rPr>
      <w:rFonts w:ascii="Calibri" w:eastAsia="Calibri" w:hAnsi="Calibri" w:cs="Times New Roman"/>
      <w:lang w:eastAsia="en-US"/>
    </w:rPr>
  </w:style>
  <w:style w:type="paragraph" w:customStyle="1" w:styleId="4F1F38248BED41C8982C0F502397203633">
    <w:name w:val="4F1F38248BED41C8982C0F502397203633"/>
    <w:rsid w:val="009F2004"/>
    <w:pPr>
      <w:spacing w:after="200" w:line="276" w:lineRule="auto"/>
    </w:pPr>
    <w:rPr>
      <w:rFonts w:ascii="Calibri" w:eastAsia="Calibri" w:hAnsi="Calibri" w:cs="Times New Roman"/>
      <w:lang w:eastAsia="en-US"/>
    </w:rPr>
  </w:style>
  <w:style w:type="paragraph" w:customStyle="1" w:styleId="78B9829804E1459A815B3A8EFC635B215">
    <w:name w:val="78B9829804E1459A815B3A8EFC635B215"/>
    <w:rsid w:val="009F2004"/>
    <w:pPr>
      <w:spacing w:after="200" w:line="276" w:lineRule="auto"/>
    </w:pPr>
    <w:rPr>
      <w:rFonts w:ascii="Calibri" w:eastAsia="Calibri" w:hAnsi="Calibri" w:cs="Times New Roman"/>
      <w:lang w:eastAsia="en-US"/>
    </w:rPr>
  </w:style>
  <w:style w:type="paragraph" w:customStyle="1" w:styleId="0BED9AF8342C49C48A56ED0F648ABBA041">
    <w:name w:val="0BED9AF8342C49C48A56ED0F648ABBA041"/>
    <w:rsid w:val="009F2004"/>
    <w:pPr>
      <w:spacing w:after="200" w:line="276" w:lineRule="auto"/>
    </w:pPr>
    <w:rPr>
      <w:rFonts w:ascii="Calibri" w:eastAsia="Calibri" w:hAnsi="Calibri" w:cs="Times New Roman"/>
      <w:lang w:eastAsia="en-US"/>
    </w:rPr>
  </w:style>
  <w:style w:type="paragraph" w:customStyle="1" w:styleId="A97DAD74A18A40DEA37DC61A81AFF31343">
    <w:name w:val="A97DAD74A18A40DEA37DC61A81AFF31343"/>
    <w:rsid w:val="009F2004"/>
    <w:pPr>
      <w:spacing w:after="200" w:line="276" w:lineRule="auto"/>
    </w:pPr>
    <w:rPr>
      <w:rFonts w:ascii="Calibri" w:eastAsia="Calibri" w:hAnsi="Calibri" w:cs="Times New Roman"/>
      <w:lang w:eastAsia="en-US"/>
    </w:rPr>
  </w:style>
  <w:style w:type="paragraph" w:customStyle="1" w:styleId="3BE8647908AD4EFCB32AFB857B5D585D43">
    <w:name w:val="3BE8647908AD4EFCB32AFB857B5D585D43"/>
    <w:rsid w:val="009F2004"/>
    <w:pPr>
      <w:spacing w:after="200" w:line="276" w:lineRule="auto"/>
    </w:pPr>
    <w:rPr>
      <w:rFonts w:ascii="Calibri" w:eastAsia="Calibri" w:hAnsi="Calibri" w:cs="Times New Roman"/>
      <w:lang w:eastAsia="en-US"/>
    </w:rPr>
  </w:style>
  <w:style w:type="paragraph" w:customStyle="1" w:styleId="9D54654057B444ABB330CF534CAC8FAA43">
    <w:name w:val="9D54654057B444ABB330CF534CAC8FAA43"/>
    <w:rsid w:val="009F2004"/>
    <w:pPr>
      <w:spacing w:after="200" w:line="276" w:lineRule="auto"/>
    </w:pPr>
    <w:rPr>
      <w:rFonts w:ascii="Calibri" w:eastAsia="Calibri" w:hAnsi="Calibri" w:cs="Times New Roman"/>
      <w:lang w:eastAsia="en-US"/>
    </w:rPr>
  </w:style>
  <w:style w:type="paragraph" w:customStyle="1" w:styleId="49F99230D8AF4460830E68B9A830722E6">
    <w:name w:val="49F99230D8AF4460830E68B9A830722E6"/>
    <w:rsid w:val="009F2004"/>
    <w:pPr>
      <w:spacing w:after="200" w:line="276" w:lineRule="auto"/>
    </w:pPr>
    <w:rPr>
      <w:rFonts w:ascii="Calibri" w:eastAsia="Calibri" w:hAnsi="Calibri" w:cs="Times New Roman"/>
      <w:lang w:eastAsia="en-US"/>
    </w:rPr>
  </w:style>
  <w:style w:type="paragraph" w:customStyle="1" w:styleId="3F1F035ADA8F49E88326109BB22C51665">
    <w:name w:val="3F1F035ADA8F49E88326109BB22C51665"/>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
    <w:name w:val="CACC6B2F09BB4D60A22F6B5CA3544C255"/>
    <w:rsid w:val="009F2004"/>
    <w:pPr>
      <w:spacing w:after="200" w:line="276" w:lineRule="auto"/>
    </w:pPr>
    <w:rPr>
      <w:rFonts w:ascii="Calibri" w:eastAsia="Calibri" w:hAnsi="Calibri" w:cs="Times New Roman"/>
      <w:lang w:eastAsia="en-US"/>
    </w:rPr>
  </w:style>
  <w:style w:type="paragraph" w:customStyle="1" w:styleId="1D3140B6A4DF4D6B9E93FCA6904F69F35">
    <w:name w:val="1D3140B6A4DF4D6B9E93FCA6904F69F35"/>
    <w:rsid w:val="009F2004"/>
    <w:pPr>
      <w:spacing w:after="200" w:line="276" w:lineRule="auto"/>
    </w:pPr>
    <w:rPr>
      <w:rFonts w:ascii="Calibri" w:eastAsia="Calibri" w:hAnsi="Calibri" w:cs="Times New Roman"/>
      <w:lang w:eastAsia="en-US"/>
    </w:rPr>
  </w:style>
  <w:style w:type="paragraph" w:customStyle="1" w:styleId="968CF2C708B84CC6BB2CD47D932B29805">
    <w:name w:val="968CF2C708B84CC6BB2CD47D932B29805"/>
    <w:rsid w:val="009F2004"/>
    <w:pPr>
      <w:spacing w:after="200" w:line="276" w:lineRule="auto"/>
    </w:pPr>
    <w:rPr>
      <w:rFonts w:ascii="Calibri" w:eastAsia="Calibri" w:hAnsi="Calibri" w:cs="Times New Roman"/>
      <w:lang w:eastAsia="en-US"/>
    </w:rPr>
  </w:style>
  <w:style w:type="paragraph" w:customStyle="1" w:styleId="9742BFF291A54061BAF82192C5C6C7FF33">
    <w:name w:val="9742BFF291A54061BAF82192C5C6C7FF33"/>
    <w:rsid w:val="009F2004"/>
    <w:pPr>
      <w:spacing w:after="200" w:line="276" w:lineRule="auto"/>
    </w:pPr>
    <w:rPr>
      <w:rFonts w:ascii="Calibri" w:eastAsia="Calibri" w:hAnsi="Calibri" w:cs="Times New Roman"/>
      <w:lang w:eastAsia="en-US"/>
    </w:rPr>
  </w:style>
  <w:style w:type="paragraph" w:customStyle="1" w:styleId="58DFB0DD020F4BC58694305AA0BD080A39">
    <w:name w:val="58DFB0DD020F4BC58694305AA0BD080A39"/>
    <w:rsid w:val="009F2004"/>
    <w:pPr>
      <w:spacing w:after="200" w:line="276" w:lineRule="auto"/>
    </w:pPr>
    <w:rPr>
      <w:rFonts w:ascii="Calibri" w:eastAsia="Calibri" w:hAnsi="Calibri" w:cs="Times New Roman"/>
      <w:lang w:eastAsia="en-US"/>
    </w:rPr>
  </w:style>
  <w:style w:type="paragraph" w:customStyle="1" w:styleId="122FDE7F6AFF41BAB0FE3EF535ABDE7642">
    <w:name w:val="122FDE7F6AFF41BAB0FE3EF535ABDE7642"/>
    <w:rsid w:val="009F2004"/>
    <w:pPr>
      <w:spacing w:after="200" w:line="276" w:lineRule="auto"/>
    </w:pPr>
    <w:rPr>
      <w:rFonts w:ascii="Calibri" w:eastAsia="Calibri" w:hAnsi="Calibri" w:cs="Times New Roman"/>
      <w:lang w:eastAsia="en-US"/>
    </w:rPr>
  </w:style>
  <w:style w:type="paragraph" w:customStyle="1" w:styleId="C4D450C190CB4111A053EDAFECF3C84C42">
    <w:name w:val="C4D450C190CB4111A053EDAFECF3C84C42"/>
    <w:rsid w:val="009F2004"/>
    <w:pPr>
      <w:spacing w:after="200" w:line="276" w:lineRule="auto"/>
    </w:pPr>
    <w:rPr>
      <w:rFonts w:ascii="Calibri" w:eastAsia="Calibri" w:hAnsi="Calibri" w:cs="Times New Roman"/>
      <w:lang w:eastAsia="en-US"/>
    </w:rPr>
  </w:style>
  <w:style w:type="paragraph" w:customStyle="1" w:styleId="94C6B3B2B0E045868C953F64EA9E0B233">
    <w:name w:val="94C6B3B2B0E045868C953F64EA9E0B233"/>
    <w:rsid w:val="009F2004"/>
    <w:pPr>
      <w:spacing w:after="200" w:line="276" w:lineRule="auto"/>
    </w:pPr>
    <w:rPr>
      <w:rFonts w:ascii="Calibri" w:eastAsia="Calibri" w:hAnsi="Calibri" w:cs="Times New Roman"/>
      <w:lang w:eastAsia="en-US"/>
    </w:rPr>
  </w:style>
  <w:style w:type="paragraph" w:customStyle="1" w:styleId="205A775C746B41C8951B62D57D867CDC2">
    <w:name w:val="205A775C746B41C8951B62D57D867CDC2"/>
    <w:rsid w:val="009F2004"/>
    <w:pPr>
      <w:spacing w:after="200" w:line="276" w:lineRule="auto"/>
    </w:pPr>
    <w:rPr>
      <w:rFonts w:ascii="Calibri" w:eastAsia="Calibri" w:hAnsi="Calibri" w:cs="Times New Roman"/>
      <w:lang w:eastAsia="en-US"/>
    </w:rPr>
  </w:style>
  <w:style w:type="paragraph" w:customStyle="1" w:styleId="85AC44DC157F4CF791E1500B845A56D138">
    <w:name w:val="85AC44DC157F4CF791E1500B845A56D138"/>
    <w:rsid w:val="009F2004"/>
    <w:pPr>
      <w:spacing w:after="200" w:line="276" w:lineRule="auto"/>
    </w:pPr>
    <w:rPr>
      <w:rFonts w:ascii="Calibri" w:eastAsia="Calibri" w:hAnsi="Calibri" w:cs="Times New Roman"/>
      <w:lang w:eastAsia="en-US"/>
    </w:rPr>
  </w:style>
  <w:style w:type="paragraph" w:customStyle="1" w:styleId="8E54A024F637481482F5FD640B1639E237">
    <w:name w:val="8E54A024F637481482F5FD640B1639E237"/>
    <w:rsid w:val="009F2004"/>
    <w:pPr>
      <w:spacing w:after="200" w:line="276" w:lineRule="auto"/>
    </w:pPr>
    <w:rPr>
      <w:rFonts w:ascii="Calibri" w:eastAsia="Calibri" w:hAnsi="Calibri" w:cs="Times New Roman"/>
      <w:lang w:eastAsia="en-US"/>
    </w:rPr>
  </w:style>
  <w:style w:type="paragraph" w:customStyle="1" w:styleId="ADF4CEE7EB694A168B8642ADBF4D613D17">
    <w:name w:val="ADF4CEE7EB694A168B8642ADBF4D613D17"/>
    <w:rsid w:val="009F2004"/>
    <w:pPr>
      <w:spacing w:after="200" w:line="276" w:lineRule="auto"/>
    </w:pPr>
    <w:rPr>
      <w:rFonts w:ascii="Calibri" w:eastAsia="Calibri" w:hAnsi="Calibri" w:cs="Times New Roman"/>
      <w:lang w:eastAsia="en-US"/>
    </w:rPr>
  </w:style>
  <w:style w:type="paragraph" w:customStyle="1" w:styleId="0839279DE6924F9E8CDFF669AAD9FAFF37">
    <w:name w:val="0839279DE6924F9E8CDFF669AAD9FAFF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7">
    <w:name w:val="D91AEBD2F36D4052955229E0EEC8815B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7">
    <w:name w:val="6D2387E6A68D437EAC2E122C12894A5637"/>
    <w:rsid w:val="009F2004"/>
    <w:pPr>
      <w:spacing w:after="200" w:line="276" w:lineRule="auto"/>
    </w:pPr>
    <w:rPr>
      <w:rFonts w:ascii="Calibri" w:eastAsia="Calibri" w:hAnsi="Calibri" w:cs="Times New Roman"/>
      <w:lang w:eastAsia="en-US"/>
    </w:rPr>
  </w:style>
  <w:style w:type="paragraph" w:customStyle="1" w:styleId="B077712132354B74824A066717B40AB937">
    <w:name w:val="B077712132354B74824A066717B40AB937"/>
    <w:rsid w:val="009F2004"/>
    <w:pPr>
      <w:spacing w:after="200" w:line="276" w:lineRule="auto"/>
    </w:pPr>
    <w:rPr>
      <w:rFonts w:ascii="Calibri" w:eastAsia="Calibri" w:hAnsi="Calibri" w:cs="Times New Roman"/>
      <w:lang w:eastAsia="en-US"/>
    </w:rPr>
  </w:style>
  <w:style w:type="paragraph" w:customStyle="1" w:styleId="1F72AEB9EA3F4073AB6D7E6D9278C8CD37">
    <w:name w:val="1F72AEB9EA3F4073AB6D7E6D9278C8CD37"/>
    <w:rsid w:val="009F2004"/>
    <w:pPr>
      <w:spacing w:after="200" w:line="276" w:lineRule="auto"/>
    </w:pPr>
    <w:rPr>
      <w:rFonts w:ascii="Calibri" w:eastAsia="Calibri" w:hAnsi="Calibri" w:cs="Times New Roman"/>
      <w:lang w:eastAsia="en-US"/>
    </w:rPr>
  </w:style>
  <w:style w:type="paragraph" w:customStyle="1" w:styleId="AE6AD8081A4B496FBAAB47EA5B141E2437">
    <w:name w:val="AE6AD8081A4B496FBAAB47EA5B141E2437"/>
    <w:rsid w:val="009F2004"/>
    <w:pPr>
      <w:spacing w:after="200" w:line="276" w:lineRule="auto"/>
    </w:pPr>
    <w:rPr>
      <w:rFonts w:ascii="Calibri" w:eastAsia="Calibri" w:hAnsi="Calibri" w:cs="Times New Roman"/>
      <w:lang w:eastAsia="en-US"/>
    </w:rPr>
  </w:style>
  <w:style w:type="paragraph" w:customStyle="1" w:styleId="4F1F38248BED41C8982C0F502397203634">
    <w:name w:val="4F1F38248BED41C8982C0F502397203634"/>
    <w:rsid w:val="00394700"/>
    <w:pPr>
      <w:spacing w:after="200" w:line="276" w:lineRule="auto"/>
    </w:pPr>
    <w:rPr>
      <w:rFonts w:ascii="Calibri" w:eastAsia="Calibri" w:hAnsi="Calibri" w:cs="Times New Roman"/>
      <w:lang w:eastAsia="en-US"/>
    </w:rPr>
  </w:style>
  <w:style w:type="paragraph" w:customStyle="1" w:styleId="78B9829804E1459A815B3A8EFC635B216">
    <w:name w:val="78B9829804E1459A815B3A8EFC635B216"/>
    <w:rsid w:val="00394700"/>
    <w:pPr>
      <w:spacing w:after="200" w:line="276" w:lineRule="auto"/>
    </w:pPr>
    <w:rPr>
      <w:rFonts w:ascii="Calibri" w:eastAsia="Calibri" w:hAnsi="Calibri" w:cs="Times New Roman"/>
      <w:lang w:eastAsia="en-US"/>
    </w:rPr>
  </w:style>
  <w:style w:type="paragraph" w:customStyle="1" w:styleId="0BED9AF8342C49C48A56ED0F648ABBA042">
    <w:name w:val="0BED9AF8342C49C48A56ED0F648ABBA042"/>
    <w:rsid w:val="00394700"/>
    <w:pPr>
      <w:spacing w:after="200" w:line="276" w:lineRule="auto"/>
    </w:pPr>
    <w:rPr>
      <w:rFonts w:ascii="Calibri" w:eastAsia="Calibri" w:hAnsi="Calibri" w:cs="Times New Roman"/>
      <w:lang w:eastAsia="en-US"/>
    </w:rPr>
  </w:style>
  <w:style w:type="paragraph" w:customStyle="1" w:styleId="A97DAD74A18A40DEA37DC61A81AFF31344">
    <w:name w:val="A97DAD74A18A40DEA37DC61A81AFF31344"/>
    <w:rsid w:val="00394700"/>
    <w:pPr>
      <w:spacing w:after="200" w:line="276" w:lineRule="auto"/>
    </w:pPr>
    <w:rPr>
      <w:rFonts w:ascii="Calibri" w:eastAsia="Calibri" w:hAnsi="Calibri" w:cs="Times New Roman"/>
      <w:lang w:eastAsia="en-US"/>
    </w:rPr>
  </w:style>
  <w:style w:type="paragraph" w:customStyle="1" w:styleId="3BE8647908AD4EFCB32AFB857B5D585D44">
    <w:name w:val="3BE8647908AD4EFCB32AFB857B5D585D44"/>
    <w:rsid w:val="00394700"/>
    <w:pPr>
      <w:spacing w:after="200" w:line="276" w:lineRule="auto"/>
    </w:pPr>
    <w:rPr>
      <w:rFonts w:ascii="Calibri" w:eastAsia="Calibri" w:hAnsi="Calibri" w:cs="Times New Roman"/>
      <w:lang w:eastAsia="en-US"/>
    </w:rPr>
  </w:style>
  <w:style w:type="paragraph" w:customStyle="1" w:styleId="9D54654057B444ABB330CF534CAC8FAA44">
    <w:name w:val="9D54654057B444ABB330CF534CAC8FAA44"/>
    <w:rsid w:val="00394700"/>
    <w:pPr>
      <w:spacing w:after="200" w:line="276" w:lineRule="auto"/>
    </w:pPr>
    <w:rPr>
      <w:rFonts w:ascii="Calibri" w:eastAsia="Calibri" w:hAnsi="Calibri" w:cs="Times New Roman"/>
      <w:lang w:eastAsia="en-US"/>
    </w:rPr>
  </w:style>
  <w:style w:type="paragraph" w:customStyle="1" w:styleId="49F99230D8AF4460830E68B9A830722E7">
    <w:name w:val="49F99230D8AF4460830E68B9A830722E7"/>
    <w:rsid w:val="00394700"/>
    <w:pPr>
      <w:spacing w:after="200" w:line="276" w:lineRule="auto"/>
    </w:pPr>
    <w:rPr>
      <w:rFonts w:ascii="Calibri" w:eastAsia="Calibri" w:hAnsi="Calibri" w:cs="Times New Roman"/>
      <w:lang w:eastAsia="en-US"/>
    </w:rPr>
  </w:style>
  <w:style w:type="paragraph" w:customStyle="1" w:styleId="3F1F035ADA8F49E88326109BB22C51666">
    <w:name w:val="3F1F035ADA8F49E88326109BB22C5166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
    <w:name w:val="CACC6B2F09BB4D60A22F6B5CA3544C256"/>
    <w:rsid w:val="00394700"/>
    <w:pPr>
      <w:spacing w:after="200" w:line="276" w:lineRule="auto"/>
    </w:pPr>
    <w:rPr>
      <w:rFonts w:ascii="Calibri" w:eastAsia="Calibri" w:hAnsi="Calibri" w:cs="Times New Roman"/>
      <w:lang w:eastAsia="en-US"/>
    </w:rPr>
  </w:style>
  <w:style w:type="paragraph" w:customStyle="1" w:styleId="1D3140B6A4DF4D6B9E93FCA6904F69F36">
    <w:name w:val="1D3140B6A4DF4D6B9E93FCA6904F69F36"/>
    <w:rsid w:val="00394700"/>
    <w:pPr>
      <w:spacing w:after="200" w:line="276" w:lineRule="auto"/>
    </w:pPr>
    <w:rPr>
      <w:rFonts w:ascii="Calibri" w:eastAsia="Calibri" w:hAnsi="Calibri" w:cs="Times New Roman"/>
      <w:lang w:eastAsia="en-US"/>
    </w:rPr>
  </w:style>
  <w:style w:type="paragraph" w:customStyle="1" w:styleId="968CF2C708B84CC6BB2CD47D932B29806">
    <w:name w:val="968CF2C708B84CC6BB2CD47D932B29806"/>
    <w:rsid w:val="00394700"/>
    <w:pPr>
      <w:spacing w:after="200" w:line="276" w:lineRule="auto"/>
    </w:pPr>
    <w:rPr>
      <w:rFonts w:ascii="Calibri" w:eastAsia="Calibri" w:hAnsi="Calibri" w:cs="Times New Roman"/>
      <w:lang w:eastAsia="en-US"/>
    </w:rPr>
  </w:style>
  <w:style w:type="paragraph" w:customStyle="1" w:styleId="9742BFF291A54061BAF82192C5C6C7FF34">
    <w:name w:val="9742BFF291A54061BAF82192C5C6C7FF34"/>
    <w:rsid w:val="00394700"/>
    <w:pPr>
      <w:spacing w:after="200" w:line="276" w:lineRule="auto"/>
    </w:pPr>
    <w:rPr>
      <w:rFonts w:ascii="Calibri" w:eastAsia="Calibri" w:hAnsi="Calibri" w:cs="Times New Roman"/>
      <w:lang w:eastAsia="en-US"/>
    </w:rPr>
  </w:style>
  <w:style w:type="paragraph" w:customStyle="1" w:styleId="58DFB0DD020F4BC58694305AA0BD080A40">
    <w:name w:val="58DFB0DD020F4BC58694305AA0BD080A40"/>
    <w:rsid w:val="00394700"/>
    <w:pPr>
      <w:spacing w:after="200" w:line="276" w:lineRule="auto"/>
    </w:pPr>
    <w:rPr>
      <w:rFonts w:ascii="Calibri" w:eastAsia="Calibri" w:hAnsi="Calibri" w:cs="Times New Roman"/>
      <w:lang w:eastAsia="en-US"/>
    </w:rPr>
  </w:style>
  <w:style w:type="paragraph" w:customStyle="1" w:styleId="122FDE7F6AFF41BAB0FE3EF535ABDE7643">
    <w:name w:val="122FDE7F6AFF41BAB0FE3EF535ABDE7643"/>
    <w:rsid w:val="00394700"/>
    <w:pPr>
      <w:spacing w:after="200" w:line="276" w:lineRule="auto"/>
    </w:pPr>
    <w:rPr>
      <w:rFonts w:ascii="Calibri" w:eastAsia="Calibri" w:hAnsi="Calibri" w:cs="Times New Roman"/>
      <w:lang w:eastAsia="en-US"/>
    </w:rPr>
  </w:style>
  <w:style w:type="paragraph" w:customStyle="1" w:styleId="C4D450C190CB4111A053EDAFECF3C84C43">
    <w:name w:val="C4D450C190CB4111A053EDAFECF3C84C43"/>
    <w:rsid w:val="00394700"/>
    <w:pPr>
      <w:spacing w:after="200" w:line="276" w:lineRule="auto"/>
    </w:pPr>
    <w:rPr>
      <w:rFonts w:ascii="Calibri" w:eastAsia="Calibri" w:hAnsi="Calibri" w:cs="Times New Roman"/>
      <w:lang w:eastAsia="en-US"/>
    </w:rPr>
  </w:style>
  <w:style w:type="paragraph" w:customStyle="1" w:styleId="94C6B3B2B0E045868C953F64EA9E0B234">
    <w:name w:val="94C6B3B2B0E045868C953F64EA9E0B234"/>
    <w:rsid w:val="00394700"/>
    <w:pPr>
      <w:spacing w:after="200" w:line="276" w:lineRule="auto"/>
    </w:pPr>
    <w:rPr>
      <w:rFonts w:ascii="Calibri" w:eastAsia="Calibri" w:hAnsi="Calibri" w:cs="Times New Roman"/>
      <w:lang w:eastAsia="en-US"/>
    </w:rPr>
  </w:style>
  <w:style w:type="paragraph" w:customStyle="1" w:styleId="205A775C746B41C8951B62D57D867CDC3">
    <w:name w:val="205A775C746B41C8951B62D57D867CDC3"/>
    <w:rsid w:val="00394700"/>
    <w:pPr>
      <w:spacing w:after="200" w:line="276" w:lineRule="auto"/>
    </w:pPr>
    <w:rPr>
      <w:rFonts w:ascii="Calibri" w:eastAsia="Calibri" w:hAnsi="Calibri" w:cs="Times New Roman"/>
      <w:lang w:eastAsia="en-US"/>
    </w:rPr>
  </w:style>
  <w:style w:type="paragraph" w:customStyle="1" w:styleId="85AC44DC157F4CF791E1500B845A56D139">
    <w:name w:val="85AC44DC157F4CF791E1500B845A56D139"/>
    <w:rsid w:val="00394700"/>
    <w:pPr>
      <w:spacing w:after="200" w:line="276" w:lineRule="auto"/>
    </w:pPr>
    <w:rPr>
      <w:rFonts w:ascii="Calibri" w:eastAsia="Calibri" w:hAnsi="Calibri" w:cs="Times New Roman"/>
      <w:lang w:eastAsia="en-US"/>
    </w:rPr>
  </w:style>
  <w:style w:type="paragraph" w:customStyle="1" w:styleId="8E54A024F637481482F5FD640B1639E238">
    <w:name w:val="8E54A024F637481482F5FD640B1639E238"/>
    <w:rsid w:val="00394700"/>
    <w:pPr>
      <w:spacing w:after="200" w:line="276" w:lineRule="auto"/>
    </w:pPr>
    <w:rPr>
      <w:rFonts w:ascii="Calibri" w:eastAsia="Calibri" w:hAnsi="Calibri" w:cs="Times New Roman"/>
      <w:lang w:eastAsia="en-US"/>
    </w:rPr>
  </w:style>
  <w:style w:type="paragraph" w:customStyle="1" w:styleId="ADF4CEE7EB694A168B8642ADBF4D613D18">
    <w:name w:val="ADF4CEE7EB694A168B8642ADBF4D613D18"/>
    <w:rsid w:val="00394700"/>
    <w:pPr>
      <w:spacing w:after="200" w:line="276" w:lineRule="auto"/>
    </w:pPr>
    <w:rPr>
      <w:rFonts w:ascii="Calibri" w:eastAsia="Calibri" w:hAnsi="Calibri" w:cs="Times New Roman"/>
      <w:lang w:eastAsia="en-US"/>
    </w:rPr>
  </w:style>
  <w:style w:type="paragraph" w:customStyle="1" w:styleId="0839279DE6924F9E8CDFF669AAD9FAFF38">
    <w:name w:val="0839279DE6924F9E8CDFF669AAD9FAFF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8">
    <w:name w:val="D91AEBD2F36D4052955229E0EEC8815B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8">
    <w:name w:val="6D2387E6A68D437EAC2E122C12894A5638"/>
    <w:rsid w:val="00394700"/>
    <w:pPr>
      <w:spacing w:after="200" w:line="276" w:lineRule="auto"/>
    </w:pPr>
    <w:rPr>
      <w:rFonts w:ascii="Calibri" w:eastAsia="Calibri" w:hAnsi="Calibri" w:cs="Times New Roman"/>
      <w:lang w:eastAsia="en-US"/>
    </w:rPr>
  </w:style>
  <w:style w:type="paragraph" w:customStyle="1" w:styleId="B077712132354B74824A066717B40AB938">
    <w:name w:val="B077712132354B74824A066717B40AB938"/>
    <w:rsid w:val="00394700"/>
    <w:pPr>
      <w:spacing w:after="200" w:line="276" w:lineRule="auto"/>
    </w:pPr>
    <w:rPr>
      <w:rFonts w:ascii="Calibri" w:eastAsia="Calibri" w:hAnsi="Calibri" w:cs="Times New Roman"/>
      <w:lang w:eastAsia="en-US"/>
    </w:rPr>
  </w:style>
  <w:style w:type="paragraph" w:customStyle="1" w:styleId="1F72AEB9EA3F4073AB6D7E6D9278C8CD38">
    <w:name w:val="1F72AEB9EA3F4073AB6D7E6D9278C8CD38"/>
    <w:rsid w:val="00394700"/>
    <w:pPr>
      <w:spacing w:after="200" w:line="276" w:lineRule="auto"/>
    </w:pPr>
    <w:rPr>
      <w:rFonts w:ascii="Calibri" w:eastAsia="Calibri" w:hAnsi="Calibri" w:cs="Times New Roman"/>
      <w:lang w:eastAsia="en-US"/>
    </w:rPr>
  </w:style>
  <w:style w:type="paragraph" w:customStyle="1" w:styleId="AE6AD8081A4B496FBAAB47EA5B141E2438">
    <w:name w:val="AE6AD8081A4B496FBAAB47EA5B141E2438"/>
    <w:rsid w:val="00394700"/>
    <w:pPr>
      <w:spacing w:after="200" w:line="276" w:lineRule="auto"/>
    </w:pPr>
    <w:rPr>
      <w:rFonts w:ascii="Calibri" w:eastAsia="Calibri" w:hAnsi="Calibri" w:cs="Times New Roman"/>
      <w:lang w:eastAsia="en-US"/>
    </w:rPr>
  </w:style>
  <w:style w:type="paragraph" w:customStyle="1" w:styleId="4F1F38248BED41C8982C0F502397203635">
    <w:name w:val="4F1F38248BED41C8982C0F502397203635"/>
    <w:rsid w:val="00394700"/>
    <w:pPr>
      <w:spacing w:after="200" w:line="276" w:lineRule="auto"/>
    </w:pPr>
    <w:rPr>
      <w:rFonts w:ascii="Calibri" w:eastAsia="Calibri" w:hAnsi="Calibri" w:cs="Times New Roman"/>
      <w:lang w:eastAsia="en-US"/>
    </w:rPr>
  </w:style>
  <w:style w:type="paragraph" w:customStyle="1" w:styleId="78B9829804E1459A815B3A8EFC635B217">
    <w:name w:val="78B9829804E1459A815B3A8EFC635B217"/>
    <w:rsid w:val="00394700"/>
    <w:pPr>
      <w:spacing w:after="200" w:line="276" w:lineRule="auto"/>
    </w:pPr>
    <w:rPr>
      <w:rFonts w:ascii="Calibri" w:eastAsia="Calibri" w:hAnsi="Calibri" w:cs="Times New Roman"/>
      <w:lang w:eastAsia="en-US"/>
    </w:rPr>
  </w:style>
  <w:style w:type="paragraph" w:customStyle="1" w:styleId="0BED9AF8342C49C48A56ED0F648ABBA043">
    <w:name w:val="0BED9AF8342C49C48A56ED0F648ABBA043"/>
    <w:rsid w:val="00394700"/>
    <w:pPr>
      <w:spacing w:after="200" w:line="276" w:lineRule="auto"/>
    </w:pPr>
    <w:rPr>
      <w:rFonts w:ascii="Calibri" w:eastAsia="Calibri" w:hAnsi="Calibri" w:cs="Times New Roman"/>
      <w:lang w:eastAsia="en-US"/>
    </w:rPr>
  </w:style>
  <w:style w:type="paragraph" w:customStyle="1" w:styleId="A97DAD74A18A40DEA37DC61A81AFF31345">
    <w:name w:val="A97DAD74A18A40DEA37DC61A81AFF31345"/>
    <w:rsid w:val="00394700"/>
    <w:pPr>
      <w:spacing w:after="200" w:line="276" w:lineRule="auto"/>
    </w:pPr>
    <w:rPr>
      <w:rFonts w:ascii="Calibri" w:eastAsia="Calibri" w:hAnsi="Calibri" w:cs="Times New Roman"/>
      <w:lang w:eastAsia="en-US"/>
    </w:rPr>
  </w:style>
  <w:style w:type="paragraph" w:customStyle="1" w:styleId="3BE8647908AD4EFCB32AFB857B5D585D45">
    <w:name w:val="3BE8647908AD4EFCB32AFB857B5D585D45"/>
    <w:rsid w:val="00394700"/>
    <w:pPr>
      <w:spacing w:after="200" w:line="276" w:lineRule="auto"/>
    </w:pPr>
    <w:rPr>
      <w:rFonts w:ascii="Calibri" w:eastAsia="Calibri" w:hAnsi="Calibri" w:cs="Times New Roman"/>
      <w:lang w:eastAsia="en-US"/>
    </w:rPr>
  </w:style>
  <w:style w:type="paragraph" w:customStyle="1" w:styleId="9D54654057B444ABB330CF534CAC8FAA45">
    <w:name w:val="9D54654057B444ABB330CF534CAC8FAA45"/>
    <w:rsid w:val="00394700"/>
    <w:pPr>
      <w:spacing w:after="200" w:line="276" w:lineRule="auto"/>
    </w:pPr>
    <w:rPr>
      <w:rFonts w:ascii="Calibri" w:eastAsia="Calibri" w:hAnsi="Calibri" w:cs="Times New Roman"/>
      <w:lang w:eastAsia="en-US"/>
    </w:rPr>
  </w:style>
  <w:style w:type="paragraph" w:customStyle="1" w:styleId="49F99230D8AF4460830E68B9A830722E8">
    <w:name w:val="49F99230D8AF4460830E68B9A830722E8"/>
    <w:rsid w:val="00394700"/>
    <w:pPr>
      <w:spacing w:after="200" w:line="276" w:lineRule="auto"/>
    </w:pPr>
    <w:rPr>
      <w:rFonts w:ascii="Calibri" w:eastAsia="Calibri" w:hAnsi="Calibri" w:cs="Times New Roman"/>
      <w:lang w:eastAsia="en-US"/>
    </w:rPr>
  </w:style>
  <w:style w:type="paragraph" w:customStyle="1" w:styleId="3F1F035ADA8F49E88326109BB22C51667">
    <w:name w:val="3F1F035ADA8F49E88326109BB22C5166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
    <w:name w:val="CACC6B2F09BB4D60A22F6B5CA3544C257"/>
    <w:rsid w:val="00394700"/>
    <w:pPr>
      <w:spacing w:after="200" w:line="276" w:lineRule="auto"/>
    </w:pPr>
    <w:rPr>
      <w:rFonts w:ascii="Calibri" w:eastAsia="Calibri" w:hAnsi="Calibri" w:cs="Times New Roman"/>
      <w:lang w:eastAsia="en-US"/>
    </w:rPr>
  </w:style>
  <w:style w:type="paragraph" w:customStyle="1" w:styleId="1D3140B6A4DF4D6B9E93FCA6904F69F37">
    <w:name w:val="1D3140B6A4DF4D6B9E93FCA6904F69F37"/>
    <w:rsid w:val="00394700"/>
    <w:pPr>
      <w:spacing w:after="200" w:line="276" w:lineRule="auto"/>
    </w:pPr>
    <w:rPr>
      <w:rFonts w:ascii="Calibri" w:eastAsia="Calibri" w:hAnsi="Calibri" w:cs="Times New Roman"/>
      <w:lang w:eastAsia="en-US"/>
    </w:rPr>
  </w:style>
  <w:style w:type="paragraph" w:customStyle="1" w:styleId="968CF2C708B84CC6BB2CD47D932B29807">
    <w:name w:val="968CF2C708B84CC6BB2CD47D932B29807"/>
    <w:rsid w:val="00394700"/>
    <w:pPr>
      <w:spacing w:after="200" w:line="276" w:lineRule="auto"/>
    </w:pPr>
    <w:rPr>
      <w:rFonts w:ascii="Calibri" w:eastAsia="Calibri" w:hAnsi="Calibri" w:cs="Times New Roman"/>
      <w:lang w:eastAsia="en-US"/>
    </w:rPr>
  </w:style>
  <w:style w:type="paragraph" w:customStyle="1" w:styleId="9742BFF291A54061BAF82192C5C6C7FF35">
    <w:name w:val="9742BFF291A54061BAF82192C5C6C7FF35"/>
    <w:rsid w:val="00394700"/>
    <w:pPr>
      <w:spacing w:after="200" w:line="276" w:lineRule="auto"/>
    </w:pPr>
    <w:rPr>
      <w:rFonts w:ascii="Calibri" w:eastAsia="Calibri" w:hAnsi="Calibri" w:cs="Times New Roman"/>
      <w:lang w:eastAsia="en-US"/>
    </w:rPr>
  </w:style>
  <w:style w:type="paragraph" w:customStyle="1" w:styleId="58DFB0DD020F4BC58694305AA0BD080A41">
    <w:name w:val="58DFB0DD020F4BC58694305AA0BD080A41"/>
    <w:rsid w:val="00394700"/>
    <w:pPr>
      <w:spacing w:after="200" w:line="276" w:lineRule="auto"/>
    </w:pPr>
    <w:rPr>
      <w:rFonts w:ascii="Calibri" w:eastAsia="Calibri" w:hAnsi="Calibri" w:cs="Times New Roman"/>
      <w:lang w:eastAsia="en-US"/>
    </w:rPr>
  </w:style>
  <w:style w:type="paragraph" w:customStyle="1" w:styleId="122FDE7F6AFF41BAB0FE3EF535ABDE7644">
    <w:name w:val="122FDE7F6AFF41BAB0FE3EF535ABDE7644"/>
    <w:rsid w:val="00394700"/>
    <w:pPr>
      <w:spacing w:after="200" w:line="276" w:lineRule="auto"/>
    </w:pPr>
    <w:rPr>
      <w:rFonts w:ascii="Calibri" w:eastAsia="Calibri" w:hAnsi="Calibri" w:cs="Times New Roman"/>
      <w:lang w:eastAsia="en-US"/>
    </w:rPr>
  </w:style>
  <w:style w:type="paragraph" w:customStyle="1" w:styleId="C4D450C190CB4111A053EDAFECF3C84C44">
    <w:name w:val="C4D450C190CB4111A053EDAFECF3C84C44"/>
    <w:rsid w:val="00394700"/>
    <w:pPr>
      <w:spacing w:after="200" w:line="276" w:lineRule="auto"/>
    </w:pPr>
    <w:rPr>
      <w:rFonts w:ascii="Calibri" w:eastAsia="Calibri" w:hAnsi="Calibri" w:cs="Times New Roman"/>
      <w:lang w:eastAsia="en-US"/>
    </w:rPr>
  </w:style>
  <w:style w:type="paragraph" w:customStyle="1" w:styleId="94C6B3B2B0E045868C953F64EA9E0B235">
    <w:name w:val="94C6B3B2B0E045868C953F64EA9E0B235"/>
    <w:rsid w:val="00394700"/>
    <w:pPr>
      <w:spacing w:after="200" w:line="276" w:lineRule="auto"/>
    </w:pPr>
    <w:rPr>
      <w:rFonts w:ascii="Calibri" w:eastAsia="Calibri" w:hAnsi="Calibri" w:cs="Times New Roman"/>
      <w:lang w:eastAsia="en-US"/>
    </w:rPr>
  </w:style>
  <w:style w:type="paragraph" w:customStyle="1" w:styleId="205A775C746B41C8951B62D57D867CDC4">
    <w:name w:val="205A775C746B41C8951B62D57D867CDC4"/>
    <w:rsid w:val="00394700"/>
    <w:pPr>
      <w:spacing w:after="200" w:line="276" w:lineRule="auto"/>
    </w:pPr>
    <w:rPr>
      <w:rFonts w:ascii="Calibri" w:eastAsia="Calibri" w:hAnsi="Calibri" w:cs="Times New Roman"/>
      <w:lang w:eastAsia="en-US"/>
    </w:rPr>
  </w:style>
  <w:style w:type="paragraph" w:customStyle="1" w:styleId="85AC44DC157F4CF791E1500B845A56D140">
    <w:name w:val="85AC44DC157F4CF791E1500B845A56D140"/>
    <w:rsid w:val="00394700"/>
    <w:pPr>
      <w:spacing w:after="200" w:line="276" w:lineRule="auto"/>
    </w:pPr>
    <w:rPr>
      <w:rFonts w:ascii="Calibri" w:eastAsia="Calibri" w:hAnsi="Calibri" w:cs="Times New Roman"/>
      <w:lang w:eastAsia="en-US"/>
    </w:rPr>
  </w:style>
  <w:style w:type="paragraph" w:customStyle="1" w:styleId="8E54A024F637481482F5FD640B1639E239">
    <w:name w:val="8E54A024F637481482F5FD640B1639E239"/>
    <w:rsid w:val="00394700"/>
    <w:pPr>
      <w:spacing w:after="200" w:line="276" w:lineRule="auto"/>
    </w:pPr>
    <w:rPr>
      <w:rFonts w:ascii="Calibri" w:eastAsia="Calibri" w:hAnsi="Calibri" w:cs="Times New Roman"/>
      <w:lang w:eastAsia="en-US"/>
    </w:rPr>
  </w:style>
  <w:style w:type="paragraph" w:customStyle="1" w:styleId="ADF4CEE7EB694A168B8642ADBF4D613D19">
    <w:name w:val="ADF4CEE7EB694A168B8642ADBF4D613D19"/>
    <w:rsid w:val="00394700"/>
    <w:pPr>
      <w:spacing w:after="200" w:line="276" w:lineRule="auto"/>
    </w:pPr>
    <w:rPr>
      <w:rFonts w:ascii="Calibri" w:eastAsia="Calibri" w:hAnsi="Calibri" w:cs="Times New Roman"/>
      <w:lang w:eastAsia="en-US"/>
    </w:rPr>
  </w:style>
  <w:style w:type="paragraph" w:customStyle="1" w:styleId="0839279DE6924F9E8CDFF669AAD9FAFF39">
    <w:name w:val="0839279DE6924F9E8CDFF669AAD9FAFF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9">
    <w:name w:val="D91AEBD2F36D4052955229E0EEC8815B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9">
    <w:name w:val="6D2387E6A68D437EAC2E122C12894A5639"/>
    <w:rsid w:val="00394700"/>
    <w:pPr>
      <w:spacing w:after="200" w:line="276" w:lineRule="auto"/>
    </w:pPr>
    <w:rPr>
      <w:rFonts w:ascii="Calibri" w:eastAsia="Calibri" w:hAnsi="Calibri" w:cs="Times New Roman"/>
      <w:lang w:eastAsia="en-US"/>
    </w:rPr>
  </w:style>
  <w:style w:type="paragraph" w:customStyle="1" w:styleId="B077712132354B74824A066717B40AB939">
    <w:name w:val="B077712132354B74824A066717B40AB939"/>
    <w:rsid w:val="00394700"/>
    <w:pPr>
      <w:spacing w:after="200" w:line="276" w:lineRule="auto"/>
    </w:pPr>
    <w:rPr>
      <w:rFonts w:ascii="Calibri" w:eastAsia="Calibri" w:hAnsi="Calibri" w:cs="Times New Roman"/>
      <w:lang w:eastAsia="en-US"/>
    </w:rPr>
  </w:style>
  <w:style w:type="paragraph" w:customStyle="1" w:styleId="1F72AEB9EA3F4073AB6D7E6D9278C8CD39">
    <w:name w:val="1F72AEB9EA3F4073AB6D7E6D9278C8CD39"/>
    <w:rsid w:val="00394700"/>
    <w:pPr>
      <w:spacing w:after="200" w:line="276" w:lineRule="auto"/>
    </w:pPr>
    <w:rPr>
      <w:rFonts w:ascii="Calibri" w:eastAsia="Calibri" w:hAnsi="Calibri" w:cs="Times New Roman"/>
      <w:lang w:eastAsia="en-US"/>
    </w:rPr>
  </w:style>
  <w:style w:type="paragraph" w:customStyle="1" w:styleId="AE6AD8081A4B496FBAAB47EA5B141E2439">
    <w:name w:val="AE6AD8081A4B496FBAAB47EA5B141E2439"/>
    <w:rsid w:val="00394700"/>
    <w:pPr>
      <w:spacing w:after="200" w:line="276" w:lineRule="auto"/>
    </w:pPr>
    <w:rPr>
      <w:rFonts w:ascii="Calibri" w:eastAsia="Calibri" w:hAnsi="Calibri" w:cs="Times New Roman"/>
      <w:lang w:eastAsia="en-US"/>
    </w:rPr>
  </w:style>
  <w:style w:type="paragraph" w:customStyle="1" w:styleId="4F1F38248BED41C8982C0F502397203636">
    <w:name w:val="4F1F38248BED41C8982C0F502397203636"/>
    <w:rsid w:val="00394700"/>
    <w:pPr>
      <w:spacing w:after="200" w:line="276" w:lineRule="auto"/>
    </w:pPr>
    <w:rPr>
      <w:rFonts w:ascii="Calibri" w:eastAsia="Calibri" w:hAnsi="Calibri" w:cs="Times New Roman"/>
      <w:lang w:eastAsia="en-US"/>
    </w:rPr>
  </w:style>
  <w:style w:type="paragraph" w:customStyle="1" w:styleId="78B9829804E1459A815B3A8EFC635B218">
    <w:name w:val="78B9829804E1459A815B3A8EFC635B218"/>
    <w:rsid w:val="00394700"/>
    <w:pPr>
      <w:spacing w:after="200" w:line="276" w:lineRule="auto"/>
    </w:pPr>
    <w:rPr>
      <w:rFonts w:ascii="Calibri" w:eastAsia="Calibri" w:hAnsi="Calibri" w:cs="Times New Roman"/>
      <w:lang w:eastAsia="en-US"/>
    </w:rPr>
  </w:style>
  <w:style w:type="paragraph" w:customStyle="1" w:styleId="0BED9AF8342C49C48A56ED0F648ABBA044">
    <w:name w:val="0BED9AF8342C49C48A56ED0F648ABBA044"/>
    <w:rsid w:val="00394700"/>
    <w:pPr>
      <w:spacing w:after="200" w:line="276" w:lineRule="auto"/>
    </w:pPr>
    <w:rPr>
      <w:rFonts w:ascii="Calibri" w:eastAsia="Calibri" w:hAnsi="Calibri" w:cs="Times New Roman"/>
      <w:lang w:eastAsia="en-US"/>
    </w:rPr>
  </w:style>
  <w:style w:type="paragraph" w:customStyle="1" w:styleId="A97DAD74A18A40DEA37DC61A81AFF31346">
    <w:name w:val="A97DAD74A18A40DEA37DC61A81AFF31346"/>
    <w:rsid w:val="00394700"/>
    <w:pPr>
      <w:spacing w:after="200" w:line="276" w:lineRule="auto"/>
    </w:pPr>
    <w:rPr>
      <w:rFonts w:ascii="Calibri" w:eastAsia="Calibri" w:hAnsi="Calibri" w:cs="Times New Roman"/>
      <w:lang w:eastAsia="en-US"/>
    </w:rPr>
  </w:style>
  <w:style w:type="paragraph" w:customStyle="1" w:styleId="3BE8647908AD4EFCB32AFB857B5D585D46">
    <w:name w:val="3BE8647908AD4EFCB32AFB857B5D585D46"/>
    <w:rsid w:val="00394700"/>
    <w:pPr>
      <w:spacing w:after="200" w:line="276" w:lineRule="auto"/>
    </w:pPr>
    <w:rPr>
      <w:rFonts w:ascii="Calibri" w:eastAsia="Calibri" w:hAnsi="Calibri" w:cs="Times New Roman"/>
      <w:lang w:eastAsia="en-US"/>
    </w:rPr>
  </w:style>
  <w:style w:type="paragraph" w:customStyle="1" w:styleId="9D54654057B444ABB330CF534CAC8FAA46">
    <w:name w:val="9D54654057B444ABB330CF534CAC8FAA46"/>
    <w:rsid w:val="00394700"/>
    <w:pPr>
      <w:spacing w:after="200" w:line="276" w:lineRule="auto"/>
    </w:pPr>
    <w:rPr>
      <w:rFonts w:ascii="Calibri" w:eastAsia="Calibri" w:hAnsi="Calibri" w:cs="Times New Roman"/>
      <w:lang w:eastAsia="en-US"/>
    </w:rPr>
  </w:style>
  <w:style w:type="paragraph" w:customStyle="1" w:styleId="49F99230D8AF4460830E68B9A830722E9">
    <w:name w:val="49F99230D8AF4460830E68B9A830722E9"/>
    <w:rsid w:val="00394700"/>
    <w:pPr>
      <w:spacing w:after="200" w:line="276" w:lineRule="auto"/>
    </w:pPr>
    <w:rPr>
      <w:rFonts w:ascii="Calibri" w:eastAsia="Calibri" w:hAnsi="Calibri" w:cs="Times New Roman"/>
      <w:lang w:eastAsia="en-US"/>
    </w:rPr>
  </w:style>
  <w:style w:type="paragraph" w:customStyle="1" w:styleId="3F1F035ADA8F49E88326109BB22C51668">
    <w:name w:val="3F1F035ADA8F49E88326109BB22C5166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
    <w:name w:val="CACC6B2F09BB4D60A22F6B5CA3544C258"/>
    <w:rsid w:val="00394700"/>
    <w:pPr>
      <w:spacing w:after="200" w:line="276" w:lineRule="auto"/>
    </w:pPr>
    <w:rPr>
      <w:rFonts w:ascii="Calibri" w:eastAsia="Calibri" w:hAnsi="Calibri" w:cs="Times New Roman"/>
      <w:lang w:eastAsia="en-US"/>
    </w:rPr>
  </w:style>
  <w:style w:type="paragraph" w:customStyle="1" w:styleId="1D3140B6A4DF4D6B9E93FCA6904F69F38">
    <w:name w:val="1D3140B6A4DF4D6B9E93FCA6904F69F38"/>
    <w:rsid w:val="00394700"/>
    <w:pPr>
      <w:spacing w:after="200" w:line="276" w:lineRule="auto"/>
    </w:pPr>
    <w:rPr>
      <w:rFonts w:ascii="Calibri" w:eastAsia="Calibri" w:hAnsi="Calibri" w:cs="Times New Roman"/>
      <w:lang w:eastAsia="en-US"/>
    </w:rPr>
  </w:style>
  <w:style w:type="paragraph" w:customStyle="1" w:styleId="968CF2C708B84CC6BB2CD47D932B29808">
    <w:name w:val="968CF2C708B84CC6BB2CD47D932B29808"/>
    <w:rsid w:val="00394700"/>
    <w:pPr>
      <w:spacing w:after="200" w:line="276" w:lineRule="auto"/>
    </w:pPr>
    <w:rPr>
      <w:rFonts w:ascii="Calibri" w:eastAsia="Calibri" w:hAnsi="Calibri" w:cs="Times New Roman"/>
      <w:lang w:eastAsia="en-US"/>
    </w:rPr>
  </w:style>
  <w:style w:type="paragraph" w:customStyle="1" w:styleId="9742BFF291A54061BAF82192C5C6C7FF36">
    <w:name w:val="9742BFF291A54061BAF82192C5C6C7FF36"/>
    <w:rsid w:val="00394700"/>
    <w:pPr>
      <w:spacing w:after="200" w:line="276" w:lineRule="auto"/>
    </w:pPr>
    <w:rPr>
      <w:rFonts w:ascii="Calibri" w:eastAsia="Calibri" w:hAnsi="Calibri" w:cs="Times New Roman"/>
      <w:lang w:eastAsia="en-US"/>
    </w:rPr>
  </w:style>
  <w:style w:type="paragraph" w:customStyle="1" w:styleId="58DFB0DD020F4BC58694305AA0BD080A42">
    <w:name w:val="58DFB0DD020F4BC58694305AA0BD080A42"/>
    <w:rsid w:val="00394700"/>
    <w:pPr>
      <w:spacing w:after="200" w:line="276" w:lineRule="auto"/>
    </w:pPr>
    <w:rPr>
      <w:rFonts w:ascii="Calibri" w:eastAsia="Calibri" w:hAnsi="Calibri" w:cs="Times New Roman"/>
      <w:lang w:eastAsia="en-US"/>
    </w:rPr>
  </w:style>
  <w:style w:type="paragraph" w:customStyle="1" w:styleId="122FDE7F6AFF41BAB0FE3EF535ABDE7645">
    <w:name w:val="122FDE7F6AFF41BAB0FE3EF535ABDE7645"/>
    <w:rsid w:val="00394700"/>
    <w:pPr>
      <w:spacing w:after="200" w:line="276" w:lineRule="auto"/>
    </w:pPr>
    <w:rPr>
      <w:rFonts w:ascii="Calibri" w:eastAsia="Calibri" w:hAnsi="Calibri" w:cs="Times New Roman"/>
      <w:lang w:eastAsia="en-US"/>
    </w:rPr>
  </w:style>
  <w:style w:type="paragraph" w:customStyle="1" w:styleId="C4D450C190CB4111A053EDAFECF3C84C45">
    <w:name w:val="C4D450C190CB4111A053EDAFECF3C84C45"/>
    <w:rsid w:val="00394700"/>
    <w:pPr>
      <w:spacing w:after="200" w:line="276" w:lineRule="auto"/>
    </w:pPr>
    <w:rPr>
      <w:rFonts w:ascii="Calibri" w:eastAsia="Calibri" w:hAnsi="Calibri" w:cs="Times New Roman"/>
      <w:lang w:eastAsia="en-US"/>
    </w:rPr>
  </w:style>
  <w:style w:type="paragraph" w:customStyle="1" w:styleId="94C6B3B2B0E045868C953F64EA9E0B236">
    <w:name w:val="94C6B3B2B0E045868C953F64EA9E0B236"/>
    <w:rsid w:val="00394700"/>
    <w:pPr>
      <w:spacing w:after="200" w:line="276" w:lineRule="auto"/>
    </w:pPr>
    <w:rPr>
      <w:rFonts w:ascii="Calibri" w:eastAsia="Calibri" w:hAnsi="Calibri" w:cs="Times New Roman"/>
      <w:lang w:eastAsia="en-US"/>
    </w:rPr>
  </w:style>
  <w:style w:type="paragraph" w:customStyle="1" w:styleId="205A775C746B41C8951B62D57D867CDC5">
    <w:name w:val="205A775C746B41C8951B62D57D867CDC5"/>
    <w:rsid w:val="00394700"/>
    <w:pPr>
      <w:spacing w:after="200" w:line="276" w:lineRule="auto"/>
    </w:pPr>
    <w:rPr>
      <w:rFonts w:ascii="Calibri" w:eastAsia="Calibri" w:hAnsi="Calibri" w:cs="Times New Roman"/>
      <w:lang w:eastAsia="en-US"/>
    </w:rPr>
  </w:style>
  <w:style w:type="paragraph" w:customStyle="1" w:styleId="85AC44DC157F4CF791E1500B845A56D141">
    <w:name w:val="85AC44DC157F4CF791E1500B845A56D141"/>
    <w:rsid w:val="00394700"/>
    <w:pPr>
      <w:spacing w:after="200" w:line="276" w:lineRule="auto"/>
    </w:pPr>
    <w:rPr>
      <w:rFonts w:ascii="Calibri" w:eastAsia="Calibri" w:hAnsi="Calibri" w:cs="Times New Roman"/>
      <w:lang w:eastAsia="en-US"/>
    </w:rPr>
  </w:style>
  <w:style w:type="paragraph" w:customStyle="1" w:styleId="8E54A024F637481482F5FD640B1639E240">
    <w:name w:val="8E54A024F637481482F5FD640B1639E240"/>
    <w:rsid w:val="00394700"/>
    <w:pPr>
      <w:spacing w:after="200" w:line="276" w:lineRule="auto"/>
    </w:pPr>
    <w:rPr>
      <w:rFonts w:ascii="Calibri" w:eastAsia="Calibri" w:hAnsi="Calibri" w:cs="Times New Roman"/>
      <w:lang w:eastAsia="en-US"/>
    </w:rPr>
  </w:style>
  <w:style w:type="paragraph" w:customStyle="1" w:styleId="ADF4CEE7EB694A168B8642ADBF4D613D20">
    <w:name w:val="ADF4CEE7EB694A168B8642ADBF4D613D20"/>
    <w:rsid w:val="00394700"/>
    <w:pPr>
      <w:spacing w:after="200" w:line="276" w:lineRule="auto"/>
    </w:pPr>
    <w:rPr>
      <w:rFonts w:ascii="Calibri" w:eastAsia="Calibri" w:hAnsi="Calibri" w:cs="Times New Roman"/>
      <w:lang w:eastAsia="en-US"/>
    </w:rPr>
  </w:style>
  <w:style w:type="paragraph" w:customStyle="1" w:styleId="0839279DE6924F9E8CDFF669AAD9FAFF40">
    <w:name w:val="0839279DE6924F9E8CDFF669AAD9FAFF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0">
    <w:name w:val="D91AEBD2F36D4052955229E0EEC8815B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0">
    <w:name w:val="6D2387E6A68D437EAC2E122C12894A5640"/>
    <w:rsid w:val="00394700"/>
    <w:pPr>
      <w:spacing w:after="200" w:line="276" w:lineRule="auto"/>
    </w:pPr>
    <w:rPr>
      <w:rFonts w:ascii="Calibri" w:eastAsia="Calibri" w:hAnsi="Calibri" w:cs="Times New Roman"/>
      <w:lang w:eastAsia="en-US"/>
    </w:rPr>
  </w:style>
  <w:style w:type="paragraph" w:customStyle="1" w:styleId="B077712132354B74824A066717B40AB940">
    <w:name w:val="B077712132354B74824A066717B40AB940"/>
    <w:rsid w:val="00394700"/>
    <w:pPr>
      <w:spacing w:after="200" w:line="276" w:lineRule="auto"/>
    </w:pPr>
    <w:rPr>
      <w:rFonts w:ascii="Calibri" w:eastAsia="Calibri" w:hAnsi="Calibri" w:cs="Times New Roman"/>
      <w:lang w:eastAsia="en-US"/>
    </w:rPr>
  </w:style>
  <w:style w:type="paragraph" w:customStyle="1" w:styleId="1F72AEB9EA3F4073AB6D7E6D9278C8CD40">
    <w:name w:val="1F72AEB9EA3F4073AB6D7E6D9278C8CD40"/>
    <w:rsid w:val="00394700"/>
    <w:pPr>
      <w:spacing w:after="200" w:line="276" w:lineRule="auto"/>
    </w:pPr>
    <w:rPr>
      <w:rFonts w:ascii="Calibri" w:eastAsia="Calibri" w:hAnsi="Calibri" w:cs="Times New Roman"/>
      <w:lang w:eastAsia="en-US"/>
    </w:rPr>
  </w:style>
  <w:style w:type="paragraph" w:customStyle="1" w:styleId="AE6AD8081A4B496FBAAB47EA5B141E2440">
    <w:name w:val="AE6AD8081A4B496FBAAB47EA5B141E2440"/>
    <w:rsid w:val="00394700"/>
    <w:pPr>
      <w:spacing w:after="200" w:line="276" w:lineRule="auto"/>
    </w:pPr>
    <w:rPr>
      <w:rFonts w:ascii="Calibri" w:eastAsia="Calibri" w:hAnsi="Calibri" w:cs="Times New Roman"/>
      <w:lang w:eastAsia="en-US"/>
    </w:rPr>
  </w:style>
  <w:style w:type="paragraph" w:customStyle="1" w:styleId="4F1F38248BED41C8982C0F502397203637">
    <w:name w:val="4F1F38248BED41C8982C0F502397203637"/>
    <w:rsid w:val="00394700"/>
    <w:pPr>
      <w:spacing w:after="200" w:line="276" w:lineRule="auto"/>
    </w:pPr>
    <w:rPr>
      <w:rFonts w:ascii="Calibri" w:eastAsia="Calibri" w:hAnsi="Calibri" w:cs="Times New Roman"/>
      <w:lang w:eastAsia="en-US"/>
    </w:rPr>
  </w:style>
  <w:style w:type="paragraph" w:customStyle="1" w:styleId="78B9829804E1459A815B3A8EFC635B219">
    <w:name w:val="78B9829804E1459A815B3A8EFC635B219"/>
    <w:rsid w:val="00394700"/>
    <w:pPr>
      <w:spacing w:after="200" w:line="276" w:lineRule="auto"/>
    </w:pPr>
    <w:rPr>
      <w:rFonts w:ascii="Calibri" w:eastAsia="Calibri" w:hAnsi="Calibri" w:cs="Times New Roman"/>
      <w:lang w:eastAsia="en-US"/>
    </w:rPr>
  </w:style>
  <w:style w:type="paragraph" w:customStyle="1" w:styleId="0BED9AF8342C49C48A56ED0F648ABBA045">
    <w:name w:val="0BED9AF8342C49C48A56ED0F648ABBA045"/>
    <w:rsid w:val="00394700"/>
    <w:pPr>
      <w:spacing w:after="200" w:line="276" w:lineRule="auto"/>
    </w:pPr>
    <w:rPr>
      <w:rFonts w:ascii="Calibri" w:eastAsia="Calibri" w:hAnsi="Calibri" w:cs="Times New Roman"/>
      <w:lang w:eastAsia="en-US"/>
    </w:rPr>
  </w:style>
  <w:style w:type="paragraph" w:customStyle="1" w:styleId="A97DAD74A18A40DEA37DC61A81AFF31347">
    <w:name w:val="A97DAD74A18A40DEA37DC61A81AFF31347"/>
    <w:rsid w:val="00394700"/>
    <w:pPr>
      <w:spacing w:after="200" w:line="276" w:lineRule="auto"/>
    </w:pPr>
    <w:rPr>
      <w:rFonts w:ascii="Calibri" w:eastAsia="Calibri" w:hAnsi="Calibri" w:cs="Times New Roman"/>
      <w:lang w:eastAsia="en-US"/>
    </w:rPr>
  </w:style>
  <w:style w:type="paragraph" w:customStyle="1" w:styleId="3BE8647908AD4EFCB32AFB857B5D585D47">
    <w:name w:val="3BE8647908AD4EFCB32AFB857B5D585D47"/>
    <w:rsid w:val="00394700"/>
    <w:pPr>
      <w:spacing w:after="200" w:line="276" w:lineRule="auto"/>
    </w:pPr>
    <w:rPr>
      <w:rFonts w:ascii="Calibri" w:eastAsia="Calibri" w:hAnsi="Calibri" w:cs="Times New Roman"/>
      <w:lang w:eastAsia="en-US"/>
    </w:rPr>
  </w:style>
  <w:style w:type="paragraph" w:customStyle="1" w:styleId="9D54654057B444ABB330CF534CAC8FAA47">
    <w:name w:val="9D54654057B444ABB330CF534CAC8FAA47"/>
    <w:rsid w:val="00394700"/>
    <w:pPr>
      <w:spacing w:after="200" w:line="276" w:lineRule="auto"/>
    </w:pPr>
    <w:rPr>
      <w:rFonts w:ascii="Calibri" w:eastAsia="Calibri" w:hAnsi="Calibri" w:cs="Times New Roman"/>
      <w:lang w:eastAsia="en-US"/>
    </w:rPr>
  </w:style>
  <w:style w:type="paragraph" w:customStyle="1" w:styleId="49F99230D8AF4460830E68B9A830722E10">
    <w:name w:val="49F99230D8AF4460830E68B9A830722E10"/>
    <w:rsid w:val="00394700"/>
    <w:pPr>
      <w:spacing w:after="200" w:line="276" w:lineRule="auto"/>
    </w:pPr>
    <w:rPr>
      <w:rFonts w:ascii="Calibri" w:eastAsia="Calibri" w:hAnsi="Calibri" w:cs="Times New Roman"/>
      <w:lang w:eastAsia="en-US"/>
    </w:rPr>
  </w:style>
  <w:style w:type="paragraph" w:customStyle="1" w:styleId="3F1F035ADA8F49E88326109BB22C51669">
    <w:name w:val="3F1F035ADA8F49E88326109BB22C5166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
    <w:name w:val="CACC6B2F09BB4D60A22F6B5CA3544C259"/>
    <w:rsid w:val="00394700"/>
    <w:pPr>
      <w:spacing w:after="200" w:line="276" w:lineRule="auto"/>
    </w:pPr>
    <w:rPr>
      <w:rFonts w:ascii="Calibri" w:eastAsia="Calibri" w:hAnsi="Calibri" w:cs="Times New Roman"/>
      <w:lang w:eastAsia="en-US"/>
    </w:rPr>
  </w:style>
  <w:style w:type="paragraph" w:customStyle="1" w:styleId="1D3140B6A4DF4D6B9E93FCA6904F69F39">
    <w:name w:val="1D3140B6A4DF4D6B9E93FCA6904F69F39"/>
    <w:rsid w:val="00394700"/>
    <w:pPr>
      <w:spacing w:after="200" w:line="276" w:lineRule="auto"/>
    </w:pPr>
    <w:rPr>
      <w:rFonts w:ascii="Calibri" w:eastAsia="Calibri" w:hAnsi="Calibri" w:cs="Times New Roman"/>
      <w:lang w:eastAsia="en-US"/>
    </w:rPr>
  </w:style>
  <w:style w:type="paragraph" w:customStyle="1" w:styleId="968CF2C708B84CC6BB2CD47D932B29809">
    <w:name w:val="968CF2C708B84CC6BB2CD47D932B29809"/>
    <w:rsid w:val="00394700"/>
    <w:pPr>
      <w:spacing w:after="200" w:line="276" w:lineRule="auto"/>
    </w:pPr>
    <w:rPr>
      <w:rFonts w:ascii="Calibri" w:eastAsia="Calibri" w:hAnsi="Calibri" w:cs="Times New Roman"/>
      <w:lang w:eastAsia="en-US"/>
    </w:rPr>
  </w:style>
  <w:style w:type="paragraph" w:customStyle="1" w:styleId="9742BFF291A54061BAF82192C5C6C7FF37">
    <w:name w:val="9742BFF291A54061BAF82192C5C6C7FF37"/>
    <w:rsid w:val="00394700"/>
    <w:pPr>
      <w:spacing w:after="200" w:line="276" w:lineRule="auto"/>
    </w:pPr>
    <w:rPr>
      <w:rFonts w:ascii="Calibri" w:eastAsia="Calibri" w:hAnsi="Calibri" w:cs="Times New Roman"/>
      <w:lang w:eastAsia="en-US"/>
    </w:rPr>
  </w:style>
  <w:style w:type="paragraph" w:customStyle="1" w:styleId="58DFB0DD020F4BC58694305AA0BD080A43">
    <w:name w:val="58DFB0DD020F4BC58694305AA0BD080A43"/>
    <w:rsid w:val="00394700"/>
    <w:pPr>
      <w:spacing w:after="200" w:line="276" w:lineRule="auto"/>
    </w:pPr>
    <w:rPr>
      <w:rFonts w:ascii="Calibri" w:eastAsia="Calibri" w:hAnsi="Calibri" w:cs="Times New Roman"/>
      <w:lang w:eastAsia="en-US"/>
    </w:rPr>
  </w:style>
  <w:style w:type="paragraph" w:customStyle="1" w:styleId="122FDE7F6AFF41BAB0FE3EF535ABDE7646">
    <w:name w:val="122FDE7F6AFF41BAB0FE3EF535ABDE7646"/>
    <w:rsid w:val="00394700"/>
    <w:pPr>
      <w:spacing w:after="200" w:line="276" w:lineRule="auto"/>
    </w:pPr>
    <w:rPr>
      <w:rFonts w:ascii="Calibri" w:eastAsia="Calibri" w:hAnsi="Calibri" w:cs="Times New Roman"/>
      <w:lang w:eastAsia="en-US"/>
    </w:rPr>
  </w:style>
  <w:style w:type="paragraph" w:customStyle="1" w:styleId="C4D450C190CB4111A053EDAFECF3C84C46">
    <w:name w:val="C4D450C190CB4111A053EDAFECF3C84C46"/>
    <w:rsid w:val="00394700"/>
    <w:pPr>
      <w:spacing w:after="200" w:line="276" w:lineRule="auto"/>
    </w:pPr>
    <w:rPr>
      <w:rFonts w:ascii="Calibri" w:eastAsia="Calibri" w:hAnsi="Calibri" w:cs="Times New Roman"/>
      <w:lang w:eastAsia="en-US"/>
    </w:rPr>
  </w:style>
  <w:style w:type="paragraph" w:customStyle="1" w:styleId="94C6B3B2B0E045868C953F64EA9E0B237">
    <w:name w:val="94C6B3B2B0E045868C953F64EA9E0B237"/>
    <w:rsid w:val="00394700"/>
    <w:pPr>
      <w:spacing w:after="200" w:line="276" w:lineRule="auto"/>
    </w:pPr>
    <w:rPr>
      <w:rFonts w:ascii="Calibri" w:eastAsia="Calibri" w:hAnsi="Calibri" w:cs="Times New Roman"/>
      <w:lang w:eastAsia="en-US"/>
    </w:rPr>
  </w:style>
  <w:style w:type="paragraph" w:customStyle="1" w:styleId="205A775C746B41C8951B62D57D867CDC6">
    <w:name w:val="205A775C746B41C8951B62D57D867CDC6"/>
    <w:rsid w:val="00394700"/>
    <w:pPr>
      <w:spacing w:after="200" w:line="276" w:lineRule="auto"/>
    </w:pPr>
    <w:rPr>
      <w:rFonts w:ascii="Calibri" w:eastAsia="Calibri" w:hAnsi="Calibri" w:cs="Times New Roman"/>
      <w:lang w:eastAsia="en-US"/>
    </w:rPr>
  </w:style>
  <w:style w:type="paragraph" w:customStyle="1" w:styleId="85AC44DC157F4CF791E1500B845A56D142">
    <w:name w:val="85AC44DC157F4CF791E1500B845A56D142"/>
    <w:rsid w:val="00394700"/>
    <w:pPr>
      <w:spacing w:after="200" w:line="276" w:lineRule="auto"/>
    </w:pPr>
    <w:rPr>
      <w:rFonts w:ascii="Calibri" w:eastAsia="Calibri" w:hAnsi="Calibri" w:cs="Times New Roman"/>
      <w:lang w:eastAsia="en-US"/>
    </w:rPr>
  </w:style>
  <w:style w:type="paragraph" w:customStyle="1" w:styleId="8E54A024F637481482F5FD640B1639E241">
    <w:name w:val="8E54A024F637481482F5FD640B1639E241"/>
    <w:rsid w:val="00394700"/>
    <w:pPr>
      <w:spacing w:after="200" w:line="276" w:lineRule="auto"/>
    </w:pPr>
    <w:rPr>
      <w:rFonts w:ascii="Calibri" w:eastAsia="Calibri" w:hAnsi="Calibri" w:cs="Times New Roman"/>
      <w:lang w:eastAsia="en-US"/>
    </w:rPr>
  </w:style>
  <w:style w:type="paragraph" w:customStyle="1" w:styleId="ADF4CEE7EB694A168B8642ADBF4D613D21">
    <w:name w:val="ADF4CEE7EB694A168B8642ADBF4D613D21"/>
    <w:rsid w:val="00394700"/>
    <w:pPr>
      <w:spacing w:after="200" w:line="276" w:lineRule="auto"/>
    </w:pPr>
    <w:rPr>
      <w:rFonts w:ascii="Calibri" w:eastAsia="Calibri" w:hAnsi="Calibri" w:cs="Times New Roman"/>
      <w:lang w:eastAsia="en-US"/>
    </w:rPr>
  </w:style>
  <w:style w:type="paragraph" w:customStyle="1" w:styleId="0839279DE6924F9E8CDFF669AAD9FAFF41">
    <w:name w:val="0839279DE6924F9E8CDFF669AAD9FAFF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1">
    <w:name w:val="D91AEBD2F36D4052955229E0EEC8815B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1">
    <w:name w:val="6D2387E6A68D437EAC2E122C12894A5641"/>
    <w:rsid w:val="00394700"/>
    <w:pPr>
      <w:spacing w:after="200" w:line="276" w:lineRule="auto"/>
    </w:pPr>
    <w:rPr>
      <w:rFonts w:ascii="Calibri" w:eastAsia="Calibri" w:hAnsi="Calibri" w:cs="Times New Roman"/>
      <w:lang w:eastAsia="en-US"/>
    </w:rPr>
  </w:style>
  <w:style w:type="paragraph" w:customStyle="1" w:styleId="B077712132354B74824A066717B40AB941">
    <w:name w:val="B077712132354B74824A066717B40AB941"/>
    <w:rsid w:val="00394700"/>
    <w:pPr>
      <w:spacing w:after="200" w:line="276" w:lineRule="auto"/>
    </w:pPr>
    <w:rPr>
      <w:rFonts w:ascii="Calibri" w:eastAsia="Calibri" w:hAnsi="Calibri" w:cs="Times New Roman"/>
      <w:lang w:eastAsia="en-US"/>
    </w:rPr>
  </w:style>
  <w:style w:type="paragraph" w:customStyle="1" w:styleId="1F72AEB9EA3F4073AB6D7E6D9278C8CD41">
    <w:name w:val="1F72AEB9EA3F4073AB6D7E6D9278C8CD41"/>
    <w:rsid w:val="00394700"/>
    <w:pPr>
      <w:spacing w:after="200" w:line="276" w:lineRule="auto"/>
    </w:pPr>
    <w:rPr>
      <w:rFonts w:ascii="Calibri" w:eastAsia="Calibri" w:hAnsi="Calibri" w:cs="Times New Roman"/>
      <w:lang w:eastAsia="en-US"/>
    </w:rPr>
  </w:style>
  <w:style w:type="paragraph" w:customStyle="1" w:styleId="AE6AD8081A4B496FBAAB47EA5B141E2441">
    <w:name w:val="AE6AD8081A4B496FBAAB47EA5B141E2441"/>
    <w:rsid w:val="00394700"/>
    <w:pPr>
      <w:spacing w:after="200" w:line="276" w:lineRule="auto"/>
    </w:pPr>
    <w:rPr>
      <w:rFonts w:ascii="Calibri" w:eastAsia="Calibri" w:hAnsi="Calibri" w:cs="Times New Roman"/>
      <w:lang w:eastAsia="en-US"/>
    </w:rPr>
  </w:style>
  <w:style w:type="paragraph" w:customStyle="1" w:styleId="4F1F38248BED41C8982C0F502397203638">
    <w:name w:val="4F1F38248BED41C8982C0F502397203638"/>
    <w:rsid w:val="00394700"/>
    <w:pPr>
      <w:spacing w:after="200" w:line="276" w:lineRule="auto"/>
    </w:pPr>
    <w:rPr>
      <w:rFonts w:ascii="Calibri" w:eastAsia="Calibri" w:hAnsi="Calibri" w:cs="Times New Roman"/>
      <w:lang w:eastAsia="en-US"/>
    </w:rPr>
  </w:style>
  <w:style w:type="paragraph" w:customStyle="1" w:styleId="78B9829804E1459A815B3A8EFC635B2110">
    <w:name w:val="78B9829804E1459A815B3A8EFC635B2110"/>
    <w:rsid w:val="00394700"/>
    <w:pPr>
      <w:spacing w:after="200" w:line="276" w:lineRule="auto"/>
    </w:pPr>
    <w:rPr>
      <w:rFonts w:ascii="Calibri" w:eastAsia="Calibri" w:hAnsi="Calibri" w:cs="Times New Roman"/>
      <w:lang w:eastAsia="en-US"/>
    </w:rPr>
  </w:style>
  <w:style w:type="paragraph" w:customStyle="1" w:styleId="0BED9AF8342C49C48A56ED0F648ABBA046">
    <w:name w:val="0BED9AF8342C49C48A56ED0F648ABBA046"/>
    <w:rsid w:val="00394700"/>
    <w:pPr>
      <w:spacing w:after="200" w:line="276" w:lineRule="auto"/>
    </w:pPr>
    <w:rPr>
      <w:rFonts w:ascii="Calibri" w:eastAsia="Calibri" w:hAnsi="Calibri" w:cs="Times New Roman"/>
      <w:lang w:eastAsia="en-US"/>
    </w:rPr>
  </w:style>
  <w:style w:type="paragraph" w:customStyle="1" w:styleId="A97DAD74A18A40DEA37DC61A81AFF31348">
    <w:name w:val="A97DAD74A18A40DEA37DC61A81AFF31348"/>
    <w:rsid w:val="00394700"/>
    <w:pPr>
      <w:spacing w:after="200" w:line="276" w:lineRule="auto"/>
    </w:pPr>
    <w:rPr>
      <w:rFonts w:ascii="Calibri" w:eastAsia="Calibri" w:hAnsi="Calibri" w:cs="Times New Roman"/>
      <w:lang w:eastAsia="en-US"/>
    </w:rPr>
  </w:style>
  <w:style w:type="paragraph" w:customStyle="1" w:styleId="3BE8647908AD4EFCB32AFB857B5D585D48">
    <w:name w:val="3BE8647908AD4EFCB32AFB857B5D585D48"/>
    <w:rsid w:val="00394700"/>
    <w:pPr>
      <w:spacing w:after="200" w:line="276" w:lineRule="auto"/>
    </w:pPr>
    <w:rPr>
      <w:rFonts w:ascii="Calibri" w:eastAsia="Calibri" w:hAnsi="Calibri" w:cs="Times New Roman"/>
      <w:lang w:eastAsia="en-US"/>
    </w:rPr>
  </w:style>
  <w:style w:type="paragraph" w:customStyle="1" w:styleId="9D54654057B444ABB330CF534CAC8FAA48">
    <w:name w:val="9D54654057B444ABB330CF534CAC8FAA48"/>
    <w:rsid w:val="00394700"/>
    <w:pPr>
      <w:spacing w:after="200" w:line="276" w:lineRule="auto"/>
    </w:pPr>
    <w:rPr>
      <w:rFonts w:ascii="Calibri" w:eastAsia="Calibri" w:hAnsi="Calibri" w:cs="Times New Roman"/>
      <w:lang w:eastAsia="en-US"/>
    </w:rPr>
  </w:style>
  <w:style w:type="paragraph" w:customStyle="1" w:styleId="49F99230D8AF4460830E68B9A830722E11">
    <w:name w:val="49F99230D8AF4460830E68B9A830722E11"/>
    <w:rsid w:val="00394700"/>
    <w:pPr>
      <w:spacing w:after="200" w:line="276" w:lineRule="auto"/>
    </w:pPr>
    <w:rPr>
      <w:rFonts w:ascii="Calibri" w:eastAsia="Calibri" w:hAnsi="Calibri" w:cs="Times New Roman"/>
      <w:lang w:eastAsia="en-US"/>
    </w:rPr>
  </w:style>
  <w:style w:type="paragraph" w:customStyle="1" w:styleId="3F1F035ADA8F49E88326109BB22C516610">
    <w:name w:val="3F1F035ADA8F49E88326109BB22C51661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
    <w:name w:val="CACC6B2F09BB4D60A22F6B5CA3544C2510"/>
    <w:rsid w:val="00394700"/>
    <w:pPr>
      <w:spacing w:after="200" w:line="276" w:lineRule="auto"/>
    </w:pPr>
    <w:rPr>
      <w:rFonts w:ascii="Calibri" w:eastAsia="Calibri" w:hAnsi="Calibri" w:cs="Times New Roman"/>
      <w:lang w:eastAsia="en-US"/>
    </w:rPr>
  </w:style>
  <w:style w:type="paragraph" w:customStyle="1" w:styleId="1D3140B6A4DF4D6B9E93FCA6904F69F310">
    <w:name w:val="1D3140B6A4DF4D6B9E93FCA6904F69F310"/>
    <w:rsid w:val="00394700"/>
    <w:pPr>
      <w:spacing w:after="200" w:line="276" w:lineRule="auto"/>
    </w:pPr>
    <w:rPr>
      <w:rFonts w:ascii="Calibri" w:eastAsia="Calibri" w:hAnsi="Calibri" w:cs="Times New Roman"/>
      <w:lang w:eastAsia="en-US"/>
    </w:rPr>
  </w:style>
  <w:style w:type="paragraph" w:customStyle="1" w:styleId="968CF2C708B84CC6BB2CD47D932B298010">
    <w:name w:val="968CF2C708B84CC6BB2CD47D932B298010"/>
    <w:rsid w:val="00394700"/>
    <w:pPr>
      <w:spacing w:after="200" w:line="276" w:lineRule="auto"/>
    </w:pPr>
    <w:rPr>
      <w:rFonts w:ascii="Calibri" w:eastAsia="Calibri" w:hAnsi="Calibri" w:cs="Times New Roman"/>
      <w:lang w:eastAsia="en-US"/>
    </w:rPr>
  </w:style>
  <w:style w:type="paragraph" w:customStyle="1" w:styleId="9742BFF291A54061BAF82192C5C6C7FF38">
    <w:name w:val="9742BFF291A54061BAF82192C5C6C7FF38"/>
    <w:rsid w:val="00394700"/>
    <w:pPr>
      <w:spacing w:after="200" w:line="276" w:lineRule="auto"/>
    </w:pPr>
    <w:rPr>
      <w:rFonts w:ascii="Calibri" w:eastAsia="Calibri" w:hAnsi="Calibri" w:cs="Times New Roman"/>
      <w:lang w:eastAsia="en-US"/>
    </w:rPr>
  </w:style>
  <w:style w:type="paragraph" w:customStyle="1" w:styleId="58DFB0DD020F4BC58694305AA0BD080A44">
    <w:name w:val="58DFB0DD020F4BC58694305AA0BD080A44"/>
    <w:rsid w:val="00394700"/>
    <w:pPr>
      <w:spacing w:after="200" w:line="276" w:lineRule="auto"/>
    </w:pPr>
    <w:rPr>
      <w:rFonts w:ascii="Calibri" w:eastAsia="Calibri" w:hAnsi="Calibri" w:cs="Times New Roman"/>
      <w:lang w:eastAsia="en-US"/>
    </w:rPr>
  </w:style>
  <w:style w:type="paragraph" w:customStyle="1" w:styleId="122FDE7F6AFF41BAB0FE3EF535ABDE7647">
    <w:name w:val="122FDE7F6AFF41BAB0FE3EF535ABDE7647"/>
    <w:rsid w:val="00394700"/>
    <w:pPr>
      <w:spacing w:after="200" w:line="276" w:lineRule="auto"/>
    </w:pPr>
    <w:rPr>
      <w:rFonts w:ascii="Calibri" w:eastAsia="Calibri" w:hAnsi="Calibri" w:cs="Times New Roman"/>
      <w:lang w:eastAsia="en-US"/>
    </w:rPr>
  </w:style>
  <w:style w:type="paragraph" w:customStyle="1" w:styleId="C4D450C190CB4111A053EDAFECF3C84C47">
    <w:name w:val="C4D450C190CB4111A053EDAFECF3C84C47"/>
    <w:rsid w:val="00394700"/>
    <w:pPr>
      <w:spacing w:after="200" w:line="276" w:lineRule="auto"/>
    </w:pPr>
    <w:rPr>
      <w:rFonts w:ascii="Calibri" w:eastAsia="Calibri" w:hAnsi="Calibri" w:cs="Times New Roman"/>
      <w:lang w:eastAsia="en-US"/>
    </w:rPr>
  </w:style>
  <w:style w:type="paragraph" w:customStyle="1" w:styleId="94C6B3B2B0E045868C953F64EA9E0B238">
    <w:name w:val="94C6B3B2B0E045868C953F64EA9E0B238"/>
    <w:rsid w:val="00394700"/>
    <w:pPr>
      <w:spacing w:after="200" w:line="276" w:lineRule="auto"/>
    </w:pPr>
    <w:rPr>
      <w:rFonts w:ascii="Calibri" w:eastAsia="Calibri" w:hAnsi="Calibri" w:cs="Times New Roman"/>
      <w:lang w:eastAsia="en-US"/>
    </w:rPr>
  </w:style>
  <w:style w:type="paragraph" w:customStyle="1" w:styleId="205A775C746B41C8951B62D57D867CDC7">
    <w:name w:val="205A775C746B41C8951B62D57D867CDC7"/>
    <w:rsid w:val="00394700"/>
    <w:pPr>
      <w:spacing w:after="200" w:line="276" w:lineRule="auto"/>
    </w:pPr>
    <w:rPr>
      <w:rFonts w:ascii="Calibri" w:eastAsia="Calibri" w:hAnsi="Calibri" w:cs="Times New Roman"/>
      <w:lang w:eastAsia="en-US"/>
    </w:rPr>
  </w:style>
  <w:style w:type="paragraph" w:customStyle="1" w:styleId="85AC44DC157F4CF791E1500B845A56D143">
    <w:name w:val="85AC44DC157F4CF791E1500B845A56D143"/>
    <w:rsid w:val="00394700"/>
    <w:pPr>
      <w:spacing w:after="200" w:line="276" w:lineRule="auto"/>
    </w:pPr>
    <w:rPr>
      <w:rFonts w:ascii="Calibri" w:eastAsia="Calibri" w:hAnsi="Calibri" w:cs="Times New Roman"/>
      <w:lang w:eastAsia="en-US"/>
    </w:rPr>
  </w:style>
  <w:style w:type="paragraph" w:customStyle="1" w:styleId="8E54A024F637481482F5FD640B1639E242">
    <w:name w:val="8E54A024F637481482F5FD640B1639E242"/>
    <w:rsid w:val="00394700"/>
    <w:pPr>
      <w:spacing w:after="200" w:line="276" w:lineRule="auto"/>
    </w:pPr>
    <w:rPr>
      <w:rFonts w:ascii="Calibri" w:eastAsia="Calibri" w:hAnsi="Calibri" w:cs="Times New Roman"/>
      <w:lang w:eastAsia="en-US"/>
    </w:rPr>
  </w:style>
  <w:style w:type="paragraph" w:customStyle="1" w:styleId="ADF4CEE7EB694A168B8642ADBF4D613D22">
    <w:name w:val="ADF4CEE7EB694A168B8642ADBF4D613D22"/>
    <w:rsid w:val="00394700"/>
    <w:pPr>
      <w:spacing w:after="200" w:line="276" w:lineRule="auto"/>
    </w:pPr>
    <w:rPr>
      <w:rFonts w:ascii="Calibri" w:eastAsia="Calibri" w:hAnsi="Calibri" w:cs="Times New Roman"/>
      <w:lang w:eastAsia="en-US"/>
    </w:rPr>
  </w:style>
  <w:style w:type="paragraph" w:customStyle="1" w:styleId="0839279DE6924F9E8CDFF669AAD9FAFF42">
    <w:name w:val="0839279DE6924F9E8CDFF669AAD9FAFF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2">
    <w:name w:val="D91AEBD2F36D4052955229E0EEC8815B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2">
    <w:name w:val="6D2387E6A68D437EAC2E122C12894A5642"/>
    <w:rsid w:val="00394700"/>
    <w:pPr>
      <w:spacing w:after="200" w:line="276" w:lineRule="auto"/>
    </w:pPr>
    <w:rPr>
      <w:rFonts w:ascii="Calibri" w:eastAsia="Calibri" w:hAnsi="Calibri" w:cs="Times New Roman"/>
      <w:lang w:eastAsia="en-US"/>
    </w:rPr>
  </w:style>
  <w:style w:type="paragraph" w:customStyle="1" w:styleId="B077712132354B74824A066717B40AB942">
    <w:name w:val="B077712132354B74824A066717B40AB942"/>
    <w:rsid w:val="00394700"/>
    <w:pPr>
      <w:spacing w:after="200" w:line="276" w:lineRule="auto"/>
    </w:pPr>
    <w:rPr>
      <w:rFonts w:ascii="Calibri" w:eastAsia="Calibri" w:hAnsi="Calibri" w:cs="Times New Roman"/>
      <w:lang w:eastAsia="en-US"/>
    </w:rPr>
  </w:style>
  <w:style w:type="paragraph" w:customStyle="1" w:styleId="1F72AEB9EA3F4073AB6D7E6D9278C8CD42">
    <w:name w:val="1F72AEB9EA3F4073AB6D7E6D9278C8CD42"/>
    <w:rsid w:val="00394700"/>
    <w:pPr>
      <w:spacing w:after="200" w:line="276" w:lineRule="auto"/>
    </w:pPr>
    <w:rPr>
      <w:rFonts w:ascii="Calibri" w:eastAsia="Calibri" w:hAnsi="Calibri" w:cs="Times New Roman"/>
      <w:lang w:eastAsia="en-US"/>
    </w:rPr>
  </w:style>
  <w:style w:type="paragraph" w:customStyle="1" w:styleId="AE6AD8081A4B496FBAAB47EA5B141E2442">
    <w:name w:val="AE6AD8081A4B496FBAAB47EA5B141E2442"/>
    <w:rsid w:val="00394700"/>
    <w:pPr>
      <w:spacing w:after="200" w:line="276" w:lineRule="auto"/>
    </w:pPr>
    <w:rPr>
      <w:rFonts w:ascii="Calibri" w:eastAsia="Calibri" w:hAnsi="Calibri" w:cs="Times New Roman"/>
      <w:lang w:eastAsia="en-US"/>
    </w:rPr>
  </w:style>
  <w:style w:type="paragraph" w:customStyle="1" w:styleId="4F1F38248BED41C8982C0F502397203639">
    <w:name w:val="4F1F38248BED41C8982C0F502397203639"/>
    <w:rsid w:val="00394700"/>
    <w:pPr>
      <w:spacing w:after="200" w:line="276" w:lineRule="auto"/>
    </w:pPr>
    <w:rPr>
      <w:rFonts w:ascii="Calibri" w:eastAsia="Calibri" w:hAnsi="Calibri" w:cs="Times New Roman"/>
      <w:lang w:eastAsia="en-US"/>
    </w:rPr>
  </w:style>
  <w:style w:type="paragraph" w:customStyle="1" w:styleId="78B9829804E1459A815B3A8EFC635B2111">
    <w:name w:val="78B9829804E1459A815B3A8EFC635B2111"/>
    <w:rsid w:val="00394700"/>
    <w:pPr>
      <w:spacing w:after="200" w:line="276" w:lineRule="auto"/>
    </w:pPr>
    <w:rPr>
      <w:rFonts w:ascii="Calibri" w:eastAsia="Calibri" w:hAnsi="Calibri" w:cs="Times New Roman"/>
      <w:lang w:eastAsia="en-US"/>
    </w:rPr>
  </w:style>
  <w:style w:type="paragraph" w:customStyle="1" w:styleId="0BED9AF8342C49C48A56ED0F648ABBA047">
    <w:name w:val="0BED9AF8342C49C48A56ED0F648ABBA047"/>
    <w:rsid w:val="00394700"/>
    <w:pPr>
      <w:spacing w:after="200" w:line="276" w:lineRule="auto"/>
    </w:pPr>
    <w:rPr>
      <w:rFonts w:ascii="Calibri" w:eastAsia="Calibri" w:hAnsi="Calibri" w:cs="Times New Roman"/>
      <w:lang w:eastAsia="en-US"/>
    </w:rPr>
  </w:style>
  <w:style w:type="paragraph" w:customStyle="1" w:styleId="A97DAD74A18A40DEA37DC61A81AFF31349">
    <w:name w:val="A97DAD74A18A40DEA37DC61A81AFF31349"/>
    <w:rsid w:val="00394700"/>
    <w:pPr>
      <w:spacing w:after="200" w:line="276" w:lineRule="auto"/>
    </w:pPr>
    <w:rPr>
      <w:rFonts w:ascii="Calibri" w:eastAsia="Calibri" w:hAnsi="Calibri" w:cs="Times New Roman"/>
      <w:lang w:eastAsia="en-US"/>
    </w:rPr>
  </w:style>
  <w:style w:type="paragraph" w:customStyle="1" w:styleId="3BE8647908AD4EFCB32AFB857B5D585D49">
    <w:name w:val="3BE8647908AD4EFCB32AFB857B5D585D49"/>
    <w:rsid w:val="00394700"/>
    <w:pPr>
      <w:spacing w:after="200" w:line="276" w:lineRule="auto"/>
    </w:pPr>
    <w:rPr>
      <w:rFonts w:ascii="Calibri" w:eastAsia="Calibri" w:hAnsi="Calibri" w:cs="Times New Roman"/>
      <w:lang w:eastAsia="en-US"/>
    </w:rPr>
  </w:style>
  <w:style w:type="paragraph" w:customStyle="1" w:styleId="9D54654057B444ABB330CF534CAC8FAA49">
    <w:name w:val="9D54654057B444ABB330CF534CAC8FAA49"/>
    <w:rsid w:val="00394700"/>
    <w:pPr>
      <w:spacing w:after="200" w:line="276" w:lineRule="auto"/>
    </w:pPr>
    <w:rPr>
      <w:rFonts w:ascii="Calibri" w:eastAsia="Calibri" w:hAnsi="Calibri" w:cs="Times New Roman"/>
      <w:lang w:eastAsia="en-US"/>
    </w:rPr>
  </w:style>
  <w:style w:type="paragraph" w:customStyle="1" w:styleId="49F99230D8AF4460830E68B9A830722E12">
    <w:name w:val="49F99230D8AF4460830E68B9A830722E12"/>
    <w:rsid w:val="00394700"/>
    <w:pPr>
      <w:spacing w:after="200" w:line="276" w:lineRule="auto"/>
    </w:pPr>
    <w:rPr>
      <w:rFonts w:ascii="Calibri" w:eastAsia="Calibri" w:hAnsi="Calibri" w:cs="Times New Roman"/>
      <w:lang w:eastAsia="en-US"/>
    </w:rPr>
  </w:style>
  <w:style w:type="paragraph" w:customStyle="1" w:styleId="3F1F035ADA8F49E88326109BB22C516611">
    <w:name w:val="3F1F035ADA8F49E88326109BB22C51661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
    <w:name w:val="CACC6B2F09BB4D60A22F6B5CA3544C2511"/>
    <w:rsid w:val="00394700"/>
    <w:pPr>
      <w:spacing w:after="200" w:line="276" w:lineRule="auto"/>
    </w:pPr>
    <w:rPr>
      <w:rFonts w:ascii="Calibri" w:eastAsia="Calibri" w:hAnsi="Calibri" w:cs="Times New Roman"/>
      <w:lang w:eastAsia="en-US"/>
    </w:rPr>
  </w:style>
  <w:style w:type="paragraph" w:customStyle="1" w:styleId="1D3140B6A4DF4D6B9E93FCA6904F69F311">
    <w:name w:val="1D3140B6A4DF4D6B9E93FCA6904F69F311"/>
    <w:rsid w:val="00394700"/>
    <w:pPr>
      <w:spacing w:after="200" w:line="276" w:lineRule="auto"/>
    </w:pPr>
    <w:rPr>
      <w:rFonts w:ascii="Calibri" w:eastAsia="Calibri" w:hAnsi="Calibri" w:cs="Times New Roman"/>
      <w:lang w:eastAsia="en-US"/>
    </w:rPr>
  </w:style>
  <w:style w:type="paragraph" w:customStyle="1" w:styleId="968CF2C708B84CC6BB2CD47D932B298011">
    <w:name w:val="968CF2C708B84CC6BB2CD47D932B298011"/>
    <w:rsid w:val="00394700"/>
    <w:pPr>
      <w:spacing w:after="200" w:line="276" w:lineRule="auto"/>
    </w:pPr>
    <w:rPr>
      <w:rFonts w:ascii="Calibri" w:eastAsia="Calibri" w:hAnsi="Calibri" w:cs="Times New Roman"/>
      <w:lang w:eastAsia="en-US"/>
    </w:rPr>
  </w:style>
  <w:style w:type="paragraph" w:customStyle="1" w:styleId="9742BFF291A54061BAF82192C5C6C7FF39">
    <w:name w:val="9742BFF291A54061BAF82192C5C6C7FF39"/>
    <w:rsid w:val="00394700"/>
    <w:pPr>
      <w:spacing w:after="200" w:line="276" w:lineRule="auto"/>
    </w:pPr>
    <w:rPr>
      <w:rFonts w:ascii="Calibri" w:eastAsia="Calibri" w:hAnsi="Calibri" w:cs="Times New Roman"/>
      <w:lang w:eastAsia="en-US"/>
    </w:rPr>
  </w:style>
  <w:style w:type="paragraph" w:customStyle="1" w:styleId="58DFB0DD020F4BC58694305AA0BD080A45">
    <w:name w:val="58DFB0DD020F4BC58694305AA0BD080A45"/>
    <w:rsid w:val="00394700"/>
    <w:pPr>
      <w:spacing w:after="200" w:line="276" w:lineRule="auto"/>
    </w:pPr>
    <w:rPr>
      <w:rFonts w:ascii="Calibri" w:eastAsia="Calibri" w:hAnsi="Calibri" w:cs="Times New Roman"/>
      <w:lang w:eastAsia="en-US"/>
    </w:rPr>
  </w:style>
  <w:style w:type="paragraph" w:customStyle="1" w:styleId="122FDE7F6AFF41BAB0FE3EF535ABDE7648">
    <w:name w:val="122FDE7F6AFF41BAB0FE3EF535ABDE7648"/>
    <w:rsid w:val="00394700"/>
    <w:pPr>
      <w:spacing w:after="200" w:line="276" w:lineRule="auto"/>
    </w:pPr>
    <w:rPr>
      <w:rFonts w:ascii="Calibri" w:eastAsia="Calibri" w:hAnsi="Calibri" w:cs="Times New Roman"/>
      <w:lang w:eastAsia="en-US"/>
    </w:rPr>
  </w:style>
  <w:style w:type="paragraph" w:customStyle="1" w:styleId="C4D450C190CB4111A053EDAFECF3C84C48">
    <w:name w:val="C4D450C190CB4111A053EDAFECF3C84C48"/>
    <w:rsid w:val="00394700"/>
    <w:pPr>
      <w:spacing w:after="200" w:line="276" w:lineRule="auto"/>
    </w:pPr>
    <w:rPr>
      <w:rFonts w:ascii="Calibri" w:eastAsia="Calibri" w:hAnsi="Calibri" w:cs="Times New Roman"/>
      <w:lang w:eastAsia="en-US"/>
    </w:rPr>
  </w:style>
  <w:style w:type="paragraph" w:customStyle="1" w:styleId="94C6B3B2B0E045868C953F64EA9E0B239">
    <w:name w:val="94C6B3B2B0E045868C953F64EA9E0B239"/>
    <w:rsid w:val="00394700"/>
    <w:pPr>
      <w:spacing w:after="200" w:line="276" w:lineRule="auto"/>
    </w:pPr>
    <w:rPr>
      <w:rFonts w:ascii="Calibri" w:eastAsia="Calibri" w:hAnsi="Calibri" w:cs="Times New Roman"/>
      <w:lang w:eastAsia="en-US"/>
    </w:rPr>
  </w:style>
  <w:style w:type="paragraph" w:customStyle="1" w:styleId="205A775C746B41C8951B62D57D867CDC8">
    <w:name w:val="205A775C746B41C8951B62D57D867CDC8"/>
    <w:rsid w:val="00394700"/>
    <w:pPr>
      <w:spacing w:after="200" w:line="276" w:lineRule="auto"/>
    </w:pPr>
    <w:rPr>
      <w:rFonts w:ascii="Calibri" w:eastAsia="Calibri" w:hAnsi="Calibri" w:cs="Times New Roman"/>
      <w:lang w:eastAsia="en-US"/>
    </w:rPr>
  </w:style>
  <w:style w:type="paragraph" w:customStyle="1" w:styleId="85AC44DC157F4CF791E1500B845A56D144">
    <w:name w:val="85AC44DC157F4CF791E1500B845A56D144"/>
    <w:rsid w:val="00394700"/>
    <w:pPr>
      <w:spacing w:after="200" w:line="276" w:lineRule="auto"/>
    </w:pPr>
    <w:rPr>
      <w:rFonts w:ascii="Calibri" w:eastAsia="Calibri" w:hAnsi="Calibri" w:cs="Times New Roman"/>
      <w:lang w:eastAsia="en-US"/>
    </w:rPr>
  </w:style>
  <w:style w:type="paragraph" w:customStyle="1" w:styleId="8E54A024F637481482F5FD640B1639E243">
    <w:name w:val="8E54A024F637481482F5FD640B1639E243"/>
    <w:rsid w:val="00394700"/>
    <w:pPr>
      <w:spacing w:after="200" w:line="276" w:lineRule="auto"/>
    </w:pPr>
    <w:rPr>
      <w:rFonts w:ascii="Calibri" w:eastAsia="Calibri" w:hAnsi="Calibri" w:cs="Times New Roman"/>
      <w:lang w:eastAsia="en-US"/>
    </w:rPr>
  </w:style>
  <w:style w:type="paragraph" w:customStyle="1" w:styleId="ADF4CEE7EB694A168B8642ADBF4D613D23">
    <w:name w:val="ADF4CEE7EB694A168B8642ADBF4D613D23"/>
    <w:rsid w:val="00394700"/>
    <w:pPr>
      <w:spacing w:after="200" w:line="276" w:lineRule="auto"/>
    </w:pPr>
    <w:rPr>
      <w:rFonts w:ascii="Calibri" w:eastAsia="Calibri" w:hAnsi="Calibri" w:cs="Times New Roman"/>
      <w:lang w:eastAsia="en-US"/>
    </w:rPr>
  </w:style>
  <w:style w:type="paragraph" w:customStyle="1" w:styleId="0839279DE6924F9E8CDFF669AAD9FAFF43">
    <w:name w:val="0839279DE6924F9E8CDFF669AAD9FAFF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3">
    <w:name w:val="D91AEBD2F36D4052955229E0EEC8815B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3">
    <w:name w:val="6D2387E6A68D437EAC2E122C12894A5643"/>
    <w:rsid w:val="00394700"/>
    <w:pPr>
      <w:spacing w:after="200" w:line="276" w:lineRule="auto"/>
    </w:pPr>
    <w:rPr>
      <w:rFonts w:ascii="Calibri" w:eastAsia="Calibri" w:hAnsi="Calibri" w:cs="Times New Roman"/>
      <w:lang w:eastAsia="en-US"/>
    </w:rPr>
  </w:style>
  <w:style w:type="paragraph" w:customStyle="1" w:styleId="B077712132354B74824A066717B40AB943">
    <w:name w:val="B077712132354B74824A066717B40AB943"/>
    <w:rsid w:val="00394700"/>
    <w:pPr>
      <w:spacing w:after="200" w:line="276" w:lineRule="auto"/>
    </w:pPr>
    <w:rPr>
      <w:rFonts w:ascii="Calibri" w:eastAsia="Calibri" w:hAnsi="Calibri" w:cs="Times New Roman"/>
      <w:lang w:eastAsia="en-US"/>
    </w:rPr>
  </w:style>
  <w:style w:type="paragraph" w:customStyle="1" w:styleId="1F72AEB9EA3F4073AB6D7E6D9278C8CD43">
    <w:name w:val="1F72AEB9EA3F4073AB6D7E6D9278C8CD43"/>
    <w:rsid w:val="00394700"/>
    <w:pPr>
      <w:spacing w:after="200" w:line="276" w:lineRule="auto"/>
    </w:pPr>
    <w:rPr>
      <w:rFonts w:ascii="Calibri" w:eastAsia="Calibri" w:hAnsi="Calibri" w:cs="Times New Roman"/>
      <w:lang w:eastAsia="en-US"/>
    </w:rPr>
  </w:style>
  <w:style w:type="paragraph" w:customStyle="1" w:styleId="AE6AD8081A4B496FBAAB47EA5B141E2443">
    <w:name w:val="AE6AD8081A4B496FBAAB47EA5B141E2443"/>
    <w:rsid w:val="00394700"/>
    <w:pPr>
      <w:spacing w:after="200" w:line="276" w:lineRule="auto"/>
    </w:pPr>
    <w:rPr>
      <w:rFonts w:ascii="Calibri" w:eastAsia="Calibri" w:hAnsi="Calibri" w:cs="Times New Roman"/>
      <w:lang w:eastAsia="en-US"/>
    </w:rPr>
  </w:style>
  <w:style w:type="paragraph" w:customStyle="1" w:styleId="4F1F38248BED41C8982C0F502397203640">
    <w:name w:val="4F1F38248BED41C8982C0F502397203640"/>
    <w:rsid w:val="00394700"/>
    <w:pPr>
      <w:spacing w:after="200" w:line="276" w:lineRule="auto"/>
    </w:pPr>
    <w:rPr>
      <w:rFonts w:ascii="Calibri" w:eastAsia="Calibri" w:hAnsi="Calibri" w:cs="Times New Roman"/>
      <w:lang w:eastAsia="en-US"/>
    </w:rPr>
  </w:style>
  <w:style w:type="paragraph" w:customStyle="1" w:styleId="78B9829804E1459A815B3A8EFC635B2112">
    <w:name w:val="78B9829804E1459A815B3A8EFC635B2112"/>
    <w:rsid w:val="00394700"/>
    <w:pPr>
      <w:spacing w:after="200" w:line="276" w:lineRule="auto"/>
    </w:pPr>
    <w:rPr>
      <w:rFonts w:ascii="Calibri" w:eastAsia="Calibri" w:hAnsi="Calibri" w:cs="Times New Roman"/>
      <w:lang w:eastAsia="en-US"/>
    </w:rPr>
  </w:style>
  <w:style w:type="paragraph" w:customStyle="1" w:styleId="0BED9AF8342C49C48A56ED0F648ABBA048">
    <w:name w:val="0BED9AF8342C49C48A56ED0F648ABBA048"/>
    <w:rsid w:val="00394700"/>
    <w:pPr>
      <w:spacing w:after="200" w:line="276" w:lineRule="auto"/>
    </w:pPr>
    <w:rPr>
      <w:rFonts w:ascii="Calibri" w:eastAsia="Calibri" w:hAnsi="Calibri" w:cs="Times New Roman"/>
      <w:lang w:eastAsia="en-US"/>
    </w:rPr>
  </w:style>
  <w:style w:type="paragraph" w:customStyle="1" w:styleId="A97DAD74A18A40DEA37DC61A81AFF31350">
    <w:name w:val="A97DAD74A18A40DEA37DC61A81AFF31350"/>
    <w:rsid w:val="00394700"/>
    <w:pPr>
      <w:spacing w:after="200" w:line="276" w:lineRule="auto"/>
    </w:pPr>
    <w:rPr>
      <w:rFonts w:ascii="Calibri" w:eastAsia="Calibri" w:hAnsi="Calibri" w:cs="Times New Roman"/>
      <w:lang w:eastAsia="en-US"/>
    </w:rPr>
  </w:style>
  <w:style w:type="paragraph" w:customStyle="1" w:styleId="3BE8647908AD4EFCB32AFB857B5D585D50">
    <w:name w:val="3BE8647908AD4EFCB32AFB857B5D585D50"/>
    <w:rsid w:val="00394700"/>
    <w:pPr>
      <w:spacing w:after="200" w:line="276" w:lineRule="auto"/>
    </w:pPr>
    <w:rPr>
      <w:rFonts w:ascii="Calibri" w:eastAsia="Calibri" w:hAnsi="Calibri" w:cs="Times New Roman"/>
      <w:lang w:eastAsia="en-US"/>
    </w:rPr>
  </w:style>
  <w:style w:type="paragraph" w:customStyle="1" w:styleId="9D54654057B444ABB330CF534CAC8FAA50">
    <w:name w:val="9D54654057B444ABB330CF534CAC8FAA50"/>
    <w:rsid w:val="00394700"/>
    <w:pPr>
      <w:spacing w:after="200" w:line="276" w:lineRule="auto"/>
    </w:pPr>
    <w:rPr>
      <w:rFonts w:ascii="Calibri" w:eastAsia="Calibri" w:hAnsi="Calibri" w:cs="Times New Roman"/>
      <w:lang w:eastAsia="en-US"/>
    </w:rPr>
  </w:style>
  <w:style w:type="paragraph" w:customStyle="1" w:styleId="49F99230D8AF4460830E68B9A830722E13">
    <w:name w:val="49F99230D8AF4460830E68B9A830722E13"/>
    <w:rsid w:val="00394700"/>
    <w:pPr>
      <w:spacing w:after="200" w:line="276" w:lineRule="auto"/>
    </w:pPr>
    <w:rPr>
      <w:rFonts w:ascii="Calibri" w:eastAsia="Calibri" w:hAnsi="Calibri" w:cs="Times New Roman"/>
      <w:lang w:eastAsia="en-US"/>
    </w:rPr>
  </w:style>
  <w:style w:type="paragraph" w:customStyle="1" w:styleId="3F1F035ADA8F49E88326109BB22C516612">
    <w:name w:val="3F1F035ADA8F49E88326109BB22C51661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
    <w:name w:val="CACC6B2F09BB4D60A22F6B5CA3544C2512"/>
    <w:rsid w:val="00394700"/>
    <w:pPr>
      <w:spacing w:after="200" w:line="276" w:lineRule="auto"/>
    </w:pPr>
    <w:rPr>
      <w:rFonts w:ascii="Calibri" w:eastAsia="Calibri" w:hAnsi="Calibri" w:cs="Times New Roman"/>
      <w:lang w:eastAsia="en-US"/>
    </w:rPr>
  </w:style>
  <w:style w:type="paragraph" w:customStyle="1" w:styleId="1D3140B6A4DF4D6B9E93FCA6904F69F312">
    <w:name w:val="1D3140B6A4DF4D6B9E93FCA6904F69F312"/>
    <w:rsid w:val="00394700"/>
    <w:pPr>
      <w:spacing w:after="200" w:line="276" w:lineRule="auto"/>
    </w:pPr>
    <w:rPr>
      <w:rFonts w:ascii="Calibri" w:eastAsia="Calibri" w:hAnsi="Calibri" w:cs="Times New Roman"/>
      <w:lang w:eastAsia="en-US"/>
    </w:rPr>
  </w:style>
  <w:style w:type="paragraph" w:customStyle="1" w:styleId="968CF2C708B84CC6BB2CD47D932B298012">
    <w:name w:val="968CF2C708B84CC6BB2CD47D932B298012"/>
    <w:rsid w:val="00394700"/>
    <w:pPr>
      <w:spacing w:after="200" w:line="276" w:lineRule="auto"/>
    </w:pPr>
    <w:rPr>
      <w:rFonts w:ascii="Calibri" w:eastAsia="Calibri" w:hAnsi="Calibri" w:cs="Times New Roman"/>
      <w:lang w:eastAsia="en-US"/>
    </w:rPr>
  </w:style>
  <w:style w:type="paragraph" w:customStyle="1" w:styleId="9742BFF291A54061BAF82192C5C6C7FF40">
    <w:name w:val="9742BFF291A54061BAF82192C5C6C7FF40"/>
    <w:rsid w:val="00394700"/>
    <w:pPr>
      <w:spacing w:after="200" w:line="276" w:lineRule="auto"/>
    </w:pPr>
    <w:rPr>
      <w:rFonts w:ascii="Calibri" w:eastAsia="Calibri" w:hAnsi="Calibri" w:cs="Times New Roman"/>
      <w:lang w:eastAsia="en-US"/>
    </w:rPr>
  </w:style>
  <w:style w:type="paragraph" w:customStyle="1" w:styleId="58DFB0DD020F4BC58694305AA0BD080A46">
    <w:name w:val="58DFB0DD020F4BC58694305AA0BD080A46"/>
    <w:rsid w:val="00394700"/>
    <w:pPr>
      <w:spacing w:after="200" w:line="276" w:lineRule="auto"/>
    </w:pPr>
    <w:rPr>
      <w:rFonts w:ascii="Calibri" w:eastAsia="Calibri" w:hAnsi="Calibri" w:cs="Times New Roman"/>
      <w:lang w:eastAsia="en-US"/>
    </w:rPr>
  </w:style>
  <w:style w:type="paragraph" w:customStyle="1" w:styleId="122FDE7F6AFF41BAB0FE3EF535ABDE7649">
    <w:name w:val="122FDE7F6AFF41BAB0FE3EF535ABDE7649"/>
    <w:rsid w:val="00394700"/>
    <w:pPr>
      <w:spacing w:after="200" w:line="276" w:lineRule="auto"/>
    </w:pPr>
    <w:rPr>
      <w:rFonts w:ascii="Calibri" w:eastAsia="Calibri" w:hAnsi="Calibri" w:cs="Times New Roman"/>
      <w:lang w:eastAsia="en-US"/>
    </w:rPr>
  </w:style>
  <w:style w:type="paragraph" w:customStyle="1" w:styleId="C4D450C190CB4111A053EDAFECF3C84C49">
    <w:name w:val="C4D450C190CB4111A053EDAFECF3C84C49"/>
    <w:rsid w:val="00394700"/>
    <w:pPr>
      <w:spacing w:after="200" w:line="276" w:lineRule="auto"/>
    </w:pPr>
    <w:rPr>
      <w:rFonts w:ascii="Calibri" w:eastAsia="Calibri" w:hAnsi="Calibri" w:cs="Times New Roman"/>
      <w:lang w:eastAsia="en-US"/>
    </w:rPr>
  </w:style>
  <w:style w:type="paragraph" w:customStyle="1" w:styleId="94C6B3B2B0E045868C953F64EA9E0B2310">
    <w:name w:val="94C6B3B2B0E045868C953F64EA9E0B2310"/>
    <w:rsid w:val="00394700"/>
    <w:pPr>
      <w:spacing w:after="200" w:line="276" w:lineRule="auto"/>
    </w:pPr>
    <w:rPr>
      <w:rFonts w:ascii="Calibri" w:eastAsia="Calibri" w:hAnsi="Calibri" w:cs="Times New Roman"/>
      <w:lang w:eastAsia="en-US"/>
    </w:rPr>
  </w:style>
  <w:style w:type="paragraph" w:customStyle="1" w:styleId="205A775C746B41C8951B62D57D867CDC9">
    <w:name w:val="205A775C746B41C8951B62D57D867CDC9"/>
    <w:rsid w:val="00394700"/>
    <w:pPr>
      <w:spacing w:after="200" w:line="276" w:lineRule="auto"/>
    </w:pPr>
    <w:rPr>
      <w:rFonts w:ascii="Calibri" w:eastAsia="Calibri" w:hAnsi="Calibri" w:cs="Times New Roman"/>
      <w:lang w:eastAsia="en-US"/>
    </w:rPr>
  </w:style>
  <w:style w:type="paragraph" w:customStyle="1" w:styleId="85AC44DC157F4CF791E1500B845A56D145">
    <w:name w:val="85AC44DC157F4CF791E1500B845A56D145"/>
    <w:rsid w:val="00394700"/>
    <w:pPr>
      <w:spacing w:after="200" w:line="276" w:lineRule="auto"/>
    </w:pPr>
    <w:rPr>
      <w:rFonts w:ascii="Calibri" w:eastAsia="Calibri" w:hAnsi="Calibri" w:cs="Times New Roman"/>
      <w:lang w:eastAsia="en-US"/>
    </w:rPr>
  </w:style>
  <w:style w:type="paragraph" w:customStyle="1" w:styleId="8E54A024F637481482F5FD640B1639E244">
    <w:name w:val="8E54A024F637481482F5FD640B1639E244"/>
    <w:rsid w:val="00394700"/>
    <w:pPr>
      <w:spacing w:after="200" w:line="276" w:lineRule="auto"/>
    </w:pPr>
    <w:rPr>
      <w:rFonts w:ascii="Calibri" w:eastAsia="Calibri" w:hAnsi="Calibri" w:cs="Times New Roman"/>
      <w:lang w:eastAsia="en-US"/>
    </w:rPr>
  </w:style>
  <w:style w:type="paragraph" w:customStyle="1" w:styleId="ADF4CEE7EB694A168B8642ADBF4D613D24">
    <w:name w:val="ADF4CEE7EB694A168B8642ADBF4D613D24"/>
    <w:rsid w:val="00394700"/>
    <w:pPr>
      <w:spacing w:after="200" w:line="276" w:lineRule="auto"/>
    </w:pPr>
    <w:rPr>
      <w:rFonts w:ascii="Calibri" w:eastAsia="Calibri" w:hAnsi="Calibri" w:cs="Times New Roman"/>
      <w:lang w:eastAsia="en-US"/>
    </w:rPr>
  </w:style>
  <w:style w:type="paragraph" w:customStyle="1" w:styleId="0839279DE6924F9E8CDFF669AAD9FAFF44">
    <w:name w:val="0839279DE6924F9E8CDFF669AAD9FAFF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4">
    <w:name w:val="D91AEBD2F36D4052955229E0EEC8815B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4">
    <w:name w:val="6D2387E6A68D437EAC2E122C12894A5644"/>
    <w:rsid w:val="00394700"/>
    <w:pPr>
      <w:spacing w:after="200" w:line="276" w:lineRule="auto"/>
    </w:pPr>
    <w:rPr>
      <w:rFonts w:ascii="Calibri" w:eastAsia="Calibri" w:hAnsi="Calibri" w:cs="Times New Roman"/>
      <w:lang w:eastAsia="en-US"/>
    </w:rPr>
  </w:style>
  <w:style w:type="paragraph" w:customStyle="1" w:styleId="B077712132354B74824A066717B40AB944">
    <w:name w:val="B077712132354B74824A066717B40AB944"/>
    <w:rsid w:val="00394700"/>
    <w:pPr>
      <w:spacing w:after="200" w:line="276" w:lineRule="auto"/>
    </w:pPr>
    <w:rPr>
      <w:rFonts w:ascii="Calibri" w:eastAsia="Calibri" w:hAnsi="Calibri" w:cs="Times New Roman"/>
      <w:lang w:eastAsia="en-US"/>
    </w:rPr>
  </w:style>
  <w:style w:type="paragraph" w:customStyle="1" w:styleId="1F72AEB9EA3F4073AB6D7E6D9278C8CD44">
    <w:name w:val="1F72AEB9EA3F4073AB6D7E6D9278C8CD44"/>
    <w:rsid w:val="00394700"/>
    <w:pPr>
      <w:spacing w:after="200" w:line="276" w:lineRule="auto"/>
    </w:pPr>
    <w:rPr>
      <w:rFonts w:ascii="Calibri" w:eastAsia="Calibri" w:hAnsi="Calibri" w:cs="Times New Roman"/>
      <w:lang w:eastAsia="en-US"/>
    </w:rPr>
  </w:style>
  <w:style w:type="paragraph" w:customStyle="1" w:styleId="AE6AD8081A4B496FBAAB47EA5B141E2444">
    <w:name w:val="AE6AD8081A4B496FBAAB47EA5B141E2444"/>
    <w:rsid w:val="00394700"/>
    <w:pPr>
      <w:spacing w:after="200" w:line="276" w:lineRule="auto"/>
    </w:pPr>
    <w:rPr>
      <w:rFonts w:ascii="Calibri" w:eastAsia="Calibri" w:hAnsi="Calibri" w:cs="Times New Roman"/>
      <w:lang w:eastAsia="en-US"/>
    </w:rPr>
  </w:style>
  <w:style w:type="paragraph" w:customStyle="1" w:styleId="4F1F38248BED41C8982C0F502397203641">
    <w:name w:val="4F1F38248BED41C8982C0F502397203641"/>
    <w:rsid w:val="00394700"/>
    <w:pPr>
      <w:spacing w:after="200" w:line="276" w:lineRule="auto"/>
    </w:pPr>
    <w:rPr>
      <w:rFonts w:ascii="Calibri" w:eastAsia="Calibri" w:hAnsi="Calibri" w:cs="Times New Roman"/>
      <w:lang w:eastAsia="en-US"/>
    </w:rPr>
  </w:style>
  <w:style w:type="paragraph" w:customStyle="1" w:styleId="78B9829804E1459A815B3A8EFC635B2113">
    <w:name w:val="78B9829804E1459A815B3A8EFC635B2113"/>
    <w:rsid w:val="00394700"/>
    <w:pPr>
      <w:spacing w:after="200" w:line="276" w:lineRule="auto"/>
    </w:pPr>
    <w:rPr>
      <w:rFonts w:ascii="Calibri" w:eastAsia="Calibri" w:hAnsi="Calibri" w:cs="Times New Roman"/>
      <w:lang w:eastAsia="en-US"/>
    </w:rPr>
  </w:style>
  <w:style w:type="paragraph" w:customStyle="1" w:styleId="0BED9AF8342C49C48A56ED0F648ABBA049">
    <w:name w:val="0BED9AF8342C49C48A56ED0F648ABBA049"/>
    <w:rsid w:val="00394700"/>
    <w:pPr>
      <w:spacing w:after="200" w:line="276" w:lineRule="auto"/>
    </w:pPr>
    <w:rPr>
      <w:rFonts w:ascii="Calibri" w:eastAsia="Calibri" w:hAnsi="Calibri" w:cs="Times New Roman"/>
      <w:lang w:eastAsia="en-US"/>
    </w:rPr>
  </w:style>
  <w:style w:type="paragraph" w:customStyle="1" w:styleId="A97DAD74A18A40DEA37DC61A81AFF31351">
    <w:name w:val="A97DAD74A18A40DEA37DC61A81AFF31351"/>
    <w:rsid w:val="00394700"/>
    <w:pPr>
      <w:spacing w:after="200" w:line="276" w:lineRule="auto"/>
    </w:pPr>
    <w:rPr>
      <w:rFonts w:ascii="Calibri" w:eastAsia="Calibri" w:hAnsi="Calibri" w:cs="Times New Roman"/>
      <w:lang w:eastAsia="en-US"/>
    </w:rPr>
  </w:style>
  <w:style w:type="paragraph" w:customStyle="1" w:styleId="3BE8647908AD4EFCB32AFB857B5D585D51">
    <w:name w:val="3BE8647908AD4EFCB32AFB857B5D585D51"/>
    <w:rsid w:val="00394700"/>
    <w:pPr>
      <w:spacing w:after="200" w:line="276" w:lineRule="auto"/>
    </w:pPr>
    <w:rPr>
      <w:rFonts w:ascii="Calibri" w:eastAsia="Calibri" w:hAnsi="Calibri" w:cs="Times New Roman"/>
      <w:lang w:eastAsia="en-US"/>
    </w:rPr>
  </w:style>
  <w:style w:type="paragraph" w:customStyle="1" w:styleId="9D54654057B444ABB330CF534CAC8FAA51">
    <w:name w:val="9D54654057B444ABB330CF534CAC8FAA51"/>
    <w:rsid w:val="00394700"/>
    <w:pPr>
      <w:spacing w:after="200" w:line="276" w:lineRule="auto"/>
    </w:pPr>
    <w:rPr>
      <w:rFonts w:ascii="Calibri" w:eastAsia="Calibri" w:hAnsi="Calibri" w:cs="Times New Roman"/>
      <w:lang w:eastAsia="en-US"/>
    </w:rPr>
  </w:style>
  <w:style w:type="paragraph" w:customStyle="1" w:styleId="49F99230D8AF4460830E68B9A830722E14">
    <w:name w:val="49F99230D8AF4460830E68B9A830722E14"/>
    <w:rsid w:val="00394700"/>
    <w:pPr>
      <w:spacing w:after="200" w:line="276" w:lineRule="auto"/>
    </w:pPr>
    <w:rPr>
      <w:rFonts w:ascii="Calibri" w:eastAsia="Calibri" w:hAnsi="Calibri" w:cs="Times New Roman"/>
      <w:lang w:eastAsia="en-US"/>
    </w:rPr>
  </w:style>
  <w:style w:type="paragraph" w:customStyle="1" w:styleId="3F1F035ADA8F49E88326109BB22C516613">
    <w:name w:val="3F1F035ADA8F49E88326109BB22C51661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3">
    <w:name w:val="CACC6B2F09BB4D60A22F6B5CA3544C2513"/>
    <w:rsid w:val="00394700"/>
    <w:pPr>
      <w:spacing w:after="200" w:line="276" w:lineRule="auto"/>
    </w:pPr>
    <w:rPr>
      <w:rFonts w:ascii="Calibri" w:eastAsia="Calibri" w:hAnsi="Calibri" w:cs="Times New Roman"/>
      <w:lang w:eastAsia="en-US"/>
    </w:rPr>
  </w:style>
  <w:style w:type="paragraph" w:customStyle="1" w:styleId="1D3140B6A4DF4D6B9E93FCA6904F69F313">
    <w:name w:val="1D3140B6A4DF4D6B9E93FCA6904F69F313"/>
    <w:rsid w:val="00394700"/>
    <w:pPr>
      <w:spacing w:after="200" w:line="276" w:lineRule="auto"/>
    </w:pPr>
    <w:rPr>
      <w:rFonts w:ascii="Calibri" w:eastAsia="Calibri" w:hAnsi="Calibri" w:cs="Times New Roman"/>
      <w:lang w:eastAsia="en-US"/>
    </w:rPr>
  </w:style>
  <w:style w:type="paragraph" w:customStyle="1" w:styleId="968CF2C708B84CC6BB2CD47D932B298013">
    <w:name w:val="968CF2C708B84CC6BB2CD47D932B298013"/>
    <w:rsid w:val="00394700"/>
    <w:pPr>
      <w:spacing w:after="200" w:line="276" w:lineRule="auto"/>
    </w:pPr>
    <w:rPr>
      <w:rFonts w:ascii="Calibri" w:eastAsia="Calibri" w:hAnsi="Calibri" w:cs="Times New Roman"/>
      <w:lang w:eastAsia="en-US"/>
    </w:rPr>
  </w:style>
  <w:style w:type="paragraph" w:customStyle="1" w:styleId="9742BFF291A54061BAF82192C5C6C7FF41">
    <w:name w:val="9742BFF291A54061BAF82192C5C6C7FF41"/>
    <w:rsid w:val="00394700"/>
    <w:pPr>
      <w:spacing w:after="200" w:line="276" w:lineRule="auto"/>
    </w:pPr>
    <w:rPr>
      <w:rFonts w:ascii="Calibri" w:eastAsia="Calibri" w:hAnsi="Calibri" w:cs="Times New Roman"/>
      <w:lang w:eastAsia="en-US"/>
    </w:rPr>
  </w:style>
  <w:style w:type="paragraph" w:customStyle="1" w:styleId="58DFB0DD020F4BC58694305AA0BD080A47">
    <w:name w:val="58DFB0DD020F4BC58694305AA0BD080A47"/>
    <w:rsid w:val="00394700"/>
    <w:pPr>
      <w:spacing w:after="200" w:line="276" w:lineRule="auto"/>
    </w:pPr>
    <w:rPr>
      <w:rFonts w:ascii="Calibri" w:eastAsia="Calibri" w:hAnsi="Calibri" w:cs="Times New Roman"/>
      <w:lang w:eastAsia="en-US"/>
    </w:rPr>
  </w:style>
  <w:style w:type="paragraph" w:customStyle="1" w:styleId="122FDE7F6AFF41BAB0FE3EF535ABDE7650">
    <w:name w:val="122FDE7F6AFF41BAB0FE3EF535ABDE7650"/>
    <w:rsid w:val="00394700"/>
    <w:pPr>
      <w:spacing w:after="200" w:line="276" w:lineRule="auto"/>
    </w:pPr>
    <w:rPr>
      <w:rFonts w:ascii="Calibri" w:eastAsia="Calibri" w:hAnsi="Calibri" w:cs="Times New Roman"/>
      <w:lang w:eastAsia="en-US"/>
    </w:rPr>
  </w:style>
  <w:style w:type="paragraph" w:customStyle="1" w:styleId="C4D450C190CB4111A053EDAFECF3C84C50">
    <w:name w:val="C4D450C190CB4111A053EDAFECF3C84C50"/>
    <w:rsid w:val="00394700"/>
    <w:pPr>
      <w:spacing w:after="200" w:line="276" w:lineRule="auto"/>
    </w:pPr>
    <w:rPr>
      <w:rFonts w:ascii="Calibri" w:eastAsia="Calibri" w:hAnsi="Calibri" w:cs="Times New Roman"/>
      <w:lang w:eastAsia="en-US"/>
    </w:rPr>
  </w:style>
  <w:style w:type="paragraph" w:customStyle="1" w:styleId="94C6B3B2B0E045868C953F64EA9E0B2311">
    <w:name w:val="94C6B3B2B0E045868C953F64EA9E0B2311"/>
    <w:rsid w:val="00394700"/>
    <w:pPr>
      <w:spacing w:after="200" w:line="276" w:lineRule="auto"/>
    </w:pPr>
    <w:rPr>
      <w:rFonts w:ascii="Calibri" w:eastAsia="Calibri" w:hAnsi="Calibri" w:cs="Times New Roman"/>
      <w:lang w:eastAsia="en-US"/>
    </w:rPr>
  </w:style>
  <w:style w:type="paragraph" w:customStyle="1" w:styleId="205A775C746B41C8951B62D57D867CDC10">
    <w:name w:val="205A775C746B41C8951B62D57D867CDC10"/>
    <w:rsid w:val="00394700"/>
    <w:pPr>
      <w:spacing w:after="200" w:line="276" w:lineRule="auto"/>
    </w:pPr>
    <w:rPr>
      <w:rFonts w:ascii="Calibri" w:eastAsia="Calibri" w:hAnsi="Calibri" w:cs="Times New Roman"/>
      <w:lang w:eastAsia="en-US"/>
    </w:rPr>
  </w:style>
  <w:style w:type="paragraph" w:customStyle="1" w:styleId="85AC44DC157F4CF791E1500B845A56D146">
    <w:name w:val="85AC44DC157F4CF791E1500B845A56D146"/>
    <w:rsid w:val="00394700"/>
    <w:pPr>
      <w:spacing w:after="200" w:line="276" w:lineRule="auto"/>
    </w:pPr>
    <w:rPr>
      <w:rFonts w:ascii="Calibri" w:eastAsia="Calibri" w:hAnsi="Calibri" w:cs="Times New Roman"/>
      <w:lang w:eastAsia="en-US"/>
    </w:rPr>
  </w:style>
  <w:style w:type="paragraph" w:customStyle="1" w:styleId="8E54A024F637481482F5FD640B1639E245">
    <w:name w:val="8E54A024F637481482F5FD640B1639E245"/>
    <w:rsid w:val="00394700"/>
    <w:pPr>
      <w:spacing w:after="200" w:line="276" w:lineRule="auto"/>
    </w:pPr>
    <w:rPr>
      <w:rFonts w:ascii="Calibri" w:eastAsia="Calibri" w:hAnsi="Calibri" w:cs="Times New Roman"/>
      <w:lang w:eastAsia="en-US"/>
    </w:rPr>
  </w:style>
  <w:style w:type="paragraph" w:customStyle="1" w:styleId="ADF4CEE7EB694A168B8642ADBF4D613D25">
    <w:name w:val="ADF4CEE7EB694A168B8642ADBF4D613D25"/>
    <w:rsid w:val="00394700"/>
    <w:pPr>
      <w:spacing w:after="200" w:line="276" w:lineRule="auto"/>
    </w:pPr>
    <w:rPr>
      <w:rFonts w:ascii="Calibri" w:eastAsia="Calibri" w:hAnsi="Calibri" w:cs="Times New Roman"/>
      <w:lang w:eastAsia="en-US"/>
    </w:rPr>
  </w:style>
  <w:style w:type="paragraph" w:customStyle="1" w:styleId="0839279DE6924F9E8CDFF669AAD9FAFF45">
    <w:name w:val="0839279DE6924F9E8CDFF669AAD9FAFF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5">
    <w:name w:val="D91AEBD2F36D4052955229E0EEC8815B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5">
    <w:name w:val="6D2387E6A68D437EAC2E122C12894A5645"/>
    <w:rsid w:val="00394700"/>
    <w:pPr>
      <w:spacing w:after="200" w:line="276" w:lineRule="auto"/>
    </w:pPr>
    <w:rPr>
      <w:rFonts w:ascii="Calibri" w:eastAsia="Calibri" w:hAnsi="Calibri" w:cs="Times New Roman"/>
      <w:lang w:eastAsia="en-US"/>
    </w:rPr>
  </w:style>
  <w:style w:type="paragraph" w:customStyle="1" w:styleId="B077712132354B74824A066717B40AB945">
    <w:name w:val="B077712132354B74824A066717B40AB945"/>
    <w:rsid w:val="00394700"/>
    <w:pPr>
      <w:spacing w:after="200" w:line="276" w:lineRule="auto"/>
    </w:pPr>
    <w:rPr>
      <w:rFonts w:ascii="Calibri" w:eastAsia="Calibri" w:hAnsi="Calibri" w:cs="Times New Roman"/>
      <w:lang w:eastAsia="en-US"/>
    </w:rPr>
  </w:style>
  <w:style w:type="paragraph" w:customStyle="1" w:styleId="1F72AEB9EA3F4073AB6D7E6D9278C8CD45">
    <w:name w:val="1F72AEB9EA3F4073AB6D7E6D9278C8CD45"/>
    <w:rsid w:val="00394700"/>
    <w:pPr>
      <w:spacing w:after="200" w:line="276" w:lineRule="auto"/>
    </w:pPr>
    <w:rPr>
      <w:rFonts w:ascii="Calibri" w:eastAsia="Calibri" w:hAnsi="Calibri" w:cs="Times New Roman"/>
      <w:lang w:eastAsia="en-US"/>
    </w:rPr>
  </w:style>
  <w:style w:type="paragraph" w:customStyle="1" w:styleId="AE6AD8081A4B496FBAAB47EA5B141E2445">
    <w:name w:val="AE6AD8081A4B496FBAAB47EA5B141E2445"/>
    <w:rsid w:val="00394700"/>
    <w:pPr>
      <w:spacing w:after="200" w:line="276" w:lineRule="auto"/>
    </w:pPr>
    <w:rPr>
      <w:rFonts w:ascii="Calibri" w:eastAsia="Calibri" w:hAnsi="Calibri" w:cs="Times New Roman"/>
      <w:lang w:eastAsia="en-US"/>
    </w:rPr>
  </w:style>
  <w:style w:type="paragraph" w:customStyle="1" w:styleId="4F1F38248BED41C8982C0F502397203642">
    <w:name w:val="4F1F38248BED41C8982C0F502397203642"/>
    <w:rsid w:val="00394700"/>
    <w:pPr>
      <w:spacing w:after="200" w:line="276" w:lineRule="auto"/>
    </w:pPr>
    <w:rPr>
      <w:rFonts w:ascii="Calibri" w:eastAsia="Calibri" w:hAnsi="Calibri" w:cs="Times New Roman"/>
      <w:lang w:eastAsia="en-US"/>
    </w:rPr>
  </w:style>
  <w:style w:type="paragraph" w:customStyle="1" w:styleId="78B9829804E1459A815B3A8EFC635B2114">
    <w:name w:val="78B9829804E1459A815B3A8EFC635B2114"/>
    <w:rsid w:val="00394700"/>
    <w:pPr>
      <w:spacing w:after="200" w:line="276" w:lineRule="auto"/>
    </w:pPr>
    <w:rPr>
      <w:rFonts w:ascii="Calibri" w:eastAsia="Calibri" w:hAnsi="Calibri" w:cs="Times New Roman"/>
      <w:lang w:eastAsia="en-US"/>
    </w:rPr>
  </w:style>
  <w:style w:type="paragraph" w:customStyle="1" w:styleId="0BED9AF8342C49C48A56ED0F648ABBA050">
    <w:name w:val="0BED9AF8342C49C48A56ED0F648ABBA050"/>
    <w:rsid w:val="00394700"/>
    <w:pPr>
      <w:spacing w:after="200" w:line="276" w:lineRule="auto"/>
    </w:pPr>
    <w:rPr>
      <w:rFonts w:ascii="Calibri" w:eastAsia="Calibri" w:hAnsi="Calibri" w:cs="Times New Roman"/>
      <w:lang w:eastAsia="en-US"/>
    </w:rPr>
  </w:style>
  <w:style w:type="paragraph" w:customStyle="1" w:styleId="A97DAD74A18A40DEA37DC61A81AFF31352">
    <w:name w:val="A97DAD74A18A40DEA37DC61A81AFF31352"/>
    <w:rsid w:val="00394700"/>
    <w:pPr>
      <w:spacing w:after="200" w:line="276" w:lineRule="auto"/>
    </w:pPr>
    <w:rPr>
      <w:rFonts w:ascii="Calibri" w:eastAsia="Calibri" w:hAnsi="Calibri" w:cs="Times New Roman"/>
      <w:lang w:eastAsia="en-US"/>
    </w:rPr>
  </w:style>
  <w:style w:type="paragraph" w:customStyle="1" w:styleId="3BE8647908AD4EFCB32AFB857B5D585D52">
    <w:name w:val="3BE8647908AD4EFCB32AFB857B5D585D52"/>
    <w:rsid w:val="00394700"/>
    <w:pPr>
      <w:spacing w:after="200" w:line="276" w:lineRule="auto"/>
    </w:pPr>
    <w:rPr>
      <w:rFonts w:ascii="Calibri" w:eastAsia="Calibri" w:hAnsi="Calibri" w:cs="Times New Roman"/>
      <w:lang w:eastAsia="en-US"/>
    </w:rPr>
  </w:style>
  <w:style w:type="paragraph" w:customStyle="1" w:styleId="9D54654057B444ABB330CF534CAC8FAA52">
    <w:name w:val="9D54654057B444ABB330CF534CAC8FAA52"/>
    <w:rsid w:val="00394700"/>
    <w:pPr>
      <w:spacing w:after="200" w:line="276" w:lineRule="auto"/>
    </w:pPr>
    <w:rPr>
      <w:rFonts w:ascii="Calibri" w:eastAsia="Calibri" w:hAnsi="Calibri" w:cs="Times New Roman"/>
      <w:lang w:eastAsia="en-US"/>
    </w:rPr>
  </w:style>
  <w:style w:type="paragraph" w:customStyle="1" w:styleId="49F99230D8AF4460830E68B9A830722E15">
    <w:name w:val="49F99230D8AF4460830E68B9A830722E15"/>
    <w:rsid w:val="00394700"/>
    <w:pPr>
      <w:spacing w:after="200" w:line="276" w:lineRule="auto"/>
    </w:pPr>
    <w:rPr>
      <w:rFonts w:ascii="Calibri" w:eastAsia="Calibri" w:hAnsi="Calibri" w:cs="Times New Roman"/>
      <w:lang w:eastAsia="en-US"/>
    </w:rPr>
  </w:style>
  <w:style w:type="paragraph" w:customStyle="1" w:styleId="3F1F035ADA8F49E88326109BB22C516614">
    <w:name w:val="3F1F035ADA8F49E88326109BB22C51661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4">
    <w:name w:val="CACC6B2F09BB4D60A22F6B5CA3544C2514"/>
    <w:rsid w:val="00394700"/>
    <w:pPr>
      <w:spacing w:after="200" w:line="276" w:lineRule="auto"/>
    </w:pPr>
    <w:rPr>
      <w:rFonts w:ascii="Calibri" w:eastAsia="Calibri" w:hAnsi="Calibri" w:cs="Times New Roman"/>
      <w:lang w:eastAsia="en-US"/>
    </w:rPr>
  </w:style>
  <w:style w:type="paragraph" w:customStyle="1" w:styleId="1D3140B6A4DF4D6B9E93FCA6904F69F314">
    <w:name w:val="1D3140B6A4DF4D6B9E93FCA6904F69F314"/>
    <w:rsid w:val="00394700"/>
    <w:pPr>
      <w:spacing w:after="200" w:line="276" w:lineRule="auto"/>
    </w:pPr>
    <w:rPr>
      <w:rFonts w:ascii="Calibri" w:eastAsia="Calibri" w:hAnsi="Calibri" w:cs="Times New Roman"/>
      <w:lang w:eastAsia="en-US"/>
    </w:rPr>
  </w:style>
  <w:style w:type="paragraph" w:customStyle="1" w:styleId="968CF2C708B84CC6BB2CD47D932B298014">
    <w:name w:val="968CF2C708B84CC6BB2CD47D932B298014"/>
    <w:rsid w:val="00394700"/>
    <w:pPr>
      <w:spacing w:after="200" w:line="276" w:lineRule="auto"/>
    </w:pPr>
    <w:rPr>
      <w:rFonts w:ascii="Calibri" w:eastAsia="Calibri" w:hAnsi="Calibri" w:cs="Times New Roman"/>
      <w:lang w:eastAsia="en-US"/>
    </w:rPr>
  </w:style>
  <w:style w:type="paragraph" w:customStyle="1" w:styleId="9742BFF291A54061BAF82192C5C6C7FF42">
    <w:name w:val="9742BFF291A54061BAF82192C5C6C7FF42"/>
    <w:rsid w:val="00394700"/>
    <w:pPr>
      <w:spacing w:after="200" w:line="276" w:lineRule="auto"/>
    </w:pPr>
    <w:rPr>
      <w:rFonts w:ascii="Calibri" w:eastAsia="Calibri" w:hAnsi="Calibri" w:cs="Times New Roman"/>
      <w:lang w:eastAsia="en-US"/>
    </w:rPr>
  </w:style>
  <w:style w:type="paragraph" w:customStyle="1" w:styleId="58DFB0DD020F4BC58694305AA0BD080A48">
    <w:name w:val="58DFB0DD020F4BC58694305AA0BD080A48"/>
    <w:rsid w:val="00394700"/>
    <w:pPr>
      <w:spacing w:after="200" w:line="276" w:lineRule="auto"/>
    </w:pPr>
    <w:rPr>
      <w:rFonts w:ascii="Calibri" w:eastAsia="Calibri" w:hAnsi="Calibri" w:cs="Times New Roman"/>
      <w:lang w:eastAsia="en-US"/>
    </w:rPr>
  </w:style>
  <w:style w:type="paragraph" w:customStyle="1" w:styleId="122FDE7F6AFF41BAB0FE3EF535ABDE7651">
    <w:name w:val="122FDE7F6AFF41BAB0FE3EF535ABDE7651"/>
    <w:rsid w:val="00394700"/>
    <w:pPr>
      <w:spacing w:after="200" w:line="276" w:lineRule="auto"/>
    </w:pPr>
    <w:rPr>
      <w:rFonts w:ascii="Calibri" w:eastAsia="Calibri" w:hAnsi="Calibri" w:cs="Times New Roman"/>
      <w:lang w:eastAsia="en-US"/>
    </w:rPr>
  </w:style>
  <w:style w:type="paragraph" w:customStyle="1" w:styleId="C4D450C190CB4111A053EDAFECF3C84C51">
    <w:name w:val="C4D450C190CB4111A053EDAFECF3C84C51"/>
    <w:rsid w:val="00394700"/>
    <w:pPr>
      <w:spacing w:after="200" w:line="276" w:lineRule="auto"/>
    </w:pPr>
    <w:rPr>
      <w:rFonts w:ascii="Calibri" w:eastAsia="Calibri" w:hAnsi="Calibri" w:cs="Times New Roman"/>
      <w:lang w:eastAsia="en-US"/>
    </w:rPr>
  </w:style>
  <w:style w:type="paragraph" w:customStyle="1" w:styleId="94C6B3B2B0E045868C953F64EA9E0B2312">
    <w:name w:val="94C6B3B2B0E045868C953F64EA9E0B2312"/>
    <w:rsid w:val="00394700"/>
    <w:pPr>
      <w:spacing w:after="200" w:line="276" w:lineRule="auto"/>
    </w:pPr>
    <w:rPr>
      <w:rFonts w:ascii="Calibri" w:eastAsia="Calibri" w:hAnsi="Calibri" w:cs="Times New Roman"/>
      <w:lang w:eastAsia="en-US"/>
    </w:rPr>
  </w:style>
  <w:style w:type="paragraph" w:customStyle="1" w:styleId="205A775C746B41C8951B62D57D867CDC11">
    <w:name w:val="205A775C746B41C8951B62D57D867CDC11"/>
    <w:rsid w:val="00394700"/>
    <w:pPr>
      <w:spacing w:after="200" w:line="276" w:lineRule="auto"/>
    </w:pPr>
    <w:rPr>
      <w:rFonts w:ascii="Calibri" w:eastAsia="Calibri" w:hAnsi="Calibri" w:cs="Times New Roman"/>
      <w:lang w:eastAsia="en-US"/>
    </w:rPr>
  </w:style>
  <w:style w:type="paragraph" w:customStyle="1" w:styleId="85AC44DC157F4CF791E1500B845A56D147">
    <w:name w:val="85AC44DC157F4CF791E1500B845A56D147"/>
    <w:rsid w:val="00394700"/>
    <w:pPr>
      <w:spacing w:after="200" w:line="276" w:lineRule="auto"/>
    </w:pPr>
    <w:rPr>
      <w:rFonts w:ascii="Calibri" w:eastAsia="Calibri" w:hAnsi="Calibri" w:cs="Times New Roman"/>
      <w:lang w:eastAsia="en-US"/>
    </w:rPr>
  </w:style>
  <w:style w:type="paragraph" w:customStyle="1" w:styleId="8E54A024F637481482F5FD640B1639E246">
    <w:name w:val="8E54A024F637481482F5FD640B1639E246"/>
    <w:rsid w:val="00394700"/>
    <w:pPr>
      <w:spacing w:after="200" w:line="276" w:lineRule="auto"/>
    </w:pPr>
    <w:rPr>
      <w:rFonts w:ascii="Calibri" w:eastAsia="Calibri" w:hAnsi="Calibri" w:cs="Times New Roman"/>
      <w:lang w:eastAsia="en-US"/>
    </w:rPr>
  </w:style>
  <w:style w:type="paragraph" w:customStyle="1" w:styleId="ADF4CEE7EB694A168B8642ADBF4D613D26">
    <w:name w:val="ADF4CEE7EB694A168B8642ADBF4D613D26"/>
    <w:rsid w:val="00394700"/>
    <w:pPr>
      <w:spacing w:after="200" w:line="276" w:lineRule="auto"/>
    </w:pPr>
    <w:rPr>
      <w:rFonts w:ascii="Calibri" w:eastAsia="Calibri" w:hAnsi="Calibri" w:cs="Times New Roman"/>
      <w:lang w:eastAsia="en-US"/>
    </w:rPr>
  </w:style>
  <w:style w:type="paragraph" w:customStyle="1" w:styleId="0839279DE6924F9E8CDFF669AAD9FAFF46">
    <w:name w:val="0839279DE6924F9E8CDFF669AAD9FAFF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6">
    <w:name w:val="D91AEBD2F36D4052955229E0EEC8815B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6">
    <w:name w:val="6D2387E6A68D437EAC2E122C12894A5646"/>
    <w:rsid w:val="00394700"/>
    <w:pPr>
      <w:spacing w:after="200" w:line="276" w:lineRule="auto"/>
    </w:pPr>
    <w:rPr>
      <w:rFonts w:ascii="Calibri" w:eastAsia="Calibri" w:hAnsi="Calibri" w:cs="Times New Roman"/>
      <w:lang w:eastAsia="en-US"/>
    </w:rPr>
  </w:style>
  <w:style w:type="paragraph" w:customStyle="1" w:styleId="B077712132354B74824A066717B40AB946">
    <w:name w:val="B077712132354B74824A066717B40AB946"/>
    <w:rsid w:val="00394700"/>
    <w:pPr>
      <w:spacing w:after="200" w:line="276" w:lineRule="auto"/>
    </w:pPr>
    <w:rPr>
      <w:rFonts w:ascii="Calibri" w:eastAsia="Calibri" w:hAnsi="Calibri" w:cs="Times New Roman"/>
      <w:lang w:eastAsia="en-US"/>
    </w:rPr>
  </w:style>
  <w:style w:type="paragraph" w:customStyle="1" w:styleId="1F72AEB9EA3F4073AB6D7E6D9278C8CD46">
    <w:name w:val="1F72AEB9EA3F4073AB6D7E6D9278C8CD46"/>
    <w:rsid w:val="00394700"/>
    <w:pPr>
      <w:spacing w:after="200" w:line="276" w:lineRule="auto"/>
    </w:pPr>
    <w:rPr>
      <w:rFonts w:ascii="Calibri" w:eastAsia="Calibri" w:hAnsi="Calibri" w:cs="Times New Roman"/>
      <w:lang w:eastAsia="en-US"/>
    </w:rPr>
  </w:style>
  <w:style w:type="paragraph" w:customStyle="1" w:styleId="AE6AD8081A4B496FBAAB47EA5B141E2446">
    <w:name w:val="AE6AD8081A4B496FBAAB47EA5B141E2446"/>
    <w:rsid w:val="00394700"/>
    <w:pPr>
      <w:spacing w:after="200" w:line="276" w:lineRule="auto"/>
    </w:pPr>
    <w:rPr>
      <w:rFonts w:ascii="Calibri" w:eastAsia="Calibri" w:hAnsi="Calibri" w:cs="Times New Roman"/>
      <w:lang w:eastAsia="en-US"/>
    </w:rPr>
  </w:style>
  <w:style w:type="paragraph" w:customStyle="1" w:styleId="4F1F38248BED41C8982C0F502397203643">
    <w:name w:val="4F1F38248BED41C8982C0F502397203643"/>
    <w:rsid w:val="00394700"/>
    <w:pPr>
      <w:spacing w:after="200" w:line="276" w:lineRule="auto"/>
    </w:pPr>
    <w:rPr>
      <w:rFonts w:ascii="Calibri" w:eastAsia="Calibri" w:hAnsi="Calibri" w:cs="Times New Roman"/>
      <w:lang w:eastAsia="en-US"/>
    </w:rPr>
  </w:style>
  <w:style w:type="paragraph" w:customStyle="1" w:styleId="78B9829804E1459A815B3A8EFC635B2115">
    <w:name w:val="78B9829804E1459A815B3A8EFC635B2115"/>
    <w:rsid w:val="00394700"/>
    <w:pPr>
      <w:spacing w:after="200" w:line="276" w:lineRule="auto"/>
    </w:pPr>
    <w:rPr>
      <w:rFonts w:ascii="Calibri" w:eastAsia="Calibri" w:hAnsi="Calibri" w:cs="Times New Roman"/>
      <w:lang w:eastAsia="en-US"/>
    </w:rPr>
  </w:style>
  <w:style w:type="paragraph" w:customStyle="1" w:styleId="0BED9AF8342C49C48A56ED0F648ABBA051">
    <w:name w:val="0BED9AF8342C49C48A56ED0F648ABBA051"/>
    <w:rsid w:val="00394700"/>
    <w:pPr>
      <w:spacing w:after="200" w:line="276" w:lineRule="auto"/>
    </w:pPr>
    <w:rPr>
      <w:rFonts w:ascii="Calibri" w:eastAsia="Calibri" w:hAnsi="Calibri" w:cs="Times New Roman"/>
      <w:lang w:eastAsia="en-US"/>
    </w:rPr>
  </w:style>
  <w:style w:type="paragraph" w:customStyle="1" w:styleId="A97DAD74A18A40DEA37DC61A81AFF31353">
    <w:name w:val="A97DAD74A18A40DEA37DC61A81AFF31353"/>
    <w:rsid w:val="00394700"/>
    <w:pPr>
      <w:spacing w:after="200" w:line="276" w:lineRule="auto"/>
    </w:pPr>
    <w:rPr>
      <w:rFonts w:ascii="Calibri" w:eastAsia="Calibri" w:hAnsi="Calibri" w:cs="Times New Roman"/>
      <w:lang w:eastAsia="en-US"/>
    </w:rPr>
  </w:style>
  <w:style w:type="paragraph" w:customStyle="1" w:styleId="3BE8647908AD4EFCB32AFB857B5D585D53">
    <w:name w:val="3BE8647908AD4EFCB32AFB857B5D585D53"/>
    <w:rsid w:val="00394700"/>
    <w:pPr>
      <w:spacing w:after="200" w:line="276" w:lineRule="auto"/>
    </w:pPr>
    <w:rPr>
      <w:rFonts w:ascii="Calibri" w:eastAsia="Calibri" w:hAnsi="Calibri" w:cs="Times New Roman"/>
      <w:lang w:eastAsia="en-US"/>
    </w:rPr>
  </w:style>
  <w:style w:type="paragraph" w:customStyle="1" w:styleId="9D54654057B444ABB330CF534CAC8FAA53">
    <w:name w:val="9D54654057B444ABB330CF534CAC8FAA53"/>
    <w:rsid w:val="00394700"/>
    <w:pPr>
      <w:spacing w:after="200" w:line="276" w:lineRule="auto"/>
    </w:pPr>
    <w:rPr>
      <w:rFonts w:ascii="Calibri" w:eastAsia="Calibri" w:hAnsi="Calibri" w:cs="Times New Roman"/>
      <w:lang w:eastAsia="en-US"/>
    </w:rPr>
  </w:style>
  <w:style w:type="paragraph" w:customStyle="1" w:styleId="49F99230D8AF4460830E68B9A830722E16">
    <w:name w:val="49F99230D8AF4460830E68B9A830722E16"/>
    <w:rsid w:val="00394700"/>
    <w:pPr>
      <w:spacing w:after="200" w:line="276" w:lineRule="auto"/>
    </w:pPr>
    <w:rPr>
      <w:rFonts w:ascii="Calibri" w:eastAsia="Calibri" w:hAnsi="Calibri" w:cs="Times New Roman"/>
      <w:lang w:eastAsia="en-US"/>
    </w:rPr>
  </w:style>
  <w:style w:type="paragraph" w:customStyle="1" w:styleId="3F1F035ADA8F49E88326109BB22C516615">
    <w:name w:val="3F1F035ADA8F49E88326109BB22C51661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5">
    <w:name w:val="CACC6B2F09BB4D60A22F6B5CA3544C2515"/>
    <w:rsid w:val="00394700"/>
    <w:pPr>
      <w:spacing w:after="200" w:line="276" w:lineRule="auto"/>
    </w:pPr>
    <w:rPr>
      <w:rFonts w:ascii="Calibri" w:eastAsia="Calibri" w:hAnsi="Calibri" w:cs="Times New Roman"/>
      <w:lang w:eastAsia="en-US"/>
    </w:rPr>
  </w:style>
  <w:style w:type="paragraph" w:customStyle="1" w:styleId="1D3140B6A4DF4D6B9E93FCA6904F69F315">
    <w:name w:val="1D3140B6A4DF4D6B9E93FCA6904F69F315"/>
    <w:rsid w:val="00394700"/>
    <w:pPr>
      <w:spacing w:after="200" w:line="276" w:lineRule="auto"/>
    </w:pPr>
    <w:rPr>
      <w:rFonts w:ascii="Calibri" w:eastAsia="Calibri" w:hAnsi="Calibri" w:cs="Times New Roman"/>
      <w:lang w:eastAsia="en-US"/>
    </w:rPr>
  </w:style>
  <w:style w:type="paragraph" w:customStyle="1" w:styleId="968CF2C708B84CC6BB2CD47D932B298015">
    <w:name w:val="968CF2C708B84CC6BB2CD47D932B298015"/>
    <w:rsid w:val="00394700"/>
    <w:pPr>
      <w:spacing w:after="200" w:line="276" w:lineRule="auto"/>
    </w:pPr>
    <w:rPr>
      <w:rFonts w:ascii="Calibri" w:eastAsia="Calibri" w:hAnsi="Calibri" w:cs="Times New Roman"/>
      <w:lang w:eastAsia="en-US"/>
    </w:rPr>
  </w:style>
  <w:style w:type="paragraph" w:customStyle="1" w:styleId="9742BFF291A54061BAF82192C5C6C7FF43">
    <w:name w:val="9742BFF291A54061BAF82192C5C6C7FF43"/>
    <w:rsid w:val="00394700"/>
    <w:pPr>
      <w:spacing w:after="200" w:line="276" w:lineRule="auto"/>
    </w:pPr>
    <w:rPr>
      <w:rFonts w:ascii="Calibri" w:eastAsia="Calibri" w:hAnsi="Calibri" w:cs="Times New Roman"/>
      <w:lang w:eastAsia="en-US"/>
    </w:rPr>
  </w:style>
  <w:style w:type="paragraph" w:customStyle="1" w:styleId="58DFB0DD020F4BC58694305AA0BD080A49">
    <w:name w:val="58DFB0DD020F4BC58694305AA0BD080A49"/>
    <w:rsid w:val="00394700"/>
    <w:pPr>
      <w:spacing w:after="200" w:line="276" w:lineRule="auto"/>
    </w:pPr>
    <w:rPr>
      <w:rFonts w:ascii="Calibri" w:eastAsia="Calibri" w:hAnsi="Calibri" w:cs="Times New Roman"/>
      <w:lang w:eastAsia="en-US"/>
    </w:rPr>
  </w:style>
  <w:style w:type="paragraph" w:customStyle="1" w:styleId="122FDE7F6AFF41BAB0FE3EF535ABDE7652">
    <w:name w:val="122FDE7F6AFF41BAB0FE3EF535ABDE7652"/>
    <w:rsid w:val="00394700"/>
    <w:pPr>
      <w:spacing w:after="200" w:line="276" w:lineRule="auto"/>
    </w:pPr>
    <w:rPr>
      <w:rFonts w:ascii="Calibri" w:eastAsia="Calibri" w:hAnsi="Calibri" w:cs="Times New Roman"/>
      <w:lang w:eastAsia="en-US"/>
    </w:rPr>
  </w:style>
  <w:style w:type="paragraph" w:customStyle="1" w:styleId="C4D450C190CB4111A053EDAFECF3C84C52">
    <w:name w:val="C4D450C190CB4111A053EDAFECF3C84C52"/>
    <w:rsid w:val="00394700"/>
    <w:pPr>
      <w:spacing w:after="200" w:line="276" w:lineRule="auto"/>
    </w:pPr>
    <w:rPr>
      <w:rFonts w:ascii="Calibri" w:eastAsia="Calibri" w:hAnsi="Calibri" w:cs="Times New Roman"/>
      <w:lang w:eastAsia="en-US"/>
    </w:rPr>
  </w:style>
  <w:style w:type="paragraph" w:customStyle="1" w:styleId="94C6B3B2B0E045868C953F64EA9E0B2313">
    <w:name w:val="94C6B3B2B0E045868C953F64EA9E0B2313"/>
    <w:rsid w:val="00394700"/>
    <w:pPr>
      <w:spacing w:after="200" w:line="276" w:lineRule="auto"/>
    </w:pPr>
    <w:rPr>
      <w:rFonts w:ascii="Calibri" w:eastAsia="Calibri" w:hAnsi="Calibri" w:cs="Times New Roman"/>
      <w:lang w:eastAsia="en-US"/>
    </w:rPr>
  </w:style>
  <w:style w:type="paragraph" w:customStyle="1" w:styleId="205A775C746B41C8951B62D57D867CDC12">
    <w:name w:val="205A775C746B41C8951B62D57D867CDC12"/>
    <w:rsid w:val="00394700"/>
    <w:pPr>
      <w:spacing w:after="200" w:line="276" w:lineRule="auto"/>
    </w:pPr>
    <w:rPr>
      <w:rFonts w:ascii="Calibri" w:eastAsia="Calibri" w:hAnsi="Calibri" w:cs="Times New Roman"/>
      <w:lang w:eastAsia="en-US"/>
    </w:rPr>
  </w:style>
  <w:style w:type="paragraph" w:customStyle="1" w:styleId="85AC44DC157F4CF791E1500B845A56D148">
    <w:name w:val="85AC44DC157F4CF791E1500B845A56D148"/>
    <w:rsid w:val="00394700"/>
    <w:pPr>
      <w:spacing w:after="200" w:line="276" w:lineRule="auto"/>
    </w:pPr>
    <w:rPr>
      <w:rFonts w:ascii="Calibri" w:eastAsia="Calibri" w:hAnsi="Calibri" w:cs="Times New Roman"/>
      <w:lang w:eastAsia="en-US"/>
    </w:rPr>
  </w:style>
  <w:style w:type="paragraph" w:customStyle="1" w:styleId="8E54A024F637481482F5FD640B1639E247">
    <w:name w:val="8E54A024F637481482F5FD640B1639E247"/>
    <w:rsid w:val="00394700"/>
    <w:pPr>
      <w:spacing w:after="200" w:line="276" w:lineRule="auto"/>
    </w:pPr>
    <w:rPr>
      <w:rFonts w:ascii="Calibri" w:eastAsia="Calibri" w:hAnsi="Calibri" w:cs="Times New Roman"/>
      <w:lang w:eastAsia="en-US"/>
    </w:rPr>
  </w:style>
  <w:style w:type="paragraph" w:customStyle="1" w:styleId="ADF4CEE7EB694A168B8642ADBF4D613D27">
    <w:name w:val="ADF4CEE7EB694A168B8642ADBF4D613D27"/>
    <w:rsid w:val="00394700"/>
    <w:pPr>
      <w:spacing w:after="200" w:line="276" w:lineRule="auto"/>
    </w:pPr>
    <w:rPr>
      <w:rFonts w:ascii="Calibri" w:eastAsia="Calibri" w:hAnsi="Calibri" w:cs="Times New Roman"/>
      <w:lang w:eastAsia="en-US"/>
    </w:rPr>
  </w:style>
  <w:style w:type="paragraph" w:customStyle="1" w:styleId="0839279DE6924F9E8CDFF669AAD9FAFF47">
    <w:name w:val="0839279DE6924F9E8CDFF669AAD9FAFF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7">
    <w:name w:val="D91AEBD2F36D4052955229E0EEC8815B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7">
    <w:name w:val="6D2387E6A68D437EAC2E122C12894A5647"/>
    <w:rsid w:val="00394700"/>
    <w:pPr>
      <w:spacing w:after="200" w:line="276" w:lineRule="auto"/>
    </w:pPr>
    <w:rPr>
      <w:rFonts w:ascii="Calibri" w:eastAsia="Calibri" w:hAnsi="Calibri" w:cs="Times New Roman"/>
      <w:lang w:eastAsia="en-US"/>
    </w:rPr>
  </w:style>
  <w:style w:type="paragraph" w:customStyle="1" w:styleId="B077712132354B74824A066717B40AB947">
    <w:name w:val="B077712132354B74824A066717B40AB947"/>
    <w:rsid w:val="00394700"/>
    <w:pPr>
      <w:spacing w:after="200" w:line="276" w:lineRule="auto"/>
    </w:pPr>
    <w:rPr>
      <w:rFonts w:ascii="Calibri" w:eastAsia="Calibri" w:hAnsi="Calibri" w:cs="Times New Roman"/>
      <w:lang w:eastAsia="en-US"/>
    </w:rPr>
  </w:style>
  <w:style w:type="paragraph" w:customStyle="1" w:styleId="1F72AEB9EA3F4073AB6D7E6D9278C8CD47">
    <w:name w:val="1F72AEB9EA3F4073AB6D7E6D9278C8CD47"/>
    <w:rsid w:val="00394700"/>
    <w:pPr>
      <w:spacing w:after="200" w:line="276" w:lineRule="auto"/>
    </w:pPr>
    <w:rPr>
      <w:rFonts w:ascii="Calibri" w:eastAsia="Calibri" w:hAnsi="Calibri" w:cs="Times New Roman"/>
      <w:lang w:eastAsia="en-US"/>
    </w:rPr>
  </w:style>
  <w:style w:type="paragraph" w:customStyle="1" w:styleId="AE6AD8081A4B496FBAAB47EA5B141E2447">
    <w:name w:val="AE6AD8081A4B496FBAAB47EA5B141E2447"/>
    <w:rsid w:val="00394700"/>
    <w:pPr>
      <w:spacing w:after="200" w:line="276" w:lineRule="auto"/>
    </w:pPr>
    <w:rPr>
      <w:rFonts w:ascii="Calibri" w:eastAsia="Calibri" w:hAnsi="Calibri" w:cs="Times New Roman"/>
      <w:lang w:eastAsia="en-US"/>
    </w:rPr>
  </w:style>
  <w:style w:type="paragraph" w:customStyle="1" w:styleId="4F1F38248BED41C8982C0F502397203644">
    <w:name w:val="4F1F38248BED41C8982C0F502397203644"/>
    <w:rsid w:val="00394700"/>
    <w:pPr>
      <w:spacing w:after="200" w:line="276" w:lineRule="auto"/>
    </w:pPr>
    <w:rPr>
      <w:rFonts w:ascii="Calibri" w:eastAsia="Calibri" w:hAnsi="Calibri" w:cs="Times New Roman"/>
      <w:lang w:eastAsia="en-US"/>
    </w:rPr>
  </w:style>
  <w:style w:type="paragraph" w:customStyle="1" w:styleId="78B9829804E1459A815B3A8EFC635B2116">
    <w:name w:val="78B9829804E1459A815B3A8EFC635B2116"/>
    <w:rsid w:val="00394700"/>
    <w:pPr>
      <w:spacing w:after="200" w:line="276" w:lineRule="auto"/>
    </w:pPr>
    <w:rPr>
      <w:rFonts w:ascii="Calibri" w:eastAsia="Calibri" w:hAnsi="Calibri" w:cs="Times New Roman"/>
      <w:lang w:eastAsia="en-US"/>
    </w:rPr>
  </w:style>
  <w:style w:type="paragraph" w:customStyle="1" w:styleId="0BED9AF8342C49C48A56ED0F648ABBA052">
    <w:name w:val="0BED9AF8342C49C48A56ED0F648ABBA052"/>
    <w:rsid w:val="00394700"/>
    <w:pPr>
      <w:spacing w:after="200" w:line="276" w:lineRule="auto"/>
    </w:pPr>
    <w:rPr>
      <w:rFonts w:ascii="Calibri" w:eastAsia="Calibri" w:hAnsi="Calibri" w:cs="Times New Roman"/>
      <w:lang w:eastAsia="en-US"/>
    </w:rPr>
  </w:style>
  <w:style w:type="paragraph" w:customStyle="1" w:styleId="A97DAD74A18A40DEA37DC61A81AFF31354">
    <w:name w:val="A97DAD74A18A40DEA37DC61A81AFF31354"/>
    <w:rsid w:val="00394700"/>
    <w:pPr>
      <w:spacing w:after="200" w:line="276" w:lineRule="auto"/>
    </w:pPr>
    <w:rPr>
      <w:rFonts w:ascii="Calibri" w:eastAsia="Calibri" w:hAnsi="Calibri" w:cs="Times New Roman"/>
      <w:lang w:eastAsia="en-US"/>
    </w:rPr>
  </w:style>
  <w:style w:type="paragraph" w:customStyle="1" w:styleId="3BE8647908AD4EFCB32AFB857B5D585D54">
    <w:name w:val="3BE8647908AD4EFCB32AFB857B5D585D54"/>
    <w:rsid w:val="00394700"/>
    <w:pPr>
      <w:spacing w:after="200" w:line="276" w:lineRule="auto"/>
    </w:pPr>
    <w:rPr>
      <w:rFonts w:ascii="Calibri" w:eastAsia="Calibri" w:hAnsi="Calibri" w:cs="Times New Roman"/>
      <w:lang w:eastAsia="en-US"/>
    </w:rPr>
  </w:style>
  <w:style w:type="paragraph" w:customStyle="1" w:styleId="9D54654057B444ABB330CF534CAC8FAA54">
    <w:name w:val="9D54654057B444ABB330CF534CAC8FAA54"/>
    <w:rsid w:val="00394700"/>
    <w:pPr>
      <w:spacing w:after="200" w:line="276" w:lineRule="auto"/>
    </w:pPr>
    <w:rPr>
      <w:rFonts w:ascii="Calibri" w:eastAsia="Calibri" w:hAnsi="Calibri" w:cs="Times New Roman"/>
      <w:lang w:eastAsia="en-US"/>
    </w:rPr>
  </w:style>
  <w:style w:type="paragraph" w:customStyle="1" w:styleId="49F99230D8AF4460830E68B9A830722E17">
    <w:name w:val="49F99230D8AF4460830E68B9A830722E17"/>
    <w:rsid w:val="00394700"/>
    <w:pPr>
      <w:spacing w:after="200" w:line="276" w:lineRule="auto"/>
    </w:pPr>
    <w:rPr>
      <w:rFonts w:ascii="Calibri" w:eastAsia="Calibri" w:hAnsi="Calibri" w:cs="Times New Roman"/>
      <w:lang w:eastAsia="en-US"/>
    </w:rPr>
  </w:style>
  <w:style w:type="paragraph" w:customStyle="1" w:styleId="3F1F035ADA8F49E88326109BB22C516616">
    <w:name w:val="3F1F035ADA8F49E88326109BB22C51661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6">
    <w:name w:val="CACC6B2F09BB4D60A22F6B5CA3544C2516"/>
    <w:rsid w:val="00394700"/>
    <w:pPr>
      <w:spacing w:after="200" w:line="276" w:lineRule="auto"/>
    </w:pPr>
    <w:rPr>
      <w:rFonts w:ascii="Calibri" w:eastAsia="Calibri" w:hAnsi="Calibri" w:cs="Times New Roman"/>
      <w:lang w:eastAsia="en-US"/>
    </w:rPr>
  </w:style>
  <w:style w:type="paragraph" w:customStyle="1" w:styleId="1D3140B6A4DF4D6B9E93FCA6904F69F316">
    <w:name w:val="1D3140B6A4DF4D6B9E93FCA6904F69F316"/>
    <w:rsid w:val="00394700"/>
    <w:pPr>
      <w:spacing w:after="200" w:line="276" w:lineRule="auto"/>
    </w:pPr>
    <w:rPr>
      <w:rFonts w:ascii="Calibri" w:eastAsia="Calibri" w:hAnsi="Calibri" w:cs="Times New Roman"/>
      <w:lang w:eastAsia="en-US"/>
    </w:rPr>
  </w:style>
  <w:style w:type="paragraph" w:customStyle="1" w:styleId="968CF2C708B84CC6BB2CD47D932B298016">
    <w:name w:val="968CF2C708B84CC6BB2CD47D932B298016"/>
    <w:rsid w:val="00394700"/>
    <w:pPr>
      <w:spacing w:after="200" w:line="276" w:lineRule="auto"/>
    </w:pPr>
    <w:rPr>
      <w:rFonts w:ascii="Calibri" w:eastAsia="Calibri" w:hAnsi="Calibri" w:cs="Times New Roman"/>
      <w:lang w:eastAsia="en-US"/>
    </w:rPr>
  </w:style>
  <w:style w:type="paragraph" w:customStyle="1" w:styleId="9742BFF291A54061BAF82192C5C6C7FF44">
    <w:name w:val="9742BFF291A54061BAF82192C5C6C7FF44"/>
    <w:rsid w:val="00394700"/>
    <w:pPr>
      <w:spacing w:after="200" w:line="276" w:lineRule="auto"/>
    </w:pPr>
    <w:rPr>
      <w:rFonts w:ascii="Calibri" w:eastAsia="Calibri" w:hAnsi="Calibri" w:cs="Times New Roman"/>
      <w:lang w:eastAsia="en-US"/>
    </w:rPr>
  </w:style>
  <w:style w:type="paragraph" w:customStyle="1" w:styleId="58DFB0DD020F4BC58694305AA0BD080A50">
    <w:name w:val="58DFB0DD020F4BC58694305AA0BD080A50"/>
    <w:rsid w:val="00394700"/>
    <w:pPr>
      <w:spacing w:after="200" w:line="276" w:lineRule="auto"/>
    </w:pPr>
    <w:rPr>
      <w:rFonts w:ascii="Calibri" w:eastAsia="Calibri" w:hAnsi="Calibri" w:cs="Times New Roman"/>
      <w:lang w:eastAsia="en-US"/>
    </w:rPr>
  </w:style>
  <w:style w:type="paragraph" w:customStyle="1" w:styleId="122FDE7F6AFF41BAB0FE3EF535ABDE7653">
    <w:name w:val="122FDE7F6AFF41BAB0FE3EF535ABDE7653"/>
    <w:rsid w:val="00394700"/>
    <w:pPr>
      <w:spacing w:after="200" w:line="276" w:lineRule="auto"/>
    </w:pPr>
    <w:rPr>
      <w:rFonts w:ascii="Calibri" w:eastAsia="Calibri" w:hAnsi="Calibri" w:cs="Times New Roman"/>
      <w:lang w:eastAsia="en-US"/>
    </w:rPr>
  </w:style>
  <w:style w:type="paragraph" w:customStyle="1" w:styleId="C4D450C190CB4111A053EDAFECF3C84C53">
    <w:name w:val="C4D450C190CB4111A053EDAFECF3C84C53"/>
    <w:rsid w:val="00394700"/>
    <w:pPr>
      <w:spacing w:after="200" w:line="276" w:lineRule="auto"/>
    </w:pPr>
    <w:rPr>
      <w:rFonts w:ascii="Calibri" w:eastAsia="Calibri" w:hAnsi="Calibri" w:cs="Times New Roman"/>
      <w:lang w:eastAsia="en-US"/>
    </w:rPr>
  </w:style>
  <w:style w:type="paragraph" w:customStyle="1" w:styleId="94C6B3B2B0E045868C953F64EA9E0B2314">
    <w:name w:val="94C6B3B2B0E045868C953F64EA9E0B2314"/>
    <w:rsid w:val="00394700"/>
    <w:pPr>
      <w:spacing w:after="200" w:line="276" w:lineRule="auto"/>
    </w:pPr>
    <w:rPr>
      <w:rFonts w:ascii="Calibri" w:eastAsia="Calibri" w:hAnsi="Calibri" w:cs="Times New Roman"/>
      <w:lang w:eastAsia="en-US"/>
    </w:rPr>
  </w:style>
  <w:style w:type="paragraph" w:customStyle="1" w:styleId="205A775C746B41C8951B62D57D867CDC13">
    <w:name w:val="205A775C746B41C8951B62D57D867CDC13"/>
    <w:rsid w:val="00394700"/>
    <w:pPr>
      <w:spacing w:after="200" w:line="276" w:lineRule="auto"/>
    </w:pPr>
    <w:rPr>
      <w:rFonts w:ascii="Calibri" w:eastAsia="Calibri" w:hAnsi="Calibri" w:cs="Times New Roman"/>
      <w:lang w:eastAsia="en-US"/>
    </w:rPr>
  </w:style>
  <w:style w:type="paragraph" w:customStyle="1" w:styleId="85AC44DC157F4CF791E1500B845A56D149">
    <w:name w:val="85AC44DC157F4CF791E1500B845A56D149"/>
    <w:rsid w:val="00394700"/>
    <w:pPr>
      <w:spacing w:after="200" w:line="276" w:lineRule="auto"/>
    </w:pPr>
    <w:rPr>
      <w:rFonts w:ascii="Calibri" w:eastAsia="Calibri" w:hAnsi="Calibri" w:cs="Times New Roman"/>
      <w:lang w:eastAsia="en-US"/>
    </w:rPr>
  </w:style>
  <w:style w:type="paragraph" w:customStyle="1" w:styleId="8E54A024F637481482F5FD640B1639E248">
    <w:name w:val="8E54A024F637481482F5FD640B1639E248"/>
    <w:rsid w:val="00394700"/>
    <w:pPr>
      <w:spacing w:after="200" w:line="276" w:lineRule="auto"/>
    </w:pPr>
    <w:rPr>
      <w:rFonts w:ascii="Calibri" w:eastAsia="Calibri" w:hAnsi="Calibri" w:cs="Times New Roman"/>
      <w:lang w:eastAsia="en-US"/>
    </w:rPr>
  </w:style>
  <w:style w:type="paragraph" w:customStyle="1" w:styleId="ADF4CEE7EB694A168B8642ADBF4D613D28">
    <w:name w:val="ADF4CEE7EB694A168B8642ADBF4D613D28"/>
    <w:rsid w:val="00394700"/>
    <w:pPr>
      <w:spacing w:after="200" w:line="276" w:lineRule="auto"/>
    </w:pPr>
    <w:rPr>
      <w:rFonts w:ascii="Calibri" w:eastAsia="Calibri" w:hAnsi="Calibri" w:cs="Times New Roman"/>
      <w:lang w:eastAsia="en-US"/>
    </w:rPr>
  </w:style>
  <w:style w:type="paragraph" w:customStyle="1" w:styleId="0839279DE6924F9E8CDFF669AAD9FAFF48">
    <w:name w:val="0839279DE6924F9E8CDFF669AAD9FAFF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8">
    <w:name w:val="D91AEBD2F36D4052955229E0EEC8815B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8">
    <w:name w:val="6D2387E6A68D437EAC2E122C12894A5648"/>
    <w:rsid w:val="00394700"/>
    <w:pPr>
      <w:spacing w:after="200" w:line="276" w:lineRule="auto"/>
    </w:pPr>
    <w:rPr>
      <w:rFonts w:ascii="Calibri" w:eastAsia="Calibri" w:hAnsi="Calibri" w:cs="Times New Roman"/>
      <w:lang w:eastAsia="en-US"/>
    </w:rPr>
  </w:style>
  <w:style w:type="paragraph" w:customStyle="1" w:styleId="B077712132354B74824A066717B40AB948">
    <w:name w:val="B077712132354B74824A066717B40AB948"/>
    <w:rsid w:val="00394700"/>
    <w:pPr>
      <w:spacing w:after="200" w:line="276" w:lineRule="auto"/>
    </w:pPr>
    <w:rPr>
      <w:rFonts w:ascii="Calibri" w:eastAsia="Calibri" w:hAnsi="Calibri" w:cs="Times New Roman"/>
      <w:lang w:eastAsia="en-US"/>
    </w:rPr>
  </w:style>
  <w:style w:type="paragraph" w:customStyle="1" w:styleId="1F72AEB9EA3F4073AB6D7E6D9278C8CD48">
    <w:name w:val="1F72AEB9EA3F4073AB6D7E6D9278C8CD48"/>
    <w:rsid w:val="00394700"/>
    <w:pPr>
      <w:spacing w:after="200" w:line="276" w:lineRule="auto"/>
    </w:pPr>
    <w:rPr>
      <w:rFonts w:ascii="Calibri" w:eastAsia="Calibri" w:hAnsi="Calibri" w:cs="Times New Roman"/>
      <w:lang w:eastAsia="en-US"/>
    </w:rPr>
  </w:style>
  <w:style w:type="paragraph" w:customStyle="1" w:styleId="AE6AD8081A4B496FBAAB47EA5B141E2448">
    <w:name w:val="AE6AD8081A4B496FBAAB47EA5B141E2448"/>
    <w:rsid w:val="00394700"/>
    <w:pPr>
      <w:spacing w:after="200" w:line="276" w:lineRule="auto"/>
    </w:pPr>
    <w:rPr>
      <w:rFonts w:ascii="Calibri" w:eastAsia="Calibri" w:hAnsi="Calibri" w:cs="Times New Roman"/>
      <w:lang w:eastAsia="en-US"/>
    </w:rPr>
  </w:style>
  <w:style w:type="paragraph" w:customStyle="1" w:styleId="4F1F38248BED41C8982C0F502397203645">
    <w:name w:val="4F1F38248BED41C8982C0F502397203645"/>
    <w:rsid w:val="00394700"/>
    <w:pPr>
      <w:spacing w:after="200" w:line="276" w:lineRule="auto"/>
    </w:pPr>
    <w:rPr>
      <w:rFonts w:ascii="Calibri" w:eastAsia="Calibri" w:hAnsi="Calibri" w:cs="Times New Roman"/>
      <w:lang w:eastAsia="en-US"/>
    </w:rPr>
  </w:style>
  <w:style w:type="paragraph" w:customStyle="1" w:styleId="78B9829804E1459A815B3A8EFC635B2117">
    <w:name w:val="78B9829804E1459A815B3A8EFC635B2117"/>
    <w:rsid w:val="00394700"/>
    <w:pPr>
      <w:spacing w:after="200" w:line="276" w:lineRule="auto"/>
    </w:pPr>
    <w:rPr>
      <w:rFonts w:ascii="Calibri" w:eastAsia="Calibri" w:hAnsi="Calibri" w:cs="Times New Roman"/>
      <w:lang w:eastAsia="en-US"/>
    </w:rPr>
  </w:style>
  <w:style w:type="paragraph" w:customStyle="1" w:styleId="0BED9AF8342C49C48A56ED0F648ABBA053">
    <w:name w:val="0BED9AF8342C49C48A56ED0F648ABBA053"/>
    <w:rsid w:val="00394700"/>
    <w:pPr>
      <w:spacing w:after="200" w:line="276" w:lineRule="auto"/>
    </w:pPr>
    <w:rPr>
      <w:rFonts w:ascii="Calibri" w:eastAsia="Calibri" w:hAnsi="Calibri" w:cs="Times New Roman"/>
      <w:lang w:eastAsia="en-US"/>
    </w:rPr>
  </w:style>
  <w:style w:type="paragraph" w:customStyle="1" w:styleId="A97DAD74A18A40DEA37DC61A81AFF31355">
    <w:name w:val="A97DAD74A18A40DEA37DC61A81AFF31355"/>
    <w:rsid w:val="00394700"/>
    <w:pPr>
      <w:spacing w:after="200" w:line="276" w:lineRule="auto"/>
    </w:pPr>
    <w:rPr>
      <w:rFonts w:ascii="Calibri" w:eastAsia="Calibri" w:hAnsi="Calibri" w:cs="Times New Roman"/>
      <w:lang w:eastAsia="en-US"/>
    </w:rPr>
  </w:style>
  <w:style w:type="paragraph" w:customStyle="1" w:styleId="3BE8647908AD4EFCB32AFB857B5D585D55">
    <w:name w:val="3BE8647908AD4EFCB32AFB857B5D585D55"/>
    <w:rsid w:val="00394700"/>
    <w:pPr>
      <w:spacing w:after="200" w:line="276" w:lineRule="auto"/>
    </w:pPr>
    <w:rPr>
      <w:rFonts w:ascii="Calibri" w:eastAsia="Calibri" w:hAnsi="Calibri" w:cs="Times New Roman"/>
      <w:lang w:eastAsia="en-US"/>
    </w:rPr>
  </w:style>
  <w:style w:type="paragraph" w:customStyle="1" w:styleId="9D54654057B444ABB330CF534CAC8FAA55">
    <w:name w:val="9D54654057B444ABB330CF534CAC8FAA55"/>
    <w:rsid w:val="00394700"/>
    <w:pPr>
      <w:spacing w:after="200" w:line="276" w:lineRule="auto"/>
    </w:pPr>
    <w:rPr>
      <w:rFonts w:ascii="Calibri" w:eastAsia="Calibri" w:hAnsi="Calibri" w:cs="Times New Roman"/>
      <w:lang w:eastAsia="en-US"/>
    </w:rPr>
  </w:style>
  <w:style w:type="paragraph" w:customStyle="1" w:styleId="49F99230D8AF4460830E68B9A830722E18">
    <w:name w:val="49F99230D8AF4460830E68B9A830722E18"/>
    <w:rsid w:val="00394700"/>
    <w:pPr>
      <w:spacing w:after="200" w:line="276" w:lineRule="auto"/>
    </w:pPr>
    <w:rPr>
      <w:rFonts w:ascii="Calibri" w:eastAsia="Calibri" w:hAnsi="Calibri" w:cs="Times New Roman"/>
      <w:lang w:eastAsia="en-US"/>
    </w:rPr>
  </w:style>
  <w:style w:type="paragraph" w:customStyle="1" w:styleId="3F1F035ADA8F49E88326109BB22C516617">
    <w:name w:val="3F1F035ADA8F49E88326109BB22C51661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7">
    <w:name w:val="CACC6B2F09BB4D60A22F6B5CA3544C2517"/>
    <w:rsid w:val="00394700"/>
    <w:pPr>
      <w:spacing w:after="200" w:line="276" w:lineRule="auto"/>
    </w:pPr>
    <w:rPr>
      <w:rFonts w:ascii="Calibri" w:eastAsia="Calibri" w:hAnsi="Calibri" w:cs="Times New Roman"/>
      <w:lang w:eastAsia="en-US"/>
    </w:rPr>
  </w:style>
  <w:style w:type="paragraph" w:customStyle="1" w:styleId="1D3140B6A4DF4D6B9E93FCA6904F69F317">
    <w:name w:val="1D3140B6A4DF4D6B9E93FCA6904F69F317"/>
    <w:rsid w:val="00394700"/>
    <w:pPr>
      <w:spacing w:after="200" w:line="276" w:lineRule="auto"/>
    </w:pPr>
    <w:rPr>
      <w:rFonts w:ascii="Calibri" w:eastAsia="Calibri" w:hAnsi="Calibri" w:cs="Times New Roman"/>
      <w:lang w:eastAsia="en-US"/>
    </w:rPr>
  </w:style>
  <w:style w:type="paragraph" w:customStyle="1" w:styleId="968CF2C708B84CC6BB2CD47D932B298017">
    <w:name w:val="968CF2C708B84CC6BB2CD47D932B298017"/>
    <w:rsid w:val="00394700"/>
    <w:pPr>
      <w:spacing w:after="200" w:line="276" w:lineRule="auto"/>
    </w:pPr>
    <w:rPr>
      <w:rFonts w:ascii="Calibri" w:eastAsia="Calibri" w:hAnsi="Calibri" w:cs="Times New Roman"/>
      <w:lang w:eastAsia="en-US"/>
    </w:rPr>
  </w:style>
  <w:style w:type="paragraph" w:customStyle="1" w:styleId="9742BFF291A54061BAF82192C5C6C7FF45">
    <w:name w:val="9742BFF291A54061BAF82192C5C6C7FF45"/>
    <w:rsid w:val="00394700"/>
    <w:pPr>
      <w:spacing w:after="200" w:line="276" w:lineRule="auto"/>
    </w:pPr>
    <w:rPr>
      <w:rFonts w:ascii="Calibri" w:eastAsia="Calibri" w:hAnsi="Calibri" w:cs="Times New Roman"/>
      <w:lang w:eastAsia="en-US"/>
    </w:rPr>
  </w:style>
  <w:style w:type="paragraph" w:customStyle="1" w:styleId="58DFB0DD020F4BC58694305AA0BD080A51">
    <w:name w:val="58DFB0DD020F4BC58694305AA0BD080A51"/>
    <w:rsid w:val="00394700"/>
    <w:pPr>
      <w:spacing w:after="200" w:line="276" w:lineRule="auto"/>
    </w:pPr>
    <w:rPr>
      <w:rFonts w:ascii="Calibri" w:eastAsia="Calibri" w:hAnsi="Calibri" w:cs="Times New Roman"/>
      <w:lang w:eastAsia="en-US"/>
    </w:rPr>
  </w:style>
  <w:style w:type="paragraph" w:customStyle="1" w:styleId="122FDE7F6AFF41BAB0FE3EF535ABDE7654">
    <w:name w:val="122FDE7F6AFF41BAB0FE3EF535ABDE7654"/>
    <w:rsid w:val="00394700"/>
    <w:pPr>
      <w:spacing w:after="200" w:line="276" w:lineRule="auto"/>
    </w:pPr>
    <w:rPr>
      <w:rFonts w:ascii="Calibri" w:eastAsia="Calibri" w:hAnsi="Calibri" w:cs="Times New Roman"/>
      <w:lang w:eastAsia="en-US"/>
    </w:rPr>
  </w:style>
  <w:style w:type="paragraph" w:customStyle="1" w:styleId="C4D450C190CB4111A053EDAFECF3C84C54">
    <w:name w:val="C4D450C190CB4111A053EDAFECF3C84C54"/>
    <w:rsid w:val="00394700"/>
    <w:pPr>
      <w:spacing w:after="200" w:line="276" w:lineRule="auto"/>
    </w:pPr>
    <w:rPr>
      <w:rFonts w:ascii="Calibri" w:eastAsia="Calibri" w:hAnsi="Calibri" w:cs="Times New Roman"/>
      <w:lang w:eastAsia="en-US"/>
    </w:rPr>
  </w:style>
  <w:style w:type="paragraph" w:customStyle="1" w:styleId="94C6B3B2B0E045868C953F64EA9E0B2315">
    <w:name w:val="94C6B3B2B0E045868C953F64EA9E0B2315"/>
    <w:rsid w:val="00394700"/>
    <w:pPr>
      <w:spacing w:after="200" w:line="276" w:lineRule="auto"/>
    </w:pPr>
    <w:rPr>
      <w:rFonts w:ascii="Calibri" w:eastAsia="Calibri" w:hAnsi="Calibri" w:cs="Times New Roman"/>
      <w:lang w:eastAsia="en-US"/>
    </w:rPr>
  </w:style>
  <w:style w:type="paragraph" w:customStyle="1" w:styleId="205A775C746B41C8951B62D57D867CDC14">
    <w:name w:val="205A775C746B41C8951B62D57D867CDC14"/>
    <w:rsid w:val="00394700"/>
    <w:pPr>
      <w:spacing w:after="200" w:line="276" w:lineRule="auto"/>
    </w:pPr>
    <w:rPr>
      <w:rFonts w:ascii="Calibri" w:eastAsia="Calibri" w:hAnsi="Calibri" w:cs="Times New Roman"/>
      <w:lang w:eastAsia="en-US"/>
    </w:rPr>
  </w:style>
  <w:style w:type="paragraph" w:customStyle="1" w:styleId="85AC44DC157F4CF791E1500B845A56D150">
    <w:name w:val="85AC44DC157F4CF791E1500B845A56D150"/>
    <w:rsid w:val="00394700"/>
    <w:pPr>
      <w:spacing w:after="200" w:line="276" w:lineRule="auto"/>
    </w:pPr>
    <w:rPr>
      <w:rFonts w:ascii="Calibri" w:eastAsia="Calibri" w:hAnsi="Calibri" w:cs="Times New Roman"/>
      <w:lang w:eastAsia="en-US"/>
    </w:rPr>
  </w:style>
  <w:style w:type="paragraph" w:customStyle="1" w:styleId="8E54A024F637481482F5FD640B1639E249">
    <w:name w:val="8E54A024F637481482F5FD640B1639E249"/>
    <w:rsid w:val="00394700"/>
    <w:pPr>
      <w:spacing w:after="200" w:line="276" w:lineRule="auto"/>
    </w:pPr>
    <w:rPr>
      <w:rFonts w:ascii="Calibri" w:eastAsia="Calibri" w:hAnsi="Calibri" w:cs="Times New Roman"/>
      <w:lang w:eastAsia="en-US"/>
    </w:rPr>
  </w:style>
  <w:style w:type="paragraph" w:customStyle="1" w:styleId="ADF4CEE7EB694A168B8642ADBF4D613D29">
    <w:name w:val="ADF4CEE7EB694A168B8642ADBF4D613D29"/>
    <w:rsid w:val="00394700"/>
    <w:pPr>
      <w:spacing w:after="200" w:line="276" w:lineRule="auto"/>
    </w:pPr>
    <w:rPr>
      <w:rFonts w:ascii="Calibri" w:eastAsia="Calibri" w:hAnsi="Calibri" w:cs="Times New Roman"/>
      <w:lang w:eastAsia="en-US"/>
    </w:rPr>
  </w:style>
  <w:style w:type="paragraph" w:customStyle="1" w:styleId="0839279DE6924F9E8CDFF669AAD9FAFF49">
    <w:name w:val="0839279DE6924F9E8CDFF669AAD9FAFF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9">
    <w:name w:val="D91AEBD2F36D4052955229E0EEC8815B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9">
    <w:name w:val="6D2387E6A68D437EAC2E122C12894A5649"/>
    <w:rsid w:val="00394700"/>
    <w:pPr>
      <w:spacing w:after="200" w:line="276" w:lineRule="auto"/>
    </w:pPr>
    <w:rPr>
      <w:rFonts w:ascii="Calibri" w:eastAsia="Calibri" w:hAnsi="Calibri" w:cs="Times New Roman"/>
      <w:lang w:eastAsia="en-US"/>
    </w:rPr>
  </w:style>
  <w:style w:type="paragraph" w:customStyle="1" w:styleId="B077712132354B74824A066717B40AB949">
    <w:name w:val="B077712132354B74824A066717B40AB949"/>
    <w:rsid w:val="00394700"/>
    <w:pPr>
      <w:spacing w:after="200" w:line="276" w:lineRule="auto"/>
    </w:pPr>
    <w:rPr>
      <w:rFonts w:ascii="Calibri" w:eastAsia="Calibri" w:hAnsi="Calibri" w:cs="Times New Roman"/>
      <w:lang w:eastAsia="en-US"/>
    </w:rPr>
  </w:style>
  <w:style w:type="paragraph" w:customStyle="1" w:styleId="1F72AEB9EA3F4073AB6D7E6D9278C8CD49">
    <w:name w:val="1F72AEB9EA3F4073AB6D7E6D9278C8CD49"/>
    <w:rsid w:val="00394700"/>
    <w:pPr>
      <w:spacing w:after="200" w:line="276" w:lineRule="auto"/>
    </w:pPr>
    <w:rPr>
      <w:rFonts w:ascii="Calibri" w:eastAsia="Calibri" w:hAnsi="Calibri" w:cs="Times New Roman"/>
      <w:lang w:eastAsia="en-US"/>
    </w:rPr>
  </w:style>
  <w:style w:type="paragraph" w:customStyle="1" w:styleId="AE6AD8081A4B496FBAAB47EA5B141E2449">
    <w:name w:val="AE6AD8081A4B496FBAAB47EA5B141E2449"/>
    <w:rsid w:val="00394700"/>
    <w:pPr>
      <w:spacing w:after="200" w:line="276" w:lineRule="auto"/>
    </w:pPr>
    <w:rPr>
      <w:rFonts w:ascii="Calibri" w:eastAsia="Calibri" w:hAnsi="Calibri" w:cs="Times New Roman"/>
      <w:lang w:eastAsia="en-US"/>
    </w:rPr>
  </w:style>
  <w:style w:type="paragraph" w:customStyle="1" w:styleId="4F1F38248BED41C8982C0F502397203646">
    <w:name w:val="4F1F38248BED41C8982C0F502397203646"/>
    <w:rsid w:val="00394700"/>
    <w:pPr>
      <w:spacing w:after="200" w:line="276" w:lineRule="auto"/>
    </w:pPr>
    <w:rPr>
      <w:rFonts w:ascii="Calibri" w:eastAsia="Calibri" w:hAnsi="Calibri" w:cs="Times New Roman"/>
      <w:lang w:eastAsia="en-US"/>
    </w:rPr>
  </w:style>
  <w:style w:type="paragraph" w:customStyle="1" w:styleId="78B9829804E1459A815B3A8EFC635B2118">
    <w:name w:val="78B9829804E1459A815B3A8EFC635B2118"/>
    <w:rsid w:val="00394700"/>
    <w:pPr>
      <w:spacing w:after="200" w:line="276" w:lineRule="auto"/>
    </w:pPr>
    <w:rPr>
      <w:rFonts w:ascii="Calibri" w:eastAsia="Calibri" w:hAnsi="Calibri" w:cs="Times New Roman"/>
      <w:lang w:eastAsia="en-US"/>
    </w:rPr>
  </w:style>
  <w:style w:type="paragraph" w:customStyle="1" w:styleId="0BED9AF8342C49C48A56ED0F648ABBA054">
    <w:name w:val="0BED9AF8342C49C48A56ED0F648ABBA054"/>
    <w:rsid w:val="00394700"/>
    <w:pPr>
      <w:spacing w:after="200" w:line="276" w:lineRule="auto"/>
    </w:pPr>
    <w:rPr>
      <w:rFonts w:ascii="Calibri" w:eastAsia="Calibri" w:hAnsi="Calibri" w:cs="Times New Roman"/>
      <w:lang w:eastAsia="en-US"/>
    </w:rPr>
  </w:style>
  <w:style w:type="paragraph" w:customStyle="1" w:styleId="A97DAD74A18A40DEA37DC61A81AFF31356">
    <w:name w:val="A97DAD74A18A40DEA37DC61A81AFF31356"/>
    <w:rsid w:val="00394700"/>
    <w:pPr>
      <w:spacing w:after="200" w:line="276" w:lineRule="auto"/>
    </w:pPr>
    <w:rPr>
      <w:rFonts w:ascii="Calibri" w:eastAsia="Calibri" w:hAnsi="Calibri" w:cs="Times New Roman"/>
      <w:lang w:eastAsia="en-US"/>
    </w:rPr>
  </w:style>
  <w:style w:type="paragraph" w:customStyle="1" w:styleId="3BE8647908AD4EFCB32AFB857B5D585D56">
    <w:name w:val="3BE8647908AD4EFCB32AFB857B5D585D56"/>
    <w:rsid w:val="00394700"/>
    <w:pPr>
      <w:spacing w:after="200" w:line="276" w:lineRule="auto"/>
    </w:pPr>
    <w:rPr>
      <w:rFonts w:ascii="Calibri" w:eastAsia="Calibri" w:hAnsi="Calibri" w:cs="Times New Roman"/>
      <w:lang w:eastAsia="en-US"/>
    </w:rPr>
  </w:style>
  <w:style w:type="paragraph" w:customStyle="1" w:styleId="9D54654057B444ABB330CF534CAC8FAA56">
    <w:name w:val="9D54654057B444ABB330CF534CAC8FAA56"/>
    <w:rsid w:val="00394700"/>
    <w:pPr>
      <w:spacing w:after="200" w:line="276" w:lineRule="auto"/>
    </w:pPr>
    <w:rPr>
      <w:rFonts w:ascii="Calibri" w:eastAsia="Calibri" w:hAnsi="Calibri" w:cs="Times New Roman"/>
      <w:lang w:eastAsia="en-US"/>
    </w:rPr>
  </w:style>
  <w:style w:type="paragraph" w:customStyle="1" w:styleId="49F99230D8AF4460830E68B9A830722E19">
    <w:name w:val="49F99230D8AF4460830E68B9A830722E19"/>
    <w:rsid w:val="00394700"/>
    <w:pPr>
      <w:spacing w:after="200" w:line="276" w:lineRule="auto"/>
    </w:pPr>
    <w:rPr>
      <w:rFonts w:ascii="Calibri" w:eastAsia="Calibri" w:hAnsi="Calibri" w:cs="Times New Roman"/>
      <w:lang w:eastAsia="en-US"/>
    </w:rPr>
  </w:style>
  <w:style w:type="paragraph" w:customStyle="1" w:styleId="3F1F035ADA8F49E88326109BB22C516618">
    <w:name w:val="3F1F035ADA8F49E88326109BB22C51661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8">
    <w:name w:val="CACC6B2F09BB4D60A22F6B5CA3544C2518"/>
    <w:rsid w:val="00394700"/>
    <w:pPr>
      <w:spacing w:after="200" w:line="276" w:lineRule="auto"/>
    </w:pPr>
    <w:rPr>
      <w:rFonts w:ascii="Calibri" w:eastAsia="Calibri" w:hAnsi="Calibri" w:cs="Times New Roman"/>
      <w:lang w:eastAsia="en-US"/>
    </w:rPr>
  </w:style>
  <w:style w:type="paragraph" w:customStyle="1" w:styleId="1D3140B6A4DF4D6B9E93FCA6904F69F318">
    <w:name w:val="1D3140B6A4DF4D6B9E93FCA6904F69F318"/>
    <w:rsid w:val="00394700"/>
    <w:pPr>
      <w:spacing w:after="200" w:line="276" w:lineRule="auto"/>
    </w:pPr>
    <w:rPr>
      <w:rFonts w:ascii="Calibri" w:eastAsia="Calibri" w:hAnsi="Calibri" w:cs="Times New Roman"/>
      <w:lang w:eastAsia="en-US"/>
    </w:rPr>
  </w:style>
  <w:style w:type="paragraph" w:customStyle="1" w:styleId="968CF2C708B84CC6BB2CD47D932B298018">
    <w:name w:val="968CF2C708B84CC6BB2CD47D932B298018"/>
    <w:rsid w:val="00394700"/>
    <w:pPr>
      <w:spacing w:after="200" w:line="276" w:lineRule="auto"/>
    </w:pPr>
    <w:rPr>
      <w:rFonts w:ascii="Calibri" w:eastAsia="Calibri" w:hAnsi="Calibri" w:cs="Times New Roman"/>
      <w:lang w:eastAsia="en-US"/>
    </w:rPr>
  </w:style>
  <w:style w:type="paragraph" w:customStyle="1" w:styleId="9742BFF291A54061BAF82192C5C6C7FF46">
    <w:name w:val="9742BFF291A54061BAF82192C5C6C7FF46"/>
    <w:rsid w:val="00394700"/>
    <w:pPr>
      <w:spacing w:after="200" w:line="276" w:lineRule="auto"/>
    </w:pPr>
    <w:rPr>
      <w:rFonts w:ascii="Calibri" w:eastAsia="Calibri" w:hAnsi="Calibri" w:cs="Times New Roman"/>
      <w:lang w:eastAsia="en-US"/>
    </w:rPr>
  </w:style>
  <w:style w:type="paragraph" w:customStyle="1" w:styleId="58DFB0DD020F4BC58694305AA0BD080A52">
    <w:name w:val="58DFB0DD020F4BC58694305AA0BD080A52"/>
    <w:rsid w:val="00394700"/>
    <w:pPr>
      <w:spacing w:after="200" w:line="276" w:lineRule="auto"/>
    </w:pPr>
    <w:rPr>
      <w:rFonts w:ascii="Calibri" w:eastAsia="Calibri" w:hAnsi="Calibri" w:cs="Times New Roman"/>
      <w:lang w:eastAsia="en-US"/>
    </w:rPr>
  </w:style>
  <w:style w:type="paragraph" w:customStyle="1" w:styleId="122FDE7F6AFF41BAB0FE3EF535ABDE7655">
    <w:name w:val="122FDE7F6AFF41BAB0FE3EF535ABDE7655"/>
    <w:rsid w:val="00394700"/>
    <w:pPr>
      <w:spacing w:after="200" w:line="276" w:lineRule="auto"/>
    </w:pPr>
    <w:rPr>
      <w:rFonts w:ascii="Calibri" w:eastAsia="Calibri" w:hAnsi="Calibri" w:cs="Times New Roman"/>
      <w:lang w:eastAsia="en-US"/>
    </w:rPr>
  </w:style>
  <w:style w:type="paragraph" w:customStyle="1" w:styleId="C4D450C190CB4111A053EDAFECF3C84C55">
    <w:name w:val="C4D450C190CB4111A053EDAFECF3C84C55"/>
    <w:rsid w:val="00394700"/>
    <w:pPr>
      <w:spacing w:after="200" w:line="276" w:lineRule="auto"/>
    </w:pPr>
    <w:rPr>
      <w:rFonts w:ascii="Calibri" w:eastAsia="Calibri" w:hAnsi="Calibri" w:cs="Times New Roman"/>
      <w:lang w:eastAsia="en-US"/>
    </w:rPr>
  </w:style>
  <w:style w:type="paragraph" w:customStyle="1" w:styleId="94C6B3B2B0E045868C953F64EA9E0B2316">
    <w:name w:val="94C6B3B2B0E045868C953F64EA9E0B2316"/>
    <w:rsid w:val="00394700"/>
    <w:pPr>
      <w:spacing w:after="200" w:line="276" w:lineRule="auto"/>
    </w:pPr>
    <w:rPr>
      <w:rFonts w:ascii="Calibri" w:eastAsia="Calibri" w:hAnsi="Calibri" w:cs="Times New Roman"/>
      <w:lang w:eastAsia="en-US"/>
    </w:rPr>
  </w:style>
  <w:style w:type="paragraph" w:customStyle="1" w:styleId="205A775C746B41C8951B62D57D867CDC15">
    <w:name w:val="205A775C746B41C8951B62D57D867CDC15"/>
    <w:rsid w:val="00394700"/>
    <w:pPr>
      <w:spacing w:after="200" w:line="276" w:lineRule="auto"/>
    </w:pPr>
    <w:rPr>
      <w:rFonts w:ascii="Calibri" w:eastAsia="Calibri" w:hAnsi="Calibri" w:cs="Times New Roman"/>
      <w:lang w:eastAsia="en-US"/>
    </w:rPr>
  </w:style>
  <w:style w:type="paragraph" w:customStyle="1" w:styleId="85AC44DC157F4CF791E1500B845A56D151">
    <w:name w:val="85AC44DC157F4CF791E1500B845A56D151"/>
    <w:rsid w:val="00394700"/>
    <w:pPr>
      <w:spacing w:after="200" w:line="276" w:lineRule="auto"/>
    </w:pPr>
    <w:rPr>
      <w:rFonts w:ascii="Calibri" w:eastAsia="Calibri" w:hAnsi="Calibri" w:cs="Times New Roman"/>
      <w:lang w:eastAsia="en-US"/>
    </w:rPr>
  </w:style>
  <w:style w:type="paragraph" w:customStyle="1" w:styleId="8E54A024F637481482F5FD640B1639E250">
    <w:name w:val="8E54A024F637481482F5FD640B1639E250"/>
    <w:rsid w:val="00394700"/>
    <w:pPr>
      <w:spacing w:after="200" w:line="276" w:lineRule="auto"/>
    </w:pPr>
    <w:rPr>
      <w:rFonts w:ascii="Calibri" w:eastAsia="Calibri" w:hAnsi="Calibri" w:cs="Times New Roman"/>
      <w:lang w:eastAsia="en-US"/>
    </w:rPr>
  </w:style>
  <w:style w:type="paragraph" w:customStyle="1" w:styleId="ADF4CEE7EB694A168B8642ADBF4D613D30">
    <w:name w:val="ADF4CEE7EB694A168B8642ADBF4D613D30"/>
    <w:rsid w:val="00394700"/>
    <w:pPr>
      <w:spacing w:after="200" w:line="276" w:lineRule="auto"/>
    </w:pPr>
    <w:rPr>
      <w:rFonts w:ascii="Calibri" w:eastAsia="Calibri" w:hAnsi="Calibri" w:cs="Times New Roman"/>
      <w:lang w:eastAsia="en-US"/>
    </w:rPr>
  </w:style>
  <w:style w:type="paragraph" w:customStyle="1" w:styleId="0839279DE6924F9E8CDFF669AAD9FAFF50">
    <w:name w:val="0839279DE6924F9E8CDFF669AAD9FAFF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0">
    <w:name w:val="D91AEBD2F36D4052955229E0EEC8815B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0">
    <w:name w:val="6D2387E6A68D437EAC2E122C12894A5650"/>
    <w:rsid w:val="00394700"/>
    <w:pPr>
      <w:spacing w:after="200" w:line="276" w:lineRule="auto"/>
    </w:pPr>
    <w:rPr>
      <w:rFonts w:ascii="Calibri" w:eastAsia="Calibri" w:hAnsi="Calibri" w:cs="Times New Roman"/>
      <w:lang w:eastAsia="en-US"/>
    </w:rPr>
  </w:style>
  <w:style w:type="paragraph" w:customStyle="1" w:styleId="B077712132354B74824A066717B40AB950">
    <w:name w:val="B077712132354B74824A066717B40AB950"/>
    <w:rsid w:val="00394700"/>
    <w:pPr>
      <w:spacing w:after="200" w:line="276" w:lineRule="auto"/>
    </w:pPr>
    <w:rPr>
      <w:rFonts w:ascii="Calibri" w:eastAsia="Calibri" w:hAnsi="Calibri" w:cs="Times New Roman"/>
      <w:lang w:eastAsia="en-US"/>
    </w:rPr>
  </w:style>
  <w:style w:type="paragraph" w:customStyle="1" w:styleId="1F72AEB9EA3F4073AB6D7E6D9278C8CD50">
    <w:name w:val="1F72AEB9EA3F4073AB6D7E6D9278C8CD50"/>
    <w:rsid w:val="00394700"/>
    <w:pPr>
      <w:spacing w:after="200" w:line="276" w:lineRule="auto"/>
    </w:pPr>
    <w:rPr>
      <w:rFonts w:ascii="Calibri" w:eastAsia="Calibri" w:hAnsi="Calibri" w:cs="Times New Roman"/>
      <w:lang w:eastAsia="en-US"/>
    </w:rPr>
  </w:style>
  <w:style w:type="paragraph" w:customStyle="1" w:styleId="AE6AD8081A4B496FBAAB47EA5B141E2450">
    <w:name w:val="AE6AD8081A4B496FBAAB47EA5B141E2450"/>
    <w:rsid w:val="00394700"/>
    <w:pPr>
      <w:spacing w:after="200" w:line="276" w:lineRule="auto"/>
    </w:pPr>
    <w:rPr>
      <w:rFonts w:ascii="Calibri" w:eastAsia="Calibri" w:hAnsi="Calibri" w:cs="Times New Roman"/>
      <w:lang w:eastAsia="en-US"/>
    </w:rPr>
  </w:style>
  <w:style w:type="paragraph" w:customStyle="1" w:styleId="4F1F38248BED41C8982C0F502397203647">
    <w:name w:val="4F1F38248BED41C8982C0F502397203647"/>
    <w:rsid w:val="00394700"/>
    <w:pPr>
      <w:spacing w:after="200" w:line="276" w:lineRule="auto"/>
    </w:pPr>
    <w:rPr>
      <w:rFonts w:ascii="Calibri" w:eastAsia="Calibri" w:hAnsi="Calibri" w:cs="Times New Roman"/>
      <w:lang w:eastAsia="en-US"/>
    </w:rPr>
  </w:style>
  <w:style w:type="paragraph" w:customStyle="1" w:styleId="78B9829804E1459A815B3A8EFC635B2119">
    <w:name w:val="78B9829804E1459A815B3A8EFC635B2119"/>
    <w:rsid w:val="00394700"/>
    <w:pPr>
      <w:spacing w:after="200" w:line="276" w:lineRule="auto"/>
    </w:pPr>
    <w:rPr>
      <w:rFonts w:ascii="Calibri" w:eastAsia="Calibri" w:hAnsi="Calibri" w:cs="Times New Roman"/>
      <w:lang w:eastAsia="en-US"/>
    </w:rPr>
  </w:style>
  <w:style w:type="paragraph" w:customStyle="1" w:styleId="0BED9AF8342C49C48A56ED0F648ABBA055">
    <w:name w:val="0BED9AF8342C49C48A56ED0F648ABBA055"/>
    <w:rsid w:val="00394700"/>
    <w:pPr>
      <w:spacing w:after="200" w:line="276" w:lineRule="auto"/>
    </w:pPr>
    <w:rPr>
      <w:rFonts w:ascii="Calibri" w:eastAsia="Calibri" w:hAnsi="Calibri" w:cs="Times New Roman"/>
      <w:lang w:eastAsia="en-US"/>
    </w:rPr>
  </w:style>
  <w:style w:type="paragraph" w:customStyle="1" w:styleId="A97DAD74A18A40DEA37DC61A81AFF31357">
    <w:name w:val="A97DAD74A18A40DEA37DC61A81AFF31357"/>
    <w:rsid w:val="00394700"/>
    <w:pPr>
      <w:spacing w:after="200" w:line="276" w:lineRule="auto"/>
    </w:pPr>
    <w:rPr>
      <w:rFonts w:ascii="Calibri" w:eastAsia="Calibri" w:hAnsi="Calibri" w:cs="Times New Roman"/>
      <w:lang w:eastAsia="en-US"/>
    </w:rPr>
  </w:style>
  <w:style w:type="paragraph" w:customStyle="1" w:styleId="3BE8647908AD4EFCB32AFB857B5D585D57">
    <w:name w:val="3BE8647908AD4EFCB32AFB857B5D585D57"/>
    <w:rsid w:val="00394700"/>
    <w:pPr>
      <w:spacing w:after="200" w:line="276" w:lineRule="auto"/>
    </w:pPr>
    <w:rPr>
      <w:rFonts w:ascii="Calibri" w:eastAsia="Calibri" w:hAnsi="Calibri" w:cs="Times New Roman"/>
      <w:lang w:eastAsia="en-US"/>
    </w:rPr>
  </w:style>
  <w:style w:type="paragraph" w:customStyle="1" w:styleId="9D54654057B444ABB330CF534CAC8FAA57">
    <w:name w:val="9D54654057B444ABB330CF534CAC8FAA57"/>
    <w:rsid w:val="00394700"/>
    <w:pPr>
      <w:spacing w:after="200" w:line="276" w:lineRule="auto"/>
    </w:pPr>
    <w:rPr>
      <w:rFonts w:ascii="Calibri" w:eastAsia="Calibri" w:hAnsi="Calibri" w:cs="Times New Roman"/>
      <w:lang w:eastAsia="en-US"/>
    </w:rPr>
  </w:style>
  <w:style w:type="paragraph" w:customStyle="1" w:styleId="49F99230D8AF4460830E68B9A830722E20">
    <w:name w:val="49F99230D8AF4460830E68B9A830722E20"/>
    <w:rsid w:val="00394700"/>
    <w:pPr>
      <w:spacing w:after="200" w:line="276" w:lineRule="auto"/>
    </w:pPr>
    <w:rPr>
      <w:rFonts w:ascii="Calibri" w:eastAsia="Calibri" w:hAnsi="Calibri" w:cs="Times New Roman"/>
      <w:lang w:eastAsia="en-US"/>
    </w:rPr>
  </w:style>
  <w:style w:type="paragraph" w:customStyle="1" w:styleId="3F1F035ADA8F49E88326109BB22C516619">
    <w:name w:val="3F1F035ADA8F49E88326109BB22C51661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9">
    <w:name w:val="CACC6B2F09BB4D60A22F6B5CA3544C2519"/>
    <w:rsid w:val="00394700"/>
    <w:pPr>
      <w:spacing w:after="200" w:line="276" w:lineRule="auto"/>
    </w:pPr>
    <w:rPr>
      <w:rFonts w:ascii="Calibri" w:eastAsia="Calibri" w:hAnsi="Calibri" w:cs="Times New Roman"/>
      <w:lang w:eastAsia="en-US"/>
    </w:rPr>
  </w:style>
  <w:style w:type="paragraph" w:customStyle="1" w:styleId="1D3140B6A4DF4D6B9E93FCA6904F69F319">
    <w:name w:val="1D3140B6A4DF4D6B9E93FCA6904F69F319"/>
    <w:rsid w:val="00394700"/>
    <w:pPr>
      <w:spacing w:after="200" w:line="276" w:lineRule="auto"/>
    </w:pPr>
    <w:rPr>
      <w:rFonts w:ascii="Calibri" w:eastAsia="Calibri" w:hAnsi="Calibri" w:cs="Times New Roman"/>
      <w:lang w:eastAsia="en-US"/>
    </w:rPr>
  </w:style>
  <w:style w:type="paragraph" w:customStyle="1" w:styleId="968CF2C708B84CC6BB2CD47D932B298019">
    <w:name w:val="968CF2C708B84CC6BB2CD47D932B298019"/>
    <w:rsid w:val="00394700"/>
    <w:pPr>
      <w:spacing w:after="200" w:line="276" w:lineRule="auto"/>
    </w:pPr>
    <w:rPr>
      <w:rFonts w:ascii="Calibri" w:eastAsia="Calibri" w:hAnsi="Calibri" w:cs="Times New Roman"/>
      <w:lang w:eastAsia="en-US"/>
    </w:rPr>
  </w:style>
  <w:style w:type="paragraph" w:customStyle="1" w:styleId="9742BFF291A54061BAF82192C5C6C7FF47">
    <w:name w:val="9742BFF291A54061BAF82192C5C6C7FF47"/>
    <w:rsid w:val="00394700"/>
    <w:pPr>
      <w:spacing w:after="200" w:line="276" w:lineRule="auto"/>
    </w:pPr>
    <w:rPr>
      <w:rFonts w:ascii="Calibri" w:eastAsia="Calibri" w:hAnsi="Calibri" w:cs="Times New Roman"/>
      <w:lang w:eastAsia="en-US"/>
    </w:rPr>
  </w:style>
  <w:style w:type="paragraph" w:customStyle="1" w:styleId="58DFB0DD020F4BC58694305AA0BD080A53">
    <w:name w:val="58DFB0DD020F4BC58694305AA0BD080A53"/>
    <w:rsid w:val="00394700"/>
    <w:pPr>
      <w:spacing w:after="200" w:line="276" w:lineRule="auto"/>
    </w:pPr>
    <w:rPr>
      <w:rFonts w:ascii="Calibri" w:eastAsia="Calibri" w:hAnsi="Calibri" w:cs="Times New Roman"/>
      <w:lang w:eastAsia="en-US"/>
    </w:rPr>
  </w:style>
  <w:style w:type="paragraph" w:customStyle="1" w:styleId="122FDE7F6AFF41BAB0FE3EF535ABDE7656">
    <w:name w:val="122FDE7F6AFF41BAB0FE3EF535ABDE7656"/>
    <w:rsid w:val="00394700"/>
    <w:pPr>
      <w:spacing w:after="200" w:line="276" w:lineRule="auto"/>
    </w:pPr>
    <w:rPr>
      <w:rFonts w:ascii="Calibri" w:eastAsia="Calibri" w:hAnsi="Calibri" w:cs="Times New Roman"/>
      <w:lang w:eastAsia="en-US"/>
    </w:rPr>
  </w:style>
  <w:style w:type="paragraph" w:customStyle="1" w:styleId="C4D450C190CB4111A053EDAFECF3C84C56">
    <w:name w:val="C4D450C190CB4111A053EDAFECF3C84C56"/>
    <w:rsid w:val="00394700"/>
    <w:pPr>
      <w:spacing w:after="200" w:line="276" w:lineRule="auto"/>
    </w:pPr>
    <w:rPr>
      <w:rFonts w:ascii="Calibri" w:eastAsia="Calibri" w:hAnsi="Calibri" w:cs="Times New Roman"/>
      <w:lang w:eastAsia="en-US"/>
    </w:rPr>
  </w:style>
  <w:style w:type="paragraph" w:customStyle="1" w:styleId="94C6B3B2B0E045868C953F64EA9E0B2317">
    <w:name w:val="94C6B3B2B0E045868C953F64EA9E0B2317"/>
    <w:rsid w:val="00394700"/>
    <w:pPr>
      <w:spacing w:after="200" w:line="276" w:lineRule="auto"/>
    </w:pPr>
    <w:rPr>
      <w:rFonts w:ascii="Calibri" w:eastAsia="Calibri" w:hAnsi="Calibri" w:cs="Times New Roman"/>
      <w:lang w:eastAsia="en-US"/>
    </w:rPr>
  </w:style>
  <w:style w:type="paragraph" w:customStyle="1" w:styleId="205A775C746B41C8951B62D57D867CDC16">
    <w:name w:val="205A775C746B41C8951B62D57D867CDC16"/>
    <w:rsid w:val="00394700"/>
    <w:pPr>
      <w:spacing w:after="200" w:line="276" w:lineRule="auto"/>
    </w:pPr>
    <w:rPr>
      <w:rFonts w:ascii="Calibri" w:eastAsia="Calibri" w:hAnsi="Calibri" w:cs="Times New Roman"/>
      <w:lang w:eastAsia="en-US"/>
    </w:rPr>
  </w:style>
  <w:style w:type="paragraph" w:customStyle="1" w:styleId="85AC44DC157F4CF791E1500B845A56D152">
    <w:name w:val="85AC44DC157F4CF791E1500B845A56D152"/>
    <w:rsid w:val="00394700"/>
    <w:pPr>
      <w:spacing w:after="200" w:line="276" w:lineRule="auto"/>
    </w:pPr>
    <w:rPr>
      <w:rFonts w:ascii="Calibri" w:eastAsia="Calibri" w:hAnsi="Calibri" w:cs="Times New Roman"/>
      <w:lang w:eastAsia="en-US"/>
    </w:rPr>
  </w:style>
  <w:style w:type="paragraph" w:customStyle="1" w:styleId="8E54A024F637481482F5FD640B1639E251">
    <w:name w:val="8E54A024F637481482F5FD640B1639E251"/>
    <w:rsid w:val="00394700"/>
    <w:pPr>
      <w:spacing w:after="200" w:line="276" w:lineRule="auto"/>
    </w:pPr>
    <w:rPr>
      <w:rFonts w:ascii="Calibri" w:eastAsia="Calibri" w:hAnsi="Calibri" w:cs="Times New Roman"/>
      <w:lang w:eastAsia="en-US"/>
    </w:rPr>
  </w:style>
  <w:style w:type="paragraph" w:customStyle="1" w:styleId="ADF4CEE7EB694A168B8642ADBF4D613D31">
    <w:name w:val="ADF4CEE7EB694A168B8642ADBF4D613D31"/>
    <w:rsid w:val="00394700"/>
    <w:pPr>
      <w:spacing w:after="200" w:line="276" w:lineRule="auto"/>
    </w:pPr>
    <w:rPr>
      <w:rFonts w:ascii="Calibri" w:eastAsia="Calibri" w:hAnsi="Calibri" w:cs="Times New Roman"/>
      <w:lang w:eastAsia="en-US"/>
    </w:rPr>
  </w:style>
  <w:style w:type="paragraph" w:customStyle="1" w:styleId="0839279DE6924F9E8CDFF669AAD9FAFF51">
    <w:name w:val="0839279DE6924F9E8CDFF669AAD9FAFF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1">
    <w:name w:val="D91AEBD2F36D4052955229E0EEC8815B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1">
    <w:name w:val="6D2387E6A68D437EAC2E122C12894A5651"/>
    <w:rsid w:val="00394700"/>
    <w:pPr>
      <w:spacing w:after="200" w:line="276" w:lineRule="auto"/>
    </w:pPr>
    <w:rPr>
      <w:rFonts w:ascii="Calibri" w:eastAsia="Calibri" w:hAnsi="Calibri" w:cs="Times New Roman"/>
      <w:lang w:eastAsia="en-US"/>
    </w:rPr>
  </w:style>
  <w:style w:type="paragraph" w:customStyle="1" w:styleId="B077712132354B74824A066717B40AB951">
    <w:name w:val="B077712132354B74824A066717B40AB951"/>
    <w:rsid w:val="00394700"/>
    <w:pPr>
      <w:spacing w:after="200" w:line="276" w:lineRule="auto"/>
    </w:pPr>
    <w:rPr>
      <w:rFonts w:ascii="Calibri" w:eastAsia="Calibri" w:hAnsi="Calibri" w:cs="Times New Roman"/>
      <w:lang w:eastAsia="en-US"/>
    </w:rPr>
  </w:style>
  <w:style w:type="paragraph" w:customStyle="1" w:styleId="1F72AEB9EA3F4073AB6D7E6D9278C8CD51">
    <w:name w:val="1F72AEB9EA3F4073AB6D7E6D9278C8CD51"/>
    <w:rsid w:val="00394700"/>
    <w:pPr>
      <w:spacing w:after="200" w:line="276" w:lineRule="auto"/>
    </w:pPr>
    <w:rPr>
      <w:rFonts w:ascii="Calibri" w:eastAsia="Calibri" w:hAnsi="Calibri" w:cs="Times New Roman"/>
      <w:lang w:eastAsia="en-US"/>
    </w:rPr>
  </w:style>
  <w:style w:type="paragraph" w:customStyle="1" w:styleId="AE6AD8081A4B496FBAAB47EA5B141E2451">
    <w:name w:val="AE6AD8081A4B496FBAAB47EA5B141E2451"/>
    <w:rsid w:val="00394700"/>
    <w:pPr>
      <w:spacing w:after="200" w:line="276" w:lineRule="auto"/>
    </w:pPr>
    <w:rPr>
      <w:rFonts w:ascii="Calibri" w:eastAsia="Calibri" w:hAnsi="Calibri" w:cs="Times New Roman"/>
      <w:lang w:eastAsia="en-US"/>
    </w:rPr>
  </w:style>
  <w:style w:type="paragraph" w:customStyle="1" w:styleId="4F1F38248BED41C8982C0F502397203648">
    <w:name w:val="4F1F38248BED41C8982C0F502397203648"/>
    <w:rsid w:val="00394700"/>
    <w:pPr>
      <w:spacing w:after="200" w:line="276" w:lineRule="auto"/>
    </w:pPr>
    <w:rPr>
      <w:rFonts w:ascii="Calibri" w:eastAsia="Calibri" w:hAnsi="Calibri" w:cs="Times New Roman"/>
      <w:lang w:eastAsia="en-US"/>
    </w:rPr>
  </w:style>
  <w:style w:type="paragraph" w:customStyle="1" w:styleId="78B9829804E1459A815B3A8EFC635B2120">
    <w:name w:val="78B9829804E1459A815B3A8EFC635B2120"/>
    <w:rsid w:val="00394700"/>
    <w:pPr>
      <w:spacing w:after="200" w:line="276" w:lineRule="auto"/>
    </w:pPr>
    <w:rPr>
      <w:rFonts w:ascii="Calibri" w:eastAsia="Calibri" w:hAnsi="Calibri" w:cs="Times New Roman"/>
      <w:lang w:eastAsia="en-US"/>
    </w:rPr>
  </w:style>
  <w:style w:type="paragraph" w:customStyle="1" w:styleId="0BED9AF8342C49C48A56ED0F648ABBA056">
    <w:name w:val="0BED9AF8342C49C48A56ED0F648ABBA056"/>
    <w:rsid w:val="00394700"/>
    <w:pPr>
      <w:spacing w:after="200" w:line="276" w:lineRule="auto"/>
    </w:pPr>
    <w:rPr>
      <w:rFonts w:ascii="Calibri" w:eastAsia="Calibri" w:hAnsi="Calibri" w:cs="Times New Roman"/>
      <w:lang w:eastAsia="en-US"/>
    </w:rPr>
  </w:style>
  <w:style w:type="paragraph" w:customStyle="1" w:styleId="A97DAD74A18A40DEA37DC61A81AFF31358">
    <w:name w:val="A97DAD74A18A40DEA37DC61A81AFF31358"/>
    <w:rsid w:val="00394700"/>
    <w:pPr>
      <w:spacing w:after="200" w:line="276" w:lineRule="auto"/>
    </w:pPr>
    <w:rPr>
      <w:rFonts w:ascii="Calibri" w:eastAsia="Calibri" w:hAnsi="Calibri" w:cs="Times New Roman"/>
      <w:lang w:eastAsia="en-US"/>
    </w:rPr>
  </w:style>
  <w:style w:type="paragraph" w:customStyle="1" w:styleId="3BE8647908AD4EFCB32AFB857B5D585D58">
    <w:name w:val="3BE8647908AD4EFCB32AFB857B5D585D58"/>
    <w:rsid w:val="00394700"/>
    <w:pPr>
      <w:spacing w:after="200" w:line="276" w:lineRule="auto"/>
    </w:pPr>
    <w:rPr>
      <w:rFonts w:ascii="Calibri" w:eastAsia="Calibri" w:hAnsi="Calibri" w:cs="Times New Roman"/>
      <w:lang w:eastAsia="en-US"/>
    </w:rPr>
  </w:style>
  <w:style w:type="paragraph" w:customStyle="1" w:styleId="9D54654057B444ABB330CF534CAC8FAA58">
    <w:name w:val="9D54654057B444ABB330CF534CAC8FAA58"/>
    <w:rsid w:val="00394700"/>
    <w:pPr>
      <w:spacing w:after="200" w:line="276" w:lineRule="auto"/>
    </w:pPr>
    <w:rPr>
      <w:rFonts w:ascii="Calibri" w:eastAsia="Calibri" w:hAnsi="Calibri" w:cs="Times New Roman"/>
      <w:lang w:eastAsia="en-US"/>
    </w:rPr>
  </w:style>
  <w:style w:type="paragraph" w:customStyle="1" w:styleId="49F99230D8AF4460830E68B9A830722E21">
    <w:name w:val="49F99230D8AF4460830E68B9A830722E21"/>
    <w:rsid w:val="00394700"/>
    <w:pPr>
      <w:spacing w:after="200" w:line="276" w:lineRule="auto"/>
    </w:pPr>
    <w:rPr>
      <w:rFonts w:ascii="Calibri" w:eastAsia="Calibri" w:hAnsi="Calibri" w:cs="Times New Roman"/>
      <w:lang w:eastAsia="en-US"/>
    </w:rPr>
  </w:style>
  <w:style w:type="paragraph" w:customStyle="1" w:styleId="3F1F035ADA8F49E88326109BB22C516620">
    <w:name w:val="3F1F035ADA8F49E88326109BB22C51662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0">
    <w:name w:val="CACC6B2F09BB4D60A22F6B5CA3544C2520"/>
    <w:rsid w:val="00394700"/>
    <w:pPr>
      <w:spacing w:after="200" w:line="276" w:lineRule="auto"/>
    </w:pPr>
    <w:rPr>
      <w:rFonts w:ascii="Calibri" w:eastAsia="Calibri" w:hAnsi="Calibri" w:cs="Times New Roman"/>
      <w:lang w:eastAsia="en-US"/>
    </w:rPr>
  </w:style>
  <w:style w:type="paragraph" w:customStyle="1" w:styleId="1D3140B6A4DF4D6B9E93FCA6904F69F320">
    <w:name w:val="1D3140B6A4DF4D6B9E93FCA6904F69F320"/>
    <w:rsid w:val="00394700"/>
    <w:pPr>
      <w:spacing w:after="200" w:line="276" w:lineRule="auto"/>
    </w:pPr>
    <w:rPr>
      <w:rFonts w:ascii="Calibri" w:eastAsia="Calibri" w:hAnsi="Calibri" w:cs="Times New Roman"/>
      <w:lang w:eastAsia="en-US"/>
    </w:rPr>
  </w:style>
  <w:style w:type="paragraph" w:customStyle="1" w:styleId="968CF2C708B84CC6BB2CD47D932B298020">
    <w:name w:val="968CF2C708B84CC6BB2CD47D932B298020"/>
    <w:rsid w:val="00394700"/>
    <w:pPr>
      <w:spacing w:after="200" w:line="276" w:lineRule="auto"/>
    </w:pPr>
    <w:rPr>
      <w:rFonts w:ascii="Calibri" w:eastAsia="Calibri" w:hAnsi="Calibri" w:cs="Times New Roman"/>
      <w:lang w:eastAsia="en-US"/>
    </w:rPr>
  </w:style>
  <w:style w:type="paragraph" w:customStyle="1" w:styleId="9742BFF291A54061BAF82192C5C6C7FF48">
    <w:name w:val="9742BFF291A54061BAF82192C5C6C7FF48"/>
    <w:rsid w:val="00394700"/>
    <w:pPr>
      <w:spacing w:after="200" w:line="276" w:lineRule="auto"/>
    </w:pPr>
    <w:rPr>
      <w:rFonts w:ascii="Calibri" w:eastAsia="Calibri" w:hAnsi="Calibri" w:cs="Times New Roman"/>
      <w:lang w:eastAsia="en-US"/>
    </w:rPr>
  </w:style>
  <w:style w:type="paragraph" w:customStyle="1" w:styleId="58DFB0DD020F4BC58694305AA0BD080A54">
    <w:name w:val="58DFB0DD020F4BC58694305AA0BD080A54"/>
    <w:rsid w:val="00394700"/>
    <w:pPr>
      <w:spacing w:after="200" w:line="276" w:lineRule="auto"/>
    </w:pPr>
    <w:rPr>
      <w:rFonts w:ascii="Calibri" w:eastAsia="Calibri" w:hAnsi="Calibri" w:cs="Times New Roman"/>
      <w:lang w:eastAsia="en-US"/>
    </w:rPr>
  </w:style>
  <w:style w:type="paragraph" w:customStyle="1" w:styleId="122FDE7F6AFF41BAB0FE3EF535ABDE7657">
    <w:name w:val="122FDE7F6AFF41BAB0FE3EF535ABDE7657"/>
    <w:rsid w:val="00394700"/>
    <w:pPr>
      <w:spacing w:after="200" w:line="276" w:lineRule="auto"/>
    </w:pPr>
    <w:rPr>
      <w:rFonts w:ascii="Calibri" w:eastAsia="Calibri" w:hAnsi="Calibri" w:cs="Times New Roman"/>
      <w:lang w:eastAsia="en-US"/>
    </w:rPr>
  </w:style>
  <w:style w:type="paragraph" w:customStyle="1" w:styleId="C4D450C190CB4111A053EDAFECF3C84C57">
    <w:name w:val="C4D450C190CB4111A053EDAFECF3C84C57"/>
    <w:rsid w:val="00394700"/>
    <w:pPr>
      <w:spacing w:after="200" w:line="276" w:lineRule="auto"/>
    </w:pPr>
    <w:rPr>
      <w:rFonts w:ascii="Calibri" w:eastAsia="Calibri" w:hAnsi="Calibri" w:cs="Times New Roman"/>
      <w:lang w:eastAsia="en-US"/>
    </w:rPr>
  </w:style>
  <w:style w:type="paragraph" w:customStyle="1" w:styleId="94C6B3B2B0E045868C953F64EA9E0B2318">
    <w:name w:val="94C6B3B2B0E045868C953F64EA9E0B2318"/>
    <w:rsid w:val="00394700"/>
    <w:pPr>
      <w:spacing w:after="200" w:line="276" w:lineRule="auto"/>
    </w:pPr>
    <w:rPr>
      <w:rFonts w:ascii="Calibri" w:eastAsia="Calibri" w:hAnsi="Calibri" w:cs="Times New Roman"/>
      <w:lang w:eastAsia="en-US"/>
    </w:rPr>
  </w:style>
  <w:style w:type="paragraph" w:customStyle="1" w:styleId="205A775C746B41C8951B62D57D867CDC17">
    <w:name w:val="205A775C746B41C8951B62D57D867CDC17"/>
    <w:rsid w:val="00394700"/>
    <w:pPr>
      <w:spacing w:after="200" w:line="276" w:lineRule="auto"/>
    </w:pPr>
    <w:rPr>
      <w:rFonts w:ascii="Calibri" w:eastAsia="Calibri" w:hAnsi="Calibri" w:cs="Times New Roman"/>
      <w:lang w:eastAsia="en-US"/>
    </w:rPr>
  </w:style>
  <w:style w:type="paragraph" w:customStyle="1" w:styleId="85AC44DC157F4CF791E1500B845A56D153">
    <w:name w:val="85AC44DC157F4CF791E1500B845A56D153"/>
    <w:rsid w:val="00394700"/>
    <w:pPr>
      <w:spacing w:after="200" w:line="276" w:lineRule="auto"/>
    </w:pPr>
    <w:rPr>
      <w:rFonts w:ascii="Calibri" w:eastAsia="Calibri" w:hAnsi="Calibri" w:cs="Times New Roman"/>
      <w:lang w:eastAsia="en-US"/>
    </w:rPr>
  </w:style>
  <w:style w:type="paragraph" w:customStyle="1" w:styleId="8E54A024F637481482F5FD640B1639E252">
    <w:name w:val="8E54A024F637481482F5FD640B1639E252"/>
    <w:rsid w:val="00394700"/>
    <w:pPr>
      <w:spacing w:after="200" w:line="276" w:lineRule="auto"/>
    </w:pPr>
    <w:rPr>
      <w:rFonts w:ascii="Calibri" w:eastAsia="Calibri" w:hAnsi="Calibri" w:cs="Times New Roman"/>
      <w:lang w:eastAsia="en-US"/>
    </w:rPr>
  </w:style>
  <w:style w:type="paragraph" w:customStyle="1" w:styleId="ADF4CEE7EB694A168B8642ADBF4D613D32">
    <w:name w:val="ADF4CEE7EB694A168B8642ADBF4D613D32"/>
    <w:rsid w:val="00394700"/>
    <w:pPr>
      <w:spacing w:after="200" w:line="276" w:lineRule="auto"/>
    </w:pPr>
    <w:rPr>
      <w:rFonts w:ascii="Calibri" w:eastAsia="Calibri" w:hAnsi="Calibri" w:cs="Times New Roman"/>
      <w:lang w:eastAsia="en-US"/>
    </w:rPr>
  </w:style>
  <w:style w:type="paragraph" w:customStyle="1" w:styleId="0839279DE6924F9E8CDFF669AAD9FAFF52">
    <w:name w:val="0839279DE6924F9E8CDFF669AAD9FAFF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2">
    <w:name w:val="D91AEBD2F36D4052955229E0EEC8815B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2">
    <w:name w:val="6D2387E6A68D437EAC2E122C12894A5652"/>
    <w:rsid w:val="00394700"/>
    <w:pPr>
      <w:spacing w:after="200" w:line="276" w:lineRule="auto"/>
    </w:pPr>
    <w:rPr>
      <w:rFonts w:ascii="Calibri" w:eastAsia="Calibri" w:hAnsi="Calibri" w:cs="Times New Roman"/>
      <w:lang w:eastAsia="en-US"/>
    </w:rPr>
  </w:style>
  <w:style w:type="paragraph" w:customStyle="1" w:styleId="B077712132354B74824A066717B40AB952">
    <w:name w:val="B077712132354B74824A066717B40AB952"/>
    <w:rsid w:val="00394700"/>
    <w:pPr>
      <w:spacing w:after="200" w:line="276" w:lineRule="auto"/>
    </w:pPr>
    <w:rPr>
      <w:rFonts w:ascii="Calibri" w:eastAsia="Calibri" w:hAnsi="Calibri" w:cs="Times New Roman"/>
      <w:lang w:eastAsia="en-US"/>
    </w:rPr>
  </w:style>
  <w:style w:type="paragraph" w:customStyle="1" w:styleId="1F72AEB9EA3F4073AB6D7E6D9278C8CD52">
    <w:name w:val="1F72AEB9EA3F4073AB6D7E6D9278C8CD52"/>
    <w:rsid w:val="00394700"/>
    <w:pPr>
      <w:spacing w:after="200" w:line="276" w:lineRule="auto"/>
    </w:pPr>
    <w:rPr>
      <w:rFonts w:ascii="Calibri" w:eastAsia="Calibri" w:hAnsi="Calibri" w:cs="Times New Roman"/>
      <w:lang w:eastAsia="en-US"/>
    </w:rPr>
  </w:style>
  <w:style w:type="paragraph" w:customStyle="1" w:styleId="AE6AD8081A4B496FBAAB47EA5B141E2452">
    <w:name w:val="AE6AD8081A4B496FBAAB47EA5B141E2452"/>
    <w:rsid w:val="00394700"/>
    <w:pPr>
      <w:spacing w:after="200" w:line="276" w:lineRule="auto"/>
    </w:pPr>
    <w:rPr>
      <w:rFonts w:ascii="Calibri" w:eastAsia="Calibri" w:hAnsi="Calibri" w:cs="Times New Roman"/>
      <w:lang w:eastAsia="en-US"/>
    </w:rPr>
  </w:style>
  <w:style w:type="paragraph" w:customStyle="1" w:styleId="4F1F38248BED41C8982C0F502397203649">
    <w:name w:val="4F1F38248BED41C8982C0F502397203649"/>
    <w:rsid w:val="00394700"/>
    <w:pPr>
      <w:spacing w:after="200" w:line="276" w:lineRule="auto"/>
    </w:pPr>
    <w:rPr>
      <w:rFonts w:ascii="Calibri" w:eastAsia="Calibri" w:hAnsi="Calibri" w:cs="Times New Roman"/>
      <w:lang w:eastAsia="en-US"/>
    </w:rPr>
  </w:style>
  <w:style w:type="paragraph" w:customStyle="1" w:styleId="78B9829804E1459A815B3A8EFC635B2121">
    <w:name w:val="78B9829804E1459A815B3A8EFC635B2121"/>
    <w:rsid w:val="00394700"/>
    <w:pPr>
      <w:spacing w:after="200" w:line="276" w:lineRule="auto"/>
    </w:pPr>
    <w:rPr>
      <w:rFonts w:ascii="Calibri" w:eastAsia="Calibri" w:hAnsi="Calibri" w:cs="Times New Roman"/>
      <w:lang w:eastAsia="en-US"/>
    </w:rPr>
  </w:style>
  <w:style w:type="paragraph" w:customStyle="1" w:styleId="0BED9AF8342C49C48A56ED0F648ABBA057">
    <w:name w:val="0BED9AF8342C49C48A56ED0F648ABBA057"/>
    <w:rsid w:val="00394700"/>
    <w:pPr>
      <w:spacing w:after="200" w:line="276" w:lineRule="auto"/>
    </w:pPr>
    <w:rPr>
      <w:rFonts w:ascii="Calibri" w:eastAsia="Calibri" w:hAnsi="Calibri" w:cs="Times New Roman"/>
      <w:lang w:eastAsia="en-US"/>
    </w:rPr>
  </w:style>
  <w:style w:type="paragraph" w:customStyle="1" w:styleId="A97DAD74A18A40DEA37DC61A81AFF31359">
    <w:name w:val="A97DAD74A18A40DEA37DC61A81AFF31359"/>
    <w:rsid w:val="00394700"/>
    <w:pPr>
      <w:spacing w:after="200" w:line="276" w:lineRule="auto"/>
    </w:pPr>
    <w:rPr>
      <w:rFonts w:ascii="Calibri" w:eastAsia="Calibri" w:hAnsi="Calibri" w:cs="Times New Roman"/>
      <w:lang w:eastAsia="en-US"/>
    </w:rPr>
  </w:style>
  <w:style w:type="paragraph" w:customStyle="1" w:styleId="3BE8647908AD4EFCB32AFB857B5D585D59">
    <w:name w:val="3BE8647908AD4EFCB32AFB857B5D585D59"/>
    <w:rsid w:val="00394700"/>
    <w:pPr>
      <w:spacing w:after="200" w:line="276" w:lineRule="auto"/>
    </w:pPr>
    <w:rPr>
      <w:rFonts w:ascii="Calibri" w:eastAsia="Calibri" w:hAnsi="Calibri" w:cs="Times New Roman"/>
      <w:lang w:eastAsia="en-US"/>
    </w:rPr>
  </w:style>
  <w:style w:type="paragraph" w:customStyle="1" w:styleId="9D54654057B444ABB330CF534CAC8FAA59">
    <w:name w:val="9D54654057B444ABB330CF534CAC8FAA59"/>
    <w:rsid w:val="00394700"/>
    <w:pPr>
      <w:spacing w:after="200" w:line="276" w:lineRule="auto"/>
    </w:pPr>
    <w:rPr>
      <w:rFonts w:ascii="Calibri" w:eastAsia="Calibri" w:hAnsi="Calibri" w:cs="Times New Roman"/>
      <w:lang w:eastAsia="en-US"/>
    </w:rPr>
  </w:style>
  <w:style w:type="paragraph" w:customStyle="1" w:styleId="49F99230D8AF4460830E68B9A830722E22">
    <w:name w:val="49F99230D8AF4460830E68B9A830722E22"/>
    <w:rsid w:val="00394700"/>
    <w:pPr>
      <w:spacing w:after="200" w:line="276" w:lineRule="auto"/>
    </w:pPr>
    <w:rPr>
      <w:rFonts w:ascii="Calibri" w:eastAsia="Calibri" w:hAnsi="Calibri" w:cs="Times New Roman"/>
      <w:lang w:eastAsia="en-US"/>
    </w:rPr>
  </w:style>
  <w:style w:type="paragraph" w:customStyle="1" w:styleId="3F1F035ADA8F49E88326109BB22C516621">
    <w:name w:val="3F1F035ADA8F49E88326109BB22C51662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1">
    <w:name w:val="CACC6B2F09BB4D60A22F6B5CA3544C2521"/>
    <w:rsid w:val="00394700"/>
    <w:pPr>
      <w:spacing w:after="200" w:line="276" w:lineRule="auto"/>
    </w:pPr>
    <w:rPr>
      <w:rFonts w:ascii="Calibri" w:eastAsia="Calibri" w:hAnsi="Calibri" w:cs="Times New Roman"/>
      <w:lang w:eastAsia="en-US"/>
    </w:rPr>
  </w:style>
  <w:style w:type="paragraph" w:customStyle="1" w:styleId="1D3140B6A4DF4D6B9E93FCA6904F69F321">
    <w:name w:val="1D3140B6A4DF4D6B9E93FCA6904F69F321"/>
    <w:rsid w:val="00394700"/>
    <w:pPr>
      <w:spacing w:after="200" w:line="276" w:lineRule="auto"/>
    </w:pPr>
    <w:rPr>
      <w:rFonts w:ascii="Calibri" w:eastAsia="Calibri" w:hAnsi="Calibri" w:cs="Times New Roman"/>
      <w:lang w:eastAsia="en-US"/>
    </w:rPr>
  </w:style>
  <w:style w:type="paragraph" w:customStyle="1" w:styleId="968CF2C708B84CC6BB2CD47D932B298021">
    <w:name w:val="968CF2C708B84CC6BB2CD47D932B298021"/>
    <w:rsid w:val="00394700"/>
    <w:pPr>
      <w:spacing w:after="200" w:line="276" w:lineRule="auto"/>
    </w:pPr>
    <w:rPr>
      <w:rFonts w:ascii="Calibri" w:eastAsia="Calibri" w:hAnsi="Calibri" w:cs="Times New Roman"/>
      <w:lang w:eastAsia="en-US"/>
    </w:rPr>
  </w:style>
  <w:style w:type="paragraph" w:customStyle="1" w:styleId="9742BFF291A54061BAF82192C5C6C7FF49">
    <w:name w:val="9742BFF291A54061BAF82192C5C6C7FF49"/>
    <w:rsid w:val="00394700"/>
    <w:pPr>
      <w:spacing w:after="200" w:line="276" w:lineRule="auto"/>
    </w:pPr>
    <w:rPr>
      <w:rFonts w:ascii="Calibri" w:eastAsia="Calibri" w:hAnsi="Calibri" w:cs="Times New Roman"/>
      <w:lang w:eastAsia="en-US"/>
    </w:rPr>
  </w:style>
  <w:style w:type="paragraph" w:customStyle="1" w:styleId="58DFB0DD020F4BC58694305AA0BD080A55">
    <w:name w:val="58DFB0DD020F4BC58694305AA0BD080A55"/>
    <w:rsid w:val="00394700"/>
    <w:pPr>
      <w:spacing w:after="200" w:line="276" w:lineRule="auto"/>
    </w:pPr>
    <w:rPr>
      <w:rFonts w:ascii="Calibri" w:eastAsia="Calibri" w:hAnsi="Calibri" w:cs="Times New Roman"/>
      <w:lang w:eastAsia="en-US"/>
    </w:rPr>
  </w:style>
  <w:style w:type="paragraph" w:customStyle="1" w:styleId="122FDE7F6AFF41BAB0FE3EF535ABDE7658">
    <w:name w:val="122FDE7F6AFF41BAB0FE3EF535ABDE7658"/>
    <w:rsid w:val="00394700"/>
    <w:pPr>
      <w:spacing w:after="200" w:line="276" w:lineRule="auto"/>
    </w:pPr>
    <w:rPr>
      <w:rFonts w:ascii="Calibri" w:eastAsia="Calibri" w:hAnsi="Calibri" w:cs="Times New Roman"/>
      <w:lang w:eastAsia="en-US"/>
    </w:rPr>
  </w:style>
  <w:style w:type="paragraph" w:customStyle="1" w:styleId="C4D450C190CB4111A053EDAFECF3C84C58">
    <w:name w:val="C4D450C190CB4111A053EDAFECF3C84C58"/>
    <w:rsid w:val="00394700"/>
    <w:pPr>
      <w:spacing w:after="200" w:line="276" w:lineRule="auto"/>
    </w:pPr>
    <w:rPr>
      <w:rFonts w:ascii="Calibri" w:eastAsia="Calibri" w:hAnsi="Calibri" w:cs="Times New Roman"/>
      <w:lang w:eastAsia="en-US"/>
    </w:rPr>
  </w:style>
  <w:style w:type="paragraph" w:customStyle="1" w:styleId="94C6B3B2B0E045868C953F64EA9E0B2319">
    <w:name w:val="94C6B3B2B0E045868C953F64EA9E0B2319"/>
    <w:rsid w:val="00394700"/>
    <w:pPr>
      <w:spacing w:after="200" w:line="276" w:lineRule="auto"/>
    </w:pPr>
    <w:rPr>
      <w:rFonts w:ascii="Calibri" w:eastAsia="Calibri" w:hAnsi="Calibri" w:cs="Times New Roman"/>
      <w:lang w:eastAsia="en-US"/>
    </w:rPr>
  </w:style>
  <w:style w:type="paragraph" w:customStyle="1" w:styleId="205A775C746B41C8951B62D57D867CDC18">
    <w:name w:val="205A775C746B41C8951B62D57D867CDC18"/>
    <w:rsid w:val="00394700"/>
    <w:pPr>
      <w:spacing w:after="200" w:line="276" w:lineRule="auto"/>
    </w:pPr>
    <w:rPr>
      <w:rFonts w:ascii="Calibri" w:eastAsia="Calibri" w:hAnsi="Calibri" w:cs="Times New Roman"/>
      <w:lang w:eastAsia="en-US"/>
    </w:rPr>
  </w:style>
  <w:style w:type="paragraph" w:customStyle="1" w:styleId="85AC44DC157F4CF791E1500B845A56D154">
    <w:name w:val="85AC44DC157F4CF791E1500B845A56D154"/>
    <w:rsid w:val="00394700"/>
    <w:pPr>
      <w:spacing w:after="200" w:line="276" w:lineRule="auto"/>
    </w:pPr>
    <w:rPr>
      <w:rFonts w:ascii="Calibri" w:eastAsia="Calibri" w:hAnsi="Calibri" w:cs="Times New Roman"/>
      <w:lang w:eastAsia="en-US"/>
    </w:rPr>
  </w:style>
  <w:style w:type="paragraph" w:customStyle="1" w:styleId="8E54A024F637481482F5FD640B1639E253">
    <w:name w:val="8E54A024F637481482F5FD640B1639E253"/>
    <w:rsid w:val="00394700"/>
    <w:pPr>
      <w:spacing w:after="200" w:line="276" w:lineRule="auto"/>
    </w:pPr>
    <w:rPr>
      <w:rFonts w:ascii="Calibri" w:eastAsia="Calibri" w:hAnsi="Calibri" w:cs="Times New Roman"/>
      <w:lang w:eastAsia="en-US"/>
    </w:rPr>
  </w:style>
  <w:style w:type="paragraph" w:customStyle="1" w:styleId="ADF4CEE7EB694A168B8642ADBF4D613D33">
    <w:name w:val="ADF4CEE7EB694A168B8642ADBF4D613D33"/>
    <w:rsid w:val="00394700"/>
    <w:pPr>
      <w:spacing w:after="200" w:line="276" w:lineRule="auto"/>
    </w:pPr>
    <w:rPr>
      <w:rFonts w:ascii="Calibri" w:eastAsia="Calibri" w:hAnsi="Calibri" w:cs="Times New Roman"/>
      <w:lang w:eastAsia="en-US"/>
    </w:rPr>
  </w:style>
  <w:style w:type="paragraph" w:customStyle="1" w:styleId="0839279DE6924F9E8CDFF669AAD9FAFF53">
    <w:name w:val="0839279DE6924F9E8CDFF669AAD9FAFF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3">
    <w:name w:val="D91AEBD2F36D4052955229E0EEC8815B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3">
    <w:name w:val="6D2387E6A68D437EAC2E122C12894A5653"/>
    <w:rsid w:val="00394700"/>
    <w:pPr>
      <w:spacing w:after="200" w:line="276" w:lineRule="auto"/>
    </w:pPr>
    <w:rPr>
      <w:rFonts w:ascii="Calibri" w:eastAsia="Calibri" w:hAnsi="Calibri" w:cs="Times New Roman"/>
      <w:lang w:eastAsia="en-US"/>
    </w:rPr>
  </w:style>
  <w:style w:type="paragraph" w:customStyle="1" w:styleId="B077712132354B74824A066717B40AB953">
    <w:name w:val="B077712132354B74824A066717B40AB953"/>
    <w:rsid w:val="00394700"/>
    <w:pPr>
      <w:spacing w:after="200" w:line="276" w:lineRule="auto"/>
    </w:pPr>
    <w:rPr>
      <w:rFonts w:ascii="Calibri" w:eastAsia="Calibri" w:hAnsi="Calibri" w:cs="Times New Roman"/>
      <w:lang w:eastAsia="en-US"/>
    </w:rPr>
  </w:style>
  <w:style w:type="paragraph" w:customStyle="1" w:styleId="1F72AEB9EA3F4073AB6D7E6D9278C8CD53">
    <w:name w:val="1F72AEB9EA3F4073AB6D7E6D9278C8CD53"/>
    <w:rsid w:val="00394700"/>
    <w:pPr>
      <w:spacing w:after="200" w:line="276" w:lineRule="auto"/>
    </w:pPr>
    <w:rPr>
      <w:rFonts w:ascii="Calibri" w:eastAsia="Calibri" w:hAnsi="Calibri" w:cs="Times New Roman"/>
      <w:lang w:eastAsia="en-US"/>
    </w:rPr>
  </w:style>
  <w:style w:type="paragraph" w:customStyle="1" w:styleId="AE6AD8081A4B496FBAAB47EA5B141E2453">
    <w:name w:val="AE6AD8081A4B496FBAAB47EA5B141E2453"/>
    <w:rsid w:val="00394700"/>
    <w:pPr>
      <w:spacing w:after="200" w:line="276" w:lineRule="auto"/>
    </w:pPr>
    <w:rPr>
      <w:rFonts w:ascii="Calibri" w:eastAsia="Calibri" w:hAnsi="Calibri" w:cs="Times New Roman"/>
      <w:lang w:eastAsia="en-US"/>
    </w:rPr>
  </w:style>
  <w:style w:type="paragraph" w:customStyle="1" w:styleId="4F1F38248BED41C8982C0F502397203650">
    <w:name w:val="4F1F38248BED41C8982C0F502397203650"/>
    <w:rsid w:val="00394700"/>
    <w:pPr>
      <w:spacing w:after="200" w:line="276" w:lineRule="auto"/>
    </w:pPr>
    <w:rPr>
      <w:rFonts w:ascii="Calibri" w:eastAsia="Calibri" w:hAnsi="Calibri" w:cs="Times New Roman"/>
      <w:lang w:eastAsia="en-US"/>
    </w:rPr>
  </w:style>
  <w:style w:type="paragraph" w:customStyle="1" w:styleId="78B9829804E1459A815B3A8EFC635B2122">
    <w:name w:val="78B9829804E1459A815B3A8EFC635B2122"/>
    <w:rsid w:val="00394700"/>
    <w:pPr>
      <w:spacing w:after="200" w:line="276" w:lineRule="auto"/>
    </w:pPr>
    <w:rPr>
      <w:rFonts w:ascii="Calibri" w:eastAsia="Calibri" w:hAnsi="Calibri" w:cs="Times New Roman"/>
      <w:lang w:eastAsia="en-US"/>
    </w:rPr>
  </w:style>
  <w:style w:type="paragraph" w:customStyle="1" w:styleId="0BED9AF8342C49C48A56ED0F648ABBA058">
    <w:name w:val="0BED9AF8342C49C48A56ED0F648ABBA058"/>
    <w:rsid w:val="00394700"/>
    <w:pPr>
      <w:spacing w:after="200" w:line="276" w:lineRule="auto"/>
    </w:pPr>
    <w:rPr>
      <w:rFonts w:ascii="Calibri" w:eastAsia="Calibri" w:hAnsi="Calibri" w:cs="Times New Roman"/>
      <w:lang w:eastAsia="en-US"/>
    </w:rPr>
  </w:style>
  <w:style w:type="paragraph" w:customStyle="1" w:styleId="A97DAD74A18A40DEA37DC61A81AFF31360">
    <w:name w:val="A97DAD74A18A40DEA37DC61A81AFF31360"/>
    <w:rsid w:val="00394700"/>
    <w:pPr>
      <w:spacing w:after="200" w:line="276" w:lineRule="auto"/>
    </w:pPr>
    <w:rPr>
      <w:rFonts w:ascii="Calibri" w:eastAsia="Calibri" w:hAnsi="Calibri" w:cs="Times New Roman"/>
      <w:lang w:eastAsia="en-US"/>
    </w:rPr>
  </w:style>
  <w:style w:type="paragraph" w:customStyle="1" w:styleId="3BE8647908AD4EFCB32AFB857B5D585D60">
    <w:name w:val="3BE8647908AD4EFCB32AFB857B5D585D60"/>
    <w:rsid w:val="00394700"/>
    <w:pPr>
      <w:spacing w:after="200" w:line="276" w:lineRule="auto"/>
    </w:pPr>
    <w:rPr>
      <w:rFonts w:ascii="Calibri" w:eastAsia="Calibri" w:hAnsi="Calibri" w:cs="Times New Roman"/>
      <w:lang w:eastAsia="en-US"/>
    </w:rPr>
  </w:style>
  <w:style w:type="paragraph" w:customStyle="1" w:styleId="9D54654057B444ABB330CF534CAC8FAA60">
    <w:name w:val="9D54654057B444ABB330CF534CAC8FAA60"/>
    <w:rsid w:val="00394700"/>
    <w:pPr>
      <w:spacing w:after="200" w:line="276" w:lineRule="auto"/>
    </w:pPr>
    <w:rPr>
      <w:rFonts w:ascii="Calibri" w:eastAsia="Calibri" w:hAnsi="Calibri" w:cs="Times New Roman"/>
      <w:lang w:eastAsia="en-US"/>
    </w:rPr>
  </w:style>
  <w:style w:type="paragraph" w:customStyle="1" w:styleId="49F99230D8AF4460830E68B9A830722E23">
    <w:name w:val="49F99230D8AF4460830E68B9A830722E23"/>
    <w:rsid w:val="00394700"/>
    <w:pPr>
      <w:spacing w:after="200" w:line="276" w:lineRule="auto"/>
    </w:pPr>
    <w:rPr>
      <w:rFonts w:ascii="Calibri" w:eastAsia="Calibri" w:hAnsi="Calibri" w:cs="Times New Roman"/>
      <w:lang w:eastAsia="en-US"/>
    </w:rPr>
  </w:style>
  <w:style w:type="paragraph" w:customStyle="1" w:styleId="3F1F035ADA8F49E88326109BB22C516622">
    <w:name w:val="3F1F035ADA8F49E88326109BB22C51662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2">
    <w:name w:val="CACC6B2F09BB4D60A22F6B5CA3544C2522"/>
    <w:rsid w:val="00394700"/>
    <w:pPr>
      <w:spacing w:after="200" w:line="276" w:lineRule="auto"/>
    </w:pPr>
    <w:rPr>
      <w:rFonts w:ascii="Calibri" w:eastAsia="Calibri" w:hAnsi="Calibri" w:cs="Times New Roman"/>
      <w:lang w:eastAsia="en-US"/>
    </w:rPr>
  </w:style>
  <w:style w:type="paragraph" w:customStyle="1" w:styleId="1D3140B6A4DF4D6B9E93FCA6904F69F322">
    <w:name w:val="1D3140B6A4DF4D6B9E93FCA6904F69F322"/>
    <w:rsid w:val="00394700"/>
    <w:pPr>
      <w:spacing w:after="200" w:line="276" w:lineRule="auto"/>
    </w:pPr>
    <w:rPr>
      <w:rFonts w:ascii="Calibri" w:eastAsia="Calibri" w:hAnsi="Calibri" w:cs="Times New Roman"/>
      <w:lang w:eastAsia="en-US"/>
    </w:rPr>
  </w:style>
  <w:style w:type="paragraph" w:customStyle="1" w:styleId="968CF2C708B84CC6BB2CD47D932B298022">
    <w:name w:val="968CF2C708B84CC6BB2CD47D932B298022"/>
    <w:rsid w:val="00394700"/>
    <w:pPr>
      <w:spacing w:after="200" w:line="276" w:lineRule="auto"/>
    </w:pPr>
    <w:rPr>
      <w:rFonts w:ascii="Calibri" w:eastAsia="Calibri" w:hAnsi="Calibri" w:cs="Times New Roman"/>
      <w:lang w:eastAsia="en-US"/>
    </w:rPr>
  </w:style>
  <w:style w:type="paragraph" w:customStyle="1" w:styleId="9742BFF291A54061BAF82192C5C6C7FF50">
    <w:name w:val="9742BFF291A54061BAF82192C5C6C7FF50"/>
    <w:rsid w:val="00394700"/>
    <w:pPr>
      <w:spacing w:after="200" w:line="276" w:lineRule="auto"/>
    </w:pPr>
    <w:rPr>
      <w:rFonts w:ascii="Calibri" w:eastAsia="Calibri" w:hAnsi="Calibri" w:cs="Times New Roman"/>
      <w:lang w:eastAsia="en-US"/>
    </w:rPr>
  </w:style>
  <w:style w:type="paragraph" w:customStyle="1" w:styleId="58DFB0DD020F4BC58694305AA0BD080A56">
    <w:name w:val="58DFB0DD020F4BC58694305AA0BD080A56"/>
    <w:rsid w:val="00394700"/>
    <w:pPr>
      <w:spacing w:after="200" w:line="276" w:lineRule="auto"/>
    </w:pPr>
    <w:rPr>
      <w:rFonts w:ascii="Calibri" w:eastAsia="Calibri" w:hAnsi="Calibri" w:cs="Times New Roman"/>
      <w:lang w:eastAsia="en-US"/>
    </w:rPr>
  </w:style>
  <w:style w:type="paragraph" w:customStyle="1" w:styleId="122FDE7F6AFF41BAB0FE3EF535ABDE7659">
    <w:name w:val="122FDE7F6AFF41BAB0FE3EF535ABDE7659"/>
    <w:rsid w:val="00394700"/>
    <w:pPr>
      <w:spacing w:after="200" w:line="276" w:lineRule="auto"/>
    </w:pPr>
    <w:rPr>
      <w:rFonts w:ascii="Calibri" w:eastAsia="Calibri" w:hAnsi="Calibri" w:cs="Times New Roman"/>
      <w:lang w:eastAsia="en-US"/>
    </w:rPr>
  </w:style>
  <w:style w:type="paragraph" w:customStyle="1" w:styleId="C4D450C190CB4111A053EDAFECF3C84C59">
    <w:name w:val="C4D450C190CB4111A053EDAFECF3C84C59"/>
    <w:rsid w:val="00394700"/>
    <w:pPr>
      <w:spacing w:after="200" w:line="276" w:lineRule="auto"/>
    </w:pPr>
    <w:rPr>
      <w:rFonts w:ascii="Calibri" w:eastAsia="Calibri" w:hAnsi="Calibri" w:cs="Times New Roman"/>
      <w:lang w:eastAsia="en-US"/>
    </w:rPr>
  </w:style>
  <w:style w:type="paragraph" w:customStyle="1" w:styleId="94C6B3B2B0E045868C953F64EA9E0B2320">
    <w:name w:val="94C6B3B2B0E045868C953F64EA9E0B2320"/>
    <w:rsid w:val="00394700"/>
    <w:pPr>
      <w:spacing w:after="200" w:line="276" w:lineRule="auto"/>
    </w:pPr>
    <w:rPr>
      <w:rFonts w:ascii="Calibri" w:eastAsia="Calibri" w:hAnsi="Calibri" w:cs="Times New Roman"/>
      <w:lang w:eastAsia="en-US"/>
    </w:rPr>
  </w:style>
  <w:style w:type="paragraph" w:customStyle="1" w:styleId="205A775C746B41C8951B62D57D867CDC19">
    <w:name w:val="205A775C746B41C8951B62D57D867CDC19"/>
    <w:rsid w:val="00394700"/>
    <w:pPr>
      <w:spacing w:after="200" w:line="276" w:lineRule="auto"/>
    </w:pPr>
    <w:rPr>
      <w:rFonts w:ascii="Calibri" w:eastAsia="Calibri" w:hAnsi="Calibri" w:cs="Times New Roman"/>
      <w:lang w:eastAsia="en-US"/>
    </w:rPr>
  </w:style>
  <w:style w:type="paragraph" w:customStyle="1" w:styleId="85AC44DC157F4CF791E1500B845A56D155">
    <w:name w:val="85AC44DC157F4CF791E1500B845A56D155"/>
    <w:rsid w:val="00394700"/>
    <w:pPr>
      <w:spacing w:after="200" w:line="276" w:lineRule="auto"/>
    </w:pPr>
    <w:rPr>
      <w:rFonts w:ascii="Calibri" w:eastAsia="Calibri" w:hAnsi="Calibri" w:cs="Times New Roman"/>
      <w:lang w:eastAsia="en-US"/>
    </w:rPr>
  </w:style>
  <w:style w:type="paragraph" w:customStyle="1" w:styleId="8E54A024F637481482F5FD640B1639E254">
    <w:name w:val="8E54A024F637481482F5FD640B1639E254"/>
    <w:rsid w:val="00394700"/>
    <w:pPr>
      <w:spacing w:after="200" w:line="276" w:lineRule="auto"/>
    </w:pPr>
    <w:rPr>
      <w:rFonts w:ascii="Calibri" w:eastAsia="Calibri" w:hAnsi="Calibri" w:cs="Times New Roman"/>
      <w:lang w:eastAsia="en-US"/>
    </w:rPr>
  </w:style>
  <w:style w:type="paragraph" w:customStyle="1" w:styleId="ADF4CEE7EB694A168B8642ADBF4D613D34">
    <w:name w:val="ADF4CEE7EB694A168B8642ADBF4D613D34"/>
    <w:rsid w:val="00394700"/>
    <w:pPr>
      <w:spacing w:after="200" w:line="276" w:lineRule="auto"/>
    </w:pPr>
    <w:rPr>
      <w:rFonts w:ascii="Calibri" w:eastAsia="Calibri" w:hAnsi="Calibri" w:cs="Times New Roman"/>
      <w:lang w:eastAsia="en-US"/>
    </w:rPr>
  </w:style>
  <w:style w:type="paragraph" w:customStyle="1" w:styleId="0839279DE6924F9E8CDFF669AAD9FAFF54">
    <w:name w:val="0839279DE6924F9E8CDFF669AAD9FAFF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4">
    <w:name w:val="D91AEBD2F36D4052955229E0EEC8815B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4">
    <w:name w:val="6D2387E6A68D437EAC2E122C12894A5654"/>
    <w:rsid w:val="00394700"/>
    <w:pPr>
      <w:spacing w:after="200" w:line="276" w:lineRule="auto"/>
    </w:pPr>
    <w:rPr>
      <w:rFonts w:ascii="Calibri" w:eastAsia="Calibri" w:hAnsi="Calibri" w:cs="Times New Roman"/>
      <w:lang w:eastAsia="en-US"/>
    </w:rPr>
  </w:style>
  <w:style w:type="paragraph" w:customStyle="1" w:styleId="B077712132354B74824A066717B40AB954">
    <w:name w:val="B077712132354B74824A066717B40AB954"/>
    <w:rsid w:val="00394700"/>
    <w:pPr>
      <w:spacing w:after="200" w:line="276" w:lineRule="auto"/>
    </w:pPr>
    <w:rPr>
      <w:rFonts w:ascii="Calibri" w:eastAsia="Calibri" w:hAnsi="Calibri" w:cs="Times New Roman"/>
      <w:lang w:eastAsia="en-US"/>
    </w:rPr>
  </w:style>
  <w:style w:type="paragraph" w:customStyle="1" w:styleId="1F72AEB9EA3F4073AB6D7E6D9278C8CD54">
    <w:name w:val="1F72AEB9EA3F4073AB6D7E6D9278C8CD54"/>
    <w:rsid w:val="00394700"/>
    <w:pPr>
      <w:spacing w:after="200" w:line="276" w:lineRule="auto"/>
    </w:pPr>
    <w:rPr>
      <w:rFonts w:ascii="Calibri" w:eastAsia="Calibri" w:hAnsi="Calibri" w:cs="Times New Roman"/>
      <w:lang w:eastAsia="en-US"/>
    </w:rPr>
  </w:style>
  <w:style w:type="paragraph" w:customStyle="1" w:styleId="AE6AD8081A4B496FBAAB47EA5B141E2454">
    <w:name w:val="AE6AD8081A4B496FBAAB47EA5B141E2454"/>
    <w:rsid w:val="00394700"/>
    <w:pPr>
      <w:spacing w:after="200" w:line="276" w:lineRule="auto"/>
    </w:pPr>
    <w:rPr>
      <w:rFonts w:ascii="Calibri" w:eastAsia="Calibri" w:hAnsi="Calibri" w:cs="Times New Roman"/>
      <w:lang w:eastAsia="en-US"/>
    </w:rPr>
  </w:style>
  <w:style w:type="paragraph" w:customStyle="1" w:styleId="4F1F38248BED41C8982C0F502397203651">
    <w:name w:val="4F1F38248BED41C8982C0F502397203651"/>
    <w:rsid w:val="00394700"/>
    <w:pPr>
      <w:spacing w:after="200" w:line="276" w:lineRule="auto"/>
    </w:pPr>
    <w:rPr>
      <w:rFonts w:ascii="Calibri" w:eastAsia="Calibri" w:hAnsi="Calibri" w:cs="Times New Roman"/>
      <w:lang w:eastAsia="en-US"/>
    </w:rPr>
  </w:style>
  <w:style w:type="paragraph" w:customStyle="1" w:styleId="78B9829804E1459A815B3A8EFC635B2123">
    <w:name w:val="78B9829804E1459A815B3A8EFC635B2123"/>
    <w:rsid w:val="00394700"/>
    <w:pPr>
      <w:spacing w:after="200" w:line="276" w:lineRule="auto"/>
    </w:pPr>
    <w:rPr>
      <w:rFonts w:ascii="Calibri" w:eastAsia="Calibri" w:hAnsi="Calibri" w:cs="Times New Roman"/>
      <w:lang w:eastAsia="en-US"/>
    </w:rPr>
  </w:style>
  <w:style w:type="paragraph" w:customStyle="1" w:styleId="0BED9AF8342C49C48A56ED0F648ABBA059">
    <w:name w:val="0BED9AF8342C49C48A56ED0F648ABBA059"/>
    <w:rsid w:val="00394700"/>
    <w:pPr>
      <w:spacing w:after="200" w:line="276" w:lineRule="auto"/>
    </w:pPr>
    <w:rPr>
      <w:rFonts w:ascii="Calibri" w:eastAsia="Calibri" w:hAnsi="Calibri" w:cs="Times New Roman"/>
      <w:lang w:eastAsia="en-US"/>
    </w:rPr>
  </w:style>
  <w:style w:type="paragraph" w:customStyle="1" w:styleId="A97DAD74A18A40DEA37DC61A81AFF31361">
    <w:name w:val="A97DAD74A18A40DEA37DC61A81AFF31361"/>
    <w:rsid w:val="00394700"/>
    <w:pPr>
      <w:spacing w:after="200" w:line="276" w:lineRule="auto"/>
    </w:pPr>
    <w:rPr>
      <w:rFonts w:ascii="Calibri" w:eastAsia="Calibri" w:hAnsi="Calibri" w:cs="Times New Roman"/>
      <w:lang w:eastAsia="en-US"/>
    </w:rPr>
  </w:style>
  <w:style w:type="paragraph" w:customStyle="1" w:styleId="3BE8647908AD4EFCB32AFB857B5D585D61">
    <w:name w:val="3BE8647908AD4EFCB32AFB857B5D585D61"/>
    <w:rsid w:val="00394700"/>
    <w:pPr>
      <w:spacing w:after="200" w:line="276" w:lineRule="auto"/>
    </w:pPr>
    <w:rPr>
      <w:rFonts w:ascii="Calibri" w:eastAsia="Calibri" w:hAnsi="Calibri" w:cs="Times New Roman"/>
      <w:lang w:eastAsia="en-US"/>
    </w:rPr>
  </w:style>
  <w:style w:type="paragraph" w:customStyle="1" w:styleId="9D54654057B444ABB330CF534CAC8FAA61">
    <w:name w:val="9D54654057B444ABB330CF534CAC8FAA61"/>
    <w:rsid w:val="00394700"/>
    <w:pPr>
      <w:spacing w:after="200" w:line="276" w:lineRule="auto"/>
    </w:pPr>
    <w:rPr>
      <w:rFonts w:ascii="Calibri" w:eastAsia="Calibri" w:hAnsi="Calibri" w:cs="Times New Roman"/>
      <w:lang w:eastAsia="en-US"/>
    </w:rPr>
  </w:style>
  <w:style w:type="paragraph" w:customStyle="1" w:styleId="49F99230D8AF4460830E68B9A830722E24">
    <w:name w:val="49F99230D8AF4460830E68B9A830722E24"/>
    <w:rsid w:val="00394700"/>
    <w:pPr>
      <w:spacing w:after="200" w:line="276" w:lineRule="auto"/>
    </w:pPr>
    <w:rPr>
      <w:rFonts w:ascii="Calibri" w:eastAsia="Calibri" w:hAnsi="Calibri" w:cs="Times New Roman"/>
      <w:lang w:eastAsia="en-US"/>
    </w:rPr>
  </w:style>
  <w:style w:type="paragraph" w:customStyle="1" w:styleId="3F1F035ADA8F49E88326109BB22C516623">
    <w:name w:val="3F1F035ADA8F49E88326109BB22C51662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3">
    <w:name w:val="CACC6B2F09BB4D60A22F6B5CA3544C2523"/>
    <w:rsid w:val="00394700"/>
    <w:pPr>
      <w:spacing w:after="200" w:line="276" w:lineRule="auto"/>
    </w:pPr>
    <w:rPr>
      <w:rFonts w:ascii="Calibri" w:eastAsia="Calibri" w:hAnsi="Calibri" w:cs="Times New Roman"/>
      <w:lang w:eastAsia="en-US"/>
    </w:rPr>
  </w:style>
  <w:style w:type="paragraph" w:customStyle="1" w:styleId="1D3140B6A4DF4D6B9E93FCA6904F69F323">
    <w:name w:val="1D3140B6A4DF4D6B9E93FCA6904F69F323"/>
    <w:rsid w:val="00394700"/>
    <w:pPr>
      <w:spacing w:after="200" w:line="276" w:lineRule="auto"/>
    </w:pPr>
    <w:rPr>
      <w:rFonts w:ascii="Calibri" w:eastAsia="Calibri" w:hAnsi="Calibri" w:cs="Times New Roman"/>
      <w:lang w:eastAsia="en-US"/>
    </w:rPr>
  </w:style>
  <w:style w:type="paragraph" w:customStyle="1" w:styleId="968CF2C708B84CC6BB2CD47D932B298023">
    <w:name w:val="968CF2C708B84CC6BB2CD47D932B298023"/>
    <w:rsid w:val="00394700"/>
    <w:pPr>
      <w:spacing w:after="200" w:line="276" w:lineRule="auto"/>
    </w:pPr>
    <w:rPr>
      <w:rFonts w:ascii="Calibri" w:eastAsia="Calibri" w:hAnsi="Calibri" w:cs="Times New Roman"/>
      <w:lang w:eastAsia="en-US"/>
    </w:rPr>
  </w:style>
  <w:style w:type="paragraph" w:customStyle="1" w:styleId="9742BFF291A54061BAF82192C5C6C7FF51">
    <w:name w:val="9742BFF291A54061BAF82192C5C6C7FF51"/>
    <w:rsid w:val="00394700"/>
    <w:pPr>
      <w:spacing w:after="200" w:line="276" w:lineRule="auto"/>
    </w:pPr>
    <w:rPr>
      <w:rFonts w:ascii="Calibri" w:eastAsia="Calibri" w:hAnsi="Calibri" w:cs="Times New Roman"/>
      <w:lang w:eastAsia="en-US"/>
    </w:rPr>
  </w:style>
  <w:style w:type="paragraph" w:customStyle="1" w:styleId="58DFB0DD020F4BC58694305AA0BD080A57">
    <w:name w:val="58DFB0DD020F4BC58694305AA0BD080A57"/>
    <w:rsid w:val="00394700"/>
    <w:pPr>
      <w:spacing w:after="200" w:line="276" w:lineRule="auto"/>
    </w:pPr>
    <w:rPr>
      <w:rFonts w:ascii="Calibri" w:eastAsia="Calibri" w:hAnsi="Calibri" w:cs="Times New Roman"/>
      <w:lang w:eastAsia="en-US"/>
    </w:rPr>
  </w:style>
  <w:style w:type="paragraph" w:customStyle="1" w:styleId="122FDE7F6AFF41BAB0FE3EF535ABDE7660">
    <w:name w:val="122FDE7F6AFF41BAB0FE3EF535ABDE7660"/>
    <w:rsid w:val="00394700"/>
    <w:pPr>
      <w:spacing w:after="200" w:line="276" w:lineRule="auto"/>
    </w:pPr>
    <w:rPr>
      <w:rFonts w:ascii="Calibri" w:eastAsia="Calibri" w:hAnsi="Calibri" w:cs="Times New Roman"/>
      <w:lang w:eastAsia="en-US"/>
    </w:rPr>
  </w:style>
  <w:style w:type="paragraph" w:customStyle="1" w:styleId="C4D450C190CB4111A053EDAFECF3C84C60">
    <w:name w:val="C4D450C190CB4111A053EDAFECF3C84C60"/>
    <w:rsid w:val="00394700"/>
    <w:pPr>
      <w:spacing w:after="200" w:line="276" w:lineRule="auto"/>
    </w:pPr>
    <w:rPr>
      <w:rFonts w:ascii="Calibri" w:eastAsia="Calibri" w:hAnsi="Calibri" w:cs="Times New Roman"/>
      <w:lang w:eastAsia="en-US"/>
    </w:rPr>
  </w:style>
  <w:style w:type="paragraph" w:customStyle="1" w:styleId="94C6B3B2B0E045868C953F64EA9E0B2321">
    <w:name w:val="94C6B3B2B0E045868C953F64EA9E0B2321"/>
    <w:rsid w:val="00394700"/>
    <w:pPr>
      <w:spacing w:after="200" w:line="276" w:lineRule="auto"/>
    </w:pPr>
    <w:rPr>
      <w:rFonts w:ascii="Calibri" w:eastAsia="Calibri" w:hAnsi="Calibri" w:cs="Times New Roman"/>
      <w:lang w:eastAsia="en-US"/>
    </w:rPr>
  </w:style>
  <w:style w:type="paragraph" w:customStyle="1" w:styleId="205A775C746B41C8951B62D57D867CDC20">
    <w:name w:val="205A775C746B41C8951B62D57D867CDC20"/>
    <w:rsid w:val="00394700"/>
    <w:pPr>
      <w:spacing w:after="200" w:line="276" w:lineRule="auto"/>
    </w:pPr>
    <w:rPr>
      <w:rFonts w:ascii="Calibri" w:eastAsia="Calibri" w:hAnsi="Calibri" w:cs="Times New Roman"/>
      <w:lang w:eastAsia="en-US"/>
    </w:rPr>
  </w:style>
  <w:style w:type="paragraph" w:customStyle="1" w:styleId="85AC44DC157F4CF791E1500B845A56D156">
    <w:name w:val="85AC44DC157F4CF791E1500B845A56D156"/>
    <w:rsid w:val="00394700"/>
    <w:pPr>
      <w:spacing w:after="200" w:line="276" w:lineRule="auto"/>
    </w:pPr>
    <w:rPr>
      <w:rFonts w:ascii="Calibri" w:eastAsia="Calibri" w:hAnsi="Calibri" w:cs="Times New Roman"/>
      <w:lang w:eastAsia="en-US"/>
    </w:rPr>
  </w:style>
  <w:style w:type="paragraph" w:customStyle="1" w:styleId="8E54A024F637481482F5FD640B1639E255">
    <w:name w:val="8E54A024F637481482F5FD640B1639E255"/>
    <w:rsid w:val="00394700"/>
    <w:pPr>
      <w:spacing w:after="200" w:line="276" w:lineRule="auto"/>
    </w:pPr>
    <w:rPr>
      <w:rFonts w:ascii="Calibri" w:eastAsia="Calibri" w:hAnsi="Calibri" w:cs="Times New Roman"/>
      <w:lang w:eastAsia="en-US"/>
    </w:rPr>
  </w:style>
  <w:style w:type="paragraph" w:customStyle="1" w:styleId="ADF4CEE7EB694A168B8642ADBF4D613D35">
    <w:name w:val="ADF4CEE7EB694A168B8642ADBF4D613D35"/>
    <w:rsid w:val="00394700"/>
    <w:pPr>
      <w:spacing w:after="200" w:line="276" w:lineRule="auto"/>
    </w:pPr>
    <w:rPr>
      <w:rFonts w:ascii="Calibri" w:eastAsia="Calibri" w:hAnsi="Calibri" w:cs="Times New Roman"/>
      <w:lang w:eastAsia="en-US"/>
    </w:rPr>
  </w:style>
  <w:style w:type="paragraph" w:customStyle="1" w:styleId="0839279DE6924F9E8CDFF669AAD9FAFF55">
    <w:name w:val="0839279DE6924F9E8CDFF669AAD9FAFF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5">
    <w:name w:val="D91AEBD2F36D4052955229E0EEC8815B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5">
    <w:name w:val="6D2387E6A68D437EAC2E122C12894A5655"/>
    <w:rsid w:val="00394700"/>
    <w:pPr>
      <w:spacing w:after="200" w:line="276" w:lineRule="auto"/>
    </w:pPr>
    <w:rPr>
      <w:rFonts w:ascii="Calibri" w:eastAsia="Calibri" w:hAnsi="Calibri" w:cs="Times New Roman"/>
      <w:lang w:eastAsia="en-US"/>
    </w:rPr>
  </w:style>
  <w:style w:type="paragraph" w:customStyle="1" w:styleId="B077712132354B74824A066717B40AB955">
    <w:name w:val="B077712132354B74824A066717B40AB955"/>
    <w:rsid w:val="00394700"/>
    <w:pPr>
      <w:spacing w:after="200" w:line="276" w:lineRule="auto"/>
    </w:pPr>
    <w:rPr>
      <w:rFonts w:ascii="Calibri" w:eastAsia="Calibri" w:hAnsi="Calibri" w:cs="Times New Roman"/>
      <w:lang w:eastAsia="en-US"/>
    </w:rPr>
  </w:style>
  <w:style w:type="paragraph" w:customStyle="1" w:styleId="1F72AEB9EA3F4073AB6D7E6D9278C8CD55">
    <w:name w:val="1F72AEB9EA3F4073AB6D7E6D9278C8CD55"/>
    <w:rsid w:val="00394700"/>
    <w:pPr>
      <w:spacing w:after="200" w:line="276" w:lineRule="auto"/>
    </w:pPr>
    <w:rPr>
      <w:rFonts w:ascii="Calibri" w:eastAsia="Calibri" w:hAnsi="Calibri" w:cs="Times New Roman"/>
      <w:lang w:eastAsia="en-US"/>
    </w:rPr>
  </w:style>
  <w:style w:type="paragraph" w:customStyle="1" w:styleId="AE6AD8081A4B496FBAAB47EA5B141E2455">
    <w:name w:val="AE6AD8081A4B496FBAAB47EA5B141E2455"/>
    <w:rsid w:val="00394700"/>
    <w:pPr>
      <w:spacing w:after="200" w:line="276" w:lineRule="auto"/>
    </w:pPr>
    <w:rPr>
      <w:rFonts w:ascii="Calibri" w:eastAsia="Calibri" w:hAnsi="Calibri" w:cs="Times New Roman"/>
      <w:lang w:eastAsia="en-US"/>
    </w:rPr>
  </w:style>
  <w:style w:type="paragraph" w:customStyle="1" w:styleId="4F1F38248BED41C8982C0F502397203652">
    <w:name w:val="4F1F38248BED41C8982C0F502397203652"/>
    <w:rsid w:val="00394700"/>
    <w:pPr>
      <w:spacing w:after="200" w:line="276" w:lineRule="auto"/>
    </w:pPr>
    <w:rPr>
      <w:rFonts w:ascii="Calibri" w:eastAsia="Calibri" w:hAnsi="Calibri" w:cs="Times New Roman"/>
      <w:lang w:eastAsia="en-US"/>
    </w:rPr>
  </w:style>
  <w:style w:type="paragraph" w:customStyle="1" w:styleId="78B9829804E1459A815B3A8EFC635B2124">
    <w:name w:val="78B9829804E1459A815B3A8EFC635B2124"/>
    <w:rsid w:val="00394700"/>
    <w:pPr>
      <w:spacing w:after="200" w:line="276" w:lineRule="auto"/>
    </w:pPr>
    <w:rPr>
      <w:rFonts w:ascii="Calibri" w:eastAsia="Calibri" w:hAnsi="Calibri" w:cs="Times New Roman"/>
      <w:lang w:eastAsia="en-US"/>
    </w:rPr>
  </w:style>
  <w:style w:type="paragraph" w:customStyle="1" w:styleId="0BED9AF8342C49C48A56ED0F648ABBA060">
    <w:name w:val="0BED9AF8342C49C48A56ED0F648ABBA060"/>
    <w:rsid w:val="00394700"/>
    <w:pPr>
      <w:spacing w:after="200" w:line="276" w:lineRule="auto"/>
    </w:pPr>
    <w:rPr>
      <w:rFonts w:ascii="Calibri" w:eastAsia="Calibri" w:hAnsi="Calibri" w:cs="Times New Roman"/>
      <w:lang w:eastAsia="en-US"/>
    </w:rPr>
  </w:style>
  <w:style w:type="paragraph" w:customStyle="1" w:styleId="A97DAD74A18A40DEA37DC61A81AFF31362">
    <w:name w:val="A97DAD74A18A40DEA37DC61A81AFF31362"/>
    <w:rsid w:val="00394700"/>
    <w:pPr>
      <w:spacing w:after="200" w:line="276" w:lineRule="auto"/>
    </w:pPr>
    <w:rPr>
      <w:rFonts w:ascii="Calibri" w:eastAsia="Calibri" w:hAnsi="Calibri" w:cs="Times New Roman"/>
      <w:lang w:eastAsia="en-US"/>
    </w:rPr>
  </w:style>
  <w:style w:type="paragraph" w:customStyle="1" w:styleId="3BE8647908AD4EFCB32AFB857B5D585D62">
    <w:name w:val="3BE8647908AD4EFCB32AFB857B5D585D62"/>
    <w:rsid w:val="00394700"/>
    <w:pPr>
      <w:spacing w:after="200" w:line="276" w:lineRule="auto"/>
    </w:pPr>
    <w:rPr>
      <w:rFonts w:ascii="Calibri" w:eastAsia="Calibri" w:hAnsi="Calibri" w:cs="Times New Roman"/>
      <w:lang w:eastAsia="en-US"/>
    </w:rPr>
  </w:style>
  <w:style w:type="paragraph" w:customStyle="1" w:styleId="9D54654057B444ABB330CF534CAC8FAA62">
    <w:name w:val="9D54654057B444ABB330CF534CAC8FAA62"/>
    <w:rsid w:val="00394700"/>
    <w:pPr>
      <w:spacing w:after="200" w:line="276" w:lineRule="auto"/>
    </w:pPr>
    <w:rPr>
      <w:rFonts w:ascii="Calibri" w:eastAsia="Calibri" w:hAnsi="Calibri" w:cs="Times New Roman"/>
      <w:lang w:eastAsia="en-US"/>
    </w:rPr>
  </w:style>
  <w:style w:type="paragraph" w:customStyle="1" w:styleId="49F99230D8AF4460830E68B9A830722E25">
    <w:name w:val="49F99230D8AF4460830E68B9A830722E25"/>
    <w:rsid w:val="00394700"/>
    <w:pPr>
      <w:spacing w:after="200" w:line="276" w:lineRule="auto"/>
    </w:pPr>
    <w:rPr>
      <w:rFonts w:ascii="Calibri" w:eastAsia="Calibri" w:hAnsi="Calibri" w:cs="Times New Roman"/>
      <w:lang w:eastAsia="en-US"/>
    </w:rPr>
  </w:style>
  <w:style w:type="paragraph" w:customStyle="1" w:styleId="3F1F035ADA8F49E88326109BB22C516624">
    <w:name w:val="3F1F035ADA8F49E88326109BB22C51662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4">
    <w:name w:val="CACC6B2F09BB4D60A22F6B5CA3544C2524"/>
    <w:rsid w:val="00394700"/>
    <w:pPr>
      <w:spacing w:after="200" w:line="276" w:lineRule="auto"/>
    </w:pPr>
    <w:rPr>
      <w:rFonts w:ascii="Calibri" w:eastAsia="Calibri" w:hAnsi="Calibri" w:cs="Times New Roman"/>
      <w:lang w:eastAsia="en-US"/>
    </w:rPr>
  </w:style>
  <w:style w:type="paragraph" w:customStyle="1" w:styleId="1D3140B6A4DF4D6B9E93FCA6904F69F324">
    <w:name w:val="1D3140B6A4DF4D6B9E93FCA6904F69F324"/>
    <w:rsid w:val="00394700"/>
    <w:pPr>
      <w:spacing w:after="200" w:line="276" w:lineRule="auto"/>
    </w:pPr>
    <w:rPr>
      <w:rFonts w:ascii="Calibri" w:eastAsia="Calibri" w:hAnsi="Calibri" w:cs="Times New Roman"/>
      <w:lang w:eastAsia="en-US"/>
    </w:rPr>
  </w:style>
  <w:style w:type="paragraph" w:customStyle="1" w:styleId="968CF2C708B84CC6BB2CD47D932B298024">
    <w:name w:val="968CF2C708B84CC6BB2CD47D932B298024"/>
    <w:rsid w:val="00394700"/>
    <w:pPr>
      <w:spacing w:after="200" w:line="276" w:lineRule="auto"/>
    </w:pPr>
    <w:rPr>
      <w:rFonts w:ascii="Calibri" w:eastAsia="Calibri" w:hAnsi="Calibri" w:cs="Times New Roman"/>
      <w:lang w:eastAsia="en-US"/>
    </w:rPr>
  </w:style>
  <w:style w:type="paragraph" w:customStyle="1" w:styleId="9742BFF291A54061BAF82192C5C6C7FF52">
    <w:name w:val="9742BFF291A54061BAF82192C5C6C7FF52"/>
    <w:rsid w:val="00394700"/>
    <w:pPr>
      <w:spacing w:after="200" w:line="276" w:lineRule="auto"/>
    </w:pPr>
    <w:rPr>
      <w:rFonts w:ascii="Calibri" w:eastAsia="Calibri" w:hAnsi="Calibri" w:cs="Times New Roman"/>
      <w:lang w:eastAsia="en-US"/>
    </w:rPr>
  </w:style>
  <w:style w:type="paragraph" w:customStyle="1" w:styleId="58DFB0DD020F4BC58694305AA0BD080A58">
    <w:name w:val="58DFB0DD020F4BC58694305AA0BD080A58"/>
    <w:rsid w:val="00394700"/>
    <w:pPr>
      <w:spacing w:after="200" w:line="276" w:lineRule="auto"/>
    </w:pPr>
    <w:rPr>
      <w:rFonts w:ascii="Calibri" w:eastAsia="Calibri" w:hAnsi="Calibri" w:cs="Times New Roman"/>
      <w:lang w:eastAsia="en-US"/>
    </w:rPr>
  </w:style>
  <w:style w:type="paragraph" w:customStyle="1" w:styleId="122FDE7F6AFF41BAB0FE3EF535ABDE7661">
    <w:name w:val="122FDE7F6AFF41BAB0FE3EF535ABDE7661"/>
    <w:rsid w:val="00394700"/>
    <w:pPr>
      <w:spacing w:after="200" w:line="276" w:lineRule="auto"/>
    </w:pPr>
    <w:rPr>
      <w:rFonts w:ascii="Calibri" w:eastAsia="Calibri" w:hAnsi="Calibri" w:cs="Times New Roman"/>
      <w:lang w:eastAsia="en-US"/>
    </w:rPr>
  </w:style>
  <w:style w:type="paragraph" w:customStyle="1" w:styleId="C4D450C190CB4111A053EDAFECF3C84C61">
    <w:name w:val="C4D450C190CB4111A053EDAFECF3C84C61"/>
    <w:rsid w:val="00394700"/>
    <w:pPr>
      <w:spacing w:after="200" w:line="276" w:lineRule="auto"/>
    </w:pPr>
    <w:rPr>
      <w:rFonts w:ascii="Calibri" w:eastAsia="Calibri" w:hAnsi="Calibri" w:cs="Times New Roman"/>
      <w:lang w:eastAsia="en-US"/>
    </w:rPr>
  </w:style>
  <w:style w:type="paragraph" w:customStyle="1" w:styleId="94C6B3B2B0E045868C953F64EA9E0B2322">
    <w:name w:val="94C6B3B2B0E045868C953F64EA9E0B2322"/>
    <w:rsid w:val="00394700"/>
    <w:pPr>
      <w:spacing w:after="200" w:line="276" w:lineRule="auto"/>
    </w:pPr>
    <w:rPr>
      <w:rFonts w:ascii="Calibri" w:eastAsia="Calibri" w:hAnsi="Calibri" w:cs="Times New Roman"/>
      <w:lang w:eastAsia="en-US"/>
    </w:rPr>
  </w:style>
  <w:style w:type="paragraph" w:customStyle="1" w:styleId="205A775C746B41C8951B62D57D867CDC21">
    <w:name w:val="205A775C746B41C8951B62D57D867CDC21"/>
    <w:rsid w:val="00394700"/>
    <w:pPr>
      <w:spacing w:after="200" w:line="276" w:lineRule="auto"/>
    </w:pPr>
    <w:rPr>
      <w:rFonts w:ascii="Calibri" w:eastAsia="Calibri" w:hAnsi="Calibri" w:cs="Times New Roman"/>
      <w:lang w:eastAsia="en-US"/>
    </w:rPr>
  </w:style>
  <w:style w:type="paragraph" w:customStyle="1" w:styleId="85AC44DC157F4CF791E1500B845A56D157">
    <w:name w:val="85AC44DC157F4CF791E1500B845A56D157"/>
    <w:rsid w:val="00394700"/>
    <w:pPr>
      <w:spacing w:after="200" w:line="276" w:lineRule="auto"/>
    </w:pPr>
    <w:rPr>
      <w:rFonts w:ascii="Calibri" w:eastAsia="Calibri" w:hAnsi="Calibri" w:cs="Times New Roman"/>
      <w:lang w:eastAsia="en-US"/>
    </w:rPr>
  </w:style>
  <w:style w:type="paragraph" w:customStyle="1" w:styleId="8E54A024F637481482F5FD640B1639E256">
    <w:name w:val="8E54A024F637481482F5FD640B1639E256"/>
    <w:rsid w:val="00394700"/>
    <w:pPr>
      <w:spacing w:after="200" w:line="276" w:lineRule="auto"/>
    </w:pPr>
    <w:rPr>
      <w:rFonts w:ascii="Calibri" w:eastAsia="Calibri" w:hAnsi="Calibri" w:cs="Times New Roman"/>
      <w:lang w:eastAsia="en-US"/>
    </w:rPr>
  </w:style>
  <w:style w:type="paragraph" w:customStyle="1" w:styleId="ADF4CEE7EB694A168B8642ADBF4D613D36">
    <w:name w:val="ADF4CEE7EB694A168B8642ADBF4D613D36"/>
    <w:rsid w:val="00394700"/>
    <w:pPr>
      <w:spacing w:after="200" w:line="276" w:lineRule="auto"/>
    </w:pPr>
    <w:rPr>
      <w:rFonts w:ascii="Calibri" w:eastAsia="Calibri" w:hAnsi="Calibri" w:cs="Times New Roman"/>
      <w:lang w:eastAsia="en-US"/>
    </w:rPr>
  </w:style>
  <w:style w:type="paragraph" w:customStyle="1" w:styleId="0839279DE6924F9E8CDFF669AAD9FAFF56">
    <w:name w:val="0839279DE6924F9E8CDFF669AAD9FAFF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6">
    <w:name w:val="D91AEBD2F36D4052955229E0EEC8815B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6">
    <w:name w:val="6D2387E6A68D437EAC2E122C12894A5656"/>
    <w:rsid w:val="00394700"/>
    <w:pPr>
      <w:spacing w:after="200" w:line="276" w:lineRule="auto"/>
    </w:pPr>
    <w:rPr>
      <w:rFonts w:ascii="Calibri" w:eastAsia="Calibri" w:hAnsi="Calibri" w:cs="Times New Roman"/>
      <w:lang w:eastAsia="en-US"/>
    </w:rPr>
  </w:style>
  <w:style w:type="paragraph" w:customStyle="1" w:styleId="B077712132354B74824A066717B40AB956">
    <w:name w:val="B077712132354B74824A066717B40AB956"/>
    <w:rsid w:val="00394700"/>
    <w:pPr>
      <w:spacing w:after="200" w:line="276" w:lineRule="auto"/>
    </w:pPr>
    <w:rPr>
      <w:rFonts w:ascii="Calibri" w:eastAsia="Calibri" w:hAnsi="Calibri" w:cs="Times New Roman"/>
      <w:lang w:eastAsia="en-US"/>
    </w:rPr>
  </w:style>
  <w:style w:type="paragraph" w:customStyle="1" w:styleId="1F72AEB9EA3F4073AB6D7E6D9278C8CD56">
    <w:name w:val="1F72AEB9EA3F4073AB6D7E6D9278C8CD56"/>
    <w:rsid w:val="00394700"/>
    <w:pPr>
      <w:spacing w:after="200" w:line="276" w:lineRule="auto"/>
    </w:pPr>
    <w:rPr>
      <w:rFonts w:ascii="Calibri" w:eastAsia="Calibri" w:hAnsi="Calibri" w:cs="Times New Roman"/>
      <w:lang w:eastAsia="en-US"/>
    </w:rPr>
  </w:style>
  <w:style w:type="paragraph" w:customStyle="1" w:styleId="AE6AD8081A4B496FBAAB47EA5B141E2456">
    <w:name w:val="AE6AD8081A4B496FBAAB47EA5B141E2456"/>
    <w:rsid w:val="00394700"/>
    <w:pPr>
      <w:spacing w:after="200" w:line="276" w:lineRule="auto"/>
    </w:pPr>
    <w:rPr>
      <w:rFonts w:ascii="Calibri" w:eastAsia="Calibri" w:hAnsi="Calibri" w:cs="Times New Roman"/>
      <w:lang w:eastAsia="en-US"/>
    </w:rPr>
  </w:style>
  <w:style w:type="paragraph" w:customStyle="1" w:styleId="4F1F38248BED41C8982C0F502397203653">
    <w:name w:val="4F1F38248BED41C8982C0F502397203653"/>
    <w:rsid w:val="00394700"/>
    <w:pPr>
      <w:spacing w:after="200" w:line="276" w:lineRule="auto"/>
    </w:pPr>
    <w:rPr>
      <w:rFonts w:ascii="Calibri" w:eastAsia="Calibri" w:hAnsi="Calibri" w:cs="Times New Roman"/>
      <w:lang w:eastAsia="en-US"/>
    </w:rPr>
  </w:style>
  <w:style w:type="paragraph" w:customStyle="1" w:styleId="78B9829804E1459A815B3A8EFC635B2125">
    <w:name w:val="78B9829804E1459A815B3A8EFC635B2125"/>
    <w:rsid w:val="00394700"/>
    <w:pPr>
      <w:spacing w:after="200" w:line="276" w:lineRule="auto"/>
    </w:pPr>
    <w:rPr>
      <w:rFonts w:ascii="Calibri" w:eastAsia="Calibri" w:hAnsi="Calibri" w:cs="Times New Roman"/>
      <w:lang w:eastAsia="en-US"/>
    </w:rPr>
  </w:style>
  <w:style w:type="paragraph" w:customStyle="1" w:styleId="0BED9AF8342C49C48A56ED0F648ABBA061">
    <w:name w:val="0BED9AF8342C49C48A56ED0F648ABBA061"/>
    <w:rsid w:val="00394700"/>
    <w:pPr>
      <w:spacing w:after="200" w:line="276" w:lineRule="auto"/>
    </w:pPr>
    <w:rPr>
      <w:rFonts w:ascii="Calibri" w:eastAsia="Calibri" w:hAnsi="Calibri" w:cs="Times New Roman"/>
      <w:lang w:eastAsia="en-US"/>
    </w:rPr>
  </w:style>
  <w:style w:type="paragraph" w:customStyle="1" w:styleId="A97DAD74A18A40DEA37DC61A81AFF31363">
    <w:name w:val="A97DAD74A18A40DEA37DC61A81AFF31363"/>
    <w:rsid w:val="00394700"/>
    <w:pPr>
      <w:spacing w:after="200" w:line="276" w:lineRule="auto"/>
    </w:pPr>
    <w:rPr>
      <w:rFonts w:ascii="Calibri" w:eastAsia="Calibri" w:hAnsi="Calibri" w:cs="Times New Roman"/>
      <w:lang w:eastAsia="en-US"/>
    </w:rPr>
  </w:style>
  <w:style w:type="paragraph" w:customStyle="1" w:styleId="3BE8647908AD4EFCB32AFB857B5D585D63">
    <w:name w:val="3BE8647908AD4EFCB32AFB857B5D585D63"/>
    <w:rsid w:val="00394700"/>
    <w:pPr>
      <w:spacing w:after="200" w:line="276" w:lineRule="auto"/>
    </w:pPr>
    <w:rPr>
      <w:rFonts w:ascii="Calibri" w:eastAsia="Calibri" w:hAnsi="Calibri" w:cs="Times New Roman"/>
      <w:lang w:eastAsia="en-US"/>
    </w:rPr>
  </w:style>
  <w:style w:type="paragraph" w:customStyle="1" w:styleId="9D54654057B444ABB330CF534CAC8FAA63">
    <w:name w:val="9D54654057B444ABB330CF534CAC8FAA63"/>
    <w:rsid w:val="00394700"/>
    <w:pPr>
      <w:spacing w:after="200" w:line="276" w:lineRule="auto"/>
    </w:pPr>
    <w:rPr>
      <w:rFonts w:ascii="Calibri" w:eastAsia="Calibri" w:hAnsi="Calibri" w:cs="Times New Roman"/>
      <w:lang w:eastAsia="en-US"/>
    </w:rPr>
  </w:style>
  <w:style w:type="paragraph" w:customStyle="1" w:styleId="49F99230D8AF4460830E68B9A830722E26">
    <w:name w:val="49F99230D8AF4460830E68B9A830722E26"/>
    <w:rsid w:val="00394700"/>
    <w:pPr>
      <w:spacing w:after="200" w:line="276" w:lineRule="auto"/>
    </w:pPr>
    <w:rPr>
      <w:rFonts w:ascii="Calibri" w:eastAsia="Calibri" w:hAnsi="Calibri" w:cs="Times New Roman"/>
      <w:lang w:eastAsia="en-US"/>
    </w:rPr>
  </w:style>
  <w:style w:type="paragraph" w:customStyle="1" w:styleId="3F1F035ADA8F49E88326109BB22C516625">
    <w:name w:val="3F1F035ADA8F49E88326109BB22C51662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5">
    <w:name w:val="CACC6B2F09BB4D60A22F6B5CA3544C2525"/>
    <w:rsid w:val="00394700"/>
    <w:pPr>
      <w:spacing w:after="200" w:line="276" w:lineRule="auto"/>
    </w:pPr>
    <w:rPr>
      <w:rFonts w:ascii="Calibri" w:eastAsia="Calibri" w:hAnsi="Calibri" w:cs="Times New Roman"/>
      <w:lang w:eastAsia="en-US"/>
    </w:rPr>
  </w:style>
  <w:style w:type="paragraph" w:customStyle="1" w:styleId="1D3140B6A4DF4D6B9E93FCA6904F69F325">
    <w:name w:val="1D3140B6A4DF4D6B9E93FCA6904F69F325"/>
    <w:rsid w:val="00394700"/>
    <w:pPr>
      <w:spacing w:after="200" w:line="276" w:lineRule="auto"/>
    </w:pPr>
    <w:rPr>
      <w:rFonts w:ascii="Calibri" w:eastAsia="Calibri" w:hAnsi="Calibri" w:cs="Times New Roman"/>
      <w:lang w:eastAsia="en-US"/>
    </w:rPr>
  </w:style>
  <w:style w:type="paragraph" w:customStyle="1" w:styleId="968CF2C708B84CC6BB2CD47D932B298025">
    <w:name w:val="968CF2C708B84CC6BB2CD47D932B298025"/>
    <w:rsid w:val="00394700"/>
    <w:pPr>
      <w:spacing w:after="200" w:line="276" w:lineRule="auto"/>
    </w:pPr>
    <w:rPr>
      <w:rFonts w:ascii="Calibri" w:eastAsia="Calibri" w:hAnsi="Calibri" w:cs="Times New Roman"/>
      <w:lang w:eastAsia="en-US"/>
    </w:rPr>
  </w:style>
  <w:style w:type="paragraph" w:customStyle="1" w:styleId="9742BFF291A54061BAF82192C5C6C7FF53">
    <w:name w:val="9742BFF291A54061BAF82192C5C6C7FF53"/>
    <w:rsid w:val="00394700"/>
    <w:pPr>
      <w:spacing w:after="200" w:line="276" w:lineRule="auto"/>
    </w:pPr>
    <w:rPr>
      <w:rFonts w:ascii="Calibri" w:eastAsia="Calibri" w:hAnsi="Calibri" w:cs="Times New Roman"/>
      <w:lang w:eastAsia="en-US"/>
    </w:rPr>
  </w:style>
  <w:style w:type="paragraph" w:customStyle="1" w:styleId="58DFB0DD020F4BC58694305AA0BD080A59">
    <w:name w:val="58DFB0DD020F4BC58694305AA0BD080A59"/>
    <w:rsid w:val="00394700"/>
    <w:pPr>
      <w:spacing w:after="200" w:line="276" w:lineRule="auto"/>
    </w:pPr>
    <w:rPr>
      <w:rFonts w:ascii="Calibri" w:eastAsia="Calibri" w:hAnsi="Calibri" w:cs="Times New Roman"/>
      <w:lang w:eastAsia="en-US"/>
    </w:rPr>
  </w:style>
  <w:style w:type="paragraph" w:customStyle="1" w:styleId="122FDE7F6AFF41BAB0FE3EF535ABDE7662">
    <w:name w:val="122FDE7F6AFF41BAB0FE3EF535ABDE7662"/>
    <w:rsid w:val="00394700"/>
    <w:pPr>
      <w:spacing w:after="200" w:line="276" w:lineRule="auto"/>
    </w:pPr>
    <w:rPr>
      <w:rFonts w:ascii="Calibri" w:eastAsia="Calibri" w:hAnsi="Calibri" w:cs="Times New Roman"/>
      <w:lang w:eastAsia="en-US"/>
    </w:rPr>
  </w:style>
  <w:style w:type="paragraph" w:customStyle="1" w:styleId="C4D450C190CB4111A053EDAFECF3C84C62">
    <w:name w:val="C4D450C190CB4111A053EDAFECF3C84C62"/>
    <w:rsid w:val="00394700"/>
    <w:pPr>
      <w:spacing w:after="200" w:line="276" w:lineRule="auto"/>
    </w:pPr>
    <w:rPr>
      <w:rFonts w:ascii="Calibri" w:eastAsia="Calibri" w:hAnsi="Calibri" w:cs="Times New Roman"/>
      <w:lang w:eastAsia="en-US"/>
    </w:rPr>
  </w:style>
  <w:style w:type="paragraph" w:customStyle="1" w:styleId="94C6B3B2B0E045868C953F64EA9E0B2323">
    <w:name w:val="94C6B3B2B0E045868C953F64EA9E0B2323"/>
    <w:rsid w:val="00394700"/>
    <w:pPr>
      <w:spacing w:after="200" w:line="276" w:lineRule="auto"/>
    </w:pPr>
    <w:rPr>
      <w:rFonts w:ascii="Calibri" w:eastAsia="Calibri" w:hAnsi="Calibri" w:cs="Times New Roman"/>
      <w:lang w:eastAsia="en-US"/>
    </w:rPr>
  </w:style>
  <w:style w:type="paragraph" w:customStyle="1" w:styleId="205A775C746B41C8951B62D57D867CDC22">
    <w:name w:val="205A775C746B41C8951B62D57D867CDC22"/>
    <w:rsid w:val="00394700"/>
    <w:pPr>
      <w:spacing w:after="200" w:line="276" w:lineRule="auto"/>
    </w:pPr>
    <w:rPr>
      <w:rFonts w:ascii="Calibri" w:eastAsia="Calibri" w:hAnsi="Calibri" w:cs="Times New Roman"/>
      <w:lang w:eastAsia="en-US"/>
    </w:rPr>
  </w:style>
  <w:style w:type="paragraph" w:customStyle="1" w:styleId="85AC44DC157F4CF791E1500B845A56D158">
    <w:name w:val="85AC44DC157F4CF791E1500B845A56D158"/>
    <w:rsid w:val="00394700"/>
    <w:pPr>
      <w:spacing w:after="200" w:line="276" w:lineRule="auto"/>
    </w:pPr>
    <w:rPr>
      <w:rFonts w:ascii="Calibri" w:eastAsia="Calibri" w:hAnsi="Calibri" w:cs="Times New Roman"/>
      <w:lang w:eastAsia="en-US"/>
    </w:rPr>
  </w:style>
  <w:style w:type="paragraph" w:customStyle="1" w:styleId="8E54A024F637481482F5FD640B1639E257">
    <w:name w:val="8E54A024F637481482F5FD640B1639E257"/>
    <w:rsid w:val="00394700"/>
    <w:pPr>
      <w:spacing w:after="200" w:line="276" w:lineRule="auto"/>
    </w:pPr>
    <w:rPr>
      <w:rFonts w:ascii="Calibri" w:eastAsia="Calibri" w:hAnsi="Calibri" w:cs="Times New Roman"/>
      <w:lang w:eastAsia="en-US"/>
    </w:rPr>
  </w:style>
  <w:style w:type="paragraph" w:customStyle="1" w:styleId="ADF4CEE7EB694A168B8642ADBF4D613D37">
    <w:name w:val="ADF4CEE7EB694A168B8642ADBF4D613D37"/>
    <w:rsid w:val="00394700"/>
    <w:pPr>
      <w:spacing w:after="200" w:line="276" w:lineRule="auto"/>
    </w:pPr>
    <w:rPr>
      <w:rFonts w:ascii="Calibri" w:eastAsia="Calibri" w:hAnsi="Calibri" w:cs="Times New Roman"/>
      <w:lang w:eastAsia="en-US"/>
    </w:rPr>
  </w:style>
  <w:style w:type="paragraph" w:customStyle="1" w:styleId="0839279DE6924F9E8CDFF669AAD9FAFF57">
    <w:name w:val="0839279DE6924F9E8CDFF669AAD9FAFF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7">
    <w:name w:val="D91AEBD2F36D4052955229E0EEC8815B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7">
    <w:name w:val="6D2387E6A68D437EAC2E122C12894A5657"/>
    <w:rsid w:val="00394700"/>
    <w:pPr>
      <w:spacing w:after="200" w:line="276" w:lineRule="auto"/>
    </w:pPr>
    <w:rPr>
      <w:rFonts w:ascii="Calibri" w:eastAsia="Calibri" w:hAnsi="Calibri" w:cs="Times New Roman"/>
      <w:lang w:eastAsia="en-US"/>
    </w:rPr>
  </w:style>
  <w:style w:type="paragraph" w:customStyle="1" w:styleId="B077712132354B74824A066717B40AB957">
    <w:name w:val="B077712132354B74824A066717B40AB957"/>
    <w:rsid w:val="00394700"/>
    <w:pPr>
      <w:spacing w:after="200" w:line="276" w:lineRule="auto"/>
    </w:pPr>
    <w:rPr>
      <w:rFonts w:ascii="Calibri" w:eastAsia="Calibri" w:hAnsi="Calibri" w:cs="Times New Roman"/>
      <w:lang w:eastAsia="en-US"/>
    </w:rPr>
  </w:style>
  <w:style w:type="paragraph" w:customStyle="1" w:styleId="1F72AEB9EA3F4073AB6D7E6D9278C8CD57">
    <w:name w:val="1F72AEB9EA3F4073AB6D7E6D9278C8CD57"/>
    <w:rsid w:val="00394700"/>
    <w:pPr>
      <w:spacing w:after="200" w:line="276" w:lineRule="auto"/>
    </w:pPr>
    <w:rPr>
      <w:rFonts w:ascii="Calibri" w:eastAsia="Calibri" w:hAnsi="Calibri" w:cs="Times New Roman"/>
      <w:lang w:eastAsia="en-US"/>
    </w:rPr>
  </w:style>
  <w:style w:type="paragraph" w:customStyle="1" w:styleId="AE6AD8081A4B496FBAAB47EA5B141E2457">
    <w:name w:val="AE6AD8081A4B496FBAAB47EA5B141E2457"/>
    <w:rsid w:val="00394700"/>
    <w:pPr>
      <w:spacing w:after="200" w:line="276" w:lineRule="auto"/>
    </w:pPr>
    <w:rPr>
      <w:rFonts w:ascii="Calibri" w:eastAsia="Calibri" w:hAnsi="Calibri" w:cs="Times New Roman"/>
      <w:lang w:eastAsia="en-US"/>
    </w:rPr>
  </w:style>
  <w:style w:type="paragraph" w:customStyle="1" w:styleId="4F1F38248BED41C8982C0F502397203654">
    <w:name w:val="4F1F38248BED41C8982C0F502397203654"/>
    <w:rsid w:val="00394700"/>
    <w:pPr>
      <w:spacing w:after="200" w:line="276" w:lineRule="auto"/>
    </w:pPr>
    <w:rPr>
      <w:rFonts w:ascii="Calibri" w:eastAsia="Calibri" w:hAnsi="Calibri" w:cs="Times New Roman"/>
      <w:lang w:eastAsia="en-US"/>
    </w:rPr>
  </w:style>
  <w:style w:type="paragraph" w:customStyle="1" w:styleId="78B9829804E1459A815B3A8EFC635B2126">
    <w:name w:val="78B9829804E1459A815B3A8EFC635B2126"/>
    <w:rsid w:val="00394700"/>
    <w:pPr>
      <w:spacing w:after="200" w:line="276" w:lineRule="auto"/>
    </w:pPr>
    <w:rPr>
      <w:rFonts w:ascii="Calibri" w:eastAsia="Calibri" w:hAnsi="Calibri" w:cs="Times New Roman"/>
      <w:lang w:eastAsia="en-US"/>
    </w:rPr>
  </w:style>
  <w:style w:type="paragraph" w:customStyle="1" w:styleId="0BED9AF8342C49C48A56ED0F648ABBA062">
    <w:name w:val="0BED9AF8342C49C48A56ED0F648ABBA062"/>
    <w:rsid w:val="00394700"/>
    <w:pPr>
      <w:spacing w:after="200" w:line="276" w:lineRule="auto"/>
    </w:pPr>
    <w:rPr>
      <w:rFonts w:ascii="Calibri" w:eastAsia="Calibri" w:hAnsi="Calibri" w:cs="Times New Roman"/>
      <w:lang w:eastAsia="en-US"/>
    </w:rPr>
  </w:style>
  <w:style w:type="paragraph" w:customStyle="1" w:styleId="A97DAD74A18A40DEA37DC61A81AFF31364">
    <w:name w:val="A97DAD74A18A40DEA37DC61A81AFF31364"/>
    <w:rsid w:val="00394700"/>
    <w:pPr>
      <w:spacing w:after="200" w:line="276" w:lineRule="auto"/>
    </w:pPr>
    <w:rPr>
      <w:rFonts w:ascii="Calibri" w:eastAsia="Calibri" w:hAnsi="Calibri" w:cs="Times New Roman"/>
      <w:lang w:eastAsia="en-US"/>
    </w:rPr>
  </w:style>
  <w:style w:type="paragraph" w:customStyle="1" w:styleId="3BE8647908AD4EFCB32AFB857B5D585D64">
    <w:name w:val="3BE8647908AD4EFCB32AFB857B5D585D64"/>
    <w:rsid w:val="00394700"/>
    <w:pPr>
      <w:spacing w:after="200" w:line="276" w:lineRule="auto"/>
    </w:pPr>
    <w:rPr>
      <w:rFonts w:ascii="Calibri" w:eastAsia="Calibri" w:hAnsi="Calibri" w:cs="Times New Roman"/>
      <w:lang w:eastAsia="en-US"/>
    </w:rPr>
  </w:style>
  <w:style w:type="paragraph" w:customStyle="1" w:styleId="9D54654057B444ABB330CF534CAC8FAA64">
    <w:name w:val="9D54654057B444ABB330CF534CAC8FAA64"/>
    <w:rsid w:val="00394700"/>
    <w:pPr>
      <w:spacing w:after="200" w:line="276" w:lineRule="auto"/>
    </w:pPr>
    <w:rPr>
      <w:rFonts w:ascii="Calibri" w:eastAsia="Calibri" w:hAnsi="Calibri" w:cs="Times New Roman"/>
      <w:lang w:eastAsia="en-US"/>
    </w:rPr>
  </w:style>
  <w:style w:type="paragraph" w:customStyle="1" w:styleId="49F99230D8AF4460830E68B9A830722E27">
    <w:name w:val="49F99230D8AF4460830E68B9A830722E27"/>
    <w:rsid w:val="00394700"/>
    <w:pPr>
      <w:spacing w:after="200" w:line="276" w:lineRule="auto"/>
    </w:pPr>
    <w:rPr>
      <w:rFonts w:ascii="Calibri" w:eastAsia="Calibri" w:hAnsi="Calibri" w:cs="Times New Roman"/>
      <w:lang w:eastAsia="en-US"/>
    </w:rPr>
  </w:style>
  <w:style w:type="paragraph" w:customStyle="1" w:styleId="3F1F035ADA8F49E88326109BB22C516626">
    <w:name w:val="3F1F035ADA8F49E88326109BB22C51662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6">
    <w:name w:val="CACC6B2F09BB4D60A22F6B5CA3544C2526"/>
    <w:rsid w:val="00394700"/>
    <w:pPr>
      <w:spacing w:after="200" w:line="276" w:lineRule="auto"/>
    </w:pPr>
    <w:rPr>
      <w:rFonts w:ascii="Calibri" w:eastAsia="Calibri" w:hAnsi="Calibri" w:cs="Times New Roman"/>
      <w:lang w:eastAsia="en-US"/>
    </w:rPr>
  </w:style>
  <w:style w:type="paragraph" w:customStyle="1" w:styleId="1D3140B6A4DF4D6B9E93FCA6904F69F326">
    <w:name w:val="1D3140B6A4DF4D6B9E93FCA6904F69F326"/>
    <w:rsid w:val="00394700"/>
    <w:pPr>
      <w:spacing w:after="200" w:line="276" w:lineRule="auto"/>
    </w:pPr>
    <w:rPr>
      <w:rFonts w:ascii="Calibri" w:eastAsia="Calibri" w:hAnsi="Calibri" w:cs="Times New Roman"/>
      <w:lang w:eastAsia="en-US"/>
    </w:rPr>
  </w:style>
  <w:style w:type="paragraph" w:customStyle="1" w:styleId="968CF2C708B84CC6BB2CD47D932B298026">
    <w:name w:val="968CF2C708B84CC6BB2CD47D932B298026"/>
    <w:rsid w:val="00394700"/>
    <w:pPr>
      <w:spacing w:after="200" w:line="276" w:lineRule="auto"/>
    </w:pPr>
    <w:rPr>
      <w:rFonts w:ascii="Calibri" w:eastAsia="Calibri" w:hAnsi="Calibri" w:cs="Times New Roman"/>
      <w:lang w:eastAsia="en-US"/>
    </w:rPr>
  </w:style>
  <w:style w:type="paragraph" w:customStyle="1" w:styleId="9742BFF291A54061BAF82192C5C6C7FF54">
    <w:name w:val="9742BFF291A54061BAF82192C5C6C7FF54"/>
    <w:rsid w:val="00394700"/>
    <w:pPr>
      <w:spacing w:after="200" w:line="276" w:lineRule="auto"/>
    </w:pPr>
    <w:rPr>
      <w:rFonts w:ascii="Calibri" w:eastAsia="Calibri" w:hAnsi="Calibri" w:cs="Times New Roman"/>
      <w:lang w:eastAsia="en-US"/>
    </w:rPr>
  </w:style>
  <w:style w:type="paragraph" w:customStyle="1" w:styleId="58DFB0DD020F4BC58694305AA0BD080A60">
    <w:name w:val="58DFB0DD020F4BC58694305AA0BD080A60"/>
    <w:rsid w:val="00394700"/>
    <w:pPr>
      <w:spacing w:after="200" w:line="276" w:lineRule="auto"/>
    </w:pPr>
    <w:rPr>
      <w:rFonts w:ascii="Calibri" w:eastAsia="Calibri" w:hAnsi="Calibri" w:cs="Times New Roman"/>
      <w:lang w:eastAsia="en-US"/>
    </w:rPr>
  </w:style>
  <w:style w:type="paragraph" w:customStyle="1" w:styleId="122FDE7F6AFF41BAB0FE3EF535ABDE7663">
    <w:name w:val="122FDE7F6AFF41BAB0FE3EF535ABDE7663"/>
    <w:rsid w:val="00394700"/>
    <w:pPr>
      <w:spacing w:after="200" w:line="276" w:lineRule="auto"/>
    </w:pPr>
    <w:rPr>
      <w:rFonts w:ascii="Calibri" w:eastAsia="Calibri" w:hAnsi="Calibri" w:cs="Times New Roman"/>
      <w:lang w:eastAsia="en-US"/>
    </w:rPr>
  </w:style>
  <w:style w:type="paragraph" w:customStyle="1" w:styleId="C4D450C190CB4111A053EDAFECF3C84C63">
    <w:name w:val="C4D450C190CB4111A053EDAFECF3C84C63"/>
    <w:rsid w:val="00394700"/>
    <w:pPr>
      <w:spacing w:after="200" w:line="276" w:lineRule="auto"/>
    </w:pPr>
    <w:rPr>
      <w:rFonts w:ascii="Calibri" w:eastAsia="Calibri" w:hAnsi="Calibri" w:cs="Times New Roman"/>
      <w:lang w:eastAsia="en-US"/>
    </w:rPr>
  </w:style>
  <w:style w:type="paragraph" w:customStyle="1" w:styleId="94C6B3B2B0E045868C953F64EA9E0B2324">
    <w:name w:val="94C6B3B2B0E045868C953F64EA9E0B2324"/>
    <w:rsid w:val="00394700"/>
    <w:pPr>
      <w:spacing w:after="200" w:line="276" w:lineRule="auto"/>
    </w:pPr>
    <w:rPr>
      <w:rFonts w:ascii="Calibri" w:eastAsia="Calibri" w:hAnsi="Calibri" w:cs="Times New Roman"/>
      <w:lang w:eastAsia="en-US"/>
    </w:rPr>
  </w:style>
  <w:style w:type="paragraph" w:customStyle="1" w:styleId="205A775C746B41C8951B62D57D867CDC23">
    <w:name w:val="205A775C746B41C8951B62D57D867CDC23"/>
    <w:rsid w:val="00394700"/>
    <w:pPr>
      <w:spacing w:after="200" w:line="276" w:lineRule="auto"/>
    </w:pPr>
    <w:rPr>
      <w:rFonts w:ascii="Calibri" w:eastAsia="Calibri" w:hAnsi="Calibri" w:cs="Times New Roman"/>
      <w:lang w:eastAsia="en-US"/>
    </w:rPr>
  </w:style>
  <w:style w:type="paragraph" w:customStyle="1" w:styleId="85AC44DC157F4CF791E1500B845A56D159">
    <w:name w:val="85AC44DC157F4CF791E1500B845A56D159"/>
    <w:rsid w:val="00394700"/>
    <w:pPr>
      <w:spacing w:after="200" w:line="276" w:lineRule="auto"/>
    </w:pPr>
    <w:rPr>
      <w:rFonts w:ascii="Calibri" w:eastAsia="Calibri" w:hAnsi="Calibri" w:cs="Times New Roman"/>
      <w:lang w:eastAsia="en-US"/>
    </w:rPr>
  </w:style>
  <w:style w:type="paragraph" w:customStyle="1" w:styleId="8E54A024F637481482F5FD640B1639E258">
    <w:name w:val="8E54A024F637481482F5FD640B1639E258"/>
    <w:rsid w:val="00394700"/>
    <w:pPr>
      <w:spacing w:after="200" w:line="276" w:lineRule="auto"/>
    </w:pPr>
    <w:rPr>
      <w:rFonts w:ascii="Calibri" w:eastAsia="Calibri" w:hAnsi="Calibri" w:cs="Times New Roman"/>
      <w:lang w:eastAsia="en-US"/>
    </w:rPr>
  </w:style>
  <w:style w:type="paragraph" w:customStyle="1" w:styleId="ADF4CEE7EB694A168B8642ADBF4D613D38">
    <w:name w:val="ADF4CEE7EB694A168B8642ADBF4D613D38"/>
    <w:rsid w:val="00394700"/>
    <w:pPr>
      <w:spacing w:after="200" w:line="276" w:lineRule="auto"/>
    </w:pPr>
    <w:rPr>
      <w:rFonts w:ascii="Calibri" w:eastAsia="Calibri" w:hAnsi="Calibri" w:cs="Times New Roman"/>
      <w:lang w:eastAsia="en-US"/>
    </w:rPr>
  </w:style>
  <w:style w:type="paragraph" w:customStyle="1" w:styleId="0839279DE6924F9E8CDFF669AAD9FAFF58">
    <w:name w:val="0839279DE6924F9E8CDFF669AAD9FAFF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8">
    <w:name w:val="D91AEBD2F36D4052955229E0EEC8815B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8">
    <w:name w:val="6D2387E6A68D437EAC2E122C12894A5658"/>
    <w:rsid w:val="00394700"/>
    <w:pPr>
      <w:spacing w:after="200" w:line="276" w:lineRule="auto"/>
    </w:pPr>
    <w:rPr>
      <w:rFonts w:ascii="Calibri" w:eastAsia="Calibri" w:hAnsi="Calibri" w:cs="Times New Roman"/>
      <w:lang w:eastAsia="en-US"/>
    </w:rPr>
  </w:style>
  <w:style w:type="paragraph" w:customStyle="1" w:styleId="B077712132354B74824A066717B40AB958">
    <w:name w:val="B077712132354B74824A066717B40AB958"/>
    <w:rsid w:val="00394700"/>
    <w:pPr>
      <w:spacing w:after="200" w:line="276" w:lineRule="auto"/>
    </w:pPr>
    <w:rPr>
      <w:rFonts w:ascii="Calibri" w:eastAsia="Calibri" w:hAnsi="Calibri" w:cs="Times New Roman"/>
      <w:lang w:eastAsia="en-US"/>
    </w:rPr>
  </w:style>
  <w:style w:type="paragraph" w:customStyle="1" w:styleId="1F72AEB9EA3F4073AB6D7E6D9278C8CD58">
    <w:name w:val="1F72AEB9EA3F4073AB6D7E6D9278C8CD58"/>
    <w:rsid w:val="00394700"/>
    <w:pPr>
      <w:spacing w:after="200" w:line="276" w:lineRule="auto"/>
    </w:pPr>
    <w:rPr>
      <w:rFonts w:ascii="Calibri" w:eastAsia="Calibri" w:hAnsi="Calibri" w:cs="Times New Roman"/>
      <w:lang w:eastAsia="en-US"/>
    </w:rPr>
  </w:style>
  <w:style w:type="paragraph" w:customStyle="1" w:styleId="AE6AD8081A4B496FBAAB47EA5B141E2458">
    <w:name w:val="AE6AD8081A4B496FBAAB47EA5B141E2458"/>
    <w:rsid w:val="00394700"/>
    <w:pPr>
      <w:spacing w:after="200" w:line="276" w:lineRule="auto"/>
    </w:pPr>
    <w:rPr>
      <w:rFonts w:ascii="Calibri" w:eastAsia="Calibri" w:hAnsi="Calibri" w:cs="Times New Roman"/>
      <w:lang w:eastAsia="en-US"/>
    </w:rPr>
  </w:style>
  <w:style w:type="paragraph" w:customStyle="1" w:styleId="4F1F38248BED41C8982C0F502397203655">
    <w:name w:val="4F1F38248BED41C8982C0F502397203655"/>
    <w:rsid w:val="00394700"/>
    <w:pPr>
      <w:spacing w:after="200" w:line="276" w:lineRule="auto"/>
    </w:pPr>
    <w:rPr>
      <w:rFonts w:ascii="Calibri" w:eastAsia="Calibri" w:hAnsi="Calibri" w:cs="Times New Roman"/>
      <w:lang w:eastAsia="en-US"/>
    </w:rPr>
  </w:style>
  <w:style w:type="paragraph" w:customStyle="1" w:styleId="78B9829804E1459A815B3A8EFC635B2127">
    <w:name w:val="78B9829804E1459A815B3A8EFC635B2127"/>
    <w:rsid w:val="00394700"/>
    <w:pPr>
      <w:spacing w:after="200" w:line="276" w:lineRule="auto"/>
    </w:pPr>
    <w:rPr>
      <w:rFonts w:ascii="Calibri" w:eastAsia="Calibri" w:hAnsi="Calibri" w:cs="Times New Roman"/>
      <w:lang w:eastAsia="en-US"/>
    </w:rPr>
  </w:style>
  <w:style w:type="paragraph" w:customStyle="1" w:styleId="0BED9AF8342C49C48A56ED0F648ABBA063">
    <w:name w:val="0BED9AF8342C49C48A56ED0F648ABBA063"/>
    <w:rsid w:val="00394700"/>
    <w:pPr>
      <w:spacing w:after="200" w:line="276" w:lineRule="auto"/>
    </w:pPr>
    <w:rPr>
      <w:rFonts w:ascii="Calibri" w:eastAsia="Calibri" w:hAnsi="Calibri" w:cs="Times New Roman"/>
      <w:lang w:eastAsia="en-US"/>
    </w:rPr>
  </w:style>
  <w:style w:type="paragraph" w:customStyle="1" w:styleId="A97DAD74A18A40DEA37DC61A81AFF31365">
    <w:name w:val="A97DAD74A18A40DEA37DC61A81AFF31365"/>
    <w:rsid w:val="00394700"/>
    <w:pPr>
      <w:spacing w:after="200" w:line="276" w:lineRule="auto"/>
    </w:pPr>
    <w:rPr>
      <w:rFonts w:ascii="Calibri" w:eastAsia="Calibri" w:hAnsi="Calibri" w:cs="Times New Roman"/>
      <w:lang w:eastAsia="en-US"/>
    </w:rPr>
  </w:style>
  <w:style w:type="paragraph" w:customStyle="1" w:styleId="3BE8647908AD4EFCB32AFB857B5D585D65">
    <w:name w:val="3BE8647908AD4EFCB32AFB857B5D585D65"/>
    <w:rsid w:val="00394700"/>
    <w:pPr>
      <w:spacing w:after="200" w:line="276" w:lineRule="auto"/>
    </w:pPr>
    <w:rPr>
      <w:rFonts w:ascii="Calibri" w:eastAsia="Calibri" w:hAnsi="Calibri" w:cs="Times New Roman"/>
      <w:lang w:eastAsia="en-US"/>
    </w:rPr>
  </w:style>
  <w:style w:type="paragraph" w:customStyle="1" w:styleId="9D54654057B444ABB330CF534CAC8FAA65">
    <w:name w:val="9D54654057B444ABB330CF534CAC8FAA65"/>
    <w:rsid w:val="00394700"/>
    <w:pPr>
      <w:spacing w:after="200" w:line="276" w:lineRule="auto"/>
    </w:pPr>
    <w:rPr>
      <w:rFonts w:ascii="Calibri" w:eastAsia="Calibri" w:hAnsi="Calibri" w:cs="Times New Roman"/>
      <w:lang w:eastAsia="en-US"/>
    </w:rPr>
  </w:style>
  <w:style w:type="paragraph" w:customStyle="1" w:styleId="49F99230D8AF4460830E68B9A830722E28">
    <w:name w:val="49F99230D8AF4460830E68B9A830722E28"/>
    <w:rsid w:val="00394700"/>
    <w:pPr>
      <w:spacing w:after="200" w:line="276" w:lineRule="auto"/>
    </w:pPr>
    <w:rPr>
      <w:rFonts w:ascii="Calibri" w:eastAsia="Calibri" w:hAnsi="Calibri" w:cs="Times New Roman"/>
      <w:lang w:eastAsia="en-US"/>
    </w:rPr>
  </w:style>
  <w:style w:type="paragraph" w:customStyle="1" w:styleId="3F1F035ADA8F49E88326109BB22C516627">
    <w:name w:val="3F1F035ADA8F49E88326109BB22C51662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7">
    <w:name w:val="CACC6B2F09BB4D60A22F6B5CA3544C2527"/>
    <w:rsid w:val="00394700"/>
    <w:pPr>
      <w:spacing w:after="200" w:line="276" w:lineRule="auto"/>
    </w:pPr>
    <w:rPr>
      <w:rFonts w:ascii="Calibri" w:eastAsia="Calibri" w:hAnsi="Calibri" w:cs="Times New Roman"/>
      <w:lang w:eastAsia="en-US"/>
    </w:rPr>
  </w:style>
  <w:style w:type="paragraph" w:customStyle="1" w:styleId="1D3140B6A4DF4D6B9E93FCA6904F69F327">
    <w:name w:val="1D3140B6A4DF4D6B9E93FCA6904F69F327"/>
    <w:rsid w:val="00394700"/>
    <w:pPr>
      <w:spacing w:after="200" w:line="276" w:lineRule="auto"/>
    </w:pPr>
    <w:rPr>
      <w:rFonts w:ascii="Calibri" w:eastAsia="Calibri" w:hAnsi="Calibri" w:cs="Times New Roman"/>
      <w:lang w:eastAsia="en-US"/>
    </w:rPr>
  </w:style>
  <w:style w:type="paragraph" w:customStyle="1" w:styleId="968CF2C708B84CC6BB2CD47D932B298027">
    <w:name w:val="968CF2C708B84CC6BB2CD47D932B298027"/>
    <w:rsid w:val="00394700"/>
    <w:pPr>
      <w:spacing w:after="200" w:line="276" w:lineRule="auto"/>
    </w:pPr>
    <w:rPr>
      <w:rFonts w:ascii="Calibri" w:eastAsia="Calibri" w:hAnsi="Calibri" w:cs="Times New Roman"/>
      <w:lang w:eastAsia="en-US"/>
    </w:rPr>
  </w:style>
  <w:style w:type="paragraph" w:customStyle="1" w:styleId="9742BFF291A54061BAF82192C5C6C7FF55">
    <w:name w:val="9742BFF291A54061BAF82192C5C6C7FF55"/>
    <w:rsid w:val="00394700"/>
    <w:pPr>
      <w:spacing w:after="200" w:line="276" w:lineRule="auto"/>
    </w:pPr>
    <w:rPr>
      <w:rFonts w:ascii="Calibri" w:eastAsia="Calibri" w:hAnsi="Calibri" w:cs="Times New Roman"/>
      <w:lang w:eastAsia="en-US"/>
    </w:rPr>
  </w:style>
  <w:style w:type="paragraph" w:customStyle="1" w:styleId="58DFB0DD020F4BC58694305AA0BD080A61">
    <w:name w:val="58DFB0DD020F4BC58694305AA0BD080A61"/>
    <w:rsid w:val="00394700"/>
    <w:pPr>
      <w:spacing w:after="200" w:line="276" w:lineRule="auto"/>
    </w:pPr>
    <w:rPr>
      <w:rFonts w:ascii="Calibri" w:eastAsia="Calibri" w:hAnsi="Calibri" w:cs="Times New Roman"/>
      <w:lang w:eastAsia="en-US"/>
    </w:rPr>
  </w:style>
  <w:style w:type="paragraph" w:customStyle="1" w:styleId="122FDE7F6AFF41BAB0FE3EF535ABDE7664">
    <w:name w:val="122FDE7F6AFF41BAB0FE3EF535ABDE7664"/>
    <w:rsid w:val="00394700"/>
    <w:pPr>
      <w:spacing w:after="200" w:line="276" w:lineRule="auto"/>
    </w:pPr>
    <w:rPr>
      <w:rFonts w:ascii="Calibri" w:eastAsia="Calibri" w:hAnsi="Calibri" w:cs="Times New Roman"/>
      <w:lang w:eastAsia="en-US"/>
    </w:rPr>
  </w:style>
  <w:style w:type="paragraph" w:customStyle="1" w:styleId="C4D450C190CB4111A053EDAFECF3C84C64">
    <w:name w:val="C4D450C190CB4111A053EDAFECF3C84C64"/>
    <w:rsid w:val="00394700"/>
    <w:pPr>
      <w:spacing w:after="200" w:line="276" w:lineRule="auto"/>
    </w:pPr>
    <w:rPr>
      <w:rFonts w:ascii="Calibri" w:eastAsia="Calibri" w:hAnsi="Calibri" w:cs="Times New Roman"/>
      <w:lang w:eastAsia="en-US"/>
    </w:rPr>
  </w:style>
  <w:style w:type="paragraph" w:customStyle="1" w:styleId="94C6B3B2B0E045868C953F64EA9E0B2325">
    <w:name w:val="94C6B3B2B0E045868C953F64EA9E0B2325"/>
    <w:rsid w:val="00394700"/>
    <w:pPr>
      <w:spacing w:after="200" w:line="276" w:lineRule="auto"/>
    </w:pPr>
    <w:rPr>
      <w:rFonts w:ascii="Calibri" w:eastAsia="Calibri" w:hAnsi="Calibri" w:cs="Times New Roman"/>
      <w:lang w:eastAsia="en-US"/>
    </w:rPr>
  </w:style>
  <w:style w:type="paragraph" w:customStyle="1" w:styleId="205A775C746B41C8951B62D57D867CDC24">
    <w:name w:val="205A775C746B41C8951B62D57D867CDC24"/>
    <w:rsid w:val="00394700"/>
    <w:pPr>
      <w:spacing w:after="200" w:line="276" w:lineRule="auto"/>
    </w:pPr>
    <w:rPr>
      <w:rFonts w:ascii="Calibri" w:eastAsia="Calibri" w:hAnsi="Calibri" w:cs="Times New Roman"/>
      <w:lang w:eastAsia="en-US"/>
    </w:rPr>
  </w:style>
  <w:style w:type="paragraph" w:customStyle="1" w:styleId="85AC44DC157F4CF791E1500B845A56D160">
    <w:name w:val="85AC44DC157F4CF791E1500B845A56D160"/>
    <w:rsid w:val="00394700"/>
    <w:pPr>
      <w:spacing w:after="200" w:line="276" w:lineRule="auto"/>
    </w:pPr>
    <w:rPr>
      <w:rFonts w:ascii="Calibri" w:eastAsia="Calibri" w:hAnsi="Calibri" w:cs="Times New Roman"/>
      <w:lang w:eastAsia="en-US"/>
    </w:rPr>
  </w:style>
  <w:style w:type="paragraph" w:customStyle="1" w:styleId="8E54A024F637481482F5FD640B1639E259">
    <w:name w:val="8E54A024F637481482F5FD640B1639E259"/>
    <w:rsid w:val="00394700"/>
    <w:pPr>
      <w:spacing w:after="200" w:line="276" w:lineRule="auto"/>
    </w:pPr>
    <w:rPr>
      <w:rFonts w:ascii="Calibri" w:eastAsia="Calibri" w:hAnsi="Calibri" w:cs="Times New Roman"/>
      <w:lang w:eastAsia="en-US"/>
    </w:rPr>
  </w:style>
  <w:style w:type="paragraph" w:customStyle="1" w:styleId="ADF4CEE7EB694A168B8642ADBF4D613D39">
    <w:name w:val="ADF4CEE7EB694A168B8642ADBF4D613D39"/>
    <w:rsid w:val="00394700"/>
    <w:pPr>
      <w:spacing w:after="200" w:line="276" w:lineRule="auto"/>
    </w:pPr>
    <w:rPr>
      <w:rFonts w:ascii="Calibri" w:eastAsia="Calibri" w:hAnsi="Calibri" w:cs="Times New Roman"/>
      <w:lang w:eastAsia="en-US"/>
    </w:rPr>
  </w:style>
  <w:style w:type="paragraph" w:customStyle="1" w:styleId="0839279DE6924F9E8CDFF669AAD9FAFF59">
    <w:name w:val="0839279DE6924F9E8CDFF669AAD9FAFF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9">
    <w:name w:val="D91AEBD2F36D4052955229E0EEC8815B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9">
    <w:name w:val="6D2387E6A68D437EAC2E122C12894A5659"/>
    <w:rsid w:val="00394700"/>
    <w:pPr>
      <w:spacing w:after="200" w:line="276" w:lineRule="auto"/>
    </w:pPr>
    <w:rPr>
      <w:rFonts w:ascii="Calibri" w:eastAsia="Calibri" w:hAnsi="Calibri" w:cs="Times New Roman"/>
      <w:lang w:eastAsia="en-US"/>
    </w:rPr>
  </w:style>
  <w:style w:type="paragraph" w:customStyle="1" w:styleId="B077712132354B74824A066717B40AB959">
    <w:name w:val="B077712132354B74824A066717B40AB959"/>
    <w:rsid w:val="00394700"/>
    <w:pPr>
      <w:spacing w:after="200" w:line="276" w:lineRule="auto"/>
    </w:pPr>
    <w:rPr>
      <w:rFonts w:ascii="Calibri" w:eastAsia="Calibri" w:hAnsi="Calibri" w:cs="Times New Roman"/>
      <w:lang w:eastAsia="en-US"/>
    </w:rPr>
  </w:style>
  <w:style w:type="paragraph" w:customStyle="1" w:styleId="1F72AEB9EA3F4073AB6D7E6D9278C8CD59">
    <w:name w:val="1F72AEB9EA3F4073AB6D7E6D9278C8CD59"/>
    <w:rsid w:val="00394700"/>
    <w:pPr>
      <w:spacing w:after="200" w:line="276" w:lineRule="auto"/>
    </w:pPr>
    <w:rPr>
      <w:rFonts w:ascii="Calibri" w:eastAsia="Calibri" w:hAnsi="Calibri" w:cs="Times New Roman"/>
      <w:lang w:eastAsia="en-US"/>
    </w:rPr>
  </w:style>
  <w:style w:type="paragraph" w:customStyle="1" w:styleId="AE6AD8081A4B496FBAAB47EA5B141E2459">
    <w:name w:val="AE6AD8081A4B496FBAAB47EA5B141E2459"/>
    <w:rsid w:val="00394700"/>
    <w:pPr>
      <w:spacing w:after="200" w:line="276" w:lineRule="auto"/>
    </w:pPr>
    <w:rPr>
      <w:rFonts w:ascii="Calibri" w:eastAsia="Calibri" w:hAnsi="Calibri" w:cs="Times New Roman"/>
      <w:lang w:eastAsia="en-US"/>
    </w:rPr>
  </w:style>
  <w:style w:type="paragraph" w:customStyle="1" w:styleId="4F1F38248BED41C8982C0F502397203656">
    <w:name w:val="4F1F38248BED41C8982C0F502397203656"/>
    <w:rsid w:val="0039112C"/>
    <w:pPr>
      <w:spacing w:after="200" w:line="276" w:lineRule="auto"/>
    </w:pPr>
    <w:rPr>
      <w:rFonts w:ascii="Calibri" w:eastAsia="Calibri" w:hAnsi="Calibri" w:cs="Times New Roman"/>
      <w:lang w:eastAsia="en-US"/>
    </w:rPr>
  </w:style>
  <w:style w:type="paragraph" w:customStyle="1" w:styleId="78B9829804E1459A815B3A8EFC635B2128">
    <w:name w:val="78B9829804E1459A815B3A8EFC635B2128"/>
    <w:rsid w:val="0039112C"/>
    <w:pPr>
      <w:spacing w:after="200" w:line="276" w:lineRule="auto"/>
    </w:pPr>
    <w:rPr>
      <w:rFonts w:ascii="Calibri" w:eastAsia="Calibri" w:hAnsi="Calibri" w:cs="Times New Roman"/>
      <w:lang w:eastAsia="en-US"/>
    </w:rPr>
  </w:style>
  <w:style w:type="paragraph" w:customStyle="1" w:styleId="0BED9AF8342C49C48A56ED0F648ABBA064">
    <w:name w:val="0BED9AF8342C49C48A56ED0F648ABBA064"/>
    <w:rsid w:val="0039112C"/>
    <w:pPr>
      <w:spacing w:after="200" w:line="276" w:lineRule="auto"/>
    </w:pPr>
    <w:rPr>
      <w:rFonts w:ascii="Calibri" w:eastAsia="Calibri" w:hAnsi="Calibri" w:cs="Times New Roman"/>
      <w:lang w:eastAsia="en-US"/>
    </w:rPr>
  </w:style>
  <w:style w:type="paragraph" w:customStyle="1" w:styleId="A97DAD74A18A40DEA37DC61A81AFF31366">
    <w:name w:val="A97DAD74A18A40DEA37DC61A81AFF31366"/>
    <w:rsid w:val="0039112C"/>
    <w:pPr>
      <w:spacing w:after="200" w:line="276" w:lineRule="auto"/>
    </w:pPr>
    <w:rPr>
      <w:rFonts w:ascii="Calibri" w:eastAsia="Calibri" w:hAnsi="Calibri" w:cs="Times New Roman"/>
      <w:lang w:eastAsia="en-US"/>
    </w:rPr>
  </w:style>
  <w:style w:type="paragraph" w:customStyle="1" w:styleId="3BE8647908AD4EFCB32AFB857B5D585D66">
    <w:name w:val="3BE8647908AD4EFCB32AFB857B5D585D66"/>
    <w:rsid w:val="0039112C"/>
    <w:pPr>
      <w:spacing w:after="200" w:line="276" w:lineRule="auto"/>
    </w:pPr>
    <w:rPr>
      <w:rFonts w:ascii="Calibri" w:eastAsia="Calibri" w:hAnsi="Calibri" w:cs="Times New Roman"/>
      <w:lang w:eastAsia="en-US"/>
    </w:rPr>
  </w:style>
  <w:style w:type="paragraph" w:customStyle="1" w:styleId="9D54654057B444ABB330CF534CAC8FAA66">
    <w:name w:val="9D54654057B444ABB330CF534CAC8FAA66"/>
    <w:rsid w:val="0039112C"/>
    <w:pPr>
      <w:spacing w:after="200" w:line="276" w:lineRule="auto"/>
    </w:pPr>
    <w:rPr>
      <w:rFonts w:ascii="Calibri" w:eastAsia="Calibri" w:hAnsi="Calibri" w:cs="Times New Roman"/>
      <w:lang w:eastAsia="en-US"/>
    </w:rPr>
  </w:style>
  <w:style w:type="paragraph" w:customStyle="1" w:styleId="49F99230D8AF4460830E68B9A830722E29">
    <w:name w:val="49F99230D8AF4460830E68B9A830722E29"/>
    <w:rsid w:val="0039112C"/>
    <w:pPr>
      <w:spacing w:after="200" w:line="276" w:lineRule="auto"/>
    </w:pPr>
    <w:rPr>
      <w:rFonts w:ascii="Calibri" w:eastAsia="Calibri" w:hAnsi="Calibri" w:cs="Times New Roman"/>
      <w:lang w:eastAsia="en-US"/>
    </w:rPr>
  </w:style>
  <w:style w:type="paragraph" w:customStyle="1" w:styleId="3F1F035ADA8F49E88326109BB22C516628">
    <w:name w:val="3F1F035ADA8F49E88326109BB22C516628"/>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8">
    <w:name w:val="CACC6B2F09BB4D60A22F6B5CA3544C2528"/>
    <w:rsid w:val="0039112C"/>
    <w:pPr>
      <w:spacing w:after="200" w:line="276" w:lineRule="auto"/>
    </w:pPr>
    <w:rPr>
      <w:rFonts w:ascii="Calibri" w:eastAsia="Calibri" w:hAnsi="Calibri" w:cs="Times New Roman"/>
      <w:lang w:eastAsia="en-US"/>
    </w:rPr>
  </w:style>
  <w:style w:type="paragraph" w:customStyle="1" w:styleId="1D3140B6A4DF4D6B9E93FCA6904F69F328">
    <w:name w:val="1D3140B6A4DF4D6B9E93FCA6904F69F328"/>
    <w:rsid w:val="0039112C"/>
    <w:pPr>
      <w:spacing w:after="200" w:line="276" w:lineRule="auto"/>
    </w:pPr>
    <w:rPr>
      <w:rFonts w:ascii="Calibri" w:eastAsia="Calibri" w:hAnsi="Calibri" w:cs="Times New Roman"/>
      <w:lang w:eastAsia="en-US"/>
    </w:rPr>
  </w:style>
  <w:style w:type="paragraph" w:customStyle="1" w:styleId="968CF2C708B84CC6BB2CD47D932B298028">
    <w:name w:val="968CF2C708B84CC6BB2CD47D932B298028"/>
    <w:rsid w:val="0039112C"/>
    <w:pPr>
      <w:spacing w:after="200" w:line="276" w:lineRule="auto"/>
    </w:pPr>
    <w:rPr>
      <w:rFonts w:ascii="Calibri" w:eastAsia="Calibri" w:hAnsi="Calibri" w:cs="Times New Roman"/>
      <w:lang w:eastAsia="en-US"/>
    </w:rPr>
  </w:style>
  <w:style w:type="paragraph" w:customStyle="1" w:styleId="9742BFF291A54061BAF82192C5C6C7FF56">
    <w:name w:val="9742BFF291A54061BAF82192C5C6C7FF56"/>
    <w:rsid w:val="0039112C"/>
    <w:pPr>
      <w:spacing w:after="200" w:line="276" w:lineRule="auto"/>
    </w:pPr>
    <w:rPr>
      <w:rFonts w:ascii="Calibri" w:eastAsia="Calibri" w:hAnsi="Calibri" w:cs="Times New Roman"/>
      <w:lang w:eastAsia="en-US"/>
    </w:rPr>
  </w:style>
  <w:style w:type="paragraph" w:customStyle="1" w:styleId="58DFB0DD020F4BC58694305AA0BD080A62">
    <w:name w:val="58DFB0DD020F4BC58694305AA0BD080A62"/>
    <w:rsid w:val="0039112C"/>
    <w:pPr>
      <w:spacing w:after="200" w:line="276" w:lineRule="auto"/>
    </w:pPr>
    <w:rPr>
      <w:rFonts w:ascii="Calibri" w:eastAsia="Calibri" w:hAnsi="Calibri" w:cs="Times New Roman"/>
      <w:lang w:eastAsia="en-US"/>
    </w:rPr>
  </w:style>
  <w:style w:type="paragraph" w:customStyle="1" w:styleId="122FDE7F6AFF41BAB0FE3EF535ABDE7665">
    <w:name w:val="122FDE7F6AFF41BAB0FE3EF535ABDE7665"/>
    <w:rsid w:val="0039112C"/>
    <w:pPr>
      <w:spacing w:after="200" w:line="276" w:lineRule="auto"/>
    </w:pPr>
    <w:rPr>
      <w:rFonts w:ascii="Calibri" w:eastAsia="Calibri" w:hAnsi="Calibri" w:cs="Times New Roman"/>
      <w:lang w:eastAsia="en-US"/>
    </w:rPr>
  </w:style>
  <w:style w:type="paragraph" w:customStyle="1" w:styleId="C4D450C190CB4111A053EDAFECF3C84C65">
    <w:name w:val="C4D450C190CB4111A053EDAFECF3C84C65"/>
    <w:rsid w:val="0039112C"/>
    <w:pPr>
      <w:spacing w:after="200" w:line="276" w:lineRule="auto"/>
    </w:pPr>
    <w:rPr>
      <w:rFonts w:ascii="Calibri" w:eastAsia="Calibri" w:hAnsi="Calibri" w:cs="Times New Roman"/>
      <w:lang w:eastAsia="en-US"/>
    </w:rPr>
  </w:style>
  <w:style w:type="paragraph" w:customStyle="1" w:styleId="94C6B3B2B0E045868C953F64EA9E0B2326">
    <w:name w:val="94C6B3B2B0E045868C953F64EA9E0B2326"/>
    <w:rsid w:val="0039112C"/>
    <w:pPr>
      <w:spacing w:after="200" w:line="276" w:lineRule="auto"/>
    </w:pPr>
    <w:rPr>
      <w:rFonts w:ascii="Calibri" w:eastAsia="Calibri" w:hAnsi="Calibri" w:cs="Times New Roman"/>
      <w:lang w:eastAsia="en-US"/>
    </w:rPr>
  </w:style>
  <w:style w:type="paragraph" w:customStyle="1" w:styleId="205A775C746B41C8951B62D57D867CDC25">
    <w:name w:val="205A775C746B41C8951B62D57D867CDC25"/>
    <w:rsid w:val="0039112C"/>
    <w:pPr>
      <w:spacing w:after="200" w:line="276" w:lineRule="auto"/>
    </w:pPr>
    <w:rPr>
      <w:rFonts w:ascii="Calibri" w:eastAsia="Calibri" w:hAnsi="Calibri" w:cs="Times New Roman"/>
      <w:lang w:eastAsia="en-US"/>
    </w:rPr>
  </w:style>
  <w:style w:type="paragraph" w:customStyle="1" w:styleId="85AC44DC157F4CF791E1500B845A56D161">
    <w:name w:val="85AC44DC157F4CF791E1500B845A56D161"/>
    <w:rsid w:val="0039112C"/>
    <w:pPr>
      <w:spacing w:after="200" w:line="276" w:lineRule="auto"/>
    </w:pPr>
    <w:rPr>
      <w:rFonts w:ascii="Calibri" w:eastAsia="Calibri" w:hAnsi="Calibri" w:cs="Times New Roman"/>
      <w:lang w:eastAsia="en-US"/>
    </w:rPr>
  </w:style>
  <w:style w:type="paragraph" w:customStyle="1" w:styleId="8E54A024F637481482F5FD640B1639E260">
    <w:name w:val="8E54A024F637481482F5FD640B1639E260"/>
    <w:rsid w:val="0039112C"/>
    <w:pPr>
      <w:spacing w:after="200" w:line="276" w:lineRule="auto"/>
    </w:pPr>
    <w:rPr>
      <w:rFonts w:ascii="Calibri" w:eastAsia="Calibri" w:hAnsi="Calibri" w:cs="Times New Roman"/>
      <w:lang w:eastAsia="en-US"/>
    </w:rPr>
  </w:style>
  <w:style w:type="paragraph" w:customStyle="1" w:styleId="ADF4CEE7EB694A168B8642ADBF4D613D40">
    <w:name w:val="ADF4CEE7EB694A168B8642ADBF4D613D40"/>
    <w:rsid w:val="0039112C"/>
    <w:pPr>
      <w:spacing w:after="200" w:line="276" w:lineRule="auto"/>
    </w:pPr>
    <w:rPr>
      <w:rFonts w:ascii="Calibri" w:eastAsia="Calibri" w:hAnsi="Calibri" w:cs="Times New Roman"/>
      <w:lang w:eastAsia="en-US"/>
    </w:rPr>
  </w:style>
  <w:style w:type="paragraph" w:customStyle="1" w:styleId="0839279DE6924F9E8CDFF669AAD9FAFF60">
    <w:name w:val="0839279DE6924F9E8CDFF669AAD9FAFF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0">
    <w:name w:val="D91AEBD2F36D4052955229E0EEC8815B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0">
    <w:name w:val="6D2387E6A68D437EAC2E122C12894A5660"/>
    <w:rsid w:val="0039112C"/>
    <w:pPr>
      <w:spacing w:after="200" w:line="276" w:lineRule="auto"/>
    </w:pPr>
    <w:rPr>
      <w:rFonts w:ascii="Calibri" w:eastAsia="Calibri" w:hAnsi="Calibri" w:cs="Times New Roman"/>
      <w:lang w:eastAsia="en-US"/>
    </w:rPr>
  </w:style>
  <w:style w:type="paragraph" w:customStyle="1" w:styleId="B077712132354B74824A066717B40AB960">
    <w:name w:val="B077712132354B74824A066717B40AB960"/>
    <w:rsid w:val="0039112C"/>
    <w:pPr>
      <w:spacing w:after="200" w:line="276" w:lineRule="auto"/>
    </w:pPr>
    <w:rPr>
      <w:rFonts w:ascii="Calibri" w:eastAsia="Calibri" w:hAnsi="Calibri" w:cs="Times New Roman"/>
      <w:lang w:eastAsia="en-US"/>
    </w:rPr>
  </w:style>
  <w:style w:type="paragraph" w:customStyle="1" w:styleId="1F72AEB9EA3F4073AB6D7E6D9278C8CD60">
    <w:name w:val="1F72AEB9EA3F4073AB6D7E6D9278C8CD60"/>
    <w:rsid w:val="0039112C"/>
    <w:pPr>
      <w:spacing w:after="200" w:line="276" w:lineRule="auto"/>
    </w:pPr>
    <w:rPr>
      <w:rFonts w:ascii="Calibri" w:eastAsia="Calibri" w:hAnsi="Calibri" w:cs="Times New Roman"/>
      <w:lang w:eastAsia="en-US"/>
    </w:rPr>
  </w:style>
  <w:style w:type="paragraph" w:customStyle="1" w:styleId="AE6AD8081A4B496FBAAB47EA5B141E2460">
    <w:name w:val="AE6AD8081A4B496FBAAB47EA5B141E2460"/>
    <w:rsid w:val="0039112C"/>
    <w:pPr>
      <w:spacing w:after="200" w:line="276" w:lineRule="auto"/>
    </w:pPr>
    <w:rPr>
      <w:rFonts w:ascii="Calibri" w:eastAsia="Calibri" w:hAnsi="Calibri" w:cs="Times New Roman"/>
      <w:lang w:eastAsia="en-US"/>
    </w:rPr>
  </w:style>
  <w:style w:type="paragraph" w:customStyle="1" w:styleId="4F1F38248BED41C8982C0F502397203657">
    <w:name w:val="4F1F38248BED41C8982C0F502397203657"/>
    <w:rsid w:val="003B0714"/>
    <w:pPr>
      <w:spacing w:after="200" w:line="276" w:lineRule="auto"/>
    </w:pPr>
    <w:rPr>
      <w:rFonts w:ascii="Calibri" w:eastAsia="Calibri" w:hAnsi="Calibri" w:cs="Times New Roman"/>
      <w:lang w:eastAsia="en-US"/>
    </w:rPr>
  </w:style>
  <w:style w:type="paragraph" w:customStyle="1" w:styleId="78B9829804E1459A815B3A8EFC635B2129">
    <w:name w:val="78B9829804E1459A815B3A8EFC635B2129"/>
    <w:rsid w:val="003B0714"/>
    <w:pPr>
      <w:spacing w:after="200" w:line="276" w:lineRule="auto"/>
    </w:pPr>
    <w:rPr>
      <w:rFonts w:ascii="Calibri" w:eastAsia="Calibri" w:hAnsi="Calibri" w:cs="Times New Roman"/>
      <w:lang w:eastAsia="en-US"/>
    </w:rPr>
  </w:style>
  <w:style w:type="paragraph" w:customStyle="1" w:styleId="0BED9AF8342C49C48A56ED0F648ABBA065">
    <w:name w:val="0BED9AF8342C49C48A56ED0F648ABBA065"/>
    <w:rsid w:val="003B0714"/>
    <w:pPr>
      <w:spacing w:after="200" w:line="276" w:lineRule="auto"/>
    </w:pPr>
    <w:rPr>
      <w:rFonts w:ascii="Calibri" w:eastAsia="Calibri" w:hAnsi="Calibri" w:cs="Times New Roman"/>
      <w:lang w:eastAsia="en-US"/>
    </w:rPr>
  </w:style>
  <w:style w:type="paragraph" w:customStyle="1" w:styleId="A97DAD74A18A40DEA37DC61A81AFF31367">
    <w:name w:val="A97DAD74A18A40DEA37DC61A81AFF31367"/>
    <w:rsid w:val="003B0714"/>
    <w:pPr>
      <w:spacing w:after="200" w:line="276" w:lineRule="auto"/>
    </w:pPr>
    <w:rPr>
      <w:rFonts w:ascii="Calibri" w:eastAsia="Calibri" w:hAnsi="Calibri" w:cs="Times New Roman"/>
      <w:lang w:eastAsia="en-US"/>
    </w:rPr>
  </w:style>
  <w:style w:type="paragraph" w:customStyle="1" w:styleId="3BE8647908AD4EFCB32AFB857B5D585D67">
    <w:name w:val="3BE8647908AD4EFCB32AFB857B5D585D67"/>
    <w:rsid w:val="003B0714"/>
    <w:pPr>
      <w:spacing w:after="200" w:line="276" w:lineRule="auto"/>
    </w:pPr>
    <w:rPr>
      <w:rFonts w:ascii="Calibri" w:eastAsia="Calibri" w:hAnsi="Calibri" w:cs="Times New Roman"/>
      <w:lang w:eastAsia="en-US"/>
    </w:rPr>
  </w:style>
  <w:style w:type="paragraph" w:customStyle="1" w:styleId="9D54654057B444ABB330CF534CAC8FAA67">
    <w:name w:val="9D54654057B444ABB330CF534CAC8FAA67"/>
    <w:rsid w:val="003B0714"/>
    <w:pPr>
      <w:spacing w:after="200" w:line="276" w:lineRule="auto"/>
    </w:pPr>
    <w:rPr>
      <w:rFonts w:ascii="Calibri" w:eastAsia="Calibri" w:hAnsi="Calibri" w:cs="Times New Roman"/>
      <w:lang w:eastAsia="en-US"/>
    </w:rPr>
  </w:style>
  <w:style w:type="paragraph" w:customStyle="1" w:styleId="49F99230D8AF4460830E68B9A830722E30">
    <w:name w:val="49F99230D8AF4460830E68B9A830722E30"/>
    <w:rsid w:val="003B0714"/>
    <w:pPr>
      <w:spacing w:after="200" w:line="276" w:lineRule="auto"/>
    </w:pPr>
    <w:rPr>
      <w:rFonts w:ascii="Calibri" w:eastAsia="Calibri" w:hAnsi="Calibri" w:cs="Times New Roman"/>
      <w:lang w:eastAsia="en-US"/>
    </w:rPr>
  </w:style>
  <w:style w:type="paragraph" w:customStyle="1" w:styleId="3F1F035ADA8F49E88326109BB22C516629">
    <w:name w:val="3F1F035ADA8F49E88326109BB22C516629"/>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9">
    <w:name w:val="CACC6B2F09BB4D60A22F6B5CA3544C2529"/>
    <w:rsid w:val="003B0714"/>
    <w:pPr>
      <w:spacing w:after="200" w:line="276" w:lineRule="auto"/>
    </w:pPr>
    <w:rPr>
      <w:rFonts w:ascii="Calibri" w:eastAsia="Calibri" w:hAnsi="Calibri" w:cs="Times New Roman"/>
      <w:lang w:eastAsia="en-US"/>
    </w:rPr>
  </w:style>
  <w:style w:type="paragraph" w:customStyle="1" w:styleId="1D3140B6A4DF4D6B9E93FCA6904F69F329">
    <w:name w:val="1D3140B6A4DF4D6B9E93FCA6904F69F329"/>
    <w:rsid w:val="003B0714"/>
    <w:pPr>
      <w:spacing w:after="200" w:line="276" w:lineRule="auto"/>
    </w:pPr>
    <w:rPr>
      <w:rFonts w:ascii="Calibri" w:eastAsia="Calibri" w:hAnsi="Calibri" w:cs="Times New Roman"/>
      <w:lang w:eastAsia="en-US"/>
    </w:rPr>
  </w:style>
  <w:style w:type="paragraph" w:customStyle="1" w:styleId="968CF2C708B84CC6BB2CD47D932B298029">
    <w:name w:val="968CF2C708B84CC6BB2CD47D932B298029"/>
    <w:rsid w:val="003B0714"/>
    <w:pPr>
      <w:spacing w:after="200" w:line="276" w:lineRule="auto"/>
    </w:pPr>
    <w:rPr>
      <w:rFonts w:ascii="Calibri" w:eastAsia="Calibri" w:hAnsi="Calibri" w:cs="Times New Roman"/>
      <w:lang w:eastAsia="en-US"/>
    </w:rPr>
  </w:style>
  <w:style w:type="paragraph" w:customStyle="1" w:styleId="9742BFF291A54061BAF82192C5C6C7FF57">
    <w:name w:val="9742BFF291A54061BAF82192C5C6C7FF57"/>
    <w:rsid w:val="003B0714"/>
    <w:pPr>
      <w:spacing w:after="200" w:line="276" w:lineRule="auto"/>
    </w:pPr>
    <w:rPr>
      <w:rFonts w:ascii="Calibri" w:eastAsia="Calibri" w:hAnsi="Calibri" w:cs="Times New Roman"/>
      <w:lang w:eastAsia="en-US"/>
    </w:rPr>
  </w:style>
  <w:style w:type="paragraph" w:customStyle="1" w:styleId="58DFB0DD020F4BC58694305AA0BD080A63">
    <w:name w:val="58DFB0DD020F4BC58694305AA0BD080A63"/>
    <w:rsid w:val="003B0714"/>
    <w:pPr>
      <w:spacing w:after="200" w:line="276" w:lineRule="auto"/>
    </w:pPr>
    <w:rPr>
      <w:rFonts w:ascii="Calibri" w:eastAsia="Calibri" w:hAnsi="Calibri" w:cs="Times New Roman"/>
      <w:lang w:eastAsia="en-US"/>
    </w:rPr>
  </w:style>
  <w:style w:type="paragraph" w:customStyle="1" w:styleId="122FDE7F6AFF41BAB0FE3EF535ABDE7666">
    <w:name w:val="122FDE7F6AFF41BAB0FE3EF535ABDE7666"/>
    <w:rsid w:val="003B0714"/>
    <w:pPr>
      <w:spacing w:after="200" w:line="276" w:lineRule="auto"/>
    </w:pPr>
    <w:rPr>
      <w:rFonts w:ascii="Calibri" w:eastAsia="Calibri" w:hAnsi="Calibri" w:cs="Times New Roman"/>
      <w:lang w:eastAsia="en-US"/>
    </w:rPr>
  </w:style>
  <w:style w:type="paragraph" w:customStyle="1" w:styleId="C4D450C190CB4111A053EDAFECF3C84C66">
    <w:name w:val="C4D450C190CB4111A053EDAFECF3C84C66"/>
    <w:rsid w:val="003B0714"/>
    <w:pPr>
      <w:spacing w:after="200" w:line="276" w:lineRule="auto"/>
    </w:pPr>
    <w:rPr>
      <w:rFonts w:ascii="Calibri" w:eastAsia="Calibri" w:hAnsi="Calibri" w:cs="Times New Roman"/>
      <w:lang w:eastAsia="en-US"/>
    </w:rPr>
  </w:style>
  <w:style w:type="paragraph" w:customStyle="1" w:styleId="94C6B3B2B0E045868C953F64EA9E0B2327">
    <w:name w:val="94C6B3B2B0E045868C953F64EA9E0B2327"/>
    <w:rsid w:val="003B0714"/>
    <w:pPr>
      <w:spacing w:after="200" w:line="276" w:lineRule="auto"/>
    </w:pPr>
    <w:rPr>
      <w:rFonts w:ascii="Calibri" w:eastAsia="Calibri" w:hAnsi="Calibri" w:cs="Times New Roman"/>
      <w:lang w:eastAsia="en-US"/>
    </w:rPr>
  </w:style>
  <w:style w:type="paragraph" w:customStyle="1" w:styleId="205A775C746B41C8951B62D57D867CDC26">
    <w:name w:val="205A775C746B41C8951B62D57D867CDC26"/>
    <w:rsid w:val="003B0714"/>
    <w:pPr>
      <w:spacing w:after="200" w:line="276" w:lineRule="auto"/>
    </w:pPr>
    <w:rPr>
      <w:rFonts w:ascii="Calibri" w:eastAsia="Calibri" w:hAnsi="Calibri" w:cs="Times New Roman"/>
      <w:lang w:eastAsia="en-US"/>
    </w:rPr>
  </w:style>
  <w:style w:type="paragraph" w:customStyle="1" w:styleId="85AC44DC157F4CF791E1500B845A56D162">
    <w:name w:val="85AC44DC157F4CF791E1500B845A56D162"/>
    <w:rsid w:val="003B0714"/>
    <w:pPr>
      <w:spacing w:after="200" w:line="276" w:lineRule="auto"/>
    </w:pPr>
    <w:rPr>
      <w:rFonts w:ascii="Calibri" w:eastAsia="Calibri" w:hAnsi="Calibri" w:cs="Times New Roman"/>
      <w:lang w:eastAsia="en-US"/>
    </w:rPr>
  </w:style>
  <w:style w:type="paragraph" w:customStyle="1" w:styleId="8E54A024F637481482F5FD640B1639E261">
    <w:name w:val="8E54A024F637481482F5FD640B1639E261"/>
    <w:rsid w:val="003B0714"/>
    <w:pPr>
      <w:spacing w:after="200" w:line="276" w:lineRule="auto"/>
    </w:pPr>
    <w:rPr>
      <w:rFonts w:ascii="Calibri" w:eastAsia="Calibri" w:hAnsi="Calibri" w:cs="Times New Roman"/>
      <w:lang w:eastAsia="en-US"/>
    </w:rPr>
  </w:style>
  <w:style w:type="paragraph" w:customStyle="1" w:styleId="ADF4CEE7EB694A168B8642ADBF4D613D41">
    <w:name w:val="ADF4CEE7EB694A168B8642ADBF4D613D41"/>
    <w:rsid w:val="003B0714"/>
    <w:pPr>
      <w:spacing w:after="200" w:line="276" w:lineRule="auto"/>
    </w:pPr>
    <w:rPr>
      <w:rFonts w:ascii="Calibri" w:eastAsia="Calibri" w:hAnsi="Calibri" w:cs="Times New Roman"/>
      <w:lang w:eastAsia="en-US"/>
    </w:rPr>
  </w:style>
  <w:style w:type="paragraph" w:customStyle="1" w:styleId="0839279DE6924F9E8CDFF669AAD9FAFF61">
    <w:name w:val="0839279DE6924F9E8CDFF669AAD9FAFF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1">
    <w:name w:val="D91AEBD2F36D4052955229E0EEC8815B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1">
    <w:name w:val="6D2387E6A68D437EAC2E122C12894A5661"/>
    <w:rsid w:val="003B0714"/>
    <w:pPr>
      <w:spacing w:after="200" w:line="276" w:lineRule="auto"/>
    </w:pPr>
    <w:rPr>
      <w:rFonts w:ascii="Calibri" w:eastAsia="Calibri" w:hAnsi="Calibri" w:cs="Times New Roman"/>
      <w:lang w:eastAsia="en-US"/>
    </w:rPr>
  </w:style>
  <w:style w:type="paragraph" w:customStyle="1" w:styleId="B077712132354B74824A066717B40AB961">
    <w:name w:val="B077712132354B74824A066717B40AB961"/>
    <w:rsid w:val="003B0714"/>
    <w:pPr>
      <w:spacing w:after="200" w:line="276" w:lineRule="auto"/>
    </w:pPr>
    <w:rPr>
      <w:rFonts w:ascii="Calibri" w:eastAsia="Calibri" w:hAnsi="Calibri" w:cs="Times New Roman"/>
      <w:lang w:eastAsia="en-US"/>
    </w:rPr>
  </w:style>
  <w:style w:type="paragraph" w:customStyle="1" w:styleId="1F72AEB9EA3F4073AB6D7E6D9278C8CD61">
    <w:name w:val="1F72AEB9EA3F4073AB6D7E6D9278C8CD61"/>
    <w:rsid w:val="003B0714"/>
    <w:pPr>
      <w:spacing w:after="200" w:line="276" w:lineRule="auto"/>
    </w:pPr>
    <w:rPr>
      <w:rFonts w:ascii="Calibri" w:eastAsia="Calibri" w:hAnsi="Calibri" w:cs="Times New Roman"/>
      <w:lang w:eastAsia="en-US"/>
    </w:rPr>
  </w:style>
  <w:style w:type="paragraph" w:customStyle="1" w:styleId="AE6AD8081A4B496FBAAB47EA5B141E2461">
    <w:name w:val="AE6AD8081A4B496FBAAB47EA5B141E2461"/>
    <w:rsid w:val="003B0714"/>
    <w:pPr>
      <w:spacing w:after="200" w:line="276" w:lineRule="auto"/>
    </w:pPr>
    <w:rPr>
      <w:rFonts w:ascii="Calibri" w:eastAsia="Calibri" w:hAnsi="Calibri" w:cs="Times New Roman"/>
      <w:lang w:eastAsia="en-US"/>
    </w:rPr>
  </w:style>
  <w:style w:type="paragraph" w:customStyle="1" w:styleId="4F1F38248BED41C8982C0F502397203658">
    <w:name w:val="4F1F38248BED41C8982C0F502397203658"/>
    <w:rsid w:val="003E5C3A"/>
    <w:pPr>
      <w:spacing w:after="200" w:line="276" w:lineRule="auto"/>
    </w:pPr>
    <w:rPr>
      <w:rFonts w:ascii="Calibri" w:eastAsia="Calibri" w:hAnsi="Calibri" w:cs="Times New Roman"/>
      <w:lang w:eastAsia="en-US"/>
    </w:rPr>
  </w:style>
  <w:style w:type="paragraph" w:customStyle="1" w:styleId="78B9829804E1459A815B3A8EFC635B2130">
    <w:name w:val="78B9829804E1459A815B3A8EFC635B2130"/>
    <w:rsid w:val="003E5C3A"/>
    <w:pPr>
      <w:spacing w:after="200" w:line="276" w:lineRule="auto"/>
    </w:pPr>
    <w:rPr>
      <w:rFonts w:ascii="Calibri" w:eastAsia="Calibri" w:hAnsi="Calibri" w:cs="Times New Roman"/>
      <w:lang w:eastAsia="en-US"/>
    </w:rPr>
  </w:style>
  <w:style w:type="paragraph" w:customStyle="1" w:styleId="0BED9AF8342C49C48A56ED0F648ABBA066">
    <w:name w:val="0BED9AF8342C49C48A56ED0F648ABBA066"/>
    <w:rsid w:val="003E5C3A"/>
    <w:pPr>
      <w:spacing w:after="200" w:line="276" w:lineRule="auto"/>
    </w:pPr>
    <w:rPr>
      <w:rFonts w:ascii="Calibri" w:eastAsia="Calibri" w:hAnsi="Calibri" w:cs="Times New Roman"/>
      <w:lang w:eastAsia="en-US"/>
    </w:rPr>
  </w:style>
  <w:style w:type="paragraph" w:customStyle="1" w:styleId="A97DAD74A18A40DEA37DC61A81AFF31368">
    <w:name w:val="A97DAD74A18A40DEA37DC61A81AFF31368"/>
    <w:rsid w:val="003E5C3A"/>
    <w:pPr>
      <w:spacing w:after="200" w:line="276" w:lineRule="auto"/>
    </w:pPr>
    <w:rPr>
      <w:rFonts w:ascii="Calibri" w:eastAsia="Calibri" w:hAnsi="Calibri" w:cs="Times New Roman"/>
      <w:lang w:eastAsia="en-US"/>
    </w:rPr>
  </w:style>
  <w:style w:type="paragraph" w:customStyle="1" w:styleId="3BE8647908AD4EFCB32AFB857B5D585D68">
    <w:name w:val="3BE8647908AD4EFCB32AFB857B5D585D68"/>
    <w:rsid w:val="003E5C3A"/>
    <w:pPr>
      <w:spacing w:after="200" w:line="276" w:lineRule="auto"/>
    </w:pPr>
    <w:rPr>
      <w:rFonts w:ascii="Calibri" w:eastAsia="Calibri" w:hAnsi="Calibri" w:cs="Times New Roman"/>
      <w:lang w:eastAsia="en-US"/>
    </w:rPr>
  </w:style>
  <w:style w:type="paragraph" w:customStyle="1" w:styleId="9D54654057B444ABB330CF534CAC8FAA68">
    <w:name w:val="9D54654057B444ABB330CF534CAC8FAA68"/>
    <w:rsid w:val="003E5C3A"/>
    <w:pPr>
      <w:spacing w:after="200" w:line="276" w:lineRule="auto"/>
    </w:pPr>
    <w:rPr>
      <w:rFonts w:ascii="Calibri" w:eastAsia="Calibri" w:hAnsi="Calibri" w:cs="Times New Roman"/>
      <w:lang w:eastAsia="en-US"/>
    </w:rPr>
  </w:style>
  <w:style w:type="paragraph" w:customStyle="1" w:styleId="49F99230D8AF4460830E68B9A830722E31">
    <w:name w:val="49F99230D8AF4460830E68B9A830722E31"/>
    <w:rsid w:val="003E5C3A"/>
    <w:pPr>
      <w:spacing w:after="200" w:line="276" w:lineRule="auto"/>
    </w:pPr>
    <w:rPr>
      <w:rFonts w:ascii="Calibri" w:eastAsia="Calibri" w:hAnsi="Calibri" w:cs="Times New Roman"/>
      <w:lang w:eastAsia="en-US"/>
    </w:rPr>
  </w:style>
  <w:style w:type="paragraph" w:customStyle="1" w:styleId="3F1F035ADA8F49E88326109BB22C516630">
    <w:name w:val="3F1F035ADA8F49E88326109BB22C516630"/>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0">
    <w:name w:val="CACC6B2F09BB4D60A22F6B5CA3544C2530"/>
    <w:rsid w:val="003E5C3A"/>
    <w:pPr>
      <w:spacing w:after="200" w:line="276" w:lineRule="auto"/>
    </w:pPr>
    <w:rPr>
      <w:rFonts w:ascii="Calibri" w:eastAsia="Calibri" w:hAnsi="Calibri" w:cs="Times New Roman"/>
      <w:lang w:eastAsia="en-US"/>
    </w:rPr>
  </w:style>
  <w:style w:type="paragraph" w:customStyle="1" w:styleId="1D3140B6A4DF4D6B9E93FCA6904F69F330">
    <w:name w:val="1D3140B6A4DF4D6B9E93FCA6904F69F330"/>
    <w:rsid w:val="003E5C3A"/>
    <w:pPr>
      <w:spacing w:after="200" w:line="276" w:lineRule="auto"/>
    </w:pPr>
    <w:rPr>
      <w:rFonts w:ascii="Calibri" w:eastAsia="Calibri" w:hAnsi="Calibri" w:cs="Times New Roman"/>
      <w:lang w:eastAsia="en-US"/>
    </w:rPr>
  </w:style>
  <w:style w:type="paragraph" w:customStyle="1" w:styleId="968CF2C708B84CC6BB2CD47D932B298030">
    <w:name w:val="968CF2C708B84CC6BB2CD47D932B298030"/>
    <w:rsid w:val="003E5C3A"/>
    <w:pPr>
      <w:spacing w:after="200" w:line="276" w:lineRule="auto"/>
    </w:pPr>
    <w:rPr>
      <w:rFonts w:ascii="Calibri" w:eastAsia="Calibri" w:hAnsi="Calibri" w:cs="Times New Roman"/>
      <w:lang w:eastAsia="en-US"/>
    </w:rPr>
  </w:style>
  <w:style w:type="paragraph" w:customStyle="1" w:styleId="9742BFF291A54061BAF82192C5C6C7FF58">
    <w:name w:val="9742BFF291A54061BAF82192C5C6C7FF58"/>
    <w:rsid w:val="003E5C3A"/>
    <w:pPr>
      <w:spacing w:after="200" w:line="276" w:lineRule="auto"/>
    </w:pPr>
    <w:rPr>
      <w:rFonts w:ascii="Calibri" w:eastAsia="Calibri" w:hAnsi="Calibri" w:cs="Times New Roman"/>
      <w:lang w:eastAsia="en-US"/>
    </w:rPr>
  </w:style>
  <w:style w:type="paragraph" w:customStyle="1" w:styleId="58DFB0DD020F4BC58694305AA0BD080A64">
    <w:name w:val="58DFB0DD020F4BC58694305AA0BD080A64"/>
    <w:rsid w:val="003E5C3A"/>
    <w:pPr>
      <w:spacing w:after="200" w:line="276" w:lineRule="auto"/>
    </w:pPr>
    <w:rPr>
      <w:rFonts w:ascii="Calibri" w:eastAsia="Calibri" w:hAnsi="Calibri" w:cs="Times New Roman"/>
      <w:lang w:eastAsia="en-US"/>
    </w:rPr>
  </w:style>
  <w:style w:type="paragraph" w:customStyle="1" w:styleId="122FDE7F6AFF41BAB0FE3EF535ABDE7667">
    <w:name w:val="122FDE7F6AFF41BAB0FE3EF535ABDE7667"/>
    <w:rsid w:val="003E5C3A"/>
    <w:pPr>
      <w:spacing w:after="200" w:line="276" w:lineRule="auto"/>
    </w:pPr>
    <w:rPr>
      <w:rFonts w:ascii="Calibri" w:eastAsia="Calibri" w:hAnsi="Calibri" w:cs="Times New Roman"/>
      <w:lang w:eastAsia="en-US"/>
    </w:rPr>
  </w:style>
  <w:style w:type="paragraph" w:customStyle="1" w:styleId="C4D450C190CB4111A053EDAFECF3C84C67">
    <w:name w:val="C4D450C190CB4111A053EDAFECF3C84C67"/>
    <w:rsid w:val="003E5C3A"/>
    <w:pPr>
      <w:spacing w:after="200" w:line="276" w:lineRule="auto"/>
    </w:pPr>
    <w:rPr>
      <w:rFonts w:ascii="Calibri" w:eastAsia="Calibri" w:hAnsi="Calibri" w:cs="Times New Roman"/>
      <w:lang w:eastAsia="en-US"/>
    </w:rPr>
  </w:style>
  <w:style w:type="paragraph" w:customStyle="1" w:styleId="94C6B3B2B0E045868C953F64EA9E0B2328">
    <w:name w:val="94C6B3B2B0E045868C953F64EA9E0B2328"/>
    <w:rsid w:val="003E5C3A"/>
    <w:pPr>
      <w:spacing w:after="200" w:line="276" w:lineRule="auto"/>
    </w:pPr>
    <w:rPr>
      <w:rFonts w:ascii="Calibri" w:eastAsia="Calibri" w:hAnsi="Calibri" w:cs="Times New Roman"/>
      <w:lang w:eastAsia="en-US"/>
    </w:rPr>
  </w:style>
  <w:style w:type="paragraph" w:customStyle="1" w:styleId="205A775C746B41C8951B62D57D867CDC27">
    <w:name w:val="205A775C746B41C8951B62D57D867CDC27"/>
    <w:rsid w:val="003E5C3A"/>
    <w:pPr>
      <w:spacing w:after="200" w:line="276" w:lineRule="auto"/>
    </w:pPr>
    <w:rPr>
      <w:rFonts w:ascii="Calibri" w:eastAsia="Calibri" w:hAnsi="Calibri" w:cs="Times New Roman"/>
      <w:lang w:eastAsia="en-US"/>
    </w:rPr>
  </w:style>
  <w:style w:type="paragraph" w:customStyle="1" w:styleId="8E54A024F637481482F5FD640B1639E262">
    <w:name w:val="8E54A024F637481482F5FD640B1639E262"/>
    <w:rsid w:val="003E5C3A"/>
    <w:pPr>
      <w:spacing w:after="200" w:line="276" w:lineRule="auto"/>
    </w:pPr>
    <w:rPr>
      <w:rFonts w:ascii="Calibri" w:eastAsia="Calibri" w:hAnsi="Calibri" w:cs="Times New Roman"/>
      <w:lang w:eastAsia="en-US"/>
    </w:rPr>
  </w:style>
  <w:style w:type="paragraph" w:customStyle="1" w:styleId="ADF4CEE7EB694A168B8642ADBF4D613D42">
    <w:name w:val="ADF4CEE7EB694A168B8642ADBF4D613D42"/>
    <w:rsid w:val="003E5C3A"/>
    <w:pPr>
      <w:spacing w:after="200" w:line="276" w:lineRule="auto"/>
    </w:pPr>
    <w:rPr>
      <w:rFonts w:ascii="Calibri" w:eastAsia="Calibri" w:hAnsi="Calibri" w:cs="Times New Roman"/>
      <w:lang w:eastAsia="en-US"/>
    </w:rPr>
  </w:style>
  <w:style w:type="paragraph" w:customStyle="1" w:styleId="0839279DE6924F9E8CDFF669AAD9FAFF62">
    <w:name w:val="0839279DE6924F9E8CDFF669AAD9FAFF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2">
    <w:name w:val="D91AEBD2F36D4052955229E0EEC8815B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2">
    <w:name w:val="6D2387E6A68D437EAC2E122C12894A5662"/>
    <w:rsid w:val="003E5C3A"/>
    <w:pPr>
      <w:spacing w:after="200" w:line="276" w:lineRule="auto"/>
    </w:pPr>
    <w:rPr>
      <w:rFonts w:ascii="Calibri" w:eastAsia="Calibri" w:hAnsi="Calibri" w:cs="Times New Roman"/>
      <w:lang w:eastAsia="en-US"/>
    </w:rPr>
  </w:style>
  <w:style w:type="paragraph" w:customStyle="1" w:styleId="B077712132354B74824A066717B40AB962">
    <w:name w:val="B077712132354B74824A066717B40AB962"/>
    <w:rsid w:val="003E5C3A"/>
    <w:pPr>
      <w:spacing w:after="200" w:line="276" w:lineRule="auto"/>
    </w:pPr>
    <w:rPr>
      <w:rFonts w:ascii="Calibri" w:eastAsia="Calibri" w:hAnsi="Calibri" w:cs="Times New Roman"/>
      <w:lang w:eastAsia="en-US"/>
    </w:rPr>
  </w:style>
  <w:style w:type="paragraph" w:customStyle="1" w:styleId="1F72AEB9EA3F4073AB6D7E6D9278C8CD62">
    <w:name w:val="1F72AEB9EA3F4073AB6D7E6D9278C8CD62"/>
    <w:rsid w:val="003E5C3A"/>
    <w:pPr>
      <w:spacing w:after="200" w:line="276" w:lineRule="auto"/>
    </w:pPr>
    <w:rPr>
      <w:rFonts w:ascii="Calibri" w:eastAsia="Calibri" w:hAnsi="Calibri" w:cs="Times New Roman"/>
      <w:lang w:eastAsia="en-US"/>
    </w:rPr>
  </w:style>
  <w:style w:type="paragraph" w:customStyle="1" w:styleId="AE6AD8081A4B496FBAAB47EA5B141E2462">
    <w:name w:val="AE6AD8081A4B496FBAAB47EA5B141E2462"/>
    <w:rsid w:val="003E5C3A"/>
    <w:pPr>
      <w:spacing w:after="200" w:line="276" w:lineRule="auto"/>
    </w:pPr>
    <w:rPr>
      <w:rFonts w:ascii="Calibri" w:eastAsia="Calibri" w:hAnsi="Calibri" w:cs="Times New Roman"/>
      <w:lang w:eastAsia="en-US"/>
    </w:rPr>
  </w:style>
  <w:style w:type="paragraph" w:customStyle="1" w:styleId="4F1F38248BED41C8982C0F502397203659">
    <w:name w:val="4F1F38248BED41C8982C0F502397203659"/>
    <w:rsid w:val="00DF6B36"/>
    <w:pPr>
      <w:spacing w:after="200" w:line="276" w:lineRule="auto"/>
    </w:pPr>
    <w:rPr>
      <w:rFonts w:ascii="Calibri" w:eastAsia="Calibri" w:hAnsi="Calibri" w:cs="Times New Roman"/>
      <w:lang w:eastAsia="en-US"/>
    </w:rPr>
  </w:style>
  <w:style w:type="paragraph" w:customStyle="1" w:styleId="78B9829804E1459A815B3A8EFC635B2131">
    <w:name w:val="78B9829804E1459A815B3A8EFC635B2131"/>
    <w:rsid w:val="00DF6B36"/>
    <w:pPr>
      <w:spacing w:after="200" w:line="276" w:lineRule="auto"/>
    </w:pPr>
    <w:rPr>
      <w:rFonts w:ascii="Calibri" w:eastAsia="Calibri" w:hAnsi="Calibri" w:cs="Times New Roman"/>
      <w:lang w:eastAsia="en-US"/>
    </w:rPr>
  </w:style>
  <w:style w:type="paragraph" w:customStyle="1" w:styleId="0BED9AF8342C49C48A56ED0F648ABBA067">
    <w:name w:val="0BED9AF8342C49C48A56ED0F648ABBA067"/>
    <w:rsid w:val="00DF6B36"/>
    <w:pPr>
      <w:spacing w:after="200" w:line="276" w:lineRule="auto"/>
    </w:pPr>
    <w:rPr>
      <w:rFonts w:ascii="Calibri" w:eastAsia="Calibri" w:hAnsi="Calibri" w:cs="Times New Roman"/>
      <w:lang w:eastAsia="en-US"/>
    </w:rPr>
  </w:style>
  <w:style w:type="paragraph" w:customStyle="1" w:styleId="A97DAD74A18A40DEA37DC61A81AFF31369">
    <w:name w:val="A97DAD74A18A40DEA37DC61A81AFF31369"/>
    <w:rsid w:val="00DF6B36"/>
    <w:pPr>
      <w:spacing w:after="200" w:line="276" w:lineRule="auto"/>
    </w:pPr>
    <w:rPr>
      <w:rFonts w:ascii="Calibri" w:eastAsia="Calibri" w:hAnsi="Calibri" w:cs="Times New Roman"/>
      <w:lang w:eastAsia="en-US"/>
    </w:rPr>
  </w:style>
  <w:style w:type="paragraph" w:customStyle="1" w:styleId="3BE8647908AD4EFCB32AFB857B5D585D69">
    <w:name w:val="3BE8647908AD4EFCB32AFB857B5D585D69"/>
    <w:rsid w:val="00DF6B36"/>
    <w:pPr>
      <w:spacing w:after="200" w:line="276" w:lineRule="auto"/>
    </w:pPr>
    <w:rPr>
      <w:rFonts w:ascii="Calibri" w:eastAsia="Calibri" w:hAnsi="Calibri" w:cs="Times New Roman"/>
      <w:lang w:eastAsia="en-US"/>
    </w:rPr>
  </w:style>
  <w:style w:type="paragraph" w:customStyle="1" w:styleId="9D54654057B444ABB330CF534CAC8FAA69">
    <w:name w:val="9D54654057B444ABB330CF534CAC8FAA69"/>
    <w:rsid w:val="00DF6B36"/>
    <w:pPr>
      <w:spacing w:after="200" w:line="276" w:lineRule="auto"/>
    </w:pPr>
    <w:rPr>
      <w:rFonts w:ascii="Calibri" w:eastAsia="Calibri" w:hAnsi="Calibri" w:cs="Times New Roman"/>
      <w:lang w:eastAsia="en-US"/>
    </w:rPr>
  </w:style>
  <w:style w:type="paragraph" w:customStyle="1" w:styleId="49F99230D8AF4460830E68B9A830722E32">
    <w:name w:val="49F99230D8AF4460830E68B9A830722E32"/>
    <w:rsid w:val="00DF6B36"/>
    <w:pPr>
      <w:spacing w:after="200" w:line="276" w:lineRule="auto"/>
    </w:pPr>
    <w:rPr>
      <w:rFonts w:ascii="Calibri" w:eastAsia="Calibri" w:hAnsi="Calibri" w:cs="Times New Roman"/>
      <w:lang w:eastAsia="en-US"/>
    </w:rPr>
  </w:style>
  <w:style w:type="paragraph" w:customStyle="1" w:styleId="3F1F035ADA8F49E88326109BB22C516631">
    <w:name w:val="3F1F035ADA8F49E88326109BB22C516631"/>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1">
    <w:name w:val="CACC6B2F09BB4D60A22F6B5CA3544C2531"/>
    <w:rsid w:val="00DF6B36"/>
    <w:pPr>
      <w:spacing w:after="200" w:line="276" w:lineRule="auto"/>
    </w:pPr>
    <w:rPr>
      <w:rFonts w:ascii="Calibri" w:eastAsia="Calibri" w:hAnsi="Calibri" w:cs="Times New Roman"/>
      <w:lang w:eastAsia="en-US"/>
    </w:rPr>
  </w:style>
  <w:style w:type="paragraph" w:customStyle="1" w:styleId="1D3140B6A4DF4D6B9E93FCA6904F69F331">
    <w:name w:val="1D3140B6A4DF4D6B9E93FCA6904F69F331"/>
    <w:rsid w:val="00DF6B36"/>
    <w:pPr>
      <w:spacing w:after="200" w:line="276" w:lineRule="auto"/>
    </w:pPr>
    <w:rPr>
      <w:rFonts w:ascii="Calibri" w:eastAsia="Calibri" w:hAnsi="Calibri" w:cs="Times New Roman"/>
      <w:lang w:eastAsia="en-US"/>
    </w:rPr>
  </w:style>
  <w:style w:type="paragraph" w:customStyle="1" w:styleId="968CF2C708B84CC6BB2CD47D932B298031">
    <w:name w:val="968CF2C708B84CC6BB2CD47D932B298031"/>
    <w:rsid w:val="00DF6B36"/>
    <w:pPr>
      <w:spacing w:after="200" w:line="276" w:lineRule="auto"/>
    </w:pPr>
    <w:rPr>
      <w:rFonts w:ascii="Calibri" w:eastAsia="Calibri" w:hAnsi="Calibri" w:cs="Times New Roman"/>
      <w:lang w:eastAsia="en-US"/>
    </w:rPr>
  </w:style>
  <w:style w:type="paragraph" w:customStyle="1" w:styleId="9742BFF291A54061BAF82192C5C6C7FF59">
    <w:name w:val="9742BFF291A54061BAF82192C5C6C7FF59"/>
    <w:rsid w:val="00DF6B36"/>
    <w:pPr>
      <w:spacing w:after="200" w:line="276" w:lineRule="auto"/>
    </w:pPr>
    <w:rPr>
      <w:rFonts w:ascii="Calibri" w:eastAsia="Calibri" w:hAnsi="Calibri" w:cs="Times New Roman"/>
      <w:lang w:eastAsia="en-US"/>
    </w:rPr>
  </w:style>
  <w:style w:type="paragraph" w:customStyle="1" w:styleId="58DFB0DD020F4BC58694305AA0BD080A65">
    <w:name w:val="58DFB0DD020F4BC58694305AA0BD080A65"/>
    <w:rsid w:val="00DF6B36"/>
    <w:pPr>
      <w:spacing w:after="200" w:line="276" w:lineRule="auto"/>
    </w:pPr>
    <w:rPr>
      <w:rFonts w:ascii="Calibri" w:eastAsia="Calibri" w:hAnsi="Calibri" w:cs="Times New Roman"/>
      <w:lang w:eastAsia="en-US"/>
    </w:rPr>
  </w:style>
  <w:style w:type="paragraph" w:customStyle="1" w:styleId="122FDE7F6AFF41BAB0FE3EF535ABDE7668">
    <w:name w:val="122FDE7F6AFF41BAB0FE3EF535ABDE7668"/>
    <w:rsid w:val="00DF6B36"/>
    <w:pPr>
      <w:spacing w:after="200" w:line="276" w:lineRule="auto"/>
    </w:pPr>
    <w:rPr>
      <w:rFonts w:ascii="Calibri" w:eastAsia="Calibri" w:hAnsi="Calibri" w:cs="Times New Roman"/>
      <w:lang w:eastAsia="en-US"/>
    </w:rPr>
  </w:style>
  <w:style w:type="paragraph" w:customStyle="1" w:styleId="C4D450C190CB4111A053EDAFECF3C84C68">
    <w:name w:val="C4D450C190CB4111A053EDAFECF3C84C68"/>
    <w:rsid w:val="00DF6B36"/>
    <w:pPr>
      <w:spacing w:after="200" w:line="276" w:lineRule="auto"/>
    </w:pPr>
    <w:rPr>
      <w:rFonts w:ascii="Calibri" w:eastAsia="Calibri" w:hAnsi="Calibri" w:cs="Times New Roman"/>
      <w:lang w:eastAsia="en-US"/>
    </w:rPr>
  </w:style>
  <w:style w:type="paragraph" w:customStyle="1" w:styleId="94C6B3B2B0E045868C953F64EA9E0B2329">
    <w:name w:val="94C6B3B2B0E045868C953F64EA9E0B2329"/>
    <w:rsid w:val="00DF6B36"/>
    <w:pPr>
      <w:spacing w:after="200" w:line="276" w:lineRule="auto"/>
    </w:pPr>
    <w:rPr>
      <w:rFonts w:ascii="Calibri" w:eastAsia="Calibri" w:hAnsi="Calibri" w:cs="Times New Roman"/>
      <w:lang w:eastAsia="en-US"/>
    </w:rPr>
  </w:style>
  <w:style w:type="paragraph" w:customStyle="1" w:styleId="205A775C746B41C8951B62D57D867CDC28">
    <w:name w:val="205A775C746B41C8951B62D57D867CDC28"/>
    <w:rsid w:val="00DF6B36"/>
    <w:pPr>
      <w:spacing w:after="200" w:line="276" w:lineRule="auto"/>
    </w:pPr>
    <w:rPr>
      <w:rFonts w:ascii="Calibri" w:eastAsia="Calibri" w:hAnsi="Calibri" w:cs="Times New Roman"/>
      <w:lang w:eastAsia="en-US"/>
    </w:rPr>
  </w:style>
  <w:style w:type="paragraph" w:customStyle="1" w:styleId="8E54A024F637481482F5FD640B1639E263">
    <w:name w:val="8E54A024F637481482F5FD640B1639E263"/>
    <w:rsid w:val="00DF6B36"/>
    <w:pPr>
      <w:spacing w:after="200" w:line="276" w:lineRule="auto"/>
    </w:pPr>
    <w:rPr>
      <w:rFonts w:ascii="Calibri" w:eastAsia="Calibri" w:hAnsi="Calibri" w:cs="Times New Roman"/>
      <w:lang w:eastAsia="en-US"/>
    </w:rPr>
  </w:style>
  <w:style w:type="paragraph" w:customStyle="1" w:styleId="ADF4CEE7EB694A168B8642ADBF4D613D43">
    <w:name w:val="ADF4CEE7EB694A168B8642ADBF4D613D43"/>
    <w:rsid w:val="00DF6B36"/>
    <w:pPr>
      <w:spacing w:after="200" w:line="276" w:lineRule="auto"/>
    </w:pPr>
    <w:rPr>
      <w:rFonts w:ascii="Calibri" w:eastAsia="Calibri" w:hAnsi="Calibri" w:cs="Times New Roman"/>
      <w:lang w:eastAsia="en-US"/>
    </w:rPr>
  </w:style>
  <w:style w:type="paragraph" w:customStyle="1" w:styleId="0839279DE6924F9E8CDFF669AAD9FAFF63">
    <w:name w:val="0839279DE6924F9E8CDFF669AAD9FAFF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3">
    <w:name w:val="D91AEBD2F36D4052955229E0EEC8815B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3">
    <w:name w:val="6D2387E6A68D437EAC2E122C12894A5663"/>
    <w:rsid w:val="00DF6B36"/>
    <w:pPr>
      <w:spacing w:after="200" w:line="276" w:lineRule="auto"/>
    </w:pPr>
    <w:rPr>
      <w:rFonts w:ascii="Calibri" w:eastAsia="Calibri" w:hAnsi="Calibri" w:cs="Times New Roman"/>
      <w:lang w:eastAsia="en-US"/>
    </w:rPr>
  </w:style>
  <w:style w:type="paragraph" w:customStyle="1" w:styleId="B077712132354B74824A066717B40AB963">
    <w:name w:val="B077712132354B74824A066717B40AB963"/>
    <w:rsid w:val="00DF6B36"/>
    <w:pPr>
      <w:spacing w:after="200" w:line="276" w:lineRule="auto"/>
    </w:pPr>
    <w:rPr>
      <w:rFonts w:ascii="Calibri" w:eastAsia="Calibri" w:hAnsi="Calibri" w:cs="Times New Roman"/>
      <w:lang w:eastAsia="en-US"/>
    </w:rPr>
  </w:style>
  <w:style w:type="paragraph" w:customStyle="1" w:styleId="1F72AEB9EA3F4073AB6D7E6D9278C8CD63">
    <w:name w:val="1F72AEB9EA3F4073AB6D7E6D9278C8CD63"/>
    <w:rsid w:val="00DF6B36"/>
    <w:pPr>
      <w:spacing w:after="200" w:line="276" w:lineRule="auto"/>
    </w:pPr>
    <w:rPr>
      <w:rFonts w:ascii="Calibri" w:eastAsia="Calibri" w:hAnsi="Calibri" w:cs="Times New Roman"/>
      <w:lang w:eastAsia="en-US"/>
    </w:rPr>
  </w:style>
  <w:style w:type="paragraph" w:customStyle="1" w:styleId="AE6AD8081A4B496FBAAB47EA5B141E2463">
    <w:name w:val="AE6AD8081A4B496FBAAB47EA5B141E2463"/>
    <w:rsid w:val="00DF6B36"/>
    <w:pPr>
      <w:spacing w:after="200" w:line="276" w:lineRule="auto"/>
    </w:pPr>
    <w:rPr>
      <w:rFonts w:ascii="Calibri" w:eastAsia="Calibri" w:hAnsi="Calibri" w:cs="Times New Roman"/>
      <w:lang w:eastAsia="en-US"/>
    </w:rPr>
  </w:style>
  <w:style w:type="paragraph" w:customStyle="1" w:styleId="4F1F38248BED41C8982C0F502397203660">
    <w:name w:val="4F1F38248BED41C8982C0F502397203660"/>
    <w:rsid w:val="00B749D5"/>
    <w:pPr>
      <w:spacing w:after="200" w:line="276" w:lineRule="auto"/>
    </w:pPr>
    <w:rPr>
      <w:rFonts w:ascii="Calibri" w:eastAsia="Calibri" w:hAnsi="Calibri" w:cs="Times New Roman"/>
      <w:lang w:eastAsia="en-US"/>
    </w:rPr>
  </w:style>
  <w:style w:type="paragraph" w:customStyle="1" w:styleId="78B9829804E1459A815B3A8EFC635B2132">
    <w:name w:val="78B9829804E1459A815B3A8EFC635B2132"/>
    <w:rsid w:val="00B749D5"/>
    <w:pPr>
      <w:spacing w:after="200" w:line="276" w:lineRule="auto"/>
    </w:pPr>
    <w:rPr>
      <w:rFonts w:ascii="Calibri" w:eastAsia="Calibri" w:hAnsi="Calibri" w:cs="Times New Roman"/>
      <w:lang w:eastAsia="en-US"/>
    </w:rPr>
  </w:style>
  <w:style w:type="paragraph" w:customStyle="1" w:styleId="0BED9AF8342C49C48A56ED0F648ABBA068">
    <w:name w:val="0BED9AF8342C49C48A56ED0F648ABBA068"/>
    <w:rsid w:val="00B749D5"/>
    <w:pPr>
      <w:spacing w:after="200" w:line="276" w:lineRule="auto"/>
    </w:pPr>
    <w:rPr>
      <w:rFonts w:ascii="Calibri" w:eastAsia="Calibri" w:hAnsi="Calibri" w:cs="Times New Roman"/>
      <w:lang w:eastAsia="en-US"/>
    </w:rPr>
  </w:style>
  <w:style w:type="paragraph" w:customStyle="1" w:styleId="A97DAD74A18A40DEA37DC61A81AFF31370">
    <w:name w:val="A97DAD74A18A40DEA37DC61A81AFF31370"/>
    <w:rsid w:val="00B749D5"/>
    <w:pPr>
      <w:spacing w:after="200" w:line="276" w:lineRule="auto"/>
    </w:pPr>
    <w:rPr>
      <w:rFonts w:ascii="Calibri" w:eastAsia="Calibri" w:hAnsi="Calibri" w:cs="Times New Roman"/>
      <w:lang w:eastAsia="en-US"/>
    </w:rPr>
  </w:style>
  <w:style w:type="paragraph" w:customStyle="1" w:styleId="3BE8647908AD4EFCB32AFB857B5D585D70">
    <w:name w:val="3BE8647908AD4EFCB32AFB857B5D585D70"/>
    <w:rsid w:val="00B749D5"/>
    <w:pPr>
      <w:spacing w:after="200" w:line="276" w:lineRule="auto"/>
    </w:pPr>
    <w:rPr>
      <w:rFonts w:ascii="Calibri" w:eastAsia="Calibri" w:hAnsi="Calibri" w:cs="Times New Roman"/>
      <w:lang w:eastAsia="en-US"/>
    </w:rPr>
  </w:style>
  <w:style w:type="paragraph" w:customStyle="1" w:styleId="9D54654057B444ABB330CF534CAC8FAA70">
    <w:name w:val="9D54654057B444ABB330CF534CAC8FAA70"/>
    <w:rsid w:val="00B749D5"/>
    <w:pPr>
      <w:spacing w:after="200" w:line="276" w:lineRule="auto"/>
    </w:pPr>
    <w:rPr>
      <w:rFonts w:ascii="Calibri" w:eastAsia="Calibri" w:hAnsi="Calibri" w:cs="Times New Roman"/>
      <w:lang w:eastAsia="en-US"/>
    </w:rPr>
  </w:style>
  <w:style w:type="paragraph" w:customStyle="1" w:styleId="49F99230D8AF4460830E68B9A830722E33">
    <w:name w:val="49F99230D8AF4460830E68B9A830722E33"/>
    <w:rsid w:val="00B749D5"/>
    <w:pPr>
      <w:spacing w:after="200" w:line="276" w:lineRule="auto"/>
    </w:pPr>
    <w:rPr>
      <w:rFonts w:ascii="Calibri" w:eastAsia="Calibri" w:hAnsi="Calibri" w:cs="Times New Roman"/>
      <w:lang w:eastAsia="en-US"/>
    </w:rPr>
  </w:style>
  <w:style w:type="paragraph" w:customStyle="1" w:styleId="3F1F035ADA8F49E88326109BB22C516632">
    <w:name w:val="3F1F035ADA8F49E88326109BB22C516632"/>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2">
    <w:name w:val="CACC6B2F09BB4D60A22F6B5CA3544C2532"/>
    <w:rsid w:val="00B749D5"/>
    <w:pPr>
      <w:spacing w:after="200" w:line="276" w:lineRule="auto"/>
    </w:pPr>
    <w:rPr>
      <w:rFonts w:ascii="Calibri" w:eastAsia="Calibri" w:hAnsi="Calibri" w:cs="Times New Roman"/>
      <w:lang w:eastAsia="en-US"/>
    </w:rPr>
  </w:style>
  <w:style w:type="paragraph" w:customStyle="1" w:styleId="1D3140B6A4DF4D6B9E93FCA6904F69F332">
    <w:name w:val="1D3140B6A4DF4D6B9E93FCA6904F69F332"/>
    <w:rsid w:val="00B749D5"/>
    <w:pPr>
      <w:spacing w:after="200" w:line="276" w:lineRule="auto"/>
    </w:pPr>
    <w:rPr>
      <w:rFonts w:ascii="Calibri" w:eastAsia="Calibri" w:hAnsi="Calibri" w:cs="Times New Roman"/>
      <w:lang w:eastAsia="en-US"/>
    </w:rPr>
  </w:style>
  <w:style w:type="paragraph" w:customStyle="1" w:styleId="968CF2C708B84CC6BB2CD47D932B298032">
    <w:name w:val="968CF2C708B84CC6BB2CD47D932B298032"/>
    <w:rsid w:val="00B749D5"/>
    <w:pPr>
      <w:spacing w:after="200" w:line="276" w:lineRule="auto"/>
    </w:pPr>
    <w:rPr>
      <w:rFonts w:ascii="Calibri" w:eastAsia="Calibri" w:hAnsi="Calibri" w:cs="Times New Roman"/>
      <w:lang w:eastAsia="en-US"/>
    </w:rPr>
  </w:style>
  <w:style w:type="paragraph" w:customStyle="1" w:styleId="9742BFF291A54061BAF82192C5C6C7FF60">
    <w:name w:val="9742BFF291A54061BAF82192C5C6C7FF60"/>
    <w:rsid w:val="00B749D5"/>
    <w:pPr>
      <w:spacing w:after="200" w:line="276" w:lineRule="auto"/>
    </w:pPr>
    <w:rPr>
      <w:rFonts w:ascii="Calibri" w:eastAsia="Calibri" w:hAnsi="Calibri" w:cs="Times New Roman"/>
      <w:lang w:eastAsia="en-US"/>
    </w:rPr>
  </w:style>
  <w:style w:type="paragraph" w:customStyle="1" w:styleId="58DFB0DD020F4BC58694305AA0BD080A66">
    <w:name w:val="58DFB0DD020F4BC58694305AA0BD080A66"/>
    <w:rsid w:val="00B749D5"/>
    <w:pPr>
      <w:spacing w:after="200" w:line="276" w:lineRule="auto"/>
    </w:pPr>
    <w:rPr>
      <w:rFonts w:ascii="Calibri" w:eastAsia="Calibri" w:hAnsi="Calibri" w:cs="Times New Roman"/>
      <w:lang w:eastAsia="en-US"/>
    </w:rPr>
  </w:style>
  <w:style w:type="paragraph" w:customStyle="1" w:styleId="122FDE7F6AFF41BAB0FE3EF535ABDE7669">
    <w:name w:val="122FDE7F6AFF41BAB0FE3EF535ABDE7669"/>
    <w:rsid w:val="00B749D5"/>
    <w:pPr>
      <w:spacing w:after="200" w:line="276" w:lineRule="auto"/>
    </w:pPr>
    <w:rPr>
      <w:rFonts w:ascii="Calibri" w:eastAsia="Calibri" w:hAnsi="Calibri" w:cs="Times New Roman"/>
      <w:lang w:eastAsia="en-US"/>
    </w:rPr>
  </w:style>
  <w:style w:type="paragraph" w:customStyle="1" w:styleId="C4D450C190CB4111A053EDAFECF3C84C69">
    <w:name w:val="C4D450C190CB4111A053EDAFECF3C84C69"/>
    <w:rsid w:val="00B749D5"/>
    <w:pPr>
      <w:spacing w:after="200" w:line="276" w:lineRule="auto"/>
    </w:pPr>
    <w:rPr>
      <w:rFonts w:ascii="Calibri" w:eastAsia="Calibri" w:hAnsi="Calibri" w:cs="Times New Roman"/>
      <w:lang w:eastAsia="en-US"/>
    </w:rPr>
  </w:style>
  <w:style w:type="paragraph" w:customStyle="1" w:styleId="94C6B3B2B0E045868C953F64EA9E0B2330">
    <w:name w:val="94C6B3B2B0E045868C953F64EA9E0B2330"/>
    <w:rsid w:val="00B749D5"/>
    <w:pPr>
      <w:spacing w:after="200" w:line="276" w:lineRule="auto"/>
    </w:pPr>
    <w:rPr>
      <w:rFonts w:ascii="Calibri" w:eastAsia="Calibri" w:hAnsi="Calibri" w:cs="Times New Roman"/>
      <w:lang w:eastAsia="en-US"/>
    </w:rPr>
  </w:style>
  <w:style w:type="paragraph" w:customStyle="1" w:styleId="205A775C746B41C8951B62D57D867CDC29">
    <w:name w:val="205A775C746B41C8951B62D57D867CDC29"/>
    <w:rsid w:val="00B749D5"/>
    <w:pPr>
      <w:spacing w:after="200" w:line="276" w:lineRule="auto"/>
    </w:pPr>
    <w:rPr>
      <w:rFonts w:ascii="Calibri" w:eastAsia="Calibri" w:hAnsi="Calibri" w:cs="Times New Roman"/>
      <w:lang w:eastAsia="en-US"/>
    </w:rPr>
  </w:style>
  <w:style w:type="paragraph" w:customStyle="1" w:styleId="8E54A024F637481482F5FD640B1639E264">
    <w:name w:val="8E54A024F637481482F5FD640B1639E264"/>
    <w:rsid w:val="00B749D5"/>
    <w:pPr>
      <w:spacing w:after="200" w:line="276" w:lineRule="auto"/>
    </w:pPr>
    <w:rPr>
      <w:rFonts w:ascii="Calibri" w:eastAsia="Calibri" w:hAnsi="Calibri" w:cs="Times New Roman"/>
      <w:lang w:eastAsia="en-US"/>
    </w:rPr>
  </w:style>
  <w:style w:type="paragraph" w:customStyle="1" w:styleId="ADF4CEE7EB694A168B8642ADBF4D613D44">
    <w:name w:val="ADF4CEE7EB694A168B8642ADBF4D613D44"/>
    <w:rsid w:val="00B749D5"/>
    <w:pPr>
      <w:spacing w:after="200" w:line="276" w:lineRule="auto"/>
    </w:pPr>
    <w:rPr>
      <w:rFonts w:ascii="Calibri" w:eastAsia="Calibri" w:hAnsi="Calibri" w:cs="Times New Roman"/>
      <w:lang w:eastAsia="en-US"/>
    </w:rPr>
  </w:style>
  <w:style w:type="paragraph" w:customStyle="1" w:styleId="0839279DE6924F9E8CDFF669AAD9FAFF64">
    <w:name w:val="0839279DE6924F9E8CDFF669AAD9FAFF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4">
    <w:name w:val="D91AEBD2F36D4052955229E0EEC8815B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4">
    <w:name w:val="6D2387E6A68D437EAC2E122C12894A5664"/>
    <w:rsid w:val="00B749D5"/>
    <w:pPr>
      <w:spacing w:after="200" w:line="276" w:lineRule="auto"/>
    </w:pPr>
    <w:rPr>
      <w:rFonts w:ascii="Calibri" w:eastAsia="Calibri" w:hAnsi="Calibri" w:cs="Times New Roman"/>
      <w:lang w:eastAsia="en-US"/>
    </w:rPr>
  </w:style>
  <w:style w:type="paragraph" w:customStyle="1" w:styleId="B077712132354B74824A066717B40AB964">
    <w:name w:val="B077712132354B74824A066717B40AB964"/>
    <w:rsid w:val="00B749D5"/>
    <w:pPr>
      <w:spacing w:after="200" w:line="276" w:lineRule="auto"/>
    </w:pPr>
    <w:rPr>
      <w:rFonts w:ascii="Calibri" w:eastAsia="Calibri" w:hAnsi="Calibri" w:cs="Times New Roman"/>
      <w:lang w:eastAsia="en-US"/>
    </w:rPr>
  </w:style>
  <w:style w:type="paragraph" w:customStyle="1" w:styleId="1F72AEB9EA3F4073AB6D7E6D9278C8CD64">
    <w:name w:val="1F72AEB9EA3F4073AB6D7E6D9278C8CD64"/>
    <w:rsid w:val="00B749D5"/>
    <w:pPr>
      <w:spacing w:after="200" w:line="276" w:lineRule="auto"/>
    </w:pPr>
    <w:rPr>
      <w:rFonts w:ascii="Calibri" w:eastAsia="Calibri" w:hAnsi="Calibri" w:cs="Times New Roman"/>
      <w:lang w:eastAsia="en-US"/>
    </w:rPr>
  </w:style>
  <w:style w:type="paragraph" w:customStyle="1" w:styleId="AE6AD8081A4B496FBAAB47EA5B141E2464">
    <w:name w:val="AE6AD8081A4B496FBAAB47EA5B141E2464"/>
    <w:rsid w:val="00B749D5"/>
    <w:pPr>
      <w:spacing w:after="200" w:line="276" w:lineRule="auto"/>
    </w:pPr>
    <w:rPr>
      <w:rFonts w:ascii="Calibri" w:eastAsia="Calibri" w:hAnsi="Calibri" w:cs="Times New Roman"/>
      <w:lang w:eastAsia="en-US"/>
    </w:rPr>
  </w:style>
  <w:style w:type="paragraph" w:customStyle="1" w:styleId="4F1F38248BED41C8982C0F502397203661">
    <w:name w:val="4F1F38248BED41C8982C0F502397203661"/>
    <w:rsid w:val="00381DB3"/>
    <w:pPr>
      <w:spacing w:after="200" w:line="276" w:lineRule="auto"/>
    </w:pPr>
    <w:rPr>
      <w:rFonts w:ascii="Calibri" w:eastAsia="Calibri" w:hAnsi="Calibri" w:cs="Times New Roman"/>
      <w:lang w:eastAsia="en-US"/>
    </w:rPr>
  </w:style>
  <w:style w:type="paragraph" w:customStyle="1" w:styleId="78B9829804E1459A815B3A8EFC635B2133">
    <w:name w:val="78B9829804E1459A815B3A8EFC635B2133"/>
    <w:rsid w:val="00381DB3"/>
    <w:pPr>
      <w:spacing w:after="200" w:line="276" w:lineRule="auto"/>
    </w:pPr>
    <w:rPr>
      <w:rFonts w:ascii="Calibri" w:eastAsia="Calibri" w:hAnsi="Calibri" w:cs="Times New Roman"/>
      <w:lang w:eastAsia="en-US"/>
    </w:rPr>
  </w:style>
  <w:style w:type="paragraph" w:customStyle="1" w:styleId="0BED9AF8342C49C48A56ED0F648ABBA069">
    <w:name w:val="0BED9AF8342C49C48A56ED0F648ABBA069"/>
    <w:rsid w:val="00381DB3"/>
    <w:pPr>
      <w:spacing w:after="200" w:line="276" w:lineRule="auto"/>
    </w:pPr>
    <w:rPr>
      <w:rFonts w:ascii="Calibri" w:eastAsia="Calibri" w:hAnsi="Calibri" w:cs="Times New Roman"/>
      <w:lang w:eastAsia="en-US"/>
    </w:rPr>
  </w:style>
  <w:style w:type="paragraph" w:customStyle="1" w:styleId="A97DAD74A18A40DEA37DC61A81AFF31371">
    <w:name w:val="A97DAD74A18A40DEA37DC61A81AFF31371"/>
    <w:rsid w:val="00381DB3"/>
    <w:pPr>
      <w:spacing w:after="200" w:line="276" w:lineRule="auto"/>
    </w:pPr>
    <w:rPr>
      <w:rFonts w:ascii="Calibri" w:eastAsia="Calibri" w:hAnsi="Calibri" w:cs="Times New Roman"/>
      <w:lang w:eastAsia="en-US"/>
    </w:rPr>
  </w:style>
  <w:style w:type="paragraph" w:customStyle="1" w:styleId="3BE8647908AD4EFCB32AFB857B5D585D71">
    <w:name w:val="3BE8647908AD4EFCB32AFB857B5D585D71"/>
    <w:rsid w:val="00381DB3"/>
    <w:pPr>
      <w:spacing w:after="200" w:line="276" w:lineRule="auto"/>
    </w:pPr>
    <w:rPr>
      <w:rFonts w:ascii="Calibri" w:eastAsia="Calibri" w:hAnsi="Calibri" w:cs="Times New Roman"/>
      <w:lang w:eastAsia="en-US"/>
    </w:rPr>
  </w:style>
  <w:style w:type="paragraph" w:customStyle="1" w:styleId="9D54654057B444ABB330CF534CAC8FAA71">
    <w:name w:val="9D54654057B444ABB330CF534CAC8FAA71"/>
    <w:rsid w:val="00381DB3"/>
    <w:pPr>
      <w:spacing w:after="200" w:line="276" w:lineRule="auto"/>
    </w:pPr>
    <w:rPr>
      <w:rFonts w:ascii="Calibri" w:eastAsia="Calibri" w:hAnsi="Calibri" w:cs="Times New Roman"/>
      <w:lang w:eastAsia="en-US"/>
    </w:rPr>
  </w:style>
  <w:style w:type="paragraph" w:customStyle="1" w:styleId="49F99230D8AF4460830E68B9A830722E34">
    <w:name w:val="49F99230D8AF4460830E68B9A830722E34"/>
    <w:rsid w:val="00381DB3"/>
    <w:pPr>
      <w:spacing w:after="200" w:line="276" w:lineRule="auto"/>
    </w:pPr>
    <w:rPr>
      <w:rFonts w:ascii="Calibri" w:eastAsia="Calibri" w:hAnsi="Calibri" w:cs="Times New Roman"/>
      <w:lang w:eastAsia="en-US"/>
    </w:rPr>
  </w:style>
  <w:style w:type="paragraph" w:customStyle="1" w:styleId="3F1F035ADA8F49E88326109BB22C516633">
    <w:name w:val="3F1F035ADA8F49E88326109BB22C516633"/>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3">
    <w:name w:val="CACC6B2F09BB4D60A22F6B5CA3544C2533"/>
    <w:rsid w:val="00381DB3"/>
    <w:pPr>
      <w:spacing w:after="200" w:line="276" w:lineRule="auto"/>
    </w:pPr>
    <w:rPr>
      <w:rFonts w:ascii="Calibri" w:eastAsia="Calibri" w:hAnsi="Calibri" w:cs="Times New Roman"/>
      <w:lang w:eastAsia="en-US"/>
    </w:rPr>
  </w:style>
  <w:style w:type="paragraph" w:customStyle="1" w:styleId="1D3140B6A4DF4D6B9E93FCA6904F69F333">
    <w:name w:val="1D3140B6A4DF4D6B9E93FCA6904F69F333"/>
    <w:rsid w:val="00381DB3"/>
    <w:pPr>
      <w:spacing w:after="200" w:line="276" w:lineRule="auto"/>
    </w:pPr>
    <w:rPr>
      <w:rFonts w:ascii="Calibri" w:eastAsia="Calibri" w:hAnsi="Calibri" w:cs="Times New Roman"/>
      <w:lang w:eastAsia="en-US"/>
    </w:rPr>
  </w:style>
  <w:style w:type="paragraph" w:customStyle="1" w:styleId="968CF2C708B84CC6BB2CD47D932B298033">
    <w:name w:val="968CF2C708B84CC6BB2CD47D932B298033"/>
    <w:rsid w:val="00381DB3"/>
    <w:pPr>
      <w:spacing w:after="200" w:line="276" w:lineRule="auto"/>
    </w:pPr>
    <w:rPr>
      <w:rFonts w:ascii="Calibri" w:eastAsia="Calibri" w:hAnsi="Calibri" w:cs="Times New Roman"/>
      <w:lang w:eastAsia="en-US"/>
    </w:rPr>
  </w:style>
  <w:style w:type="paragraph" w:customStyle="1" w:styleId="9742BFF291A54061BAF82192C5C6C7FF61">
    <w:name w:val="9742BFF291A54061BAF82192C5C6C7FF61"/>
    <w:rsid w:val="00381DB3"/>
    <w:pPr>
      <w:spacing w:after="200" w:line="276" w:lineRule="auto"/>
    </w:pPr>
    <w:rPr>
      <w:rFonts w:ascii="Calibri" w:eastAsia="Calibri" w:hAnsi="Calibri" w:cs="Times New Roman"/>
      <w:lang w:eastAsia="en-US"/>
    </w:rPr>
  </w:style>
  <w:style w:type="paragraph" w:customStyle="1" w:styleId="58DFB0DD020F4BC58694305AA0BD080A67">
    <w:name w:val="58DFB0DD020F4BC58694305AA0BD080A67"/>
    <w:rsid w:val="00381DB3"/>
    <w:pPr>
      <w:spacing w:after="200" w:line="276" w:lineRule="auto"/>
    </w:pPr>
    <w:rPr>
      <w:rFonts w:ascii="Calibri" w:eastAsia="Calibri" w:hAnsi="Calibri" w:cs="Times New Roman"/>
      <w:lang w:eastAsia="en-US"/>
    </w:rPr>
  </w:style>
  <w:style w:type="paragraph" w:customStyle="1" w:styleId="122FDE7F6AFF41BAB0FE3EF535ABDE7670">
    <w:name w:val="122FDE7F6AFF41BAB0FE3EF535ABDE7670"/>
    <w:rsid w:val="00381DB3"/>
    <w:pPr>
      <w:spacing w:after="200" w:line="276" w:lineRule="auto"/>
    </w:pPr>
    <w:rPr>
      <w:rFonts w:ascii="Calibri" w:eastAsia="Calibri" w:hAnsi="Calibri" w:cs="Times New Roman"/>
      <w:lang w:eastAsia="en-US"/>
    </w:rPr>
  </w:style>
  <w:style w:type="paragraph" w:customStyle="1" w:styleId="C4D450C190CB4111A053EDAFECF3C84C70">
    <w:name w:val="C4D450C190CB4111A053EDAFECF3C84C70"/>
    <w:rsid w:val="00381DB3"/>
    <w:pPr>
      <w:spacing w:after="200" w:line="276" w:lineRule="auto"/>
    </w:pPr>
    <w:rPr>
      <w:rFonts w:ascii="Calibri" w:eastAsia="Calibri" w:hAnsi="Calibri" w:cs="Times New Roman"/>
      <w:lang w:eastAsia="en-US"/>
    </w:rPr>
  </w:style>
  <w:style w:type="paragraph" w:customStyle="1" w:styleId="94C6B3B2B0E045868C953F64EA9E0B2331">
    <w:name w:val="94C6B3B2B0E045868C953F64EA9E0B2331"/>
    <w:rsid w:val="00381DB3"/>
    <w:pPr>
      <w:spacing w:after="200" w:line="276" w:lineRule="auto"/>
    </w:pPr>
    <w:rPr>
      <w:rFonts w:ascii="Calibri" w:eastAsia="Calibri" w:hAnsi="Calibri" w:cs="Times New Roman"/>
      <w:lang w:eastAsia="en-US"/>
    </w:rPr>
  </w:style>
  <w:style w:type="paragraph" w:customStyle="1" w:styleId="205A775C746B41C8951B62D57D867CDC30">
    <w:name w:val="205A775C746B41C8951B62D57D867CDC30"/>
    <w:rsid w:val="00381DB3"/>
    <w:pPr>
      <w:spacing w:after="200" w:line="276" w:lineRule="auto"/>
    </w:pPr>
    <w:rPr>
      <w:rFonts w:ascii="Calibri" w:eastAsia="Calibri" w:hAnsi="Calibri" w:cs="Times New Roman"/>
      <w:lang w:eastAsia="en-US"/>
    </w:rPr>
  </w:style>
  <w:style w:type="paragraph" w:customStyle="1" w:styleId="8E54A024F637481482F5FD640B1639E265">
    <w:name w:val="8E54A024F637481482F5FD640B1639E265"/>
    <w:rsid w:val="00381DB3"/>
    <w:pPr>
      <w:spacing w:after="200" w:line="276" w:lineRule="auto"/>
    </w:pPr>
    <w:rPr>
      <w:rFonts w:ascii="Calibri" w:eastAsia="Calibri" w:hAnsi="Calibri" w:cs="Times New Roman"/>
      <w:lang w:eastAsia="en-US"/>
    </w:rPr>
  </w:style>
  <w:style w:type="paragraph" w:customStyle="1" w:styleId="ADF4CEE7EB694A168B8642ADBF4D613D45">
    <w:name w:val="ADF4CEE7EB694A168B8642ADBF4D613D45"/>
    <w:rsid w:val="00381DB3"/>
    <w:pPr>
      <w:spacing w:after="200" w:line="276" w:lineRule="auto"/>
    </w:pPr>
    <w:rPr>
      <w:rFonts w:ascii="Calibri" w:eastAsia="Calibri" w:hAnsi="Calibri" w:cs="Times New Roman"/>
      <w:lang w:eastAsia="en-US"/>
    </w:rPr>
  </w:style>
  <w:style w:type="paragraph" w:customStyle="1" w:styleId="0839279DE6924F9E8CDFF669AAD9FAFF65">
    <w:name w:val="0839279DE6924F9E8CDFF669AAD9FAFF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5">
    <w:name w:val="D91AEBD2F36D4052955229E0EEC8815B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5">
    <w:name w:val="6D2387E6A68D437EAC2E122C12894A5665"/>
    <w:rsid w:val="00381DB3"/>
    <w:pPr>
      <w:spacing w:after="200" w:line="276" w:lineRule="auto"/>
    </w:pPr>
    <w:rPr>
      <w:rFonts w:ascii="Calibri" w:eastAsia="Calibri" w:hAnsi="Calibri" w:cs="Times New Roman"/>
      <w:lang w:eastAsia="en-US"/>
    </w:rPr>
  </w:style>
  <w:style w:type="paragraph" w:customStyle="1" w:styleId="B077712132354B74824A066717B40AB965">
    <w:name w:val="B077712132354B74824A066717B40AB965"/>
    <w:rsid w:val="00381DB3"/>
    <w:pPr>
      <w:spacing w:after="200" w:line="276" w:lineRule="auto"/>
    </w:pPr>
    <w:rPr>
      <w:rFonts w:ascii="Calibri" w:eastAsia="Calibri" w:hAnsi="Calibri" w:cs="Times New Roman"/>
      <w:lang w:eastAsia="en-US"/>
    </w:rPr>
  </w:style>
  <w:style w:type="paragraph" w:customStyle="1" w:styleId="1F72AEB9EA3F4073AB6D7E6D9278C8CD65">
    <w:name w:val="1F72AEB9EA3F4073AB6D7E6D9278C8CD65"/>
    <w:rsid w:val="00381DB3"/>
    <w:pPr>
      <w:spacing w:after="200" w:line="276" w:lineRule="auto"/>
    </w:pPr>
    <w:rPr>
      <w:rFonts w:ascii="Calibri" w:eastAsia="Calibri" w:hAnsi="Calibri" w:cs="Times New Roman"/>
      <w:lang w:eastAsia="en-US"/>
    </w:rPr>
  </w:style>
  <w:style w:type="paragraph" w:customStyle="1" w:styleId="AE6AD8081A4B496FBAAB47EA5B141E2465">
    <w:name w:val="AE6AD8081A4B496FBAAB47EA5B141E2465"/>
    <w:rsid w:val="00381DB3"/>
    <w:pPr>
      <w:spacing w:after="200" w:line="276" w:lineRule="auto"/>
    </w:pPr>
    <w:rPr>
      <w:rFonts w:ascii="Calibri" w:eastAsia="Calibri" w:hAnsi="Calibri" w:cs="Times New Roman"/>
      <w:lang w:eastAsia="en-US"/>
    </w:rPr>
  </w:style>
  <w:style w:type="paragraph" w:customStyle="1" w:styleId="4F1F38248BED41C8982C0F502397203662">
    <w:name w:val="4F1F38248BED41C8982C0F502397203662"/>
    <w:rsid w:val="000F1776"/>
    <w:pPr>
      <w:spacing w:after="200" w:line="276" w:lineRule="auto"/>
    </w:pPr>
    <w:rPr>
      <w:rFonts w:ascii="Calibri" w:eastAsia="Calibri" w:hAnsi="Calibri" w:cs="Times New Roman"/>
      <w:lang w:eastAsia="en-US"/>
    </w:rPr>
  </w:style>
  <w:style w:type="paragraph" w:customStyle="1" w:styleId="78B9829804E1459A815B3A8EFC635B2134">
    <w:name w:val="78B9829804E1459A815B3A8EFC635B2134"/>
    <w:rsid w:val="000F1776"/>
    <w:pPr>
      <w:spacing w:after="200" w:line="276" w:lineRule="auto"/>
    </w:pPr>
    <w:rPr>
      <w:rFonts w:ascii="Calibri" w:eastAsia="Calibri" w:hAnsi="Calibri" w:cs="Times New Roman"/>
      <w:lang w:eastAsia="en-US"/>
    </w:rPr>
  </w:style>
  <w:style w:type="paragraph" w:customStyle="1" w:styleId="0BED9AF8342C49C48A56ED0F648ABBA070">
    <w:name w:val="0BED9AF8342C49C48A56ED0F648ABBA070"/>
    <w:rsid w:val="000F1776"/>
    <w:pPr>
      <w:spacing w:after="200" w:line="276" w:lineRule="auto"/>
    </w:pPr>
    <w:rPr>
      <w:rFonts w:ascii="Calibri" w:eastAsia="Calibri" w:hAnsi="Calibri" w:cs="Times New Roman"/>
      <w:lang w:eastAsia="en-US"/>
    </w:rPr>
  </w:style>
  <w:style w:type="paragraph" w:customStyle="1" w:styleId="A97DAD74A18A40DEA37DC61A81AFF31372">
    <w:name w:val="A97DAD74A18A40DEA37DC61A81AFF31372"/>
    <w:rsid w:val="000F1776"/>
    <w:pPr>
      <w:spacing w:after="200" w:line="276" w:lineRule="auto"/>
    </w:pPr>
    <w:rPr>
      <w:rFonts w:ascii="Calibri" w:eastAsia="Calibri" w:hAnsi="Calibri" w:cs="Times New Roman"/>
      <w:lang w:eastAsia="en-US"/>
    </w:rPr>
  </w:style>
  <w:style w:type="paragraph" w:customStyle="1" w:styleId="3BE8647908AD4EFCB32AFB857B5D585D72">
    <w:name w:val="3BE8647908AD4EFCB32AFB857B5D585D72"/>
    <w:rsid w:val="000F1776"/>
    <w:pPr>
      <w:spacing w:after="200" w:line="276" w:lineRule="auto"/>
    </w:pPr>
    <w:rPr>
      <w:rFonts w:ascii="Calibri" w:eastAsia="Calibri" w:hAnsi="Calibri" w:cs="Times New Roman"/>
      <w:lang w:eastAsia="en-US"/>
    </w:rPr>
  </w:style>
  <w:style w:type="paragraph" w:customStyle="1" w:styleId="9D54654057B444ABB330CF534CAC8FAA72">
    <w:name w:val="9D54654057B444ABB330CF534CAC8FAA72"/>
    <w:rsid w:val="000F1776"/>
    <w:pPr>
      <w:spacing w:after="200" w:line="276" w:lineRule="auto"/>
    </w:pPr>
    <w:rPr>
      <w:rFonts w:ascii="Calibri" w:eastAsia="Calibri" w:hAnsi="Calibri" w:cs="Times New Roman"/>
      <w:lang w:eastAsia="en-US"/>
    </w:rPr>
  </w:style>
  <w:style w:type="paragraph" w:customStyle="1" w:styleId="49F99230D8AF4460830E68B9A830722E35">
    <w:name w:val="49F99230D8AF4460830E68B9A830722E35"/>
    <w:rsid w:val="000F1776"/>
    <w:pPr>
      <w:spacing w:after="200" w:line="276" w:lineRule="auto"/>
    </w:pPr>
    <w:rPr>
      <w:rFonts w:ascii="Calibri" w:eastAsia="Calibri" w:hAnsi="Calibri" w:cs="Times New Roman"/>
      <w:lang w:eastAsia="en-US"/>
    </w:rPr>
  </w:style>
  <w:style w:type="paragraph" w:customStyle="1" w:styleId="3F1F035ADA8F49E88326109BB22C516634">
    <w:name w:val="3F1F035ADA8F49E88326109BB22C516634"/>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4">
    <w:name w:val="CACC6B2F09BB4D60A22F6B5CA3544C2534"/>
    <w:rsid w:val="000F1776"/>
    <w:pPr>
      <w:spacing w:after="200" w:line="276" w:lineRule="auto"/>
    </w:pPr>
    <w:rPr>
      <w:rFonts w:ascii="Calibri" w:eastAsia="Calibri" w:hAnsi="Calibri" w:cs="Times New Roman"/>
      <w:lang w:eastAsia="en-US"/>
    </w:rPr>
  </w:style>
  <w:style w:type="paragraph" w:customStyle="1" w:styleId="1D3140B6A4DF4D6B9E93FCA6904F69F334">
    <w:name w:val="1D3140B6A4DF4D6B9E93FCA6904F69F334"/>
    <w:rsid w:val="000F1776"/>
    <w:pPr>
      <w:spacing w:after="200" w:line="276" w:lineRule="auto"/>
    </w:pPr>
    <w:rPr>
      <w:rFonts w:ascii="Calibri" w:eastAsia="Calibri" w:hAnsi="Calibri" w:cs="Times New Roman"/>
      <w:lang w:eastAsia="en-US"/>
    </w:rPr>
  </w:style>
  <w:style w:type="paragraph" w:customStyle="1" w:styleId="968CF2C708B84CC6BB2CD47D932B298034">
    <w:name w:val="968CF2C708B84CC6BB2CD47D932B298034"/>
    <w:rsid w:val="000F1776"/>
    <w:pPr>
      <w:spacing w:after="200" w:line="276" w:lineRule="auto"/>
    </w:pPr>
    <w:rPr>
      <w:rFonts w:ascii="Calibri" w:eastAsia="Calibri" w:hAnsi="Calibri" w:cs="Times New Roman"/>
      <w:lang w:eastAsia="en-US"/>
    </w:rPr>
  </w:style>
  <w:style w:type="paragraph" w:customStyle="1" w:styleId="9742BFF291A54061BAF82192C5C6C7FF62">
    <w:name w:val="9742BFF291A54061BAF82192C5C6C7FF62"/>
    <w:rsid w:val="000F1776"/>
    <w:pPr>
      <w:spacing w:after="200" w:line="276" w:lineRule="auto"/>
    </w:pPr>
    <w:rPr>
      <w:rFonts w:ascii="Calibri" w:eastAsia="Calibri" w:hAnsi="Calibri" w:cs="Times New Roman"/>
      <w:lang w:eastAsia="en-US"/>
    </w:rPr>
  </w:style>
  <w:style w:type="paragraph" w:customStyle="1" w:styleId="58DFB0DD020F4BC58694305AA0BD080A68">
    <w:name w:val="58DFB0DD020F4BC58694305AA0BD080A68"/>
    <w:rsid w:val="000F1776"/>
    <w:pPr>
      <w:spacing w:after="200" w:line="276" w:lineRule="auto"/>
    </w:pPr>
    <w:rPr>
      <w:rFonts w:ascii="Calibri" w:eastAsia="Calibri" w:hAnsi="Calibri" w:cs="Times New Roman"/>
      <w:lang w:eastAsia="en-US"/>
    </w:rPr>
  </w:style>
  <w:style w:type="paragraph" w:customStyle="1" w:styleId="122FDE7F6AFF41BAB0FE3EF535ABDE7671">
    <w:name w:val="122FDE7F6AFF41BAB0FE3EF535ABDE7671"/>
    <w:rsid w:val="000F1776"/>
    <w:pPr>
      <w:spacing w:after="200" w:line="276" w:lineRule="auto"/>
    </w:pPr>
    <w:rPr>
      <w:rFonts w:ascii="Calibri" w:eastAsia="Calibri" w:hAnsi="Calibri" w:cs="Times New Roman"/>
      <w:lang w:eastAsia="en-US"/>
    </w:rPr>
  </w:style>
  <w:style w:type="paragraph" w:customStyle="1" w:styleId="C4D450C190CB4111A053EDAFECF3C84C71">
    <w:name w:val="C4D450C190CB4111A053EDAFECF3C84C71"/>
    <w:rsid w:val="000F1776"/>
    <w:pPr>
      <w:spacing w:after="200" w:line="276" w:lineRule="auto"/>
    </w:pPr>
    <w:rPr>
      <w:rFonts w:ascii="Calibri" w:eastAsia="Calibri" w:hAnsi="Calibri" w:cs="Times New Roman"/>
      <w:lang w:eastAsia="en-US"/>
    </w:rPr>
  </w:style>
  <w:style w:type="paragraph" w:customStyle="1" w:styleId="94C6B3B2B0E045868C953F64EA9E0B2332">
    <w:name w:val="94C6B3B2B0E045868C953F64EA9E0B2332"/>
    <w:rsid w:val="000F1776"/>
    <w:pPr>
      <w:spacing w:after="200" w:line="276" w:lineRule="auto"/>
    </w:pPr>
    <w:rPr>
      <w:rFonts w:ascii="Calibri" w:eastAsia="Calibri" w:hAnsi="Calibri" w:cs="Times New Roman"/>
      <w:lang w:eastAsia="en-US"/>
    </w:rPr>
  </w:style>
  <w:style w:type="paragraph" w:customStyle="1" w:styleId="205A775C746B41C8951B62D57D867CDC31">
    <w:name w:val="205A775C746B41C8951B62D57D867CDC31"/>
    <w:rsid w:val="000F1776"/>
    <w:pPr>
      <w:spacing w:after="200" w:line="276" w:lineRule="auto"/>
    </w:pPr>
    <w:rPr>
      <w:rFonts w:ascii="Calibri" w:eastAsia="Calibri" w:hAnsi="Calibri" w:cs="Times New Roman"/>
      <w:lang w:eastAsia="en-US"/>
    </w:rPr>
  </w:style>
  <w:style w:type="paragraph" w:customStyle="1" w:styleId="8E54A024F637481482F5FD640B1639E266">
    <w:name w:val="8E54A024F637481482F5FD640B1639E266"/>
    <w:rsid w:val="000F1776"/>
    <w:pPr>
      <w:spacing w:after="200" w:line="276" w:lineRule="auto"/>
    </w:pPr>
    <w:rPr>
      <w:rFonts w:ascii="Calibri" w:eastAsia="Calibri" w:hAnsi="Calibri" w:cs="Times New Roman"/>
      <w:lang w:eastAsia="en-US"/>
    </w:rPr>
  </w:style>
  <w:style w:type="paragraph" w:customStyle="1" w:styleId="ADF4CEE7EB694A168B8642ADBF4D613D46">
    <w:name w:val="ADF4CEE7EB694A168B8642ADBF4D613D46"/>
    <w:rsid w:val="000F1776"/>
    <w:pPr>
      <w:spacing w:after="200" w:line="276" w:lineRule="auto"/>
    </w:pPr>
    <w:rPr>
      <w:rFonts w:ascii="Calibri" w:eastAsia="Calibri" w:hAnsi="Calibri" w:cs="Times New Roman"/>
      <w:lang w:eastAsia="en-US"/>
    </w:rPr>
  </w:style>
  <w:style w:type="paragraph" w:customStyle="1" w:styleId="0839279DE6924F9E8CDFF669AAD9FAFF66">
    <w:name w:val="0839279DE6924F9E8CDFF669AAD9FAFF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6">
    <w:name w:val="D91AEBD2F36D4052955229E0EEC8815B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6">
    <w:name w:val="6D2387E6A68D437EAC2E122C12894A5666"/>
    <w:rsid w:val="000F1776"/>
    <w:pPr>
      <w:spacing w:after="200" w:line="276" w:lineRule="auto"/>
    </w:pPr>
    <w:rPr>
      <w:rFonts w:ascii="Calibri" w:eastAsia="Calibri" w:hAnsi="Calibri" w:cs="Times New Roman"/>
      <w:lang w:eastAsia="en-US"/>
    </w:rPr>
  </w:style>
  <w:style w:type="paragraph" w:customStyle="1" w:styleId="B077712132354B74824A066717B40AB966">
    <w:name w:val="B077712132354B74824A066717B40AB966"/>
    <w:rsid w:val="000F1776"/>
    <w:pPr>
      <w:spacing w:after="200" w:line="276" w:lineRule="auto"/>
    </w:pPr>
    <w:rPr>
      <w:rFonts w:ascii="Calibri" w:eastAsia="Calibri" w:hAnsi="Calibri" w:cs="Times New Roman"/>
      <w:lang w:eastAsia="en-US"/>
    </w:rPr>
  </w:style>
  <w:style w:type="paragraph" w:customStyle="1" w:styleId="1F72AEB9EA3F4073AB6D7E6D9278C8CD66">
    <w:name w:val="1F72AEB9EA3F4073AB6D7E6D9278C8CD66"/>
    <w:rsid w:val="000F1776"/>
    <w:pPr>
      <w:spacing w:after="200" w:line="276" w:lineRule="auto"/>
    </w:pPr>
    <w:rPr>
      <w:rFonts w:ascii="Calibri" w:eastAsia="Calibri" w:hAnsi="Calibri" w:cs="Times New Roman"/>
      <w:lang w:eastAsia="en-US"/>
    </w:rPr>
  </w:style>
  <w:style w:type="paragraph" w:customStyle="1" w:styleId="AE6AD8081A4B496FBAAB47EA5B141E2466">
    <w:name w:val="AE6AD8081A4B496FBAAB47EA5B141E2466"/>
    <w:rsid w:val="000F1776"/>
    <w:pPr>
      <w:spacing w:after="200" w:line="276" w:lineRule="auto"/>
    </w:pPr>
    <w:rPr>
      <w:rFonts w:ascii="Calibri" w:eastAsia="Calibri" w:hAnsi="Calibri" w:cs="Times New Roman"/>
      <w:lang w:eastAsia="en-US"/>
    </w:rPr>
  </w:style>
  <w:style w:type="paragraph" w:customStyle="1" w:styleId="4F1F38248BED41C8982C0F502397203663">
    <w:name w:val="4F1F38248BED41C8982C0F502397203663"/>
    <w:rsid w:val="000D3AB5"/>
    <w:pPr>
      <w:spacing w:after="200" w:line="276" w:lineRule="auto"/>
    </w:pPr>
    <w:rPr>
      <w:rFonts w:ascii="Calibri" w:eastAsia="Calibri" w:hAnsi="Calibri" w:cs="Times New Roman"/>
      <w:lang w:eastAsia="en-US"/>
    </w:rPr>
  </w:style>
  <w:style w:type="paragraph" w:customStyle="1" w:styleId="78B9829804E1459A815B3A8EFC635B2135">
    <w:name w:val="78B9829804E1459A815B3A8EFC635B2135"/>
    <w:rsid w:val="000D3AB5"/>
    <w:pPr>
      <w:spacing w:after="200" w:line="276" w:lineRule="auto"/>
    </w:pPr>
    <w:rPr>
      <w:rFonts w:ascii="Calibri" w:eastAsia="Calibri" w:hAnsi="Calibri" w:cs="Times New Roman"/>
      <w:lang w:eastAsia="en-US"/>
    </w:rPr>
  </w:style>
  <w:style w:type="paragraph" w:customStyle="1" w:styleId="0BED9AF8342C49C48A56ED0F648ABBA071">
    <w:name w:val="0BED9AF8342C49C48A56ED0F648ABBA071"/>
    <w:rsid w:val="000D3AB5"/>
    <w:pPr>
      <w:spacing w:after="200" w:line="276" w:lineRule="auto"/>
    </w:pPr>
    <w:rPr>
      <w:rFonts w:ascii="Calibri" w:eastAsia="Calibri" w:hAnsi="Calibri" w:cs="Times New Roman"/>
      <w:lang w:eastAsia="en-US"/>
    </w:rPr>
  </w:style>
  <w:style w:type="paragraph" w:customStyle="1" w:styleId="A97DAD74A18A40DEA37DC61A81AFF31373">
    <w:name w:val="A97DAD74A18A40DEA37DC61A81AFF31373"/>
    <w:rsid w:val="000D3AB5"/>
    <w:pPr>
      <w:spacing w:after="200" w:line="276" w:lineRule="auto"/>
    </w:pPr>
    <w:rPr>
      <w:rFonts w:ascii="Calibri" w:eastAsia="Calibri" w:hAnsi="Calibri" w:cs="Times New Roman"/>
      <w:lang w:eastAsia="en-US"/>
    </w:rPr>
  </w:style>
  <w:style w:type="paragraph" w:customStyle="1" w:styleId="3BE8647908AD4EFCB32AFB857B5D585D73">
    <w:name w:val="3BE8647908AD4EFCB32AFB857B5D585D73"/>
    <w:rsid w:val="000D3AB5"/>
    <w:pPr>
      <w:spacing w:after="200" w:line="276" w:lineRule="auto"/>
    </w:pPr>
    <w:rPr>
      <w:rFonts w:ascii="Calibri" w:eastAsia="Calibri" w:hAnsi="Calibri" w:cs="Times New Roman"/>
      <w:lang w:eastAsia="en-US"/>
    </w:rPr>
  </w:style>
  <w:style w:type="paragraph" w:customStyle="1" w:styleId="9D54654057B444ABB330CF534CAC8FAA73">
    <w:name w:val="9D54654057B444ABB330CF534CAC8FAA73"/>
    <w:rsid w:val="000D3AB5"/>
    <w:pPr>
      <w:spacing w:after="200" w:line="276" w:lineRule="auto"/>
    </w:pPr>
    <w:rPr>
      <w:rFonts w:ascii="Calibri" w:eastAsia="Calibri" w:hAnsi="Calibri" w:cs="Times New Roman"/>
      <w:lang w:eastAsia="en-US"/>
    </w:rPr>
  </w:style>
  <w:style w:type="paragraph" w:customStyle="1" w:styleId="49F99230D8AF4460830E68B9A830722E36">
    <w:name w:val="49F99230D8AF4460830E68B9A830722E36"/>
    <w:rsid w:val="000D3AB5"/>
    <w:pPr>
      <w:spacing w:after="200" w:line="276" w:lineRule="auto"/>
    </w:pPr>
    <w:rPr>
      <w:rFonts w:ascii="Calibri" w:eastAsia="Calibri" w:hAnsi="Calibri" w:cs="Times New Roman"/>
      <w:lang w:eastAsia="en-US"/>
    </w:rPr>
  </w:style>
  <w:style w:type="paragraph" w:customStyle="1" w:styleId="3F1F035ADA8F49E88326109BB22C516635">
    <w:name w:val="3F1F035ADA8F49E88326109BB22C516635"/>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5">
    <w:name w:val="CACC6B2F09BB4D60A22F6B5CA3544C2535"/>
    <w:rsid w:val="000D3AB5"/>
    <w:pPr>
      <w:spacing w:after="200" w:line="276" w:lineRule="auto"/>
    </w:pPr>
    <w:rPr>
      <w:rFonts w:ascii="Calibri" w:eastAsia="Calibri" w:hAnsi="Calibri" w:cs="Times New Roman"/>
      <w:lang w:eastAsia="en-US"/>
    </w:rPr>
  </w:style>
  <w:style w:type="paragraph" w:customStyle="1" w:styleId="1D3140B6A4DF4D6B9E93FCA6904F69F335">
    <w:name w:val="1D3140B6A4DF4D6B9E93FCA6904F69F335"/>
    <w:rsid w:val="000D3AB5"/>
    <w:pPr>
      <w:spacing w:after="200" w:line="276" w:lineRule="auto"/>
    </w:pPr>
    <w:rPr>
      <w:rFonts w:ascii="Calibri" w:eastAsia="Calibri" w:hAnsi="Calibri" w:cs="Times New Roman"/>
      <w:lang w:eastAsia="en-US"/>
    </w:rPr>
  </w:style>
  <w:style w:type="paragraph" w:customStyle="1" w:styleId="968CF2C708B84CC6BB2CD47D932B298035">
    <w:name w:val="968CF2C708B84CC6BB2CD47D932B298035"/>
    <w:rsid w:val="000D3AB5"/>
    <w:pPr>
      <w:spacing w:after="200" w:line="276" w:lineRule="auto"/>
    </w:pPr>
    <w:rPr>
      <w:rFonts w:ascii="Calibri" w:eastAsia="Calibri" w:hAnsi="Calibri" w:cs="Times New Roman"/>
      <w:lang w:eastAsia="en-US"/>
    </w:rPr>
  </w:style>
  <w:style w:type="paragraph" w:customStyle="1" w:styleId="9742BFF291A54061BAF82192C5C6C7FF63">
    <w:name w:val="9742BFF291A54061BAF82192C5C6C7FF63"/>
    <w:rsid w:val="000D3AB5"/>
    <w:pPr>
      <w:spacing w:after="200" w:line="276" w:lineRule="auto"/>
    </w:pPr>
    <w:rPr>
      <w:rFonts w:ascii="Calibri" w:eastAsia="Calibri" w:hAnsi="Calibri" w:cs="Times New Roman"/>
      <w:lang w:eastAsia="en-US"/>
    </w:rPr>
  </w:style>
  <w:style w:type="paragraph" w:customStyle="1" w:styleId="58DFB0DD020F4BC58694305AA0BD080A69">
    <w:name w:val="58DFB0DD020F4BC58694305AA0BD080A69"/>
    <w:rsid w:val="000D3AB5"/>
    <w:pPr>
      <w:spacing w:after="200" w:line="276" w:lineRule="auto"/>
    </w:pPr>
    <w:rPr>
      <w:rFonts w:ascii="Calibri" w:eastAsia="Calibri" w:hAnsi="Calibri" w:cs="Times New Roman"/>
      <w:lang w:eastAsia="en-US"/>
    </w:rPr>
  </w:style>
  <w:style w:type="paragraph" w:customStyle="1" w:styleId="122FDE7F6AFF41BAB0FE3EF535ABDE7672">
    <w:name w:val="122FDE7F6AFF41BAB0FE3EF535ABDE7672"/>
    <w:rsid w:val="000D3AB5"/>
    <w:pPr>
      <w:spacing w:after="200" w:line="276" w:lineRule="auto"/>
    </w:pPr>
    <w:rPr>
      <w:rFonts w:ascii="Calibri" w:eastAsia="Calibri" w:hAnsi="Calibri" w:cs="Times New Roman"/>
      <w:lang w:eastAsia="en-US"/>
    </w:rPr>
  </w:style>
  <w:style w:type="paragraph" w:customStyle="1" w:styleId="C4D450C190CB4111A053EDAFECF3C84C72">
    <w:name w:val="C4D450C190CB4111A053EDAFECF3C84C72"/>
    <w:rsid w:val="000D3AB5"/>
    <w:pPr>
      <w:spacing w:after="200" w:line="276" w:lineRule="auto"/>
    </w:pPr>
    <w:rPr>
      <w:rFonts w:ascii="Calibri" w:eastAsia="Calibri" w:hAnsi="Calibri" w:cs="Times New Roman"/>
      <w:lang w:eastAsia="en-US"/>
    </w:rPr>
  </w:style>
  <w:style w:type="paragraph" w:customStyle="1" w:styleId="94C6B3B2B0E045868C953F64EA9E0B2333">
    <w:name w:val="94C6B3B2B0E045868C953F64EA9E0B2333"/>
    <w:rsid w:val="000D3AB5"/>
    <w:pPr>
      <w:spacing w:after="200" w:line="276" w:lineRule="auto"/>
    </w:pPr>
    <w:rPr>
      <w:rFonts w:ascii="Calibri" w:eastAsia="Calibri" w:hAnsi="Calibri" w:cs="Times New Roman"/>
      <w:lang w:eastAsia="en-US"/>
    </w:rPr>
  </w:style>
  <w:style w:type="paragraph" w:customStyle="1" w:styleId="205A775C746B41C8951B62D57D867CDC32">
    <w:name w:val="205A775C746B41C8951B62D57D867CDC32"/>
    <w:rsid w:val="000D3AB5"/>
    <w:pPr>
      <w:spacing w:after="200" w:line="276" w:lineRule="auto"/>
    </w:pPr>
    <w:rPr>
      <w:rFonts w:ascii="Calibri" w:eastAsia="Calibri" w:hAnsi="Calibri" w:cs="Times New Roman"/>
      <w:lang w:eastAsia="en-US"/>
    </w:rPr>
  </w:style>
  <w:style w:type="paragraph" w:customStyle="1" w:styleId="8E54A024F637481482F5FD640B1639E267">
    <w:name w:val="8E54A024F637481482F5FD640B1639E267"/>
    <w:rsid w:val="000D3AB5"/>
    <w:pPr>
      <w:spacing w:after="200" w:line="276" w:lineRule="auto"/>
    </w:pPr>
    <w:rPr>
      <w:rFonts w:ascii="Calibri" w:eastAsia="Calibri" w:hAnsi="Calibri" w:cs="Times New Roman"/>
      <w:lang w:eastAsia="en-US"/>
    </w:rPr>
  </w:style>
  <w:style w:type="paragraph" w:customStyle="1" w:styleId="ADF4CEE7EB694A168B8642ADBF4D613D47">
    <w:name w:val="ADF4CEE7EB694A168B8642ADBF4D613D47"/>
    <w:rsid w:val="000D3AB5"/>
    <w:pPr>
      <w:spacing w:after="200" w:line="276" w:lineRule="auto"/>
    </w:pPr>
    <w:rPr>
      <w:rFonts w:ascii="Calibri" w:eastAsia="Calibri" w:hAnsi="Calibri" w:cs="Times New Roman"/>
      <w:lang w:eastAsia="en-US"/>
    </w:rPr>
  </w:style>
  <w:style w:type="paragraph" w:customStyle="1" w:styleId="0839279DE6924F9E8CDFF669AAD9FAFF67">
    <w:name w:val="0839279DE6924F9E8CDFF669AAD9FAFF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7">
    <w:name w:val="D91AEBD2F36D4052955229E0EEC8815B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7">
    <w:name w:val="6D2387E6A68D437EAC2E122C12894A5667"/>
    <w:rsid w:val="000D3AB5"/>
    <w:pPr>
      <w:spacing w:after="200" w:line="276" w:lineRule="auto"/>
    </w:pPr>
    <w:rPr>
      <w:rFonts w:ascii="Calibri" w:eastAsia="Calibri" w:hAnsi="Calibri" w:cs="Times New Roman"/>
      <w:lang w:eastAsia="en-US"/>
    </w:rPr>
  </w:style>
  <w:style w:type="paragraph" w:customStyle="1" w:styleId="B077712132354B74824A066717B40AB967">
    <w:name w:val="B077712132354B74824A066717B40AB967"/>
    <w:rsid w:val="000D3AB5"/>
    <w:pPr>
      <w:spacing w:after="200" w:line="276" w:lineRule="auto"/>
    </w:pPr>
    <w:rPr>
      <w:rFonts w:ascii="Calibri" w:eastAsia="Calibri" w:hAnsi="Calibri" w:cs="Times New Roman"/>
      <w:lang w:eastAsia="en-US"/>
    </w:rPr>
  </w:style>
  <w:style w:type="paragraph" w:customStyle="1" w:styleId="1F72AEB9EA3F4073AB6D7E6D9278C8CD67">
    <w:name w:val="1F72AEB9EA3F4073AB6D7E6D9278C8CD67"/>
    <w:rsid w:val="000D3AB5"/>
    <w:pPr>
      <w:spacing w:after="200" w:line="276" w:lineRule="auto"/>
    </w:pPr>
    <w:rPr>
      <w:rFonts w:ascii="Calibri" w:eastAsia="Calibri" w:hAnsi="Calibri" w:cs="Times New Roman"/>
      <w:lang w:eastAsia="en-US"/>
    </w:rPr>
  </w:style>
  <w:style w:type="paragraph" w:customStyle="1" w:styleId="AE6AD8081A4B496FBAAB47EA5B141E2467">
    <w:name w:val="AE6AD8081A4B496FBAAB47EA5B141E2467"/>
    <w:rsid w:val="000D3AB5"/>
    <w:pPr>
      <w:spacing w:after="200" w:line="276" w:lineRule="auto"/>
    </w:pPr>
    <w:rPr>
      <w:rFonts w:ascii="Calibri" w:eastAsia="Calibri" w:hAnsi="Calibri" w:cs="Times New Roman"/>
      <w:lang w:eastAsia="en-US"/>
    </w:rPr>
  </w:style>
  <w:style w:type="paragraph" w:customStyle="1" w:styleId="4F1F38248BED41C8982C0F502397203664">
    <w:name w:val="4F1F38248BED41C8982C0F502397203664"/>
    <w:rsid w:val="007D59D4"/>
    <w:pPr>
      <w:spacing w:after="200" w:line="276" w:lineRule="auto"/>
    </w:pPr>
    <w:rPr>
      <w:rFonts w:ascii="Calibri" w:eastAsia="Calibri" w:hAnsi="Calibri" w:cs="Times New Roman"/>
      <w:lang w:eastAsia="en-US"/>
    </w:rPr>
  </w:style>
  <w:style w:type="paragraph" w:customStyle="1" w:styleId="78B9829804E1459A815B3A8EFC635B2136">
    <w:name w:val="78B9829804E1459A815B3A8EFC635B2136"/>
    <w:rsid w:val="007D59D4"/>
    <w:pPr>
      <w:spacing w:after="200" w:line="276" w:lineRule="auto"/>
    </w:pPr>
    <w:rPr>
      <w:rFonts w:ascii="Calibri" w:eastAsia="Calibri" w:hAnsi="Calibri" w:cs="Times New Roman"/>
      <w:lang w:eastAsia="en-US"/>
    </w:rPr>
  </w:style>
  <w:style w:type="paragraph" w:customStyle="1" w:styleId="0BED9AF8342C49C48A56ED0F648ABBA072">
    <w:name w:val="0BED9AF8342C49C48A56ED0F648ABBA072"/>
    <w:rsid w:val="007D59D4"/>
    <w:pPr>
      <w:spacing w:after="200" w:line="276" w:lineRule="auto"/>
    </w:pPr>
    <w:rPr>
      <w:rFonts w:ascii="Calibri" w:eastAsia="Calibri" w:hAnsi="Calibri" w:cs="Times New Roman"/>
      <w:lang w:eastAsia="en-US"/>
    </w:rPr>
  </w:style>
  <w:style w:type="paragraph" w:customStyle="1" w:styleId="A97DAD74A18A40DEA37DC61A81AFF31374">
    <w:name w:val="A97DAD74A18A40DEA37DC61A81AFF31374"/>
    <w:rsid w:val="007D59D4"/>
    <w:pPr>
      <w:spacing w:after="200" w:line="276" w:lineRule="auto"/>
    </w:pPr>
    <w:rPr>
      <w:rFonts w:ascii="Calibri" w:eastAsia="Calibri" w:hAnsi="Calibri" w:cs="Times New Roman"/>
      <w:lang w:eastAsia="en-US"/>
    </w:rPr>
  </w:style>
  <w:style w:type="paragraph" w:customStyle="1" w:styleId="3BE8647908AD4EFCB32AFB857B5D585D74">
    <w:name w:val="3BE8647908AD4EFCB32AFB857B5D585D74"/>
    <w:rsid w:val="007D59D4"/>
    <w:pPr>
      <w:spacing w:after="200" w:line="276" w:lineRule="auto"/>
    </w:pPr>
    <w:rPr>
      <w:rFonts w:ascii="Calibri" w:eastAsia="Calibri" w:hAnsi="Calibri" w:cs="Times New Roman"/>
      <w:lang w:eastAsia="en-US"/>
    </w:rPr>
  </w:style>
  <w:style w:type="paragraph" w:customStyle="1" w:styleId="9D54654057B444ABB330CF534CAC8FAA74">
    <w:name w:val="9D54654057B444ABB330CF534CAC8FAA74"/>
    <w:rsid w:val="007D59D4"/>
    <w:pPr>
      <w:spacing w:after="200" w:line="276" w:lineRule="auto"/>
    </w:pPr>
    <w:rPr>
      <w:rFonts w:ascii="Calibri" w:eastAsia="Calibri" w:hAnsi="Calibri" w:cs="Times New Roman"/>
      <w:lang w:eastAsia="en-US"/>
    </w:rPr>
  </w:style>
  <w:style w:type="paragraph" w:customStyle="1" w:styleId="49F99230D8AF4460830E68B9A830722E37">
    <w:name w:val="49F99230D8AF4460830E68B9A830722E37"/>
    <w:rsid w:val="007D59D4"/>
    <w:pPr>
      <w:spacing w:after="200" w:line="276" w:lineRule="auto"/>
    </w:pPr>
    <w:rPr>
      <w:rFonts w:ascii="Calibri" w:eastAsia="Calibri" w:hAnsi="Calibri" w:cs="Times New Roman"/>
      <w:lang w:eastAsia="en-US"/>
    </w:rPr>
  </w:style>
  <w:style w:type="paragraph" w:customStyle="1" w:styleId="3F1F035ADA8F49E88326109BB22C516636">
    <w:name w:val="3F1F035ADA8F49E88326109BB22C516636"/>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6">
    <w:name w:val="CACC6B2F09BB4D60A22F6B5CA3544C2536"/>
    <w:rsid w:val="007D59D4"/>
    <w:pPr>
      <w:spacing w:after="200" w:line="276" w:lineRule="auto"/>
    </w:pPr>
    <w:rPr>
      <w:rFonts w:ascii="Calibri" w:eastAsia="Calibri" w:hAnsi="Calibri" w:cs="Times New Roman"/>
      <w:lang w:eastAsia="en-US"/>
    </w:rPr>
  </w:style>
  <w:style w:type="paragraph" w:customStyle="1" w:styleId="1D3140B6A4DF4D6B9E93FCA6904F69F336">
    <w:name w:val="1D3140B6A4DF4D6B9E93FCA6904F69F336"/>
    <w:rsid w:val="007D59D4"/>
    <w:pPr>
      <w:spacing w:after="200" w:line="276" w:lineRule="auto"/>
    </w:pPr>
    <w:rPr>
      <w:rFonts w:ascii="Calibri" w:eastAsia="Calibri" w:hAnsi="Calibri" w:cs="Times New Roman"/>
      <w:lang w:eastAsia="en-US"/>
    </w:rPr>
  </w:style>
  <w:style w:type="paragraph" w:customStyle="1" w:styleId="968CF2C708B84CC6BB2CD47D932B298036">
    <w:name w:val="968CF2C708B84CC6BB2CD47D932B298036"/>
    <w:rsid w:val="007D59D4"/>
    <w:pPr>
      <w:spacing w:after="200" w:line="276" w:lineRule="auto"/>
    </w:pPr>
    <w:rPr>
      <w:rFonts w:ascii="Calibri" w:eastAsia="Calibri" w:hAnsi="Calibri" w:cs="Times New Roman"/>
      <w:lang w:eastAsia="en-US"/>
    </w:rPr>
  </w:style>
  <w:style w:type="paragraph" w:customStyle="1" w:styleId="9742BFF291A54061BAF82192C5C6C7FF64">
    <w:name w:val="9742BFF291A54061BAF82192C5C6C7FF64"/>
    <w:rsid w:val="007D59D4"/>
    <w:pPr>
      <w:spacing w:after="200" w:line="276" w:lineRule="auto"/>
    </w:pPr>
    <w:rPr>
      <w:rFonts w:ascii="Calibri" w:eastAsia="Calibri" w:hAnsi="Calibri" w:cs="Times New Roman"/>
      <w:lang w:eastAsia="en-US"/>
    </w:rPr>
  </w:style>
  <w:style w:type="paragraph" w:customStyle="1" w:styleId="58DFB0DD020F4BC58694305AA0BD080A70">
    <w:name w:val="58DFB0DD020F4BC58694305AA0BD080A70"/>
    <w:rsid w:val="007D59D4"/>
    <w:pPr>
      <w:spacing w:after="200" w:line="276" w:lineRule="auto"/>
    </w:pPr>
    <w:rPr>
      <w:rFonts w:ascii="Calibri" w:eastAsia="Calibri" w:hAnsi="Calibri" w:cs="Times New Roman"/>
      <w:lang w:eastAsia="en-US"/>
    </w:rPr>
  </w:style>
  <w:style w:type="paragraph" w:customStyle="1" w:styleId="122FDE7F6AFF41BAB0FE3EF535ABDE7673">
    <w:name w:val="122FDE7F6AFF41BAB0FE3EF535ABDE7673"/>
    <w:rsid w:val="007D59D4"/>
    <w:pPr>
      <w:spacing w:after="200" w:line="276" w:lineRule="auto"/>
    </w:pPr>
    <w:rPr>
      <w:rFonts w:ascii="Calibri" w:eastAsia="Calibri" w:hAnsi="Calibri" w:cs="Times New Roman"/>
      <w:lang w:eastAsia="en-US"/>
    </w:rPr>
  </w:style>
  <w:style w:type="paragraph" w:customStyle="1" w:styleId="C4D450C190CB4111A053EDAFECF3C84C73">
    <w:name w:val="C4D450C190CB4111A053EDAFECF3C84C73"/>
    <w:rsid w:val="007D59D4"/>
    <w:pPr>
      <w:spacing w:after="200" w:line="276" w:lineRule="auto"/>
    </w:pPr>
    <w:rPr>
      <w:rFonts w:ascii="Calibri" w:eastAsia="Calibri" w:hAnsi="Calibri" w:cs="Times New Roman"/>
      <w:lang w:eastAsia="en-US"/>
    </w:rPr>
  </w:style>
  <w:style w:type="paragraph" w:customStyle="1" w:styleId="94C6B3B2B0E045868C953F64EA9E0B2334">
    <w:name w:val="94C6B3B2B0E045868C953F64EA9E0B2334"/>
    <w:rsid w:val="007D59D4"/>
    <w:pPr>
      <w:spacing w:after="200" w:line="276" w:lineRule="auto"/>
    </w:pPr>
    <w:rPr>
      <w:rFonts w:ascii="Calibri" w:eastAsia="Calibri" w:hAnsi="Calibri" w:cs="Times New Roman"/>
      <w:lang w:eastAsia="en-US"/>
    </w:rPr>
  </w:style>
  <w:style w:type="paragraph" w:customStyle="1" w:styleId="205A775C746B41C8951B62D57D867CDC33">
    <w:name w:val="205A775C746B41C8951B62D57D867CDC33"/>
    <w:rsid w:val="007D59D4"/>
    <w:pPr>
      <w:spacing w:after="200" w:line="276" w:lineRule="auto"/>
    </w:pPr>
    <w:rPr>
      <w:rFonts w:ascii="Calibri" w:eastAsia="Calibri" w:hAnsi="Calibri" w:cs="Times New Roman"/>
      <w:lang w:eastAsia="en-US"/>
    </w:rPr>
  </w:style>
  <w:style w:type="paragraph" w:customStyle="1" w:styleId="8E54A024F637481482F5FD640B1639E268">
    <w:name w:val="8E54A024F637481482F5FD640B1639E268"/>
    <w:rsid w:val="007D59D4"/>
    <w:pPr>
      <w:spacing w:after="200" w:line="276" w:lineRule="auto"/>
    </w:pPr>
    <w:rPr>
      <w:rFonts w:ascii="Calibri" w:eastAsia="Calibri" w:hAnsi="Calibri" w:cs="Times New Roman"/>
      <w:lang w:eastAsia="en-US"/>
    </w:rPr>
  </w:style>
  <w:style w:type="paragraph" w:customStyle="1" w:styleId="ADF4CEE7EB694A168B8642ADBF4D613D48">
    <w:name w:val="ADF4CEE7EB694A168B8642ADBF4D613D48"/>
    <w:rsid w:val="007D59D4"/>
    <w:pPr>
      <w:spacing w:after="200" w:line="276" w:lineRule="auto"/>
    </w:pPr>
    <w:rPr>
      <w:rFonts w:ascii="Calibri" w:eastAsia="Calibri" w:hAnsi="Calibri" w:cs="Times New Roman"/>
      <w:lang w:eastAsia="en-US"/>
    </w:rPr>
  </w:style>
  <w:style w:type="paragraph" w:customStyle="1" w:styleId="0839279DE6924F9E8CDFF669AAD9FAFF68">
    <w:name w:val="0839279DE6924F9E8CDFF669AAD9FAFF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8">
    <w:name w:val="D91AEBD2F36D4052955229E0EEC8815B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8">
    <w:name w:val="6D2387E6A68D437EAC2E122C12894A5668"/>
    <w:rsid w:val="007D59D4"/>
    <w:pPr>
      <w:spacing w:after="200" w:line="276" w:lineRule="auto"/>
    </w:pPr>
    <w:rPr>
      <w:rFonts w:ascii="Calibri" w:eastAsia="Calibri" w:hAnsi="Calibri" w:cs="Times New Roman"/>
      <w:lang w:eastAsia="en-US"/>
    </w:rPr>
  </w:style>
  <w:style w:type="paragraph" w:customStyle="1" w:styleId="B077712132354B74824A066717B40AB968">
    <w:name w:val="B077712132354B74824A066717B40AB968"/>
    <w:rsid w:val="007D59D4"/>
    <w:pPr>
      <w:spacing w:after="200" w:line="276" w:lineRule="auto"/>
    </w:pPr>
    <w:rPr>
      <w:rFonts w:ascii="Calibri" w:eastAsia="Calibri" w:hAnsi="Calibri" w:cs="Times New Roman"/>
      <w:lang w:eastAsia="en-US"/>
    </w:rPr>
  </w:style>
  <w:style w:type="paragraph" w:customStyle="1" w:styleId="1F72AEB9EA3F4073AB6D7E6D9278C8CD68">
    <w:name w:val="1F72AEB9EA3F4073AB6D7E6D9278C8CD68"/>
    <w:rsid w:val="007D59D4"/>
    <w:pPr>
      <w:spacing w:after="200" w:line="276" w:lineRule="auto"/>
    </w:pPr>
    <w:rPr>
      <w:rFonts w:ascii="Calibri" w:eastAsia="Calibri" w:hAnsi="Calibri" w:cs="Times New Roman"/>
      <w:lang w:eastAsia="en-US"/>
    </w:rPr>
  </w:style>
  <w:style w:type="paragraph" w:customStyle="1" w:styleId="AE6AD8081A4B496FBAAB47EA5B141E2468">
    <w:name w:val="AE6AD8081A4B496FBAAB47EA5B141E2468"/>
    <w:rsid w:val="007D59D4"/>
    <w:pPr>
      <w:spacing w:after="200" w:line="276" w:lineRule="auto"/>
    </w:pPr>
    <w:rPr>
      <w:rFonts w:ascii="Calibri" w:eastAsia="Calibri" w:hAnsi="Calibri" w:cs="Times New Roman"/>
      <w:lang w:eastAsia="en-US"/>
    </w:rPr>
  </w:style>
  <w:style w:type="paragraph" w:customStyle="1" w:styleId="C43F387F96194CD2BF037A3025F5FABA">
    <w:name w:val="C43F387F96194CD2BF037A3025F5FABA"/>
    <w:rsid w:val="007D59D4"/>
  </w:style>
  <w:style w:type="paragraph" w:customStyle="1" w:styleId="4F1F38248BED41C8982C0F502397203665">
    <w:name w:val="4F1F38248BED41C8982C0F502397203665"/>
    <w:rsid w:val="00766C3A"/>
    <w:pPr>
      <w:spacing w:after="200" w:line="276" w:lineRule="auto"/>
    </w:pPr>
    <w:rPr>
      <w:rFonts w:ascii="Calibri" w:eastAsia="Calibri" w:hAnsi="Calibri" w:cs="Times New Roman"/>
      <w:lang w:eastAsia="en-US"/>
    </w:rPr>
  </w:style>
  <w:style w:type="paragraph" w:customStyle="1" w:styleId="78B9829804E1459A815B3A8EFC635B2137">
    <w:name w:val="78B9829804E1459A815B3A8EFC635B2137"/>
    <w:rsid w:val="00766C3A"/>
    <w:pPr>
      <w:spacing w:after="200" w:line="276" w:lineRule="auto"/>
    </w:pPr>
    <w:rPr>
      <w:rFonts w:ascii="Calibri" w:eastAsia="Calibri" w:hAnsi="Calibri" w:cs="Times New Roman"/>
      <w:lang w:eastAsia="en-US"/>
    </w:rPr>
  </w:style>
  <w:style w:type="paragraph" w:customStyle="1" w:styleId="0BED9AF8342C49C48A56ED0F648ABBA073">
    <w:name w:val="0BED9AF8342C49C48A56ED0F648ABBA073"/>
    <w:rsid w:val="00766C3A"/>
    <w:pPr>
      <w:spacing w:after="200" w:line="276" w:lineRule="auto"/>
    </w:pPr>
    <w:rPr>
      <w:rFonts w:ascii="Calibri" w:eastAsia="Calibri" w:hAnsi="Calibri" w:cs="Times New Roman"/>
      <w:lang w:eastAsia="en-US"/>
    </w:rPr>
  </w:style>
  <w:style w:type="paragraph" w:customStyle="1" w:styleId="A97DAD74A18A40DEA37DC61A81AFF31375">
    <w:name w:val="A97DAD74A18A40DEA37DC61A81AFF31375"/>
    <w:rsid w:val="00766C3A"/>
    <w:pPr>
      <w:spacing w:after="200" w:line="276" w:lineRule="auto"/>
    </w:pPr>
    <w:rPr>
      <w:rFonts w:ascii="Calibri" w:eastAsia="Calibri" w:hAnsi="Calibri" w:cs="Times New Roman"/>
      <w:lang w:eastAsia="en-US"/>
    </w:rPr>
  </w:style>
  <w:style w:type="paragraph" w:customStyle="1" w:styleId="3BE8647908AD4EFCB32AFB857B5D585D75">
    <w:name w:val="3BE8647908AD4EFCB32AFB857B5D585D75"/>
    <w:rsid w:val="00766C3A"/>
    <w:pPr>
      <w:spacing w:after="200" w:line="276" w:lineRule="auto"/>
    </w:pPr>
    <w:rPr>
      <w:rFonts w:ascii="Calibri" w:eastAsia="Calibri" w:hAnsi="Calibri" w:cs="Times New Roman"/>
      <w:lang w:eastAsia="en-US"/>
    </w:rPr>
  </w:style>
  <w:style w:type="paragraph" w:customStyle="1" w:styleId="9D54654057B444ABB330CF534CAC8FAA75">
    <w:name w:val="9D54654057B444ABB330CF534CAC8FAA75"/>
    <w:rsid w:val="00766C3A"/>
    <w:pPr>
      <w:spacing w:after="200" w:line="276" w:lineRule="auto"/>
    </w:pPr>
    <w:rPr>
      <w:rFonts w:ascii="Calibri" w:eastAsia="Calibri" w:hAnsi="Calibri" w:cs="Times New Roman"/>
      <w:lang w:eastAsia="en-US"/>
    </w:rPr>
  </w:style>
  <w:style w:type="paragraph" w:customStyle="1" w:styleId="49F99230D8AF4460830E68B9A830722E38">
    <w:name w:val="49F99230D8AF4460830E68B9A830722E38"/>
    <w:rsid w:val="00766C3A"/>
    <w:pPr>
      <w:spacing w:after="200" w:line="276" w:lineRule="auto"/>
    </w:pPr>
    <w:rPr>
      <w:rFonts w:ascii="Calibri" w:eastAsia="Calibri" w:hAnsi="Calibri" w:cs="Times New Roman"/>
      <w:lang w:eastAsia="en-US"/>
    </w:rPr>
  </w:style>
  <w:style w:type="paragraph" w:customStyle="1" w:styleId="3F1F035ADA8F49E88326109BB22C516637">
    <w:name w:val="3F1F035ADA8F49E88326109BB22C516637"/>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7">
    <w:name w:val="CACC6B2F09BB4D60A22F6B5CA3544C2537"/>
    <w:rsid w:val="00766C3A"/>
    <w:pPr>
      <w:spacing w:after="200" w:line="276" w:lineRule="auto"/>
    </w:pPr>
    <w:rPr>
      <w:rFonts w:ascii="Calibri" w:eastAsia="Calibri" w:hAnsi="Calibri" w:cs="Times New Roman"/>
      <w:lang w:eastAsia="en-US"/>
    </w:rPr>
  </w:style>
  <w:style w:type="paragraph" w:customStyle="1" w:styleId="1D3140B6A4DF4D6B9E93FCA6904F69F337">
    <w:name w:val="1D3140B6A4DF4D6B9E93FCA6904F69F337"/>
    <w:rsid w:val="00766C3A"/>
    <w:pPr>
      <w:spacing w:after="200" w:line="276" w:lineRule="auto"/>
    </w:pPr>
    <w:rPr>
      <w:rFonts w:ascii="Calibri" w:eastAsia="Calibri" w:hAnsi="Calibri" w:cs="Times New Roman"/>
      <w:lang w:eastAsia="en-US"/>
    </w:rPr>
  </w:style>
  <w:style w:type="paragraph" w:customStyle="1" w:styleId="968CF2C708B84CC6BB2CD47D932B298037">
    <w:name w:val="968CF2C708B84CC6BB2CD47D932B298037"/>
    <w:rsid w:val="00766C3A"/>
    <w:pPr>
      <w:spacing w:after="200" w:line="276" w:lineRule="auto"/>
    </w:pPr>
    <w:rPr>
      <w:rFonts w:ascii="Calibri" w:eastAsia="Calibri" w:hAnsi="Calibri" w:cs="Times New Roman"/>
      <w:lang w:eastAsia="en-US"/>
    </w:rPr>
  </w:style>
  <w:style w:type="paragraph" w:customStyle="1" w:styleId="9742BFF291A54061BAF82192C5C6C7FF65">
    <w:name w:val="9742BFF291A54061BAF82192C5C6C7FF65"/>
    <w:rsid w:val="00766C3A"/>
    <w:pPr>
      <w:spacing w:after="200" w:line="276" w:lineRule="auto"/>
    </w:pPr>
    <w:rPr>
      <w:rFonts w:ascii="Calibri" w:eastAsia="Calibri" w:hAnsi="Calibri" w:cs="Times New Roman"/>
      <w:lang w:eastAsia="en-US"/>
    </w:rPr>
  </w:style>
  <w:style w:type="paragraph" w:customStyle="1" w:styleId="58DFB0DD020F4BC58694305AA0BD080A71">
    <w:name w:val="58DFB0DD020F4BC58694305AA0BD080A71"/>
    <w:rsid w:val="00766C3A"/>
    <w:pPr>
      <w:spacing w:after="200" w:line="276" w:lineRule="auto"/>
    </w:pPr>
    <w:rPr>
      <w:rFonts w:ascii="Calibri" w:eastAsia="Calibri" w:hAnsi="Calibri" w:cs="Times New Roman"/>
      <w:lang w:eastAsia="en-US"/>
    </w:rPr>
  </w:style>
  <w:style w:type="paragraph" w:customStyle="1" w:styleId="122FDE7F6AFF41BAB0FE3EF535ABDE7674">
    <w:name w:val="122FDE7F6AFF41BAB0FE3EF535ABDE7674"/>
    <w:rsid w:val="00766C3A"/>
    <w:pPr>
      <w:spacing w:after="200" w:line="276" w:lineRule="auto"/>
    </w:pPr>
    <w:rPr>
      <w:rFonts w:ascii="Calibri" w:eastAsia="Calibri" w:hAnsi="Calibri" w:cs="Times New Roman"/>
      <w:lang w:eastAsia="en-US"/>
    </w:rPr>
  </w:style>
  <w:style w:type="paragraph" w:customStyle="1" w:styleId="C4D450C190CB4111A053EDAFECF3C84C74">
    <w:name w:val="C4D450C190CB4111A053EDAFECF3C84C74"/>
    <w:rsid w:val="00766C3A"/>
    <w:pPr>
      <w:spacing w:after="200" w:line="276" w:lineRule="auto"/>
    </w:pPr>
    <w:rPr>
      <w:rFonts w:ascii="Calibri" w:eastAsia="Calibri" w:hAnsi="Calibri" w:cs="Times New Roman"/>
      <w:lang w:eastAsia="en-US"/>
    </w:rPr>
  </w:style>
  <w:style w:type="paragraph" w:customStyle="1" w:styleId="94C6B3B2B0E045868C953F64EA9E0B2335">
    <w:name w:val="94C6B3B2B0E045868C953F64EA9E0B2335"/>
    <w:rsid w:val="00766C3A"/>
    <w:pPr>
      <w:spacing w:after="200" w:line="276" w:lineRule="auto"/>
    </w:pPr>
    <w:rPr>
      <w:rFonts w:ascii="Calibri" w:eastAsia="Calibri" w:hAnsi="Calibri" w:cs="Times New Roman"/>
      <w:lang w:eastAsia="en-US"/>
    </w:rPr>
  </w:style>
  <w:style w:type="paragraph" w:customStyle="1" w:styleId="205A775C746B41C8951B62D57D867CDC34">
    <w:name w:val="205A775C746B41C8951B62D57D867CDC34"/>
    <w:rsid w:val="00766C3A"/>
    <w:pPr>
      <w:spacing w:after="200" w:line="276" w:lineRule="auto"/>
    </w:pPr>
    <w:rPr>
      <w:rFonts w:ascii="Calibri" w:eastAsia="Calibri" w:hAnsi="Calibri" w:cs="Times New Roman"/>
      <w:lang w:eastAsia="en-US"/>
    </w:rPr>
  </w:style>
  <w:style w:type="paragraph" w:customStyle="1" w:styleId="8E54A024F637481482F5FD640B1639E269">
    <w:name w:val="8E54A024F637481482F5FD640B1639E269"/>
    <w:rsid w:val="00766C3A"/>
    <w:pPr>
      <w:spacing w:after="200" w:line="276" w:lineRule="auto"/>
    </w:pPr>
    <w:rPr>
      <w:rFonts w:ascii="Calibri" w:eastAsia="Calibri" w:hAnsi="Calibri" w:cs="Times New Roman"/>
      <w:lang w:eastAsia="en-US"/>
    </w:rPr>
  </w:style>
  <w:style w:type="paragraph" w:customStyle="1" w:styleId="ADF4CEE7EB694A168B8642ADBF4D613D49">
    <w:name w:val="ADF4CEE7EB694A168B8642ADBF4D613D49"/>
    <w:rsid w:val="00766C3A"/>
    <w:pPr>
      <w:spacing w:after="200" w:line="276" w:lineRule="auto"/>
    </w:pPr>
    <w:rPr>
      <w:rFonts w:ascii="Calibri" w:eastAsia="Calibri" w:hAnsi="Calibri" w:cs="Times New Roman"/>
      <w:lang w:eastAsia="en-US"/>
    </w:rPr>
  </w:style>
  <w:style w:type="paragraph" w:customStyle="1" w:styleId="0839279DE6924F9E8CDFF669AAD9FAFF69">
    <w:name w:val="0839279DE6924F9E8CDFF669AAD9FAFF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9">
    <w:name w:val="D91AEBD2F36D4052955229E0EEC8815B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69">
    <w:name w:val="B077712132354B74824A066717B40AB969"/>
    <w:rsid w:val="00766C3A"/>
    <w:pPr>
      <w:spacing w:after="200" w:line="276" w:lineRule="auto"/>
    </w:pPr>
    <w:rPr>
      <w:rFonts w:ascii="Calibri" w:eastAsia="Calibri" w:hAnsi="Calibri" w:cs="Times New Roman"/>
      <w:lang w:eastAsia="en-US"/>
    </w:rPr>
  </w:style>
  <w:style w:type="paragraph" w:customStyle="1" w:styleId="1F72AEB9EA3F4073AB6D7E6D9278C8CD69">
    <w:name w:val="1F72AEB9EA3F4073AB6D7E6D9278C8CD69"/>
    <w:rsid w:val="00766C3A"/>
    <w:pPr>
      <w:spacing w:after="200" w:line="276" w:lineRule="auto"/>
    </w:pPr>
    <w:rPr>
      <w:rFonts w:ascii="Calibri" w:eastAsia="Calibri" w:hAnsi="Calibri" w:cs="Times New Roman"/>
      <w:lang w:eastAsia="en-US"/>
    </w:rPr>
  </w:style>
  <w:style w:type="paragraph" w:customStyle="1" w:styleId="AE6AD8081A4B496FBAAB47EA5B141E2469">
    <w:name w:val="AE6AD8081A4B496FBAAB47EA5B141E2469"/>
    <w:rsid w:val="00766C3A"/>
    <w:pPr>
      <w:spacing w:after="200" w:line="276" w:lineRule="auto"/>
    </w:pPr>
    <w:rPr>
      <w:rFonts w:ascii="Calibri" w:eastAsia="Calibri" w:hAnsi="Calibri" w:cs="Times New Roman"/>
      <w:lang w:eastAsia="en-US"/>
    </w:rPr>
  </w:style>
  <w:style w:type="paragraph" w:customStyle="1" w:styleId="4F1F38248BED41C8982C0F502397203666">
    <w:name w:val="4F1F38248BED41C8982C0F502397203666"/>
    <w:rsid w:val="000A227D"/>
    <w:pPr>
      <w:spacing w:after="200" w:line="276" w:lineRule="auto"/>
    </w:pPr>
    <w:rPr>
      <w:rFonts w:ascii="Calibri" w:eastAsia="Calibri" w:hAnsi="Calibri" w:cs="Times New Roman"/>
      <w:lang w:eastAsia="en-US"/>
    </w:rPr>
  </w:style>
  <w:style w:type="paragraph" w:customStyle="1" w:styleId="78B9829804E1459A815B3A8EFC635B2138">
    <w:name w:val="78B9829804E1459A815B3A8EFC635B2138"/>
    <w:rsid w:val="000A227D"/>
    <w:pPr>
      <w:spacing w:after="200" w:line="276" w:lineRule="auto"/>
    </w:pPr>
    <w:rPr>
      <w:rFonts w:ascii="Calibri" w:eastAsia="Calibri" w:hAnsi="Calibri" w:cs="Times New Roman"/>
      <w:lang w:eastAsia="en-US"/>
    </w:rPr>
  </w:style>
  <w:style w:type="paragraph" w:customStyle="1" w:styleId="0BED9AF8342C49C48A56ED0F648ABBA074">
    <w:name w:val="0BED9AF8342C49C48A56ED0F648ABBA074"/>
    <w:rsid w:val="000A227D"/>
    <w:pPr>
      <w:spacing w:after="200" w:line="276" w:lineRule="auto"/>
    </w:pPr>
    <w:rPr>
      <w:rFonts w:ascii="Calibri" w:eastAsia="Calibri" w:hAnsi="Calibri" w:cs="Times New Roman"/>
      <w:lang w:eastAsia="en-US"/>
    </w:rPr>
  </w:style>
  <w:style w:type="paragraph" w:customStyle="1" w:styleId="A97DAD74A18A40DEA37DC61A81AFF31376">
    <w:name w:val="A97DAD74A18A40DEA37DC61A81AFF31376"/>
    <w:rsid w:val="000A227D"/>
    <w:pPr>
      <w:spacing w:after="200" w:line="276" w:lineRule="auto"/>
    </w:pPr>
    <w:rPr>
      <w:rFonts w:ascii="Calibri" w:eastAsia="Calibri" w:hAnsi="Calibri" w:cs="Times New Roman"/>
      <w:lang w:eastAsia="en-US"/>
    </w:rPr>
  </w:style>
  <w:style w:type="paragraph" w:customStyle="1" w:styleId="3BE8647908AD4EFCB32AFB857B5D585D76">
    <w:name w:val="3BE8647908AD4EFCB32AFB857B5D585D76"/>
    <w:rsid w:val="000A227D"/>
    <w:pPr>
      <w:spacing w:after="200" w:line="276" w:lineRule="auto"/>
    </w:pPr>
    <w:rPr>
      <w:rFonts w:ascii="Calibri" w:eastAsia="Calibri" w:hAnsi="Calibri" w:cs="Times New Roman"/>
      <w:lang w:eastAsia="en-US"/>
    </w:rPr>
  </w:style>
  <w:style w:type="paragraph" w:customStyle="1" w:styleId="9D54654057B444ABB330CF534CAC8FAA76">
    <w:name w:val="9D54654057B444ABB330CF534CAC8FAA76"/>
    <w:rsid w:val="000A227D"/>
    <w:pPr>
      <w:spacing w:after="200" w:line="276" w:lineRule="auto"/>
    </w:pPr>
    <w:rPr>
      <w:rFonts w:ascii="Calibri" w:eastAsia="Calibri" w:hAnsi="Calibri" w:cs="Times New Roman"/>
      <w:lang w:eastAsia="en-US"/>
    </w:rPr>
  </w:style>
  <w:style w:type="paragraph" w:customStyle="1" w:styleId="49F99230D8AF4460830E68B9A830722E39">
    <w:name w:val="49F99230D8AF4460830E68B9A830722E39"/>
    <w:rsid w:val="000A227D"/>
    <w:pPr>
      <w:spacing w:after="200" w:line="276" w:lineRule="auto"/>
    </w:pPr>
    <w:rPr>
      <w:rFonts w:ascii="Calibri" w:eastAsia="Calibri" w:hAnsi="Calibri" w:cs="Times New Roman"/>
      <w:lang w:eastAsia="en-US"/>
    </w:rPr>
  </w:style>
  <w:style w:type="paragraph" w:customStyle="1" w:styleId="3F1F035ADA8F49E88326109BB22C516638">
    <w:name w:val="3F1F035ADA8F49E88326109BB22C516638"/>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8">
    <w:name w:val="CACC6B2F09BB4D60A22F6B5CA3544C2538"/>
    <w:rsid w:val="000A227D"/>
    <w:pPr>
      <w:spacing w:after="200" w:line="276" w:lineRule="auto"/>
    </w:pPr>
    <w:rPr>
      <w:rFonts w:ascii="Calibri" w:eastAsia="Calibri" w:hAnsi="Calibri" w:cs="Times New Roman"/>
      <w:lang w:eastAsia="en-US"/>
    </w:rPr>
  </w:style>
  <w:style w:type="paragraph" w:customStyle="1" w:styleId="1D3140B6A4DF4D6B9E93FCA6904F69F338">
    <w:name w:val="1D3140B6A4DF4D6B9E93FCA6904F69F338"/>
    <w:rsid w:val="000A227D"/>
    <w:pPr>
      <w:spacing w:after="200" w:line="276" w:lineRule="auto"/>
    </w:pPr>
    <w:rPr>
      <w:rFonts w:ascii="Calibri" w:eastAsia="Calibri" w:hAnsi="Calibri" w:cs="Times New Roman"/>
      <w:lang w:eastAsia="en-US"/>
    </w:rPr>
  </w:style>
  <w:style w:type="paragraph" w:customStyle="1" w:styleId="968CF2C708B84CC6BB2CD47D932B298038">
    <w:name w:val="968CF2C708B84CC6BB2CD47D932B298038"/>
    <w:rsid w:val="000A227D"/>
    <w:pPr>
      <w:spacing w:after="200" w:line="276" w:lineRule="auto"/>
    </w:pPr>
    <w:rPr>
      <w:rFonts w:ascii="Calibri" w:eastAsia="Calibri" w:hAnsi="Calibri" w:cs="Times New Roman"/>
      <w:lang w:eastAsia="en-US"/>
    </w:rPr>
  </w:style>
  <w:style w:type="paragraph" w:customStyle="1" w:styleId="9742BFF291A54061BAF82192C5C6C7FF66">
    <w:name w:val="9742BFF291A54061BAF82192C5C6C7FF66"/>
    <w:rsid w:val="000A227D"/>
    <w:pPr>
      <w:spacing w:after="200" w:line="276" w:lineRule="auto"/>
    </w:pPr>
    <w:rPr>
      <w:rFonts w:ascii="Calibri" w:eastAsia="Calibri" w:hAnsi="Calibri" w:cs="Times New Roman"/>
      <w:lang w:eastAsia="en-US"/>
    </w:rPr>
  </w:style>
  <w:style w:type="paragraph" w:customStyle="1" w:styleId="58DFB0DD020F4BC58694305AA0BD080A72">
    <w:name w:val="58DFB0DD020F4BC58694305AA0BD080A72"/>
    <w:rsid w:val="000A227D"/>
    <w:pPr>
      <w:spacing w:after="200" w:line="276" w:lineRule="auto"/>
    </w:pPr>
    <w:rPr>
      <w:rFonts w:ascii="Calibri" w:eastAsia="Calibri" w:hAnsi="Calibri" w:cs="Times New Roman"/>
      <w:lang w:eastAsia="en-US"/>
    </w:rPr>
  </w:style>
  <w:style w:type="paragraph" w:customStyle="1" w:styleId="122FDE7F6AFF41BAB0FE3EF535ABDE7675">
    <w:name w:val="122FDE7F6AFF41BAB0FE3EF535ABDE7675"/>
    <w:rsid w:val="000A227D"/>
    <w:pPr>
      <w:spacing w:after="200" w:line="276" w:lineRule="auto"/>
    </w:pPr>
    <w:rPr>
      <w:rFonts w:ascii="Calibri" w:eastAsia="Calibri" w:hAnsi="Calibri" w:cs="Times New Roman"/>
      <w:lang w:eastAsia="en-US"/>
    </w:rPr>
  </w:style>
  <w:style w:type="paragraph" w:customStyle="1" w:styleId="C4D450C190CB4111A053EDAFECF3C84C75">
    <w:name w:val="C4D450C190CB4111A053EDAFECF3C84C75"/>
    <w:rsid w:val="000A227D"/>
    <w:pPr>
      <w:spacing w:after="200" w:line="276" w:lineRule="auto"/>
    </w:pPr>
    <w:rPr>
      <w:rFonts w:ascii="Calibri" w:eastAsia="Calibri" w:hAnsi="Calibri" w:cs="Times New Roman"/>
      <w:lang w:eastAsia="en-US"/>
    </w:rPr>
  </w:style>
  <w:style w:type="paragraph" w:customStyle="1" w:styleId="94C6B3B2B0E045868C953F64EA9E0B2336">
    <w:name w:val="94C6B3B2B0E045868C953F64EA9E0B2336"/>
    <w:rsid w:val="000A227D"/>
    <w:pPr>
      <w:spacing w:after="200" w:line="276" w:lineRule="auto"/>
    </w:pPr>
    <w:rPr>
      <w:rFonts w:ascii="Calibri" w:eastAsia="Calibri" w:hAnsi="Calibri" w:cs="Times New Roman"/>
      <w:lang w:eastAsia="en-US"/>
    </w:rPr>
  </w:style>
  <w:style w:type="paragraph" w:customStyle="1" w:styleId="205A775C746B41C8951B62D57D867CDC35">
    <w:name w:val="205A775C746B41C8951B62D57D867CDC35"/>
    <w:rsid w:val="000A227D"/>
    <w:pPr>
      <w:spacing w:after="200" w:line="276" w:lineRule="auto"/>
    </w:pPr>
    <w:rPr>
      <w:rFonts w:ascii="Calibri" w:eastAsia="Calibri" w:hAnsi="Calibri" w:cs="Times New Roman"/>
      <w:lang w:eastAsia="en-US"/>
    </w:rPr>
  </w:style>
  <w:style w:type="paragraph" w:customStyle="1" w:styleId="8E54A024F637481482F5FD640B1639E270">
    <w:name w:val="8E54A024F637481482F5FD640B1639E270"/>
    <w:rsid w:val="000A227D"/>
    <w:pPr>
      <w:spacing w:after="200" w:line="276" w:lineRule="auto"/>
    </w:pPr>
    <w:rPr>
      <w:rFonts w:ascii="Calibri" w:eastAsia="Calibri" w:hAnsi="Calibri" w:cs="Times New Roman"/>
      <w:lang w:eastAsia="en-US"/>
    </w:rPr>
  </w:style>
  <w:style w:type="paragraph" w:customStyle="1" w:styleId="ADF4CEE7EB694A168B8642ADBF4D613D50">
    <w:name w:val="ADF4CEE7EB694A168B8642ADBF4D613D50"/>
    <w:rsid w:val="000A227D"/>
    <w:pPr>
      <w:spacing w:after="200" w:line="276" w:lineRule="auto"/>
    </w:pPr>
    <w:rPr>
      <w:rFonts w:ascii="Calibri" w:eastAsia="Calibri" w:hAnsi="Calibri" w:cs="Times New Roman"/>
      <w:lang w:eastAsia="en-US"/>
    </w:rPr>
  </w:style>
  <w:style w:type="paragraph" w:customStyle="1" w:styleId="0839279DE6924F9E8CDFF669AAD9FAFF70">
    <w:name w:val="0839279DE6924F9E8CDFF669AAD9FAFF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0">
    <w:name w:val="D91AEBD2F36D4052955229E0EEC8815B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0">
    <w:name w:val="B077712132354B74824A066717B40AB970"/>
    <w:rsid w:val="000A227D"/>
    <w:pPr>
      <w:spacing w:after="200" w:line="276" w:lineRule="auto"/>
    </w:pPr>
    <w:rPr>
      <w:rFonts w:ascii="Calibri" w:eastAsia="Calibri" w:hAnsi="Calibri" w:cs="Times New Roman"/>
      <w:lang w:eastAsia="en-US"/>
    </w:rPr>
  </w:style>
  <w:style w:type="paragraph" w:customStyle="1" w:styleId="1F72AEB9EA3F4073AB6D7E6D9278C8CD70">
    <w:name w:val="1F72AEB9EA3F4073AB6D7E6D9278C8CD70"/>
    <w:rsid w:val="000A227D"/>
    <w:pPr>
      <w:spacing w:after="200" w:line="276" w:lineRule="auto"/>
    </w:pPr>
    <w:rPr>
      <w:rFonts w:ascii="Calibri" w:eastAsia="Calibri" w:hAnsi="Calibri" w:cs="Times New Roman"/>
      <w:lang w:eastAsia="en-US"/>
    </w:rPr>
  </w:style>
  <w:style w:type="paragraph" w:customStyle="1" w:styleId="AE6AD8081A4B496FBAAB47EA5B141E2470">
    <w:name w:val="AE6AD8081A4B496FBAAB47EA5B141E2470"/>
    <w:rsid w:val="000A227D"/>
    <w:pPr>
      <w:spacing w:after="200" w:line="276" w:lineRule="auto"/>
    </w:pPr>
    <w:rPr>
      <w:rFonts w:ascii="Calibri" w:eastAsia="Calibri" w:hAnsi="Calibri" w:cs="Times New Roman"/>
      <w:lang w:eastAsia="en-US"/>
    </w:rPr>
  </w:style>
  <w:style w:type="paragraph" w:customStyle="1" w:styleId="14793F54B9404439AE7F9CCA64004DB5">
    <w:name w:val="14793F54B9404439AE7F9CCA64004DB5"/>
    <w:rsid w:val="000A227D"/>
  </w:style>
  <w:style w:type="paragraph" w:customStyle="1" w:styleId="4F1F38248BED41C8982C0F502397203667">
    <w:name w:val="4F1F38248BED41C8982C0F502397203667"/>
    <w:rsid w:val="0052677E"/>
    <w:pPr>
      <w:spacing w:after="200" w:line="276" w:lineRule="auto"/>
    </w:pPr>
    <w:rPr>
      <w:rFonts w:ascii="Calibri" w:eastAsia="Calibri" w:hAnsi="Calibri" w:cs="Times New Roman"/>
      <w:lang w:eastAsia="en-US"/>
    </w:rPr>
  </w:style>
  <w:style w:type="paragraph" w:customStyle="1" w:styleId="78B9829804E1459A815B3A8EFC635B2139">
    <w:name w:val="78B9829804E1459A815B3A8EFC635B2139"/>
    <w:rsid w:val="0052677E"/>
    <w:pPr>
      <w:spacing w:after="200" w:line="276" w:lineRule="auto"/>
    </w:pPr>
    <w:rPr>
      <w:rFonts w:ascii="Calibri" w:eastAsia="Calibri" w:hAnsi="Calibri" w:cs="Times New Roman"/>
      <w:lang w:eastAsia="en-US"/>
    </w:rPr>
  </w:style>
  <w:style w:type="paragraph" w:customStyle="1" w:styleId="0BED9AF8342C49C48A56ED0F648ABBA075">
    <w:name w:val="0BED9AF8342C49C48A56ED0F648ABBA075"/>
    <w:rsid w:val="0052677E"/>
    <w:pPr>
      <w:spacing w:after="200" w:line="276" w:lineRule="auto"/>
    </w:pPr>
    <w:rPr>
      <w:rFonts w:ascii="Calibri" w:eastAsia="Calibri" w:hAnsi="Calibri" w:cs="Times New Roman"/>
      <w:lang w:eastAsia="en-US"/>
    </w:rPr>
  </w:style>
  <w:style w:type="paragraph" w:customStyle="1" w:styleId="A97DAD74A18A40DEA37DC61A81AFF31377">
    <w:name w:val="A97DAD74A18A40DEA37DC61A81AFF31377"/>
    <w:rsid w:val="0052677E"/>
    <w:pPr>
      <w:spacing w:after="200" w:line="276" w:lineRule="auto"/>
    </w:pPr>
    <w:rPr>
      <w:rFonts w:ascii="Calibri" w:eastAsia="Calibri" w:hAnsi="Calibri" w:cs="Times New Roman"/>
      <w:lang w:eastAsia="en-US"/>
    </w:rPr>
  </w:style>
  <w:style w:type="paragraph" w:customStyle="1" w:styleId="3BE8647908AD4EFCB32AFB857B5D585D77">
    <w:name w:val="3BE8647908AD4EFCB32AFB857B5D585D77"/>
    <w:rsid w:val="0052677E"/>
    <w:pPr>
      <w:spacing w:after="200" w:line="276" w:lineRule="auto"/>
    </w:pPr>
    <w:rPr>
      <w:rFonts w:ascii="Calibri" w:eastAsia="Calibri" w:hAnsi="Calibri" w:cs="Times New Roman"/>
      <w:lang w:eastAsia="en-US"/>
    </w:rPr>
  </w:style>
  <w:style w:type="paragraph" w:customStyle="1" w:styleId="9D54654057B444ABB330CF534CAC8FAA77">
    <w:name w:val="9D54654057B444ABB330CF534CAC8FAA77"/>
    <w:rsid w:val="0052677E"/>
    <w:pPr>
      <w:spacing w:after="200" w:line="276" w:lineRule="auto"/>
    </w:pPr>
    <w:rPr>
      <w:rFonts w:ascii="Calibri" w:eastAsia="Calibri" w:hAnsi="Calibri" w:cs="Times New Roman"/>
      <w:lang w:eastAsia="en-US"/>
    </w:rPr>
  </w:style>
  <w:style w:type="paragraph" w:customStyle="1" w:styleId="49F99230D8AF4460830E68B9A830722E40">
    <w:name w:val="49F99230D8AF4460830E68B9A830722E40"/>
    <w:rsid w:val="0052677E"/>
    <w:pPr>
      <w:spacing w:after="200" w:line="276" w:lineRule="auto"/>
    </w:pPr>
    <w:rPr>
      <w:rFonts w:ascii="Calibri" w:eastAsia="Calibri" w:hAnsi="Calibri" w:cs="Times New Roman"/>
      <w:lang w:eastAsia="en-US"/>
    </w:rPr>
  </w:style>
  <w:style w:type="paragraph" w:customStyle="1" w:styleId="3F1F035ADA8F49E88326109BB22C516639">
    <w:name w:val="3F1F035ADA8F49E88326109BB22C516639"/>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9">
    <w:name w:val="CACC6B2F09BB4D60A22F6B5CA3544C2539"/>
    <w:rsid w:val="0052677E"/>
    <w:pPr>
      <w:spacing w:after="200" w:line="276" w:lineRule="auto"/>
    </w:pPr>
    <w:rPr>
      <w:rFonts w:ascii="Calibri" w:eastAsia="Calibri" w:hAnsi="Calibri" w:cs="Times New Roman"/>
      <w:lang w:eastAsia="en-US"/>
    </w:rPr>
  </w:style>
  <w:style w:type="paragraph" w:customStyle="1" w:styleId="1D3140B6A4DF4D6B9E93FCA6904F69F339">
    <w:name w:val="1D3140B6A4DF4D6B9E93FCA6904F69F339"/>
    <w:rsid w:val="0052677E"/>
    <w:pPr>
      <w:spacing w:after="200" w:line="276" w:lineRule="auto"/>
    </w:pPr>
    <w:rPr>
      <w:rFonts w:ascii="Calibri" w:eastAsia="Calibri" w:hAnsi="Calibri" w:cs="Times New Roman"/>
      <w:lang w:eastAsia="en-US"/>
    </w:rPr>
  </w:style>
  <w:style w:type="paragraph" w:customStyle="1" w:styleId="968CF2C708B84CC6BB2CD47D932B298039">
    <w:name w:val="968CF2C708B84CC6BB2CD47D932B298039"/>
    <w:rsid w:val="0052677E"/>
    <w:pPr>
      <w:spacing w:after="200" w:line="276" w:lineRule="auto"/>
    </w:pPr>
    <w:rPr>
      <w:rFonts w:ascii="Calibri" w:eastAsia="Calibri" w:hAnsi="Calibri" w:cs="Times New Roman"/>
      <w:lang w:eastAsia="en-US"/>
    </w:rPr>
  </w:style>
  <w:style w:type="paragraph" w:customStyle="1" w:styleId="9742BFF291A54061BAF82192C5C6C7FF67">
    <w:name w:val="9742BFF291A54061BAF82192C5C6C7FF67"/>
    <w:rsid w:val="0052677E"/>
    <w:pPr>
      <w:spacing w:after="200" w:line="276" w:lineRule="auto"/>
    </w:pPr>
    <w:rPr>
      <w:rFonts w:ascii="Calibri" w:eastAsia="Calibri" w:hAnsi="Calibri" w:cs="Times New Roman"/>
      <w:lang w:eastAsia="en-US"/>
    </w:rPr>
  </w:style>
  <w:style w:type="paragraph" w:customStyle="1" w:styleId="58DFB0DD020F4BC58694305AA0BD080A73">
    <w:name w:val="58DFB0DD020F4BC58694305AA0BD080A73"/>
    <w:rsid w:val="0052677E"/>
    <w:pPr>
      <w:spacing w:after="200" w:line="276" w:lineRule="auto"/>
    </w:pPr>
    <w:rPr>
      <w:rFonts w:ascii="Calibri" w:eastAsia="Calibri" w:hAnsi="Calibri" w:cs="Times New Roman"/>
      <w:lang w:eastAsia="en-US"/>
    </w:rPr>
  </w:style>
  <w:style w:type="paragraph" w:customStyle="1" w:styleId="122FDE7F6AFF41BAB0FE3EF535ABDE7676">
    <w:name w:val="122FDE7F6AFF41BAB0FE3EF535ABDE7676"/>
    <w:rsid w:val="0052677E"/>
    <w:pPr>
      <w:spacing w:after="200" w:line="276" w:lineRule="auto"/>
    </w:pPr>
    <w:rPr>
      <w:rFonts w:ascii="Calibri" w:eastAsia="Calibri" w:hAnsi="Calibri" w:cs="Times New Roman"/>
      <w:lang w:eastAsia="en-US"/>
    </w:rPr>
  </w:style>
  <w:style w:type="paragraph" w:customStyle="1" w:styleId="C4D450C190CB4111A053EDAFECF3C84C76">
    <w:name w:val="C4D450C190CB4111A053EDAFECF3C84C76"/>
    <w:rsid w:val="0052677E"/>
    <w:pPr>
      <w:spacing w:after="200" w:line="276" w:lineRule="auto"/>
    </w:pPr>
    <w:rPr>
      <w:rFonts w:ascii="Calibri" w:eastAsia="Calibri" w:hAnsi="Calibri" w:cs="Times New Roman"/>
      <w:lang w:eastAsia="en-US"/>
    </w:rPr>
  </w:style>
  <w:style w:type="paragraph" w:customStyle="1" w:styleId="94C6B3B2B0E045868C953F64EA9E0B2337">
    <w:name w:val="94C6B3B2B0E045868C953F64EA9E0B2337"/>
    <w:rsid w:val="0052677E"/>
    <w:pPr>
      <w:spacing w:after="200" w:line="276" w:lineRule="auto"/>
    </w:pPr>
    <w:rPr>
      <w:rFonts w:ascii="Calibri" w:eastAsia="Calibri" w:hAnsi="Calibri" w:cs="Times New Roman"/>
      <w:lang w:eastAsia="en-US"/>
    </w:rPr>
  </w:style>
  <w:style w:type="paragraph" w:customStyle="1" w:styleId="205A775C746B41C8951B62D57D867CDC36">
    <w:name w:val="205A775C746B41C8951B62D57D867CDC36"/>
    <w:rsid w:val="0052677E"/>
    <w:pPr>
      <w:spacing w:after="200" w:line="276" w:lineRule="auto"/>
    </w:pPr>
    <w:rPr>
      <w:rFonts w:ascii="Calibri" w:eastAsia="Calibri" w:hAnsi="Calibri" w:cs="Times New Roman"/>
      <w:lang w:eastAsia="en-US"/>
    </w:rPr>
  </w:style>
  <w:style w:type="paragraph" w:customStyle="1" w:styleId="8E54A024F637481482F5FD640B1639E271">
    <w:name w:val="8E54A024F637481482F5FD640B1639E271"/>
    <w:rsid w:val="0052677E"/>
    <w:pPr>
      <w:spacing w:after="200" w:line="276" w:lineRule="auto"/>
    </w:pPr>
    <w:rPr>
      <w:rFonts w:ascii="Calibri" w:eastAsia="Calibri" w:hAnsi="Calibri" w:cs="Times New Roman"/>
      <w:lang w:eastAsia="en-US"/>
    </w:rPr>
  </w:style>
  <w:style w:type="paragraph" w:customStyle="1" w:styleId="ADF4CEE7EB694A168B8642ADBF4D613D51">
    <w:name w:val="ADF4CEE7EB694A168B8642ADBF4D613D51"/>
    <w:rsid w:val="0052677E"/>
    <w:pPr>
      <w:spacing w:after="200" w:line="276" w:lineRule="auto"/>
    </w:pPr>
    <w:rPr>
      <w:rFonts w:ascii="Calibri" w:eastAsia="Calibri" w:hAnsi="Calibri" w:cs="Times New Roman"/>
      <w:lang w:eastAsia="en-US"/>
    </w:rPr>
  </w:style>
  <w:style w:type="paragraph" w:customStyle="1" w:styleId="0839279DE6924F9E8CDFF669AAD9FAFF71">
    <w:name w:val="0839279DE6924F9E8CDFF669AAD9FAFF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1">
    <w:name w:val="D91AEBD2F36D4052955229E0EEC8815B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1">
    <w:name w:val="B077712132354B74824A066717B40AB971"/>
    <w:rsid w:val="0052677E"/>
    <w:pPr>
      <w:spacing w:after="200" w:line="276" w:lineRule="auto"/>
    </w:pPr>
    <w:rPr>
      <w:rFonts w:ascii="Calibri" w:eastAsia="Calibri" w:hAnsi="Calibri" w:cs="Times New Roman"/>
      <w:lang w:eastAsia="en-US"/>
    </w:rPr>
  </w:style>
  <w:style w:type="paragraph" w:customStyle="1" w:styleId="1F72AEB9EA3F4073AB6D7E6D9278C8CD71">
    <w:name w:val="1F72AEB9EA3F4073AB6D7E6D9278C8CD71"/>
    <w:rsid w:val="0052677E"/>
    <w:pPr>
      <w:spacing w:after="200" w:line="276" w:lineRule="auto"/>
    </w:pPr>
    <w:rPr>
      <w:rFonts w:ascii="Calibri" w:eastAsia="Calibri" w:hAnsi="Calibri" w:cs="Times New Roman"/>
      <w:lang w:eastAsia="en-US"/>
    </w:rPr>
  </w:style>
  <w:style w:type="paragraph" w:customStyle="1" w:styleId="AE6AD8081A4B496FBAAB47EA5B141E2471">
    <w:name w:val="AE6AD8081A4B496FBAAB47EA5B141E2471"/>
    <w:rsid w:val="0052677E"/>
    <w:pPr>
      <w:spacing w:after="200" w:line="276" w:lineRule="auto"/>
    </w:pPr>
    <w:rPr>
      <w:rFonts w:ascii="Calibri" w:eastAsia="Calibri" w:hAnsi="Calibri" w:cs="Times New Roman"/>
      <w:lang w:eastAsia="en-US"/>
    </w:rPr>
  </w:style>
  <w:style w:type="paragraph" w:customStyle="1" w:styleId="4F1F38248BED41C8982C0F502397203668">
    <w:name w:val="4F1F38248BED41C8982C0F502397203668"/>
    <w:rsid w:val="00345CC1"/>
    <w:pPr>
      <w:spacing w:after="200" w:line="276" w:lineRule="auto"/>
    </w:pPr>
    <w:rPr>
      <w:rFonts w:ascii="Calibri" w:eastAsia="Calibri" w:hAnsi="Calibri" w:cs="Times New Roman"/>
      <w:lang w:eastAsia="en-US"/>
    </w:rPr>
  </w:style>
  <w:style w:type="paragraph" w:customStyle="1" w:styleId="78B9829804E1459A815B3A8EFC635B2140">
    <w:name w:val="78B9829804E1459A815B3A8EFC635B2140"/>
    <w:rsid w:val="00345CC1"/>
    <w:pPr>
      <w:spacing w:after="200" w:line="276" w:lineRule="auto"/>
    </w:pPr>
    <w:rPr>
      <w:rFonts w:ascii="Calibri" w:eastAsia="Calibri" w:hAnsi="Calibri" w:cs="Times New Roman"/>
      <w:lang w:eastAsia="en-US"/>
    </w:rPr>
  </w:style>
  <w:style w:type="paragraph" w:customStyle="1" w:styleId="0BED9AF8342C49C48A56ED0F648ABBA076">
    <w:name w:val="0BED9AF8342C49C48A56ED0F648ABBA076"/>
    <w:rsid w:val="00345CC1"/>
    <w:pPr>
      <w:spacing w:after="200" w:line="276" w:lineRule="auto"/>
    </w:pPr>
    <w:rPr>
      <w:rFonts w:ascii="Calibri" w:eastAsia="Calibri" w:hAnsi="Calibri" w:cs="Times New Roman"/>
      <w:lang w:eastAsia="en-US"/>
    </w:rPr>
  </w:style>
  <w:style w:type="paragraph" w:customStyle="1" w:styleId="A97DAD74A18A40DEA37DC61A81AFF31378">
    <w:name w:val="A97DAD74A18A40DEA37DC61A81AFF31378"/>
    <w:rsid w:val="00345CC1"/>
    <w:pPr>
      <w:spacing w:after="200" w:line="276" w:lineRule="auto"/>
    </w:pPr>
    <w:rPr>
      <w:rFonts w:ascii="Calibri" w:eastAsia="Calibri" w:hAnsi="Calibri" w:cs="Times New Roman"/>
      <w:lang w:eastAsia="en-US"/>
    </w:rPr>
  </w:style>
  <w:style w:type="paragraph" w:customStyle="1" w:styleId="3BE8647908AD4EFCB32AFB857B5D585D78">
    <w:name w:val="3BE8647908AD4EFCB32AFB857B5D585D78"/>
    <w:rsid w:val="00345CC1"/>
    <w:pPr>
      <w:spacing w:after="200" w:line="276" w:lineRule="auto"/>
    </w:pPr>
    <w:rPr>
      <w:rFonts w:ascii="Calibri" w:eastAsia="Calibri" w:hAnsi="Calibri" w:cs="Times New Roman"/>
      <w:lang w:eastAsia="en-US"/>
    </w:rPr>
  </w:style>
  <w:style w:type="paragraph" w:customStyle="1" w:styleId="9D54654057B444ABB330CF534CAC8FAA78">
    <w:name w:val="9D54654057B444ABB330CF534CAC8FAA78"/>
    <w:rsid w:val="00345CC1"/>
    <w:pPr>
      <w:spacing w:after="200" w:line="276" w:lineRule="auto"/>
    </w:pPr>
    <w:rPr>
      <w:rFonts w:ascii="Calibri" w:eastAsia="Calibri" w:hAnsi="Calibri" w:cs="Times New Roman"/>
      <w:lang w:eastAsia="en-US"/>
    </w:rPr>
  </w:style>
  <w:style w:type="paragraph" w:customStyle="1" w:styleId="49F99230D8AF4460830E68B9A830722E41">
    <w:name w:val="49F99230D8AF4460830E68B9A830722E41"/>
    <w:rsid w:val="00345CC1"/>
    <w:pPr>
      <w:spacing w:after="200" w:line="276" w:lineRule="auto"/>
    </w:pPr>
    <w:rPr>
      <w:rFonts w:ascii="Calibri" w:eastAsia="Calibri" w:hAnsi="Calibri" w:cs="Times New Roman"/>
      <w:lang w:eastAsia="en-US"/>
    </w:rPr>
  </w:style>
  <w:style w:type="paragraph" w:customStyle="1" w:styleId="3F1F035ADA8F49E88326109BB22C516640">
    <w:name w:val="3F1F035ADA8F49E88326109BB22C516640"/>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0">
    <w:name w:val="CACC6B2F09BB4D60A22F6B5CA3544C2540"/>
    <w:rsid w:val="00345CC1"/>
    <w:pPr>
      <w:spacing w:after="200" w:line="276" w:lineRule="auto"/>
    </w:pPr>
    <w:rPr>
      <w:rFonts w:ascii="Calibri" w:eastAsia="Calibri" w:hAnsi="Calibri" w:cs="Times New Roman"/>
      <w:lang w:eastAsia="en-US"/>
    </w:rPr>
  </w:style>
  <w:style w:type="paragraph" w:customStyle="1" w:styleId="1D3140B6A4DF4D6B9E93FCA6904F69F340">
    <w:name w:val="1D3140B6A4DF4D6B9E93FCA6904F69F340"/>
    <w:rsid w:val="00345CC1"/>
    <w:pPr>
      <w:spacing w:after="200" w:line="276" w:lineRule="auto"/>
    </w:pPr>
    <w:rPr>
      <w:rFonts w:ascii="Calibri" w:eastAsia="Calibri" w:hAnsi="Calibri" w:cs="Times New Roman"/>
      <w:lang w:eastAsia="en-US"/>
    </w:rPr>
  </w:style>
  <w:style w:type="paragraph" w:customStyle="1" w:styleId="968CF2C708B84CC6BB2CD47D932B298040">
    <w:name w:val="968CF2C708B84CC6BB2CD47D932B298040"/>
    <w:rsid w:val="00345CC1"/>
    <w:pPr>
      <w:spacing w:after="200" w:line="276" w:lineRule="auto"/>
    </w:pPr>
    <w:rPr>
      <w:rFonts w:ascii="Calibri" w:eastAsia="Calibri" w:hAnsi="Calibri" w:cs="Times New Roman"/>
      <w:lang w:eastAsia="en-US"/>
    </w:rPr>
  </w:style>
  <w:style w:type="paragraph" w:customStyle="1" w:styleId="9742BFF291A54061BAF82192C5C6C7FF68">
    <w:name w:val="9742BFF291A54061BAF82192C5C6C7FF68"/>
    <w:rsid w:val="00345CC1"/>
    <w:pPr>
      <w:spacing w:after="200" w:line="276" w:lineRule="auto"/>
    </w:pPr>
    <w:rPr>
      <w:rFonts w:ascii="Calibri" w:eastAsia="Calibri" w:hAnsi="Calibri" w:cs="Times New Roman"/>
      <w:lang w:eastAsia="en-US"/>
    </w:rPr>
  </w:style>
  <w:style w:type="paragraph" w:customStyle="1" w:styleId="58DFB0DD020F4BC58694305AA0BD080A74">
    <w:name w:val="58DFB0DD020F4BC58694305AA0BD080A74"/>
    <w:rsid w:val="00345CC1"/>
    <w:pPr>
      <w:spacing w:after="200" w:line="276" w:lineRule="auto"/>
    </w:pPr>
    <w:rPr>
      <w:rFonts w:ascii="Calibri" w:eastAsia="Calibri" w:hAnsi="Calibri" w:cs="Times New Roman"/>
      <w:lang w:eastAsia="en-US"/>
    </w:rPr>
  </w:style>
  <w:style w:type="paragraph" w:customStyle="1" w:styleId="122FDE7F6AFF41BAB0FE3EF535ABDE7677">
    <w:name w:val="122FDE7F6AFF41BAB0FE3EF535ABDE7677"/>
    <w:rsid w:val="00345CC1"/>
    <w:pPr>
      <w:spacing w:after="200" w:line="276" w:lineRule="auto"/>
    </w:pPr>
    <w:rPr>
      <w:rFonts w:ascii="Calibri" w:eastAsia="Calibri" w:hAnsi="Calibri" w:cs="Times New Roman"/>
      <w:lang w:eastAsia="en-US"/>
    </w:rPr>
  </w:style>
  <w:style w:type="paragraph" w:customStyle="1" w:styleId="C4D450C190CB4111A053EDAFECF3C84C77">
    <w:name w:val="C4D450C190CB4111A053EDAFECF3C84C77"/>
    <w:rsid w:val="00345CC1"/>
    <w:pPr>
      <w:spacing w:after="200" w:line="276" w:lineRule="auto"/>
    </w:pPr>
    <w:rPr>
      <w:rFonts w:ascii="Calibri" w:eastAsia="Calibri" w:hAnsi="Calibri" w:cs="Times New Roman"/>
      <w:lang w:eastAsia="en-US"/>
    </w:rPr>
  </w:style>
  <w:style w:type="paragraph" w:customStyle="1" w:styleId="94C6B3B2B0E045868C953F64EA9E0B2338">
    <w:name w:val="94C6B3B2B0E045868C953F64EA9E0B2338"/>
    <w:rsid w:val="00345CC1"/>
    <w:pPr>
      <w:spacing w:after="200" w:line="276" w:lineRule="auto"/>
    </w:pPr>
    <w:rPr>
      <w:rFonts w:ascii="Calibri" w:eastAsia="Calibri" w:hAnsi="Calibri" w:cs="Times New Roman"/>
      <w:lang w:eastAsia="en-US"/>
    </w:rPr>
  </w:style>
  <w:style w:type="paragraph" w:customStyle="1" w:styleId="205A775C746B41C8951B62D57D867CDC37">
    <w:name w:val="205A775C746B41C8951B62D57D867CDC37"/>
    <w:rsid w:val="00345CC1"/>
    <w:pPr>
      <w:spacing w:after="200" w:line="276" w:lineRule="auto"/>
    </w:pPr>
    <w:rPr>
      <w:rFonts w:ascii="Calibri" w:eastAsia="Calibri" w:hAnsi="Calibri" w:cs="Times New Roman"/>
      <w:lang w:eastAsia="en-US"/>
    </w:rPr>
  </w:style>
  <w:style w:type="paragraph" w:customStyle="1" w:styleId="8E54A024F637481482F5FD640B1639E272">
    <w:name w:val="8E54A024F637481482F5FD640B1639E272"/>
    <w:rsid w:val="00345CC1"/>
    <w:pPr>
      <w:spacing w:after="200" w:line="276" w:lineRule="auto"/>
    </w:pPr>
    <w:rPr>
      <w:rFonts w:ascii="Calibri" w:eastAsia="Calibri" w:hAnsi="Calibri" w:cs="Times New Roman"/>
      <w:lang w:eastAsia="en-US"/>
    </w:rPr>
  </w:style>
  <w:style w:type="paragraph" w:customStyle="1" w:styleId="ADF4CEE7EB694A168B8642ADBF4D613D52">
    <w:name w:val="ADF4CEE7EB694A168B8642ADBF4D613D52"/>
    <w:rsid w:val="00345CC1"/>
    <w:pPr>
      <w:spacing w:after="200" w:line="276" w:lineRule="auto"/>
    </w:pPr>
    <w:rPr>
      <w:rFonts w:ascii="Calibri" w:eastAsia="Calibri" w:hAnsi="Calibri" w:cs="Times New Roman"/>
      <w:lang w:eastAsia="en-US"/>
    </w:rPr>
  </w:style>
  <w:style w:type="paragraph" w:customStyle="1" w:styleId="0839279DE6924F9E8CDFF669AAD9FAFF72">
    <w:name w:val="0839279DE6924F9E8CDFF669AAD9FAFF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2">
    <w:name w:val="D91AEBD2F36D4052955229E0EEC8815B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2">
    <w:name w:val="B077712132354B74824A066717B40AB972"/>
    <w:rsid w:val="00345CC1"/>
    <w:pPr>
      <w:spacing w:after="200" w:line="276" w:lineRule="auto"/>
    </w:pPr>
    <w:rPr>
      <w:rFonts w:ascii="Calibri" w:eastAsia="Calibri" w:hAnsi="Calibri" w:cs="Times New Roman"/>
      <w:lang w:eastAsia="en-US"/>
    </w:rPr>
  </w:style>
  <w:style w:type="paragraph" w:customStyle="1" w:styleId="1F72AEB9EA3F4073AB6D7E6D9278C8CD72">
    <w:name w:val="1F72AEB9EA3F4073AB6D7E6D9278C8CD72"/>
    <w:rsid w:val="00345CC1"/>
    <w:pPr>
      <w:spacing w:after="200" w:line="276" w:lineRule="auto"/>
    </w:pPr>
    <w:rPr>
      <w:rFonts w:ascii="Calibri" w:eastAsia="Calibri" w:hAnsi="Calibri" w:cs="Times New Roman"/>
      <w:lang w:eastAsia="en-US"/>
    </w:rPr>
  </w:style>
  <w:style w:type="paragraph" w:customStyle="1" w:styleId="AE6AD8081A4B496FBAAB47EA5B141E2472">
    <w:name w:val="AE6AD8081A4B496FBAAB47EA5B141E2472"/>
    <w:rsid w:val="00345CC1"/>
    <w:pPr>
      <w:spacing w:after="200" w:line="276" w:lineRule="auto"/>
    </w:pPr>
    <w:rPr>
      <w:rFonts w:ascii="Calibri" w:eastAsia="Calibri" w:hAnsi="Calibri" w:cs="Times New Roman"/>
      <w:lang w:eastAsia="en-US"/>
    </w:rPr>
  </w:style>
  <w:style w:type="paragraph" w:customStyle="1" w:styleId="4F1F38248BED41C8982C0F502397203669">
    <w:name w:val="4F1F38248BED41C8982C0F502397203669"/>
    <w:rsid w:val="00345CC1"/>
    <w:pPr>
      <w:spacing w:after="200" w:line="276" w:lineRule="auto"/>
    </w:pPr>
    <w:rPr>
      <w:rFonts w:ascii="Calibri" w:eastAsia="Calibri" w:hAnsi="Calibri" w:cs="Times New Roman"/>
      <w:lang w:eastAsia="en-US"/>
    </w:rPr>
  </w:style>
  <w:style w:type="paragraph" w:customStyle="1" w:styleId="78B9829804E1459A815B3A8EFC635B2141">
    <w:name w:val="78B9829804E1459A815B3A8EFC635B2141"/>
    <w:rsid w:val="00345CC1"/>
    <w:pPr>
      <w:spacing w:after="200" w:line="276" w:lineRule="auto"/>
    </w:pPr>
    <w:rPr>
      <w:rFonts w:ascii="Calibri" w:eastAsia="Calibri" w:hAnsi="Calibri" w:cs="Times New Roman"/>
      <w:lang w:eastAsia="en-US"/>
    </w:rPr>
  </w:style>
  <w:style w:type="paragraph" w:customStyle="1" w:styleId="0BED9AF8342C49C48A56ED0F648ABBA077">
    <w:name w:val="0BED9AF8342C49C48A56ED0F648ABBA077"/>
    <w:rsid w:val="00345CC1"/>
    <w:pPr>
      <w:spacing w:after="200" w:line="276" w:lineRule="auto"/>
    </w:pPr>
    <w:rPr>
      <w:rFonts w:ascii="Calibri" w:eastAsia="Calibri" w:hAnsi="Calibri" w:cs="Times New Roman"/>
      <w:lang w:eastAsia="en-US"/>
    </w:rPr>
  </w:style>
  <w:style w:type="paragraph" w:customStyle="1" w:styleId="A97DAD74A18A40DEA37DC61A81AFF31379">
    <w:name w:val="A97DAD74A18A40DEA37DC61A81AFF31379"/>
    <w:rsid w:val="00345CC1"/>
    <w:pPr>
      <w:spacing w:after="200" w:line="276" w:lineRule="auto"/>
    </w:pPr>
    <w:rPr>
      <w:rFonts w:ascii="Calibri" w:eastAsia="Calibri" w:hAnsi="Calibri" w:cs="Times New Roman"/>
      <w:lang w:eastAsia="en-US"/>
    </w:rPr>
  </w:style>
  <w:style w:type="paragraph" w:customStyle="1" w:styleId="3BE8647908AD4EFCB32AFB857B5D585D79">
    <w:name w:val="3BE8647908AD4EFCB32AFB857B5D585D79"/>
    <w:rsid w:val="00345CC1"/>
    <w:pPr>
      <w:spacing w:after="200" w:line="276" w:lineRule="auto"/>
    </w:pPr>
    <w:rPr>
      <w:rFonts w:ascii="Calibri" w:eastAsia="Calibri" w:hAnsi="Calibri" w:cs="Times New Roman"/>
      <w:lang w:eastAsia="en-US"/>
    </w:rPr>
  </w:style>
  <w:style w:type="paragraph" w:customStyle="1" w:styleId="9D54654057B444ABB330CF534CAC8FAA79">
    <w:name w:val="9D54654057B444ABB330CF534CAC8FAA79"/>
    <w:rsid w:val="00345CC1"/>
    <w:pPr>
      <w:spacing w:after="200" w:line="276" w:lineRule="auto"/>
    </w:pPr>
    <w:rPr>
      <w:rFonts w:ascii="Calibri" w:eastAsia="Calibri" w:hAnsi="Calibri" w:cs="Times New Roman"/>
      <w:lang w:eastAsia="en-US"/>
    </w:rPr>
  </w:style>
  <w:style w:type="paragraph" w:customStyle="1" w:styleId="49F99230D8AF4460830E68B9A830722E42">
    <w:name w:val="49F99230D8AF4460830E68B9A830722E42"/>
    <w:rsid w:val="00345CC1"/>
    <w:pPr>
      <w:spacing w:after="200" w:line="276" w:lineRule="auto"/>
    </w:pPr>
    <w:rPr>
      <w:rFonts w:ascii="Calibri" w:eastAsia="Calibri" w:hAnsi="Calibri" w:cs="Times New Roman"/>
      <w:lang w:eastAsia="en-US"/>
    </w:rPr>
  </w:style>
  <w:style w:type="paragraph" w:customStyle="1" w:styleId="3F1F035ADA8F49E88326109BB22C516641">
    <w:name w:val="3F1F035ADA8F49E88326109BB22C516641"/>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1">
    <w:name w:val="CACC6B2F09BB4D60A22F6B5CA3544C2541"/>
    <w:rsid w:val="00345CC1"/>
    <w:pPr>
      <w:spacing w:after="200" w:line="276" w:lineRule="auto"/>
    </w:pPr>
    <w:rPr>
      <w:rFonts w:ascii="Calibri" w:eastAsia="Calibri" w:hAnsi="Calibri" w:cs="Times New Roman"/>
      <w:lang w:eastAsia="en-US"/>
    </w:rPr>
  </w:style>
  <w:style w:type="paragraph" w:customStyle="1" w:styleId="1D3140B6A4DF4D6B9E93FCA6904F69F341">
    <w:name w:val="1D3140B6A4DF4D6B9E93FCA6904F69F341"/>
    <w:rsid w:val="00345CC1"/>
    <w:pPr>
      <w:spacing w:after="200" w:line="276" w:lineRule="auto"/>
    </w:pPr>
    <w:rPr>
      <w:rFonts w:ascii="Calibri" w:eastAsia="Calibri" w:hAnsi="Calibri" w:cs="Times New Roman"/>
      <w:lang w:eastAsia="en-US"/>
    </w:rPr>
  </w:style>
  <w:style w:type="paragraph" w:customStyle="1" w:styleId="968CF2C708B84CC6BB2CD47D932B298041">
    <w:name w:val="968CF2C708B84CC6BB2CD47D932B298041"/>
    <w:rsid w:val="00345CC1"/>
    <w:pPr>
      <w:spacing w:after="200" w:line="276" w:lineRule="auto"/>
    </w:pPr>
    <w:rPr>
      <w:rFonts w:ascii="Calibri" w:eastAsia="Calibri" w:hAnsi="Calibri" w:cs="Times New Roman"/>
      <w:lang w:eastAsia="en-US"/>
    </w:rPr>
  </w:style>
  <w:style w:type="paragraph" w:customStyle="1" w:styleId="9742BFF291A54061BAF82192C5C6C7FF69">
    <w:name w:val="9742BFF291A54061BAF82192C5C6C7FF69"/>
    <w:rsid w:val="00345CC1"/>
    <w:pPr>
      <w:spacing w:after="200" w:line="276" w:lineRule="auto"/>
    </w:pPr>
    <w:rPr>
      <w:rFonts w:ascii="Calibri" w:eastAsia="Calibri" w:hAnsi="Calibri" w:cs="Times New Roman"/>
      <w:lang w:eastAsia="en-US"/>
    </w:rPr>
  </w:style>
  <w:style w:type="paragraph" w:customStyle="1" w:styleId="58DFB0DD020F4BC58694305AA0BD080A75">
    <w:name w:val="58DFB0DD020F4BC58694305AA0BD080A75"/>
    <w:rsid w:val="00345CC1"/>
    <w:pPr>
      <w:spacing w:after="200" w:line="276" w:lineRule="auto"/>
    </w:pPr>
    <w:rPr>
      <w:rFonts w:ascii="Calibri" w:eastAsia="Calibri" w:hAnsi="Calibri" w:cs="Times New Roman"/>
      <w:lang w:eastAsia="en-US"/>
    </w:rPr>
  </w:style>
  <w:style w:type="paragraph" w:customStyle="1" w:styleId="122FDE7F6AFF41BAB0FE3EF535ABDE7678">
    <w:name w:val="122FDE7F6AFF41BAB0FE3EF535ABDE7678"/>
    <w:rsid w:val="00345CC1"/>
    <w:pPr>
      <w:spacing w:after="200" w:line="276" w:lineRule="auto"/>
    </w:pPr>
    <w:rPr>
      <w:rFonts w:ascii="Calibri" w:eastAsia="Calibri" w:hAnsi="Calibri" w:cs="Times New Roman"/>
      <w:lang w:eastAsia="en-US"/>
    </w:rPr>
  </w:style>
  <w:style w:type="paragraph" w:customStyle="1" w:styleId="C4D450C190CB4111A053EDAFECF3C84C78">
    <w:name w:val="C4D450C190CB4111A053EDAFECF3C84C78"/>
    <w:rsid w:val="00345CC1"/>
    <w:pPr>
      <w:spacing w:after="200" w:line="276" w:lineRule="auto"/>
    </w:pPr>
    <w:rPr>
      <w:rFonts w:ascii="Calibri" w:eastAsia="Calibri" w:hAnsi="Calibri" w:cs="Times New Roman"/>
      <w:lang w:eastAsia="en-US"/>
    </w:rPr>
  </w:style>
  <w:style w:type="paragraph" w:customStyle="1" w:styleId="94C6B3B2B0E045868C953F64EA9E0B2339">
    <w:name w:val="94C6B3B2B0E045868C953F64EA9E0B2339"/>
    <w:rsid w:val="00345CC1"/>
    <w:pPr>
      <w:spacing w:after="200" w:line="276" w:lineRule="auto"/>
    </w:pPr>
    <w:rPr>
      <w:rFonts w:ascii="Calibri" w:eastAsia="Calibri" w:hAnsi="Calibri" w:cs="Times New Roman"/>
      <w:lang w:eastAsia="en-US"/>
    </w:rPr>
  </w:style>
  <w:style w:type="paragraph" w:customStyle="1" w:styleId="205A775C746B41C8951B62D57D867CDC38">
    <w:name w:val="205A775C746B41C8951B62D57D867CDC38"/>
    <w:rsid w:val="00345CC1"/>
    <w:pPr>
      <w:spacing w:after="200" w:line="276" w:lineRule="auto"/>
    </w:pPr>
    <w:rPr>
      <w:rFonts w:ascii="Calibri" w:eastAsia="Calibri" w:hAnsi="Calibri" w:cs="Times New Roman"/>
      <w:lang w:eastAsia="en-US"/>
    </w:rPr>
  </w:style>
  <w:style w:type="paragraph" w:customStyle="1" w:styleId="8E54A024F637481482F5FD640B1639E273">
    <w:name w:val="8E54A024F637481482F5FD640B1639E273"/>
    <w:rsid w:val="00345CC1"/>
    <w:pPr>
      <w:spacing w:after="200" w:line="276" w:lineRule="auto"/>
    </w:pPr>
    <w:rPr>
      <w:rFonts w:ascii="Calibri" w:eastAsia="Calibri" w:hAnsi="Calibri" w:cs="Times New Roman"/>
      <w:lang w:eastAsia="en-US"/>
    </w:rPr>
  </w:style>
  <w:style w:type="paragraph" w:customStyle="1" w:styleId="ADF4CEE7EB694A168B8642ADBF4D613D53">
    <w:name w:val="ADF4CEE7EB694A168B8642ADBF4D613D53"/>
    <w:rsid w:val="00345CC1"/>
    <w:pPr>
      <w:spacing w:after="200" w:line="276" w:lineRule="auto"/>
    </w:pPr>
    <w:rPr>
      <w:rFonts w:ascii="Calibri" w:eastAsia="Calibri" w:hAnsi="Calibri" w:cs="Times New Roman"/>
      <w:lang w:eastAsia="en-US"/>
    </w:rPr>
  </w:style>
  <w:style w:type="paragraph" w:customStyle="1" w:styleId="0839279DE6924F9E8CDFF669AAD9FAFF73">
    <w:name w:val="0839279DE6924F9E8CDFF669AAD9FAFF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3">
    <w:name w:val="D91AEBD2F36D4052955229E0EEC8815B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3">
    <w:name w:val="B077712132354B74824A066717B40AB973"/>
    <w:rsid w:val="00345CC1"/>
    <w:pPr>
      <w:spacing w:after="200" w:line="276" w:lineRule="auto"/>
    </w:pPr>
    <w:rPr>
      <w:rFonts w:ascii="Calibri" w:eastAsia="Calibri" w:hAnsi="Calibri" w:cs="Times New Roman"/>
      <w:lang w:eastAsia="en-US"/>
    </w:rPr>
  </w:style>
  <w:style w:type="paragraph" w:customStyle="1" w:styleId="1F72AEB9EA3F4073AB6D7E6D9278C8CD73">
    <w:name w:val="1F72AEB9EA3F4073AB6D7E6D9278C8CD73"/>
    <w:rsid w:val="00345CC1"/>
    <w:pPr>
      <w:spacing w:after="200" w:line="276" w:lineRule="auto"/>
    </w:pPr>
    <w:rPr>
      <w:rFonts w:ascii="Calibri" w:eastAsia="Calibri" w:hAnsi="Calibri" w:cs="Times New Roman"/>
      <w:lang w:eastAsia="en-US"/>
    </w:rPr>
  </w:style>
  <w:style w:type="paragraph" w:customStyle="1" w:styleId="AE6AD8081A4B496FBAAB47EA5B141E2473">
    <w:name w:val="AE6AD8081A4B496FBAAB47EA5B141E2473"/>
    <w:rsid w:val="00345CC1"/>
    <w:pPr>
      <w:spacing w:after="200" w:line="276" w:lineRule="auto"/>
    </w:pPr>
    <w:rPr>
      <w:rFonts w:ascii="Calibri" w:eastAsia="Calibri" w:hAnsi="Calibri" w:cs="Times New Roman"/>
      <w:lang w:eastAsia="en-US"/>
    </w:rPr>
  </w:style>
  <w:style w:type="paragraph" w:customStyle="1" w:styleId="4F1F38248BED41C8982C0F502397203670">
    <w:name w:val="4F1F38248BED41C8982C0F502397203670"/>
    <w:rsid w:val="00345CC1"/>
    <w:pPr>
      <w:spacing w:after="200" w:line="276" w:lineRule="auto"/>
    </w:pPr>
    <w:rPr>
      <w:rFonts w:ascii="Calibri" w:eastAsia="Calibri" w:hAnsi="Calibri" w:cs="Times New Roman"/>
      <w:lang w:eastAsia="en-US"/>
    </w:rPr>
  </w:style>
  <w:style w:type="paragraph" w:customStyle="1" w:styleId="78B9829804E1459A815B3A8EFC635B2142">
    <w:name w:val="78B9829804E1459A815B3A8EFC635B2142"/>
    <w:rsid w:val="00345CC1"/>
    <w:pPr>
      <w:spacing w:after="200" w:line="276" w:lineRule="auto"/>
    </w:pPr>
    <w:rPr>
      <w:rFonts w:ascii="Calibri" w:eastAsia="Calibri" w:hAnsi="Calibri" w:cs="Times New Roman"/>
      <w:lang w:eastAsia="en-US"/>
    </w:rPr>
  </w:style>
  <w:style w:type="paragraph" w:customStyle="1" w:styleId="0BED9AF8342C49C48A56ED0F648ABBA078">
    <w:name w:val="0BED9AF8342C49C48A56ED0F648ABBA078"/>
    <w:rsid w:val="00345CC1"/>
    <w:pPr>
      <w:spacing w:after="200" w:line="276" w:lineRule="auto"/>
    </w:pPr>
    <w:rPr>
      <w:rFonts w:ascii="Calibri" w:eastAsia="Calibri" w:hAnsi="Calibri" w:cs="Times New Roman"/>
      <w:lang w:eastAsia="en-US"/>
    </w:rPr>
  </w:style>
  <w:style w:type="paragraph" w:customStyle="1" w:styleId="A97DAD74A18A40DEA37DC61A81AFF31380">
    <w:name w:val="A97DAD74A18A40DEA37DC61A81AFF31380"/>
    <w:rsid w:val="00345CC1"/>
    <w:pPr>
      <w:spacing w:after="200" w:line="276" w:lineRule="auto"/>
    </w:pPr>
    <w:rPr>
      <w:rFonts w:ascii="Calibri" w:eastAsia="Calibri" w:hAnsi="Calibri" w:cs="Times New Roman"/>
      <w:lang w:eastAsia="en-US"/>
    </w:rPr>
  </w:style>
  <w:style w:type="paragraph" w:customStyle="1" w:styleId="3BE8647908AD4EFCB32AFB857B5D585D80">
    <w:name w:val="3BE8647908AD4EFCB32AFB857B5D585D80"/>
    <w:rsid w:val="00345CC1"/>
    <w:pPr>
      <w:spacing w:after="200" w:line="276" w:lineRule="auto"/>
    </w:pPr>
    <w:rPr>
      <w:rFonts w:ascii="Calibri" w:eastAsia="Calibri" w:hAnsi="Calibri" w:cs="Times New Roman"/>
      <w:lang w:eastAsia="en-US"/>
    </w:rPr>
  </w:style>
  <w:style w:type="paragraph" w:customStyle="1" w:styleId="9D54654057B444ABB330CF534CAC8FAA80">
    <w:name w:val="9D54654057B444ABB330CF534CAC8FAA80"/>
    <w:rsid w:val="00345CC1"/>
    <w:pPr>
      <w:spacing w:after="200" w:line="276" w:lineRule="auto"/>
    </w:pPr>
    <w:rPr>
      <w:rFonts w:ascii="Calibri" w:eastAsia="Calibri" w:hAnsi="Calibri" w:cs="Times New Roman"/>
      <w:lang w:eastAsia="en-US"/>
    </w:rPr>
  </w:style>
  <w:style w:type="paragraph" w:customStyle="1" w:styleId="49F99230D8AF4460830E68B9A830722E43">
    <w:name w:val="49F99230D8AF4460830E68B9A830722E43"/>
    <w:rsid w:val="00345CC1"/>
    <w:pPr>
      <w:spacing w:after="200" w:line="276" w:lineRule="auto"/>
    </w:pPr>
    <w:rPr>
      <w:rFonts w:ascii="Calibri" w:eastAsia="Calibri" w:hAnsi="Calibri" w:cs="Times New Roman"/>
      <w:lang w:eastAsia="en-US"/>
    </w:rPr>
  </w:style>
  <w:style w:type="paragraph" w:customStyle="1" w:styleId="3F1F035ADA8F49E88326109BB22C516642">
    <w:name w:val="3F1F035ADA8F49E88326109BB22C51664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2">
    <w:name w:val="CACC6B2F09BB4D60A22F6B5CA3544C2542"/>
    <w:rsid w:val="00345CC1"/>
    <w:pPr>
      <w:spacing w:after="200" w:line="276" w:lineRule="auto"/>
    </w:pPr>
    <w:rPr>
      <w:rFonts w:ascii="Calibri" w:eastAsia="Calibri" w:hAnsi="Calibri" w:cs="Times New Roman"/>
      <w:lang w:eastAsia="en-US"/>
    </w:rPr>
  </w:style>
  <w:style w:type="paragraph" w:customStyle="1" w:styleId="1D3140B6A4DF4D6B9E93FCA6904F69F342">
    <w:name w:val="1D3140B6A4DF4D6B9E93FCA6904F69F342"/>
    <w:rsid w:val="00345CC1"/>
    <w:pPr>
      <w:spacing w:after="200" w:line="276" w:lineRule="auto"/>
    </w:pPr>
    <w:rPr>
      <w:rFonts w:ascii="Calibri" w:eastAsia="Calibri" w:hAnsi="Calibri" w:cs="Times New Roman"/>
      <w:lang w:eastAsia="en-US"/>
    </w:rPr>
  </w:style>
  <w:style w:type="paragraph" w:customStyle="1" w:styleId="968CF2C708B84CC6BB2CD47D932B298042">
    <w:name w:val="968CF2C708B84CC6BB2CD47D932B298042"/>
    <w:rsid w:val="00345CC1"/>
    <w:pPr>
      <w:spacing w:after="200" w:line="276" w:lineRule="auto"/>
    </w:pPr>
    <w:rPr>
      <w:rFonts w:ascii="Calibri" w:eastAsia="Calibri" w:hAnsi="Calibri" w:cs="Times New Roman"/>
      <w:lang w:eastAsia="en-US"/>
    </w:rPr>
  </w:style>
  <w:style w:type="paragraph" w:customStyle="1" w:styleId="9742BFF291A54061BAF82192C5C6C7FF70">
    <w:name w:val="9742BFF291A54061BAF82192C5C6C7FF70"/>
    <w:rsid w:val="00345CC1"/>
    <w:pPr>
      <w:spacing w:after="200" w:line="276" w:lineRule="auto"/>
    </w:pPr>
    <w:rPr>
      <w:rFonts w:ascii="Calibri" w:eastAsia="Calibri" w:hAnsi="Calibri" w:cs="Times New Roman"/>
      <w:lang w:eastAsia="en-US"/>
    </w:rPr>
  </w:style>
  <w:style w:type="paragraph" w:customStyle="1" w:styleId="58DFB0DD020F4BC58694305AA0BD080A76">
    <w:name w:val="58DFB0DD020F4BC58694305AA0BD080A76"/>
    <w:rsid w:val="00345CC1"/>
    <w:pPr>
      <w:spacing w:after="200" w:line="276" w:lineRule="auto"/>
    </w:pPr>
    <w:rPr>
      <w:rFonts w:ascii="Calibri" w:eastAsia="Calibri" w:hAnsi="Calibri" w:cs="Times New Roman"/>
      <w:lang w:eastAsia="en-US"/>
    </w:rPr>
  </w:style>
  <w:style w:type="paragraph" w:customStyle="1" w:styleId="122FDE7F6AFF41BAB0FE3EF535ABDE7679">
    <w:name w:val="122FDE7F6AFF41BAB0FE3EF535ABDE7679"/>
    <w:rsid w:val="00345CC1"/>
    <w:pPr>
      <w:spacing w:after="200" w:line="276" w:lineRule="auto"/>
    </w:pPr>
    <w:rPr>
      <w:rFonts w:ascii="Calibri" w:eastAsia="Calibri" w:hAnsi="Calibri" w:cs="Times New Roman"/>
      <w:lang w:eastAsia="en-US"/>
    </w:rPr>
  </w:style>
  <w:style w:type="paragraph" w:customStyle="1" w:styleId="C4D450C190CB4111A053EDAFECF3C84C79">
    <w:name w:val="C4D450C190CB4111A053EDAFECF3C84C79"/>
    <w:rsid w:val="00345CC1"/>
    <w:pPr>
      <w:spacing w:after="200" w:line="276" w:lineRule="auto"/>
    </w:pPr>
    <w:rPr>
      <w:rFonts w:ascii="Calibri" w:eastAsia="Calibri" w:hAnsi="Calibri" w:cs="Times New Roman"/>
      <w:lang w:eastAsia="en-US"/>
    </w:rPr>
  </w:style>
  <w:style w:type="paragraph" w:customStyle="1" w:styleId="94C6B3B2B0E045868C953F64EA9E0B2340">
    <w:name w:val="94C6B3B2B0E045868C953F64EA9E0B2340"/>
    <w:rsid w:val="00345CC1"/>
    <w:pPr>
      <w:spacing w:after="200" w:line="276" w:lineRule="auto"/>
    </w:pPr>
    <w:rPr>
      <w:rFonts w:ascii="Calibri" w:eastAsia="Calibri" w:hAnsi="Calibri" w:cs="Times New Roman"/>
      <w:lang w:eastAsia="en-US"/>
    </w:rPr>
  </w:style>
  <w:style w:type="paragraph" w:customStyle="1" w:styleId="205A775C746B41C8951B62D57D867CDC39">
    <w:name w:val="205A775C746B41C8951B62D57D867CDC39"/>
    <w:rsid w:val="00345CC1"/>
    <w:pPr>
      <w:spacing w:after="200" w:line="276" w:lineRule="auto"/>
    </w:pPr>
    <w:rPr>
      <w:rFonts w:ascii="Calibri" w:eastAsia="Calibri" w:hAnsi="Calibri" w:cs="Times New Roman"/>
      <w:lang w:eastAsia="en-US"/>
    </w:rPr>
  </w:style>
  <w:style w:type="paragraph" w:customStyle="1" w:styleId="8E54A024F637481482F5FD640B1639E274">
    <w:name w:val="8E54A024F637481482F5FD640B1639E274"/>
    <w:rsid w:val="00345CC1"/>
    <w:pPr>
      <w:spacing w:after="200" w:line="276" w:lineRule="auto"/>
    </w:pPr>
    <w:rPr>
      <w:rFonts w:ascii="Calibri" w:eastAsia="Calibri" w:hAnsi="Calibri" w:cs="Times New Roman"/>
      <w:lang w:eastAsia="en-US"/>
    </w:rPr>
  </w:style>
  <w:style w:type="paragraph" w:customStyle="1" w:styleId="ADF4CEE7EB694A168B8642ADBF4D613D54">
    <w:name w:val="ADF4CEE7EB694A168B8642ADBF4D613D54"/>
    <w:rsid w:val="00345CC1"/>
    <w:pPr>
      <w:spacing w:after="200" w:line="276" w:lineRule="auto"/>
    </w:pPr>
    <w:rPr>
      <w:rFonts w:ascii="Calibri" w:eastAsia="Calibri" w:hAnsi="Calibri" w:cs="Times New Roman"/>
      <w:lang w:eastAsia="en-US"/>
    </w:rPr>
  </w:style>
  <w:style w:type="paragraph" w:customStyle="1" w:styleId="0839279DE6924F9E8CDFF669AAD9FAFF74">
    <w:name w:val="0839279DE6924F9E8CDFF669AAD9FAFF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4">
    <w:name w:val="D91AEBD2F36D4052955229E0EEC8815B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4">
    <w:name w:val="B077712132354B74824A066717B40AB974"/>
    <w:rsid w:val="00345CC1"/>
    <w:pPr>
      <w:spacing w:after="200" w:line="276" w:lineRule="auto"/>
    </w:pPr>
    <w:rPr>
      <w:rFonts w:ascii="Calibri" w:eastAsia="Calibri" w:hAnsi="Calibri" w:cs="Times New Roman"/>
      <w:lang w:eastAsia="en-US"/>
    </w:rPr>
  </w:style>
  <w:style w:type="paragraph" w:customStyle="1" w:styleId="1F72AEB9EA3F4073AB6D7E6D9278C8CD74">
    <w:name w:val="1F72AEB9EA3F4073AB6D7E6D9278C8CD74"/>
    <w:rsid w:val="00345CC1"/>
    <w:pPr>
      <w:spacing w:after="200" w:line="276" w:lineRule="auto"/>
    </w:pPr>
    <w:rPr>
      <w:rFonts w:ascii="Calibri" w:eastAsia="Calibri" w:hAnsi="Calibri" w:cs="Times New Roman"/>
      <w:lang w:eastAsia="en-US"/>
    </w:rPr>
  </w:style>
  <w:style w:type="paragraph" w:customStyle="1" w:styleId="AE6AD8081A4B496FBAAB47EA5B141E2474">
    <w:name w:val="AE6AD8081A4B496FBAAB47EA5B141E2474"/>
    <w:rsid w:val="00345CC1"/>
    <w:pPr>
      <w:spacing w:after="200" w:line="276" w:lineRule="auto"/>
    </w:pPr>
    <w:rPr>
      <w:rFonts w:ascii="Calibri" w:eastAsia="Calibri" w:hAnsi="Calibri" w:cs="Times New Roman"/>
      <w:lang w:eastAsia="en-US"/>
    </w:rPr>
  </w:style>
  <w:style w:type="paragraph" w:customStyle="1" w:styleId="4F1F38248BED41C8982C0F502397203671">
    <w:name w:val="4F1F38248BED41C8982C0F502397203671"/>
    <w:rsid w:val="00345CC1"/>
    <w:pPr>
      <w:spacing w:after="200" w:line="276" w:lineRule="auto"/>
    </w:pPr>
    <w:rPr>
      <w:rFonts w:ascii="Calibri" w:eastAsia="Calibri" w:hAnsi="Calibri" w:cs="Times New Roman"/>
      <w:lang w:eastAsia="en-US"/>
    </w:rPr>
  </w:style>
  <w:style w:type="paragraph" w:customStyle="1" w:styleId="78B9829804E1459A815B3A8EFC635B2143">
    <w:name w:val="78B9829804E1459A815B3A8EFC635B2143"/>
    <w:rsid w:val="00345CC1"/>
    <w:pPr>
      <w:spacing w:after="200" w:line="276" w:lineRule="auto"/>
    </w:pPr>
    <w:rPr>
      <w:rFonts w:ascii="Calibri" w:eastAsia="Calibri" w:hAnsi="Calibri" w:cs="Times New Roman"/>
      <w:lang w:eastAsia="en-US"/>
    </w:rPr>
  </w:style>
  <w:style w:type="paragraph" w:customStyle="1" w:styleId="0BED9AF8342C49C48A56ED0F648ABBA079">
    <w:name w:val="0BED9AF8342C49C48A56ED0F648ABBA079"/>
    <w:rsid w:val="00345CC1"/>
    <w:pPr>
      <w:spacing w:after="200" w:line="276" w:lineRule="auto"/>
    </w:pPr>
    <w:rPr>
      <w:rFonts w:ascii="Calibri" w:eastAsia="Calibri" w:hAnsi="Calibri" w:cs="Times New Roman"/>
      <w:lang w:eastAsia="en-US"/>
    </w:rPr>
  </w:style>
  <w:style w:type="paragraph" w:customStyle="1" w:styleId="A97DAD74A18A40DEA37DC61A81AFF31381">
    <w:name w:val="A97DAD74A18A40DEA37DC61A81AFF31381"/>
    <w:rsid w:val="00345CC1"/>
    <w:pPr>
      <w:spacing w:after="200" w:line="276" w:lineRule="auto"/>
    </w:pPr>
    <w:rPr>
      <w:rFonts w:ascii="Calibri" w:eastAsia="Calibri" w:hAnsi="Calibri" w:cs="Times New Roman"/>
      <w:lang w:eastAsia="en-US"/>
    </w:rPr>
  </w:style>
  <w:style w:type="paragraph" w:customStyle="1" w:styleId="3BE8647908AD4EFCB32AFB857B5D585D81">
    <w:name w:val="3BE8647908AD4EFCB32AFB857B5D585D81"/>
    <w:rsid w:val="00345CC1"/>
    <w:pPr>
      <w:spacing w:after="200" w:line="276" w:lineRule="auto"/>
    </w:pPr>
    <w:rPr>
      <w:rFonts w:ascii="Calibri" w:eastAsia="Calibri" w:hAnsi="Calibri" w:cs="Times New Roman"/>
      <w:lang w:eastAsia="en-US"/>
    </w:rPr>
  </w:style>
  <w:style w:type="paragraph" w:customStyle="1" w:styleId="9D54654057B444ABB330CF534CAC8FAA81">
    <w:name w:val="9D54654057B444ABB330CF534CAC8FAA81"/>
    <w:rsid w:val="00345CC1"/>
    <w:pPr>
      <w:spacing w:after="200" w:line="276" w:lineRule="auto"/>
    </w:pPr>
    <w:rPr>
      <w:rFonts w:ascii="Calibri" w:eastAsia="Calibri" w:hAnsi="Calibri" w:cs="Times New Roman"/>
      <w:lang w:eastAsia="en-US"/>
    </w:rPr>
  </w:style>
  <w:style w:type="paragraph" w:customStyle="1" w:styleId="49F99230D8AF4460830E68B9A830722E44">
    <w:name w:val="49F99230D8AF4460830E68B9A830722E44"/>
    <w:rsid w:val="00345CC1"/>
    <w:pPr>
      <w:spacing w:after="200" w:line="276" w:lineRule="auto"/>
    </w:pPr>
    <w:rPr>
      <w:rFonts w:ascii="Calibri" w:eastAsia="Calibri" w:hAnsi="Calibri" w:cs="Times New Roman"/>
      <w:lang w:eastAsia="en-US"/>
    </w:rPr>
  </w:style>
  <w:style w:type="paragraph" w:customStyle="1" w:styleId="3F1F035ADA8F49E88326109BB22C516643">
    <w:name w:val="3F1F035ADA8F49E88326109BB22C51664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3">
    <w:name w:val="CACC6B2F09BB4D60A22F6B5CA3544C2543"/>
    <w:rsid w:val="00345CC1"/>
    <w:pPr>
      <w:spacing w:after="200" w:line="276" w:lineRule="auto"/>
    </w:pPr>
    <w:rPr>
      <w:rFonts w:ascii="Calibri" w:eastAsia="Calibri" w:hAnsi="Calibri" w:cs="Times New Roman"/>
      <w:lang w:eastAsia="en-US"/>
    </w:rPr>
  </w:style>
  <w:style w:type="paragraph" w:customStyle="1" w:styleId="1D3140B6A4DF4D6B9E93FCA6904F69F343">
    <w:name w:val="1D3140B6A4DF4D6B9E93FCA6904F69F343"/>
    <w:rsid w:val="00345CC1"/>
    <w:pPr>
      <w:spacing w:after="200" w:line="276" w:lineRule="auto"/>
    </w:pPr>
    <w:rPr>
      <w:rFonts w:ascii="Calibri" w:eastAsia="Calibri" w:hAnsi="Calibri" w:cs="Times New Roman"/>
      <w:lang w:eastAsia="en-US"/>
    </w:rPr>
  </w:style>
  <w:style w:type="paragraph" w:customStyle="1" w:styleId="968CF2C708B84CC6BB2CD47D932B298043">
    <w:name w:val="968CF2C708B84CC6BB2CD47D932B298043"/>
    <w:rsid w:val="00345CC1"/>
    <w:pPr>
      <w:spacing w:after="200" w:line="276" w:lineRule="auto"/>
    </w:pPr>
    <w:rPr>
      <w:rFonts w:ascii="Calibri" w:eastAsia="Calibri" w:hAnsi="Calibri" w:cs="Times New Roman"/>
      <w:lang w:eastAsia="en-US"/>
    </w:rPr>
  </w:style>
  <w:style w:type="paragraph" w:customStyle="1" w:styleId="9742BFF291A54061BAF82192C5C6C7FF71">
    <w:name w:val="9742BFF291A54061BAF82192C5C6C7FF71"/>
    <w:rsid w:val="00345CC1"/>
    <w:pPr>
      <w:spacing w:after="200" w:line="276" w:lineRule="auto"/>
    </w:pPr>
    <w:rPr>
      <w:rFonts w:ascii="Calibri" w:eastAsia="Calibri" w:hAnsi="Calibri" w:cs="Times New Roman"/>
      <w:lang w:eastAsia="en-US"/>
    </w:rPr>
  </w:style>
  <w:style w:type="paragraph" w:customStyle="1" w:styleId="58DFB0DD020F4BC58694305AA0BD080A77">
    <w:name w:val="58DFB0DD020F4BC58694305AA0BD080A77"/>
    <w:rsid w:val="00345CC1"/>
    <w:pPr>
      <w:spacing w:after="200" w:line="276" w:lineRule="auto"/>
    </w:pPr>
    <w:rPr>
      <w:rFonts w:ascii="Calibri" w:eastAsia="Calibri" w:hAnsi="Calibri" w:cs="Times New Roman"/>
      <w:lang w:eastAsia="en-US"/>
    </w:rPr>
  </w:style>
  <w:style w:type="paragraph" w:customStyle="1" w:styleId="122FDE7F6AFF41BAB0FE3EF535ABDE7680">
    <w:name w:val="122FDE7F6AFF41BAB0FE3EF535ABDE7680"/>
    <w:rsid w:val="00345CC1"/>
    <w:pPr>
      <w:spacing w:after="200" w:line="276" w:lineRule="auto"/>
    </w:pPr>
    <w:rPr>
      <w:rFonts w:ascii="Calibri" w:eastAsia="Calibri" w:hAnsi="Calibri" w:cs="Times New Roman"/>
      <w:lang w:eastAsia="en-US"/>
    </w:rPr>
  </w:style>
  <w:style w:type="paragraph" w:customStyle="1" w:styleId="C4D450C190CB4111A053EDAFECF3C84C80">
    <w:name w:val="C4D450C190CB4111A053EDAFECF3C84C80"/>
    <w:rsid w:val="00345CC1"/>
    <w:pPr>
      <w:spacing w:after="200" w:line="276" w:lineRule="auto"/>
    </w:pPr>
    <w:rPr>
      <w:rFonts w:ascii="Calibri" w:eastAsia="Calibri" w:hAnsi="Calibri" w:cs="Times New Roman"/>
      <w:lang w:eastAsia="en-US"/>
    </w:rPr>
  </w:style>
  <w:style w:type="paragraph" w:customStyle="1" w:styleId="94C6B3B2B0E045868C953F64EA9E0B2341">
    <w:name w:val="94C6B3B2B0E045868C953F64EA9E0B2341"/>
    <w:rsid w:val="00345CC1"/>
    <w:pPr>
      <w:spacing w:after="200" w:line="276" w:lineRule="auto"/>
    </w:pPr>
    <w:rPr>
      <w:rFonts w:ascii="Calibri" w:eastAsia="Calibri" w:hAnsi="Calibri" w:cs="Times New Roman"/>
      <w:lang w:eastAsia="en-US"/>
    </w:rPr>
  </w:style>
  <w:style w:type="paragraph" w:customStyle="1" w:styleId="205A775C746B41C8951B62D57D867CDC40">
    <w:name w:val="205A775C746B41C8951B62D57D867CDC40"/>
    <w:rsid w:val="00345CC1"/>
    <w:pPr>
      <w:spacing w:after="200" w:line="276" w:lineRule="auto"/>
    </w:pPr>
    <w:rPr>
      <w:rFonts w:ascii="Calibri" w:eastAsia="Calibri" w:hAnsi="Calibri" w:cs="Times New Roman"/>
      <w:lang w:eastAsia="en-US"/>
    </w:rPr>
  </w:style>
  <w:style w:type="paragraph" w:customStyle="1" w:styleId="8E54A024F637481482F5FD640B1639E275">
    <w:name w:val="8E54A024F637481482F5FD640B1639E275"/>
    <w:rsid w:val="00345CC1"/>
    <w:pPr>
      <w:spacing w:after="200" w:line="276" w:lineRule="auto"/>
    </w:pPr>
    <w:rPr>
      <w:rFonts w:ascii="Calibri" w:eastAsia="Calibri" w:hAnsi="Calibri" w:cs="Times New Roman"/>
      <w:lang w:eastAsia="en-US"/>
    </w:rPr>
  </w:style>
  <w:style w:type="paragraph" w:customStyle="1" w:styleId="ADF4CEE7EB694A168B8642ADBF4D613D55">
    <w:name w:val="ADF4CEE7EB694A168B8642ADBF4D613D55"/>
    <w:rsid w:val="00345CC1"/>
    <w:pPr>
      <w:spacing w:after="200" w:line="276" w:lineRule="auto"/>
    </w:pPr>
    <w:rPr>
      <w:rFonts w:ascii="Calibri" w:eastAsia="Calibri" w:hAnsi="Calibri" w:cs="Times New Roman"/>
      <w:lang w:eastAsia="en-US"/>
    </w:rPr>
  </w:style>
  <w:style w:type="paragraph" w:customStyle="1" w:styleId="0839279DE6924F9E8CDFF669AAD9FAFF75">
    <w:name w:val="0839279DE6924F9E8CDFF669AAD9FAFF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5">
    <w:name w:val="D91AEBD2F36D4052955229E0EEC8815B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5">
    <w:name w:val="B077712132354B74824A066717B40AB975"/>
    <w:rsid w:val="00345CC1"/>
    <w:pPr>
      <w:spacing w:after="200" w:line="276" w:lineRule="auto"/>
    </w:pPr>
    <w:rPr>
      <w:rFonts w:ascii="Calibri" w:eastAsia="Calibri" w:hAnsi="Calibri" w:cs="Times New Roman"/>
      <w:lang w:eastAsia="en-US"/>
    </w:rPr>
  </w:style>
  <w:style w:type="paragraph" w:customStyle="1" w:styleId="1F72AEB9EA3F4073AB6D7E6D9278C8CD75">
    <w:name w:val="1F72AEB9EA3F4073AB6D7E6D9278C8CD75"/>
    <w:rsid w:val="00345CC1"/>
    <w:pPr>
      <w:spacing w:after="200" w:line="276" w:lineRule="auto"/>
    </w:pPr>
    <w:rPr>
      <w:rFonts w:ascii="Calibri" w:eastAsia="Calibri" w:hAnsi="Calibri" w:cs="Times New Roman"/>
      <w:lang w:eastAsia="en-US"/>
    </w:rPr>
  </w:style>
  <w:style w:type="paragraph" w:customStyle="1" w:styleId="AE6AD8081A4B496FBAAB47EA5B141E2475">
    <w:name w:val="AE6AD8081A4B496FBAAB47EA5B141E2475"/>
    <w:rsid w:val="00345CC1"/>
    <w:pPr>
      <w:spacing w:after="200" w:line="276" w:lineRule="auto"/>
    </w:pPr>
    <w:rPr>
      <w:rFonts w:ascii="Calibri" w:eastAsia="Calibri" w:hAnsi="Calibri" w:cs="Times New Roman"/>
      <w:lang w:eastAsia="en-US"/>
    </w:rPr>
  </w:style>
  <w:style w:type="paragraph" w:customStyle="1" w:styleId="4F1F38248BED41C8982C0F502397203672">
    <w:name w:val="4F1F38248BED41C8982C0F502397203672"/>
    <w:rsid w:val="00345CC1"/>
    <w:pPr>
      <w:spacing w:after="200" w:line="276" w:lineRule="auto"/>
    </w:pPr>
    <w:rPr>
      <w:rFonts w:ascii="Calibri" w:eastAsia="Calibri" w:hAnsi="Calibri" w:cs="Times New Roman"/>
      <w:lang w:eastAsia="en-US"/>
    </w:rPr>
  </w:style>
  <w:style w:type="paragraph" w:customStyle="1" w:styleId="78B9829804E1459A815B3A8EFC635B2144">
    <w:name w:val="78B9829804E1459A815B3A8EFC635B2144"/>
    <w:rsid w:val="00345CC1"/>
    <w:pPr>
      <w:spacing w:after="200" w:line="276" w:lineRule="auto"/>
    </w:pPr>
    <w:rPr>
      <w:rFonts w:ascii="Calibri" w:eastAsia="Calibri" w:hAnsi="Calibri" w:cs="Times New Roman"/>
      <w:lang w:eastAsia="en-US"/>
    </w:rPr>
  </w:style>
  <w:style w:type="paragraph" w:customStyle="1" w:styleId="0BED9AF8342C49C48A56ED0F648ABBA080">
    <w:name w:val="0BED9AF8342C49C48A56ED0F648ABBA080"/>
    <w:rsid w:val="00345CC1"/>
    <w:pPr>
      <w:spacing w:after="200" w:line="276" w:lineRule="auto"/>
    </w:pPr>
    <w:rPr>
      <w:rFonts w:ascii="Calibri" w:eastAsia="Calibri" w:hAnsi="Calibri" w:cs="Times New Roman"/>
      <w:lang w:eastAsia="en-US"/>
    </w:rPr>
  </w:style>
  <w:style w:type="paragraph" w:customStyle="1" w:styleId="A97DAD74A18A40DEA37DC61A81AFF31382">
    <w:name w:val="A97DAD74A18A40DEA37DC61A81AFF31382"/>
    <w:rsid w:val="00345CC1"/>
    <w:pPr>
      <w:spacing w:after="200" w:line="276" w:lineRule="auto"/>
    </w:pPr>
    <w:rPr>
      <w:rFonts w:ascii="Calibri" w:eastAsia="Calibri" w:hAnsi="Calibri" w:cs="Times New Roman"/>
      <w:lang w:eastAsia="en-US"/>
    </w:rPr>
  </w:style>
  <w:style w:type="paragraph" w:customStyle="1" w:styleId="3BE8647908AD4EFCB32AFB857B5D585D82">
    <w:name w:val="3BE8647908AD4EFCB32AFB857B5D585D82"/>
    <w:rsid w:val="00345CC1"/>
    <w:pPr>
      <w:spacing w:after="200" w:line="276" w:lineRule="auto"/>
    </w:pPr>
    <w:rPr>
      <w:rFonts w:ascii="Calibri" w:eastAsia="Calibri" w:hAnsi="Calibri" w:cs="Times New Roman"/>
      <w:lang w:eastAsia="en-US"/>
    </w:rPr>
  </w:style>
  <w:style w:type="paragraph" w:customStyle="1" w:styleId="9D54654057B444ABB330CF534CAC8FAA82">
    <w:name w:val="9D54654057B444ABB330CF534CAC8FAA82"/>
    <w:rsid w:val="00345CC1"/>
    <w:pPr>
      <w:spacing w:after="200" w:line="276" w:lineRule="auto"/>
    </w:pPr>
    <w:rPr>
      <w:rFonts w:ascii="Calibri" w:eastAsia="Calibri" w:hAnsi="Calibri" w:cs="Times New Roman"/>
      <w:lang w:eastAsia="en-US"/>
    </w:rPr>
  </w:style>
  <w:style w:type="paragraph" w:customStyle="1" w:styleId="49F99230D8AF4460830E68B9A830722E45">
    <w:name w:val="49F99230D8AF4460830E68B9A830722E45"/>
    <w:rsid w:val="00345CC1"/>
    <w:pPr>
      <w:spacing w:after="200" w:line="276" w:lineRule="auto"/>
    </w:pPr>
    <w:rPr>
      <w:rFonts w:ascii="Calibri" w:eastAsia="Calibri" w:hAnsi="Calibri" w:cs="Times New Roman"/>
      <w:lang w:eastAsia="en-US"/>
    </w:rPr>
  </w:style>
  <w:style w:type="paragraph" w:customStyle="1" w:styleId="3F1F035ADA8F49E88326109BB22C516644">
    <w:name w:val="3F1F035ADA8F49E88326109BB22C51664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4">
    <w:name w:val="CACC6B2F09BB4D60A22F6B5CA3544C2544"/>
    <w:rsid w:val="00345CC1"/>
    <w:pPr>
      <w:spacing w:after="200" w:line="276" w:lineRule="auto"/>
    </w:pPr>
    <w:rPr>
      <w:rFonts w:ascii="Calibri" w:eastAsia="Calibri" w:hAnsi="Calibri" w:cs="Times New Roman"/>
      <w:lang w:eastAsia="en-US"/>
    </w:rPr>
  </w:style>
  <w:style w:type="paragraph" w:customStyle="1" w:styleId="1D3140B6A4DF4D6B9E93FCA6904F69F344">
    <w:name w:val="1D3140B6A4DF4D6B9E93FCA6904F69F344"/>
    <w:rsid w:val="00345CC1"/>
    <w:pPr>
      <w:spacing w:after="200" w:line="276" w:lineRule="auto"/>
    </w:pPr>
    <w:rPr>
      <w:rFonts w:ascii="Calibri" w:eastAsia="Calibri" w:hAnsi="Calibri" w:cs="Times New Roman"/>
      <w:lang w:eastAsia="en-US"/>
    </w:rPr>
  </w:style>
  <w:style w:type="paragraph" w:customStyle="1" w:styleId="968CF2C708B84CC6BB2CD47D932B298044">
    <w:name w:val="968CF2C708B84CC6BB2CD47D932B298044"/>
    <w:rsid w:val="00345CC1"/>
    <w:pPr>
      <w:spacing w:after="200" w:line="276" w:lineRule="auto"/>
    </w:pPr>
    <w:rPr>
      <w:rFonts w:ascii="Calibri" w:eastAsia="Calibri" w:hAnsi="Calibri" w:cs="Times New Roman"/>
      <w:lang w:eastAsia="en-US"/>
    </w:rPr>
  </w:style>
  <w:style w:type="paragraph" w:customStyle="1" w:styleId="9742BFF291A54061BAF82192C5C6C7FF72">
    <w:name w:val="9742BFF291A54061BAF82192C5C6C7FF72"/>
    <w:rsid w:val="00345CC1"/>
    <w:pPr>
      <w:spacing w:after="200" w:line="276" w:lineRule="auto"/>
    </w:pPr>
    <w:rPr>
      <w:rFonts w:ascii="Calibri" w:eastAsia="Calibri" w:hAnsi="Calibri" w:cs="Times New Roman"/>
      <w:lang w:eastAsia="en-US"/>
    </w:rPr>
  </w:style>
  <w:style w:type="paragraph" w:customStyle="1" w:styleId="58DFB0DD020F4BC58694305AA0BD080A78">
    <w:name w:val="58DFB0DD020F4BC58694305AA0BD080A78"/>
    <w:rsid w:val="00345CC1"/>
    <w:pPr>
      <w:spacing w:after="200" w:line="276" w:lineRule="auto"/>
    </w:pPr>
    <w:rPr>
      <w:rFonts w:ascii="Calibri" w:eastAsia="Calibri" w:hAnsi="Calibri" w:cs="Times New Roman"/>
      <w:lang w:eastAsia="en-US"/>
    </w:rPr>
  </w:style>
  <w:style w:type="paragraph" w:customStyle="1" w:styleId="122FDE7F6AFF41BAB0FE3EF535ABDE7681">
    <w:name w:val="122FDE7F6AFF41BAB0FE3EF535ABDE7681"/>
    <w:rsid w:val="00345CC1"/>
    <w:pPr>
      <w:spacing w:after="200" w:line="276" w:lineRule="auto"/>
    </w:pPr>
    <w:rPr>
      <w:rFonts w:ascii="Calibri" w:eastAsia="Calibri" w:hAnsi="Calibri" w:cs="Times New Roman"/>
      <w:lang w:eastAsia="en-US"/>
    </w:rPr>
  </w:style>
  <w:style w:type="paragraph" w:customStyle="1" w:styleId="C4D450C190CB4111A053EDAFECF3C84C81">
    <w:name w:val="C4D450C190CB4111A053EDAFECF3C84C81"/>
    <w:rsid w:val="00345CC1"/>
    <w:pPr>
      <w:spacing w:after="200" w:line="276" w:lineRule="auto"/>
    </w:pPr>
    <w:rPr>
      <w:rFonts w:ascii="Calibri" w:eastAsia="Calibri" w:hAnsi="Calibri" w:cs="Times New Roman"/>
      <w:lang w:eastAsia="en-US"/>
    </w:rPr>
  </w:style>
  <w:style w:type="paragraph" w:customStyle="1" w:styleId="94C6B3B2B0E045868C953F64EA9E0B2342">
    <w:name w:val="94C6B3B2B0E045868C953F64EA9E0B2342"/>
    <w:rsid w:val="00345CC1"/>
    <w:pPr>
      <w:spacing w:after="200" w:line="276" w:lineRule="auto"/>
    </w:pPr>
    <w:rPr>
      <w:rFonts w:ascii="Calibri" w:eastAsia="Calibri" w:hAnsi="Calibri" w:cs="Times New Roman"/>
      <w:lang w:eastAsia="en-US"/>
    </w:rPr>
  </w:style>
  <w:style w:type="paragraph" w:customStyle="1" w:styleId="205A775C746B41C8951B62D57D867CDC41">
    <w:name w:val="205A775C746B41C8951B62D57D867CDC41"/>
    <w:rsid w:val="00345CC1"/>
    <w:pPr>
      <w:spacing w:after="200" w:line="276" w:lineRule="auto"/>
    </w:pPr>
    <w:rPr>
      <w:rFonts w:ascii="Calibri" w:eastAsia="Calibri" w:hAnsi="Calibri" w:cs="Times New Roman"/>
      <w:lang w:eastAsia="en-US"/>
    </w:rPr>
  </w:style>
  <w:style w:type="paragraph" w:customStyle="1" w:styleId="8E54A024F637481482F5FD640B1639E276">
    <w:name w:val="8E54A024F637481482F5FD640B1639E276"/>
    <w:rsid w:val="00345CC1"/>
    <w:pPr>
      <w:spacing w:after="200" w:line="276" w:lineRule="auto"/>
    </w:pPr>
    <w:rPr>
      <w:rFonts w:ascii="Calibri" w:eastAsia="Calibri" w:hAnsi="Calibri" w:cs="Times New Roman"/>
      <w:lang w:eastAsia="en-US"/>
    </w:rPr>
  </w:style>
  <w:style w:type="paragraph" w:customStyle="1" w:styleId="ADF4CEE7EB694A168B8642ADBF4D613D56">
    <w:name w:val="ADF4CEE7EB694A168B8642ADBF4D613D56"/>
    <w:rsid w:val="00345CC1"/>
    <w:pPr>
      <w:spacing w:after="200" w:line="276" w:lineRule="auto"/>
    </w:pPr>
    <w:rPr>
      <w:rFonts w:ascii="Calibri" w:eastAsia="Calibri" w:hAnsi="Calibri" w:cs="Times New Roman"/>
      <w:lang w:eastAsia="en-US"/>
    </w:rPr>
  </w:style>
  <w:style w:type="paragraph" w:customStyle="1" w:styleId="0839279DE6924F9E8CDFF669AAD9FAFF76">
    <w:name w:val="0839279DE6924F9E8CDFF669AAD9FAFF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6">
    <w:name w:val="D91AEBD2F36D4052955229E0EEC8815B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6">
    <w:name w:val="B077712132354B74824A066717B40AB976"/>
    <w:rsid w:val="00345CC1"/>
    <w:pPr>
      <w:spacing w:after="200" w:line="276" w:lineRule="auto"/>
    </w:pPr>
    <w:rPr>
      <w:rFonts w:ascii="Calibri" w:eastAsia="Calibri" w:hAnsi="Calibri" w:cs="Times New Roman"/>
      <w:lang w:eastAsia="en-US"/>
    </w:rPr>
  </w:style>
  <w:style w:type="paragraph" w:customStyle="1" w:styleId="1F72AEB9EA3F4073AB6D7E6D9278C8CD76">
    <w:name w:val="1F72AEB9EA3F4073AB6D7E6D9278C8CD76"/>
    <w:rsid w:val="00345CC1"/>
    <w:pPr>
      <w:spacing w:after="200" w:line="276" w:lineRule="auto"/>
    </w:pPr>
    <w:rPr>
      <w:rFonts w:ascii="Calibri" w:eastAsia="Calibri" w:hAnsi="Calibri" w:cs="Times New Roman"/>
      <w:lang w:eastAsia="en-US"/>
    </w:rPr>
  </w:style>
  <w:style w:type="paragraph" w:customStyle="1" w:styleId="AE6AD8081A4B496FBAAB47EA5B141E2476">
    <w:name w:val="AE6AD8081A4B496FBAAB47EA5B141E2476"/>
    <w:rsid w:val="00345CC1"/>
    <w:pPr>
      <w:spacing w:after="200" w:line="276" w:lineRule="auto"/>
    </w:pPr>
    <w:rPr>
      <w:rFonts w:ascii="Calibri" w:eastAsia="Calibri" w:hAnsi="Calibri" w:cs="Times New Roman"/>
      <w:lang w:eastAsia="en-US"/>
    </w:rPr>
  </w:style>
  <w:style w:type="paragraph" w:customStyle="1" w:styleId="4F1F38248BED41C8982C0F502397203673">
    <w:name w:val="4F1F38248BED41C8982C0F502397203673"/>
    <w:rsid w:val="00F86B09"/>
    <w:pPr>
      <w:spacing w:after="200" w:line="276" w:lineRule="auto"/>
    </w:pPr>
    <w:rPr>
      <w:rFonts w:ascii="Calibri" w:eastAsia="Calibri" w:hAnsi="Calibri" w:cs="Times New Roman"/>
      <w:lang w:eastAsia="en-US"/>
    </w:rPr>
  </w:style>
  <w:style w:type="paragraph" w:customStyle="1" w:styleId="78B9829804E1459A815B3A8EFC635B2145">
    <w:name w:val="78B9829804E1459A815B3A8EFC635B2145"/>
    <w:rsid w:val="00F86B09"/>
    <w:pPr>
      <w:spacing w:after="200" w:line="276" w:lineRule="auto"/>
    </w:pPr>
    <w:rPr>
      <w:rFonts w:ascii="Calibri" w:eastAsia="Calibri" w:hAnsi="Calibri" w:cs="Times New Roman"/>
      <w:lang w:eastAsia="en-US"/>
    </w:rPr>
  </w:style>
  <w:style w:type="paragraph" w:customStyle="1" w:styleId="0BED9AF8342C49C48A56ED0F648ABBA081">
    <w:name w:val="0BED9AF8342C49C48A56ED0F648ABBA081"/>
    <w:rsid w:val="00F86B09"/>
    <w:pPr>
      <w:spacing w:after="200" w:line="276" w:lineRule="auto"/>
    </w:pPr>
    <w:rPr>
      <w:rFonts w:ascii="Calibri" w:eastAsia="Calibri" w:hAnsi="Calibri" w:cs="Times New Roman"/>
      <w:lang w:eastAsia="en-US"/>
    </w:rPr>
  </w:style>
  <w:style w:type="paragraph" w:customStyle="1" w:styleId="A97DAD74A18A40DEA37DC61A81AFF31383">
    <w:name w:val="A97DAD74A18A40DEA37DC61A81AFF31383"/>
    <w:rsid w:val="00F86B09"/>
    <w:pPr>
      <w:spacing w:after="200" w:line="276" w:lineRule="auto"/>
    </w:pPr>
    <w:rPr>
      <w:rFonts w:ascii="Calibri" w:eastAsia="Calibri" w:hAnsi="Calibri" w:cs="Times New Roman"/>
      <w:lang w:eastAsia="en-US"/>
    </w:rPr>
  </w:style>
  <w:style w:type="paragraph" w:customStyle="1" w:styleId="3BE8647908AD4EFCB32AFB857B5D585D83">
    <w:name w:val="3BE8647908AD4EFCB32AFB857B5D585D83"/>
    <w:rsid w:val="00F86B09"/>
    <w:pPr>
      <w:spacing w:after="200" w:line="276" w:lineRule="auto"/>
    </w:pPr>
    <w:rPr>
      <w:rFonts w:ascii="Calibri" w:eastAsia="Calibri" w:hAnsi="Calibri" w:cs="Times New Roman"/>
      <w:lang w:eastAsia="en-US"/>
    </w:rPr>
  </w:style>
  <w:style w:type="paragraph" w:customStyle="1" w:styleId="9D54654057B444ABB330CF534CAC8FAA83">
    <w:name w:val="9D54654057B444ABB330CF534CAC8FAA83"/>
    <w:rsid w:val="00F86B09"/>
    <w:pPr>
      <w:spacing w:after="200" w:line="276" w:lineRule="auto"/>
    </w:pPr>
    <w:rPr>
      <w:rFonts w:ascii="Calibri" w:eastAsia="Calibri" w:hAnsi="Calibri" w:cs="Times New Roman"/>
      <w:lang w:eastAsia="en-US"/>
    </w:rPr>
  </w:style>
  <w:style w:type="paragraph" w:customStyle="1" w:styleId="49F99230D8AF4460830E68B9A830722E46">
    <w:name w:val="49F99230D8AF4460830E68B9A830722E46"/>
    <w:rsid w:val="00F86B09"/>
    <w:pPr>
      <w:spacing w:after="200" w:line="276" w:lineRule="auto"/>
    </w:pPr>
    <w:rPr>
      <w:rFonts w:ascii="Calibri" w:eastAsia="Calibri" w:hAnsi="Calibri" w:cs="Times New Roman"/>
      <w:lang w:eastAsia="en-US"/>
    </w:rPr>
  </w:style>
  <w:style w:type="paragraph" w:customStyle="1" w:styleId="3F1F035ADA8F49E88326109BB22C516645">
    <w:name w:val="3F1F035ADA8F49E88326109BB22C516645"/>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5">
    <w:name w:val="CACC6B2F09BB4D60A22F6B5CA3544C2545"/>
    <w:rsid w:val="00F86B09"/>
    <w:pPr>
      <w:spacing w:after="200" w:line="276" w:lineRule="auto"/>
    </w:pPr>
    <w:rPr>
      <w:rFonts w:ascii="Calibri" w:eastAsia="Calibri" w:hAnsi="Calibri" w:cs="Times New Roman"/>
      <w:lang w:eastAsia="en-US"/>
    </w:rPr>
  </w:style>
  <w:style w:type="paragraph" w:customStyle="1" w:styleId="1D3140B6A4DF4D6B9E93FCA6904F69F345">
    <w:name w:val="1D3140B6A4DF4D6B9E93FCA6904F69F345"/>
    <w:rsid w:val="00F86B09"/>
    <w:pPr>
      <w:spacing w:after="200" w:line="276" w:lineRule="auto"/>
    </w:pPr>
    <w:rPr>
      <w:rFonts w:ascii="Calibri" w:eastAsia="Calibri" w:hAnsi="Calibri" w:cs="Times New Roman"/>
      <w:lang w:eastAsia="en-US"/>
    </w:rPr>
  </w:style>
  <w:style w:type="paragraph" w:customStyle="1" w:styleId="968CF2C708B84CC6BB2CD47D932B298045">
    <w:name w:val="968CF2C708B84CC6BB2CD47D932B298045"/>
    <w:rsid w:val="00F86B09"/>
    <w:pPr>
      <w:spacing w:after="200" w:line="276" w:lineRule="auto"/>
    </w:pPr>
    <w:rPr>
      <w:rFonts w:ascii="Calibri" w:eastAsia="Calibri" w:hAnsi="Calibri" w:cs="Times New Roman"/>
      <w:lang w:eastAsia="en-US"/>
    </w:rPr>
  </w:style>
  <w:style w:type="paragraph" w:customStyle="1" w:styleId="9742BFF291A54061BAF82192C5C6C7FF73">
    <w:name w:val="9742BFF291A54061BAF82192C5C6C7FF73"/>
    <w:rsid w:val="00F86B09"/>
    <w:pPr>
      <w:spacing w:after="200" w:line="276" w:lineRule="auto"/>
    </w:pPr>
    <w:rPr>
      <w:rFonts w:ascii="Calibri" w:eastAsia="Calibri" w:hAnsi="Calibri" w:cs="Times New Roman"/>
      <w:lang w:eastAsia="en-US"/>
    </w:rPr>
  </w:style>
  <w:style w:type="paragraph" w:customStyle="1" w:styleId="58DFB0DD020F4BC58694305AA0BD080A79">
    <w:name w:val="58DFB0DD020F4BC58694305AA0BD080A79"/>
    <w:rsid w:val="00F86B09"/>
    <w:pPr>
      <w:spacing w:after="200" w:line="276" w:lineRule="auto"/>
    </w:pPr>
    <w:rPr>
      <w:rFonts w:ascii="Calibri" w:eastAsia="Calibri" w:hAnsi="Calibri" w:cs="Times New Roman"/>
      <w:lang w:eastAsia="en-US"/>
    </w:rPr>
  </w:style>
  <w:style w:type="paragraph" w:customStyle="1" w:styleId="122FDE7F6AFF41BAB0FE3EF535ABDE7682">
    <w:name w:val="122FDE7F6AFF41BAB0FE3EF535ABDE7682"/>
    <w:rsid w:val="00F86B09"/>
    <w:pPr>
      <w:spacing w:after="200" w:line="276" w:lineRule="auto"/>
    </w:pPr>
    <w:rPr>
      <w:rFonts w:ascii="Calibri" w:eastAsia="Calibri" w:hAnsi="Calibri" w:cs="Times New Roman"/>
      <w:lang w:eastAsia="en-US"/>
    </w:rPr>
  </w:style>
  <w:style w:type="paragraph" w:customStyle="1" w:styleId="C4D450C190CB4111A053EDAFECF3C84C82">
    <w:name w:val="C4D450C190CB4111A053EDAFECF3C84C82"/>
    <w:rsid w:val="00F86B09"/>
    <w:pPr>
      <w:spacing w:after="200" w:line="276" w:lineRule="auto"/>
    </w:pPr>
    <w:rPr>
      <w:rFonts w:ascii="Calibri" w:eastAsia="Calibri" w:hAnsi="Calibri" w:cs="Times New Roman"/>
      <w:lang w:eastAsia="en-US"/>
    </w:rPr>
  </w:style>
  <w:style w:type="paragraph" w:customStyle="1" w:styleId="94C6B3B2B0E045868C953F64EA9E0B2343">
    <w:name w:val="94C6B3B2B0E045868C953F64EA9E0B2343"/>
    <w:rsid w:val="00F86B09"/>
    <w:pPr>
      <w:spacing w:after="200" w:line="276" w:lineRule="auto"/>
    </w:pPr>
    <w:rPr>
      <w:rFonts w:ascii="Calibri" w:eastAsia="Calibri" w:hAnsi="Calibri" w:cs="Times New Roman"/>
      <w:lang w:eastAsia="en-US"/>
    </w:rPr>
  </w:style>
  <w:style w:type="paragraph" w:customStyle="1" w:styleId="205A775C746B41C8951B62D57D867CDC42">
    <w:name w:val="205A775C746B41C8951B62D57D867CDC42"/>
    <w:rsid w:val="00F86B09"/>
    <w:pPr>
      <w:spacing w:after="200" w:line="276" w:lineRule="auto"/>
    </w:pPr>
    <w:rPr>
      <w:rFonts w:ascii="Calibri" w:eastAsia="Calibri" w:hAnsi="Calibri" w:cs="Times New Roman"/>
      <w:lang w:eastAsia="en-US"/>
    </w:rPr>
  </w:style>
  <w:style w:type="paragraph" w:customStyle="1" w:styleId="8E54A024F637481482F5FD640B1639E277">
    <w:name w:val="8E54A024F637481482F5FD640B1639E277"/>
    <w:rsid w:val="00F86B09"/>
    <w:pPr>
      <w:spacing w:after="200" w:line="276" w:lineRule="auto"/>
    </w:pPr>
    <w:rPr>
      <w:rFonts w:ascii="Calibri" w:eastAsia="Calibri" w:hAnsi="Calibri" w:cs="Times New Roman"/>
      <w:lang w:eastAsia="en-US"/>
    </w:rPr>
  </w:style>
  <w:style w:type="paragraph" w:customStyle="1" w:styleId="ADF4CEE7EB694A168B8642ADBF4D613D57">
    <w:name w:val="ADF4CEE7EB694A168B8642ADBF4D613D57"/>
    <w:rsid w:val="00F86B09"/>
    <w:pPr>
      <w:spacing w:after="200" w:line="276" w:lineRule="auto"/>
    </w:pPr>
    <w:rPr>
      <w:rFonts w:ascii="Calibri" w:eastAsia="Calibri" w:hAnsi="Calibri" w:cs="Times New Roman"/>
      <w:lang w:eastAsia="en-US"/>
    </w:rPr>
  </w:style>
  <w:style w:type="paragraph" w:customStyle="1" w:styleId="0839279DE6924F9E8CDFF669AAD9FAFF77">
    <w:name w:val="0839279DE6924F9E8CDFF669AAD9FAFF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7">
    <w:name w:val="D91AEBD2F36D4052955229E0EEC8815B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7">
    <w:name w:val="B077712132354B74824A066717B40AB977"/>
    <w:rsid w:val="00F86B09"/>
    <w:pPr>
      <w:spacing w:after="200" w:line="276" w:lineRule="auto"/>
    </w:pPr>
    <w:rPr>
      <w:rFonts w:ascii="Calibri" w:eastAsia="Calibri" w:hAnsi="Calibri" w:cs="Times New Roman"/>
      <w:lang w:eastAsia="en-US"/>
    </w:rPr>
  </w:style>
  <w:style w:type="paragraph" w:customStyle="1" w:styleId="1F72AEB9EA3F4073AB6D7E6D9278C8CD77">
    <w:name w:val="1F72AEB9EA3F4073AB6D7E6D9278C8CD77"/>
    <w:rsid w:val="00F86B09"/>
    <w:pPr>
      <w:spacing w:after="200" w:line="276" w:lineRule="auto"/>
    </w:pPr>
    <w:rPr>
      <w:rFonts w:ascii="Calibri" w:eastAsia="Calibri" w:hAnsi="Calibri" w:cs="Times New Roman"/>
      <w:lang w:eastAsia="en-US"/>
    </w:rPr>
  </w:style>
  <w:style w:type="paragraph" w:customStyle="1" w:styleId="AE6AD8081A4B496FBAAB47EA5B141E2477">
    <w:name w:val="AE6AD8081A4B496FBAAB47EA5B141E2477"/>
    <w:rsid w:val="00F86B09"/>
    <w:pPr>
      <w:spacing w:after="200" w:line="276" w:lineRule="auto"/>
    </w:pPr>
    <w:rPr>
      <w:rFonts w:ascii="Calibri" w:eastAsia="Calibri" w:hAnsi="Calibri" w:cs="Times New Roman"/>
      <w:lang w:eastAsia="en-US"/>
    </w:rPr>
  </w:style>
  <w:style w:type="paragraph" w:customStyle="1" w:styleId="4F1F38248BED41C8982C0F502397203674">
    <w:name w:val="4F1F38248BED41C8982C0F502397203674"/>
    <w:rsid w:val="004B7780"/>
    <w:pPr>
      <w:spacing w:after="200" w:line="276" w:lineRule="auto"/>
    </w:pPr>
    <w:rPr>
      <w:rFonts w:ascii="Calibri" w:eastAsia="Calibri" w:hAnsi="Calibri" w:cs="Times New Roman"/>
      <w:lang w:eastAsia="en-US"/>
    </w:rPr>
  </w:style>
  <w:style w:type="paragraph" w:customStyle="1" w:styleId="78B9829804E1459A815B3A8EFC635B2146">
    <w:name w:val="78B9829804E1459A815B3A8EFC635B2146"/>
    <w:rsid w:val="004B7780"/>
    <w:pPr>
      <w:spacing w:after="200" w:line="276" w:lineRule="auto"/>
    </w:pPr>
    <w:rPr>
      <w:rFonts w:ascii="Calibri" w:eastAsia="Calibri" w:hAnsi="Calibri" w:cs="Times New Roman"/>
      <w:lang w:eastAsia="en-US"/>
    </w:rPr>
  </w:style>
  <w:style w:type="paragraph" w:customStyle="1" w:styleId="0BED9AF8342C49C48A56ED0F648ABBA082">
    <w:name w:val="0BED9AF8342C49C48A56ED0F648ABBA082"/>
    <w:rsid w:val="004B7780"/>
    <w:pPr>
      <w:spacing w:after="200" w:line="276" w:lineRule="auto"/>
    </w:pPr>
    <w:rPr>
      <w:rFonts w:ascii="Calibri" w:eastAsia="Calibri" w:hAnsi="Calibri" w:cs="Times New Roman"/>
      <w:lang w:eastAsia="en-US"/>
    </w:rPr>
  </w:style>
  <w:style w:type="paragraph" w:customStyle="1" w:styleId="A97DAD74A18A40DEA37DC61A81AFF31384">
    <w:name w:val="A97DAD74A18A40DEA37DC61A81AFF31384"/>
    <w:rsid w:val="004B7780"/>
    <w:pPr>
      <w:spacing w:after="200" w:line="276" w:lineRule="auto"/>
    </w:pPr>
    <w:rPr>
      <w:rFonts w:ascii="Calibri" w:eastAsia="Calibri" w:hAnsi="Calibri" w:cs="Times New Roman"/>
      <w:lang w:eastAsia="en-US"/>
    </w:rPr>
  </w:style>
  <w:style w:type="paragraph" w:customStyle="1" w:styleId="3BE8647908AD4EFCB32AFB857B5D585D84">
    <w:name w:val="3BE8647908AD4EFCB32AFB857B5D585D84"/>
    <w:rsid w:val="004B7780"/>
    <w:pPr>
      <w:spacing w:after="200" w:line="276" w:lineRule="auto"/>
    </w:pPr>
    <w:rPr>
      <w:rFonts w:ascii="Calibri" w:eastAsia="Calibri" w:hAnsi="Calibri" w:cs="Times New Roman"/>
      <w:lang w:eastAsia="en-US"/>
    </w:rPr>
  </w:style>
  <w:style w:type="paragraph" w:customStyle="1" w:styleId="9D54654057B444ABB330CF534CAC8FAA84">
    <w:name w:val="9D54654057B444ABB330CF534CAC8FAA84"/>
    <w:rsid w:val="004B7780"/>
    <w:pPr>
      <w:spacing w:after="200" w:line="276" w:lineRule="auto"/>
    </w:pPr>
    <w:rPr>
      <w:rFonts w:ascii="Calibri" w:eastAsia="Calibri" w:hAnsi="Calibri" w:cs="Times New Roman"/>
      <w:lang w:eastAsia="en-US"/>
    </w:rPr>
  </w:style>
  <w:style w:type="paragraph" w:customStyle="1" w:styleId="49F99230D8AF4460830E68B9A830722E47">
    <w:name w:val="49F99230D8AF4460830E68B9A830722E47"/>
    <w:rsid w:val="004B7780"/>
    <w:pPr>
      <w:spacing w:after="200" w:line="276" w:lineRule="auto"/>
    </w:pPr>
    <w:rPr>
      <w:rFonts w:ascii="Calibri" w:eastAsia="Calibri" w:hAnsi="Calibri" w:cs="Times New Roman"/>
      <w:lang w:eastAsia="en-US"/>
    </w:rPr>
  </w:style>
  <w:style w:type="paragraph" w:customStyle="1" w:styleId="3F1F035ADA8F49E88326109BB22C516646">
    <w:name w:val="3F1F035ADA8F49E88326109BB22C516646"/>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6">
    <w:name w:val="CACC6B2F09BB4D60A22F6B5CA3544C2546"/>
    <w:rsid w:val="004B7780"/>
    <w:pPr>
      <w:spacing w:after="200" w:line="276" w:lineRule="auto"/>
    </w:pPr>
    <w:rPr>
      <w:rFonts w:ascii="Calibri" w:eastAsia="Calibri" w:hAnsi="Calibri" w:cs="Times New Roman"/>
      <w:lang w:eastAsia="en-US"/>
    </w:rPr>
  </w:style>
  <w:style w:type="paragraph" w:customStyle="1" w:styleId="1D3140B6A4DF4D6B9E93FCA6904F69F346">
    <w:name w:val="1D3140B6A4DF4D6B9E93FCA6904F69F346"/>
    <w:rsid w:val="004B7780"/>
    <w:pPr>
      <w:spacing w:after="200" w:line="276" w:lineRule="auto"/>
    </w:pPr>
    <w:rPr>
      <w:rFonts w:ascii="Calibri" w:eastAsia="Calibri" w:hAnsi="Calibri" w:cs="Times New Roman"/>
      <w:lang w:eastAsia="en-US"/>
    </w:rPr>
  </w:style>
  <w:style w:type="paragraph" w:customStyle="1" w:styleId="968CF2C708B84CC6BB2CD47D932B298046">
    <w:name w:val="968CF2C708B84CC6BB2CD47D932B298046"/>
    <w:rsid w:val="004B7780"/>
    <w:pPr>
      <w:spacing w:after="200" w:line="276" w:lineRule="auto"/>
    </w:pPr>
    <w:rPr>
      <w:rFonts w:ascii="Calibri" w:eastAsia="Calibri" w:hAnsi="Calibri" w:cs="Times New Roman"/>
      <w:lang w:eastAsia="en-US"/>
    </w:rPr>
  </w:style>
  <w:style w:type="paragraph" w:customStyle="1" w:styleId="9742BFF291A54061BAF82192C5C6C7FF74">
    <w:name w:val="9742BFF291A54061BAF82192C5C6C7FF74"/>
    <w:rsid w:val="004B7780"/>
    <w:pPr>
      <w:spacing w:after="200" w:line="276" w:lineRule="auto"/>
    </w:pPr>
    <w:rPr>
      <w:rFonts w:ascii="Calibri" w:eastAsia="Calibri" w:hAnsi="Calibri" w:cs="Times New Roman"/>
      <w:lang w:eastAsia="en-US"/>
    </w:rPr>
  </w:style>
  <w:style w:type="paragraph" w:customStyle="1" w:styleId="58DFB0DD020F4BC58694305AA0BD080A80">
    <w:name w:val="58DFB0DD020F4BC58694305AA0BD080A80"/>
    <w:rsid w:val="004B7780"/>
    <w:pPr>
      <w:spacing w:after="200" w:line="276" w:lineRule="auto"/>
    </w:pPr>
    <w:rPr>
      <w:rFonts w:ascii="Calibri" w:eastAsia="Calibri" w:hAnsi="Calibri" w:cs="Times New Roman"/>
      <w:lang w:eastAsia="en-US"/>
    </w:rPr>
  </w:style>
  <w:style w:type="paragraph" w:customStyle="1" w:styleId="122FDE7F6AFF41BAB0FE3EF535ABDE7683">
    <w:name w:val="122FDE7F6AFF41BAB0FE3EF535ABDE7683"/>
    <w:rsid w:val="004B7780"/>
    <w:pPr>
      <w:spacing w:after="200" w:line="276" w:lineRule="auto"/>
    </w:pPr>
    <w:rPr>
      <w:rFonts w:ascii="Calibri" w:eastAsia="Calibri" w:hAnsi="Calibri" w:cs="Times New Roman"/>
      <w:lang w:eastAsia="en-US"/>
    </w:rPr>
  </w:style>
  <w:style w:type="paragraph" w:customStyle="1" w:styleId="C4D450C190CB4111A053EDAFECF3C84C83">
    <w:name w:val="C4D450C190CB4111A053EDAFECF3C84C83"/>
    <w:rsid w:val="004B7780"/>
    <w:pPr>
      <w:spacing w:after="200" w:line="276" w:lineRule="auto"/>
    </w:pPr>
    <w:rPr>
      <w:rFonts w:ascii="Calibri" w:eastAsia="Calibri" w:hAnsi="Calibri" w:cs="Times New Roman"/>
      <w:lang w:eastAsia="en-US"/>
    </w:rPr>
  </w:style>
  <w:style w:type="paragraph" w:customStyle="1" w:styleId="94C6B3B2B0E045868C953F64EA9E0B2344">
    <w:name w:val="94C6B3B2B0E045868C953F64EA9E0B2344"/>
    <w:rsid w:val="004B7780"/>
    <w:pPr>
      <w:spacing w:after="200" w:line="276" w:lineRule="auto"/>
    </w:pPr>
    <w:rPr>
      <w:rFonts w:ascii="Calibri" w:eastAsia="Calibri" w:hAnsi="Calibri" w:cs="Times New Roman"/>
      <w:lang w:eastAsia="en-US"/>
    </w:rPr>
  </w:style>
  <w:style w:type="paragraph" w:customStyle="1" w:styleId="205A775C746B41C8951B62D57D867CDC43">
    <w:name w:val="205A775C746B41C8951B62D57D867CDC43"/>
    <w:rsid w:val="004B7780"/>
    <w:pPr>
      <w:spacing w:after="200" w:line="276" w:lineRule="auto"/>
    </w:pPr>
    <w:rPr>
      <w:rFonts w:ascii="Calibri" w:eastAsia="Calibri" w:hAnsi="Calibri" w:cs="Times New Roman"/>
      <w:lang w:eastAsia="en-US"/>
    </w:rPr>
  </w:style>
  <w:style w:type="paragraph" w:customStyle="1" w:styleId="8E54A024F637481482F5FD640B1639E278">
    <w:name w:val="8E54A024F637481482F5FD640B1639E278"/>
    <w:rsid w:val="004B7780"/>
    <w:pPr>
      <w:spacing w:after="200" w:line="276" w:lineRule="auto"/>
    </w:pPr>
    <w:rPr>
      <w:rFonts w:ascii="Calibri" w:eastAsia="Calibri" w:hAnsi="Calibri" w:cs="Times New Roman"/>
      <w:lang w:eastAsia="en-US"/>
    </w:rPr>
  </w:style>
  <w:style w:type="paragraph" w:customStyle="1" w:styleId="ADF4CEE7EB694A168B8642ADBF4D613D58">
    <w:name w:val="ADF4CEE7EB694A168B8642ADBF4D613D58"/>
    <w:rsid w:val="004B7780"/>
    <w:pPr>
      <w:spacing w:after="200" w:line="276" w:lineRule="auto"/>
    </w:pPr>
    <w:rPr>
      <w:rFonts w:ascii="Calibri" w:eastAsia="Calibri" w:hAnsi="Calibri" w:cs="Times New Roman"/>
      <w:lang w:eastAsia="en-US"/>
    </w:rPr>
  </w:style>
  <w:style w:type="paragraph" w:customStyle="1" w:styleId="0839279DE6924F9E8CDFF669AAD9FAFF78">
    <w:name w:val="0839279DE6924F9E8CDFF669AAD9FAFF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8">
    <w:name w:val="D91AEBD2F36D4052955229E0EEC8815B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8">
    <w:name w:val="B077712132354B74824A066717B40AB978"/>
    <w:rsid w:val="004B7780"/>
    <w:pPr>
      <w:spacing w:after="200" w:line="276" w:lineRule="auto"/>
    </w:pPr>
    <w:rPr>
      <w:rFonts w:ascii="Calibri" w:eastAsia="Calibri" w:hAnsi="Calibri" w:cs="Times New Roman"/>
      <w:lang w:eastAsia="en-US"/>
    </w:rPr>
  </w:style>
  <w:style w:type="paragraph" w:customStyle="1" w:styleId="1F72AEB9EA3F4073AB6D7E6D9278C8CD78">
    <w:name w:val="1F72AEB9EA3F4073AB6D7E6D9278C8CD78"/>
    <w:rsid w:val="004B7780"/>
    <w:pPr>
      <w:spacing w:after="200" w:line="276" w:lineRule="auto"/>
    </w:pPr>
    <w:rPr>
      <w:rFonts w:ascii="Calibri" w:eastAsia="Calibri" w:hAnsi="Calibri" w:cs="Times New Roman"/>
      <w:lang w:eastAsia="en-US"/>
    </w:rPr>
  </w:style>
  <w:style w:type="paragraph" w:customStyle="1" w:styleId="AE6AD8081A4B496FBAAB47EA5B141E2478">
    <w:name w:val="AE6AD8081A4B496FBAAB47EA5B141E2478"/>
    <w:rsid w:val="004B7780"/>
    <w:pPr>
      <w:spacing w:after="200" w:line="276" w:lineRule="auto"/>
    </w:pPr>
    <w:rPr>
      <w:rFonts w:ascii="Calibri" w:eastAsia="Calibri" w:hAnsi="Calibri" w:cs="Times New Roman"/>
      <w:lang w:eastAsia="en-US"/>
    </w:rPr>
  </w:style>
  <w:style w:type="paragraph" w:customStyle="1" w:styleId="4F1F38248BED41C8982C0F502397203675">
    <w:name w:val="4F1F38248BED41C8982C0F502397203675"/>
    <w:rsid w:val="00B86679"/>
    <w:pPr>
      <w:spacing w:after="200" w:line="276" w:lineRule="auto"/>
    </w:pPr>
    <w:rPr>
      <w:rFonts w:ascii="Calibri" w:eastAsia="Calibri" w:hAnsi="Calibri" w:cs="Times New Roman"/>
      <w:lang w:eastAsia="en-US"/>
    </w:rPr>
  </w:style>
  <w:style w:type="paragraph" w:customStyle="1" w:styleId="78B9829804E1459A815B3A8EFC635B2147">
    <w:name w:val="78B9829804E1459A815B3A8EFC635B2147"/>
    <w:rsid w:val="00B86679"/>
    <w:pPr>
      <w:spacing w:after="200" w:line="276" w:lineRule="auto"/>
    </w:pPr>
    <w:rPr>
      <w:rFonts w:ascii="Calibri" w:eastAsia="Calibri" w:hAnsi="Calibri" w:cs="Times New Roman"/>
      <w:lang w:eastAsia="en-US"/>
    </w:rPr>
  </w:style>
  <w:style w:type="paragraph" w:customStyle="1" w:styleId="0BED9AF8342C49C48A56ED0F648ABBA083">
    <w:name w:val="0BED9AF8342C49C48A56ED0F648ABBA083"/>
    <w:rsid w:val="00B86679"/>
    <w:pPr>
      <w:spacing w:after="200" w:line="276" w:lineRule="auto"/>
    </w:pPr>
    <w:rPr>
      <w:rFonts w:ascii="Calibri" w:eastAsia="Calibri" w:hAnsi="Calibri" w:cs="Times New Roman"/>
      <w:lang w:eastAsia="en-US"/>
    </w:rPr>
  </w:style>
  <w:style w:type="paragraph" w:customStyle="1" w:styleId="A97DAD74A18A40DEA37DC61A81AFF31385">
    <w:name w:val="A97DAD74A18A40DEA37DC61A81AFF31385"/>
    <w:rsid w:val="00B86679"/>
    <w:pPr>
      <w:spacing w:after="200" w:line="276" w:lineRule="auto"/>
    </w:pPr>
    <w:rPr>
      <w:rFonts w:ascii="Calibri" w:eastAsia="Calibri" w:hAnsi="Calibri" w:cs="Times New Roman"/>
      <w:lang w:eastAsia="en-US"/>
    </w:rPr>
  </w:style>
  <w:style w:type="paragraph" w:customStyle="1" w:styleId="3BE8647908AD4EFCB32AFB857B5D585D85">
    <w:name w:val="3BE8647908AD4EFCB32AFB857B5D585D85"/>
    <w:rsid w:val="00B86679"/>
    <w:pPr>
      <w:spacing w:after="200" w:line="276" w:lineRule="auto"/>
    </w:pPr>
    <w:rPr>
      <w:rFonts w:ascii="Calibri" w:eastAsia="Calibri" w:hAnsi="Calibri" w:cs="Times New Roman"/>
      <w:lang w:eastAsia="en-US"/>
    </w:rPr>
  </w:style>
  <w:style w:type="paragraph" w:customStyle="1" w:styleId="9D54654057B444ABB330CF534CAC8FAA85">
    <w:name w:val="9D54654057B444ABB330CF534CAC8FAA85"/>
    <w:rsid w:val="00B86679"/>
    <w:pPr>
      <w:spacing w:after="200" w:line="276" w:lineRule="auto"/>
    </w:pPr>
    <w:rPr>
      <w:rFonts w:ascii="Calibri" w:eastAsia="Calibri" w:hAnsi="Calibri" w:cs="Times New Roman"/>
      <w:lang w:eastAsia="en-US"/>
    </w:rPr>
  </w:style>
  <w:style w:type="paragraph" w:customStyle="1" w:styleId="49F99230D8AF4460830E68B9A830722E48">
    <w:name w:val="49F99230D8AF4460830E68B9A830722E48"/>
    <w:rsid w:val="00B86679"/>
    <w:pPr>
      <w:spacing w:after="200" w:line="276" w:lineRule="auto"/>
    </w:pPr>
    <w:rPr>
      <w:rFonts w:ascii="Calibri" w:eastAsia="Calibri" w:hAnsi="Calibri" w:cs="Times New Roman"/>
      <w:lang w:eastAsia="en-US"/>
    </w:rPr>
  </w:style>
  <w:style w:type="paragraph" w:customStyle="1" w:styleId="3F1F035ADA8F49E88326109BB22C516647">
    <w:name w:val="3F1F035ADA8F49E88326109BB22C516647"/>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7">
    <w:name w:val="CACC6B2F09BB4D60A22F6B5CA3544C2547"/>
    <w:rsid w:val="00B86679"/>
    <w:pPr>
      <w:spacing w:after="200" w:line="276" w:lineRule="auto"/>
    </w:pPr>
    <w:rPr>
      <w:rFonts w:ascii="Calibri" w:eastAsia="Calibri" w:hAnsi="Calibri" w:cs="Times New Roman"/>
      <w:lang w:eastAsia="en-US"/>
    </w:rPr>
  </w:style>
  <w:style w:type="paragraph" w:customStyle="1" w:styleId="1D3140B6A4DF4D6B9E93FCA6904F69F347">
    <w:name w:val="1D3140B6A4DF4D6B9E93FCA6904F69F347"/>
    <w:rsid w:val="00B86679"/>
    <w:pPr>
      <w:spacing w:after="200" w:line="276" w:lineRule="auto"/>
    </w:pPr>
    <w:rPr>
      <w:rFonts w:ascii="Calibri" w:eastAsia="Calibri" w:hAnsi="Calibri" w:cs="Times New Roman"/>
      <w:lang w:eastAsia="en-US"/>
    </w:rPr>
  </w:style>
  <w:style w:type="paragraph" w:customStyle="1" w:styleId="968CF2C708B84CC6BB2CD47D932B298047">
    <w:name w:val="968CF2C708B84CC6BB2CD47D932B298047"/>
    <w:rsid w:val="00B86679"/>
    <w:pPr>
      <w:spacing w:after="200" w:line="276" w:lineRule="auto"/>
    </w:pPr>
    <w:rPr>
      <w:rFonts w:ascii="Calibri" w:eastAsia="Calibri" w:hAnsi="Calibri" w:cs="Times New Roman"/>
      <w:lang w:eastAsia="en-US"/>
    </w:rPr>
  </w:style>
  <w:style w:type="paragraph" w:customStyle="1" w:styleId="9742BFF291A54061BAF82192C5C6C7FF75">
    <w:name w:val="9742BFF291A54061BAF82192C5C6C7FF75"/>
    <w:rsid w:val="00B86679"/>
    <w:pPr>
      <w:spacing w:after="200" w:line="276" w:lineRule="auto"/>
    </w:pPr>
    <w:rPr>
      <w:rFonts w:ascii="Calibri" w:eastAsia="Calibri" w:hAnsi="Calibri" w:cs="Times New Roman"/>
      <w:lang w:eastAsia="en-US"/>
    </w:rPr>
  </w:style>
  <w:style w:type="paragraph" w:customStyle="1" w:styleId="58DFB0DD020F4BC58694305AA0BD080A81">
    <w:name w:val="58DFB0DD020F4BC58694305AA0BD080A81"/>
    <w:rsid w:val="00B86679"/>
    <w:pPr>
      <w:spacing w:after="200" w:line="276" w:lineRule="auto"/>
    </w:pPr>
    <w:rPr>
      <w:rFonts w:ascii="Calibri" w:eastAsia="Calibri" w:hAnsi="Calibri" w:cs="Times New Roman"/>
      <w:lang w:eastAsia="en-US"/>
    </w:rPr>
  </w:style>
  <w:style w:type="paragraph" w:customStyle="1" w:styleId="122FDE7F6AFF41BAB0FE3EF535ABDE7684">
    <w:name w:val="122FDE7F6AFF41BAB0FE3EF535ABDE7684"/>
    <w:rsid w:val="00B86679"/>
    <w:pPr>
      <w:spacing w:after="200" w:line="276" w:lineRule="auto"/>
    </w:pPr>
    <w:rPr>
      <w:rFonts w:ascii="Calibri" w:eastAsia="Calibri" w:hAnsi="Calibri" w:cs="Times New Roman"/>
      <w:lang w:eastAsia="en-US"/>
    </w:rPr>
  </w:style>
  <w:style w:type="paragraph" w:customStyle="1" w:styleId="C4D450C190CB4111A053EDAFECF3C84C84">
    <w:name w:val="C4D450C190CB4111A053EDAFECF3C84C84"/>
    <w:rsid w:val="00B86679"/>
    <w:pPr>
      <w:spacing w:after="200" w:line="276" w:lineRule="auto"/>
    </w:pPr>
    <w:rPr>
      <w:rFonts w:ascii="Calibri" w:eastAsia="Calibri" w:hAnsi="Calibri" w:cs="Times New Roman"/>
      <w:lang w:eastAsia="en-US"/>
    </w:rPr>
  </w:style>
  <w:style w:type="paragraph" w:customStyle="1" w:styleId="94C6B3B2B0E045868C953F64EA9E0B2345">
    <w:name w:val="94C6B3B2B0E045868C953F64EA9E0B2345"/>
    <w:rsid w:val="00B86679"/>
    <w:pPr>
      <w:spacing w:after="200" w:line="276" w:lineRule="auto"/>
    </w:pPr>
    <w:rPr>
      <w:rFonts w:ascii="Calibri" w:eastAsia="Calibri" w:hAnsi="Calibri" w:cs="Times New Roman"/>
      <w:lang w:eastAsia="en-US"/>
    </w:rPr>
  </w:style>
  <w:style w:type="paragraph" w:customStyle="1" w:styleId="205A775C746B41C8951B62D57D867CDC44">
    <w:name w:val="205A775C746B41C8951B62D57D867CDC44"/>
    <w:rsid w:val="00B86679"/>
    <w:pPr>
      <w:spacing w:after="200" w:line="276" w:lineRule="auto"/>
    </w:pPr>
    <w:rPr>
      <w:rFonts w:ascii="Calibri" w:eastAsia="Calibri" w:hAnsi="Calibri" w:cs="Times New Roman"/>
      <w:lang w:eastAsia="en-US"/>
    </w:rPr>
  </w:style>
  <w:style w:type="paragraph" w:customStyle="1" w:styleId="8E54A024F637481482F5FD640B1639E279">
    <w:name w:val="8E54A024F637481482F5FD640B1639E279"/>
    <w:rsid w:val="00B86679"/>
    <w:pPr>
      <w:spacing w:after="200" w:line="276" w:lineRule="auto"/>
    </w:pPr>
    <w:rPr>
      <w:rFonts w:ascii="Calibri" w:eastAsia="Calibri" w:hAnsi="Calibri" w:cs="Times New Roman"/>
      <w:lang w:eastAsia="en-US"/>
    </w:rPr>
  </w:style>
  <w:style w:type="paragraph" w:customStyle="1" w:styleId="ADF4CEE7EB694A168B8642ADBF4D613D59">
    <w:name w:val="ADF4CEE7EB694A168B8642ADBF4D613D59"/>
    <w:rsid w:val="00B86679"/>
    <w:pPr>
      <w:spacing w:after="200" w:line="276" w:lineRule="auto"/>
    </w:pPr>
    <w:rPr>
      <w:rFonts w:ascii="Calibri" w:eastAsia="Calibri" w:hAnsi="Calibri" w:cs="Times New Roman"/>
      <w:lang w:eastAsia="en-US"/>
    </w:rPr>
  </w:style>
  <w:style w:type="paragraph" w:customStyle="1" w:styleId="0839279DE6924F9E8CDFF669AAD9FAFF79">
    <w:name w:val="0839279DE6924F9E8CDFF669AAD9FAFF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9">
    <w:name w:val="D91AEBD2F36D4052955229E0EEC8815B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9">
    <w:name w:val="B077712132354B74824A066717B40AB979"/>
    <w:rsid w:val="00B86679"/>
    <w:pPr>
      <w:spacing w:after="200" w:line="276" w:lineRule="auto"/>
    </w:pPr>
    <w:rPr>
      <w:rFonts w:ascii="Calibri" w:eastAsia="Calibri" w:hAnsi="Calibri" w:cs="Times New Roman"/>
      <w:lang w:eastAsia="en-US"/>
    </w:rPr>
  </w:style>
  <w:style w:type="paragraph" w:customStyle="1" w:styleId="1F72AEB9EA3F4073AB6D7E6D9278C8CD79">
    <w:name w:val="1F72AEB9EA3F4073AB6D7E6D9278C8CD79"/>
    <w:rsid w:val="00B86679"/>
    <w:pPr>
      <w:spacing w:after="200" w:line="276" w:lineRule="auto"/>
    </w:pPr>
    <w:rPr>
      <w:rFonts w:ascii="Calibri" w:eastAsia="Calibri" w:hAnsi="Calibri" w:cs="Times New Roman"/>
      <w:lang w:eastAsia="en-US"/>
    </w:rPr>
  </w:style>
  <w:style w:type="paragraph" w:customStyle="1" w:styleId="AE6AD8081A4B496FBAAB47EA5B141E2479">
    <w:name w:val="AE6AD8081A4B496FBAAB47EA5B141E2479"/>
    <w:rsid w:val="00B86679"/>
    <w:pPr>
      <w:spacing w:after="200" w:line="276" w:lineRule="auto"/>
    </w:pPr>
    <w:rPr>
      <w:rFonts w:ascii="Calibri" w:eastAsia="Calibri" w:hAnsi="Calibri" w:cs="Times New Roman"/>
      <w:lang w:eastAsia="en-US"/>
    </w:rPr>
  </w:style>
  <w:style w:type="paragraph" w:customStyle="1" w:styleId="4F1F38248BED41C8982C0F502397203676">
    <w:name w:val="4F1F38248BED41C8982C0F502397203676"/>
    <w:rsid w:val="00A97FD4"/>
    <w:pPr>
      <w:spacing w:after="200" w:line="276" w:lineRule="auto"/>
    </w:pPr>
    <w:rPr>
      <w:rFonts w:ascii="Calibri" w:eastAsia="Calibri" w:hAnsi="Calibri" w:cs="Times New Roman"/>
      <w:lang w:eastAsia="en-US"/>
    </w:rPr>
  </w:style>
  <w:style w:type="paragraph" w:customStyle="1" w:styleId="78B9829804E1459A815B3A8EFC635B2148">
    <w:name w:val="78B9829804E1459A815B3A8EFC635B2148"/>
    <w:rsid w:val="00A97FD4"/>
    <w:pPr>
      <w:spacing w:after="200" w:line="276" w:lineRule="auto"/>
    </w:pPr>
    <w:rPr>
      <w:rFonts w:ascii="Calibri" w:eastAsia="Calibri" w:hAnsi="Calibri" w:cs="Times New Roman"/>
      <w:lang w:eastAsia="en-US"/>
    </w:rPr>
  </w:style>
  <w:style w:type="paragraph" w:customStyle="1" w:styleId="0BED9AF8342C49C48A56ED0F648ABBA084">
    <w:name w:val="0BED9AF8342C49C48A56ED0F648ABBA084"/>
    <w:rsid w:val="00A97FD4"/>
    <w:pPr>
      <w:spacing w:after="200" w:line="276" w:lineRule="auto"/>
    </w:pPr>
    <w:rPr>
      <w:rFonts w:ascii="Calibri" w:eastAsia="Calibri" w:hAnsi="Calibri" w:cs="Times New Roman"/>
      <w:lang w:eastAsia="en-US"/>
    </w:rPr>
  </w:style>
  <w:style w:type="paragraph" w:customStyle="1" w:styleId="A97DAD74A18A40DEA37DC61A81AFF31386">
    <w:name w:val="A97DAD74A18A40DEA37DC61A81AFF31386"/>
    <w:rsid w:val="00A97FD4"/>
    <w:pPr>
      <w:spacing w:after="200" w:line="276" w:lineRule="auto"/>
    </w:pPr>
    <w:rPr>
      <w:rFonts w:ascii="Calibri" w:eastAsia="Calibri" w:hAnsi="Calibri" w:cs="Times New Roman"/>
      <w:lang w:eastAsia="en-US"/>
    </w:rPr>
  </w:style>
  <w:style w:type="paragraph" w:customStyle="1" w:styleId="3BE8647908AD4EFCB32AFB857B5D585D86">
    <w:name w:val="3BE8647908AD4EFCB32AFB857B5D585D86"/>
    <w:rsid w:val="00A97FD4"/>
    <w:pPr>
      <w:spacing w:after="200" w:line="276" w:lineRule="auto"/>
    </w:pPr>
    <w:rPr>
      <w:rFonts w:ascii="Calibri" w:eastAsia="Calibri" w:hAnsi="Calibri" w:cs="Times New Roman"/>
      <w:lang w:eastAsia="en-US"/>
    </w:rPr>
  </w:style>
  <w:style w:type="paragraph" w:customStyle="1" w:styleId="9D54654057B444ABB330CF534CAC8FAA86">
    <w:name w:val="9D54654057B444ABB330CF534CAC8FAA86"/>
    <w:rsid w:val="00A97FD4"/>
    <w:pPr>
      <w:spacing w:after="200" w:line="276" w:lineRule="auto"/>
    </w:pPr>
    <w:rPr>
      <w:rFonts w:ascii="Calibri" w:eastAsia="Calibri" w:hAnsi="Calibri" w:cs="Times New Roman"/>
      <w:lang w:eastAsia="en-US"/>
    </w:rPr>
  </w:style>
  <w:style w:type="paragraph" w:customStyle="1" w:styleId="49F99230D8AF4460830E68B9A830722E49">
    <w:name w:val="49F99230D8AF4460830E68B9A830722E49"/>
    <w:rsid w:val="00A97FD4"/>
    <w:pPr>
      <w:spacing w:after="200" w:line="276" w:lineRule="auto"/>
    </w:pPr>
    <w:rPr>
      <w:rFonts w:ascii="Calibri" w:eastAsia="Calibri" w:hAnsi="Calibri" w:cs="Times New Roman"/>
      <w:lang w:eastAsia="en-US"/>
    </w:rPr>
  </w:style>
  <w:style w:type="paragraph" w:customStyle="1" w:styleId="3F1F035ADA8F49E88326109BB22C516648">
    <w:name w:val="3F1F035ADA8F49E88326109BB22C516648"/>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8">
    <w:name w:val="CACC6B2F09BB4D60A22F6B5CA3544C2548"/>
    <w:rsid w:val="00A97FD4"/>
    <w:pPr>
      <w:spacing w:after="200" w:line="276" w:lineRule="auto"/>
    </w:pPr>
    <w:rPr>
      <w:rFonts w:ascii="Calibri" w:eastAsia="Calibri" w:hAnsi="Calibri" w:cs="Times New Roman"/>
      <w:lang w:eastAsia="en-US"/>
    </w:rPr>
  </w:style>
  <w:style w:type="paragraph" w:customStyle="1" w:styleId="1D3140B6A4DF4D6B9E93FCA6904F69F348">
    <w:name w:val="1D3140B6A4DF4D6B9E93FCA6904F69F348"/>
    <w:rsid w:val="00A97FD4"/>
    <w:pPr>
      <w:spacing w:after="200" w:line="276" w:lineRule="auto"/>
    </w:pPr>
    <w:rPr>
      <w:rFonts w:ascii="Calibri" w:eastAsia="Calibri" w:hAnsi="Calibri" w:cs="Times New Roman"/>
      <w:lang w:eastAsia="en-US"/>
    </w:rPr>
  </w:style>
  <w:style w:type="paragraph" w:customStyle="1" w:styleId="968CF2C708B84CC6BB2CD47D932B298048">
    <w:name w:val="968CF2C708B84CC6BB2CD47D932B298048"/>
    <w:rsid w:val="00A97FD4"/>
    <w:pPr>
      <w:spacing w:after="200" w:line="276" w:lineRule="auto"/>
    </w:pPr>
    <w:rPr>
      <w:rFonts w:ascii="Calibri" w:eastAsia="Calibri" w:hAnsi="Calibri" w:cs="Times New Roman"/>
      <w:lang w:eastAsia="en-US"/>
    </w:rPr>
  </w:style>
  <w:style w:type="paragraph" w:customStyle="1" w:styleId="9742BFF291A54061BAF82192C5C6C7FF76">
    <w:name w:val="9742BFF291A54061BAF82192C5C6C7FF76"/>
    <w:rsid w:val="00A97FD4"/>
    <w:pPr>
      <w:spacing w:after="200" w:line="276" w:lineRule="auto"/>
    </w:pPr>
    <w:rPr>
      <w:rFonts w:ascii="Calibri" w:eastAsia="Calibri" w:hAnsi="Calibri" w:cs="Times New Roman"/>
      <w:lang w:eastAsia="en-US"/>
    </w:rPr>
  </w:style>
  <w:style w:type="paragraph" w:customStyle="1" w:styleId="58DFB0DD020F4BC58694305AA0BD080A82">
    <w:name w:val="58DFB0DD020F4BC58694305AA0BD080A82"/>
    <w:rsid w:val="00A97FD4"/>
    <w:pPr>
      <w:spacing w:after="200" w:line="276" w:lineRule="auto"/>
    </w:pPr>
    <w:rPr>
      <w:rFonts w:ascii="Calibri" w:eastAsia="Calibri" w:hAnsi="Calibri" w:cs="Times New Roman"/>
      <w:lang w:eastAsia="en-US"/>
    </w:rPr>
  </w:style>
  <w:style w:type="paragraph" w:customStyle="1" w:styleId="122FDE7F6AFF41BAB0FE3EF535ABDE7685">
    <w:name w:val="122FDE7F6AFF41BAB0FE3EF535ABDE7685"/>
    <w:rsid w:val="00A97FD4"/>
    <w:pPr>
      <w:spacing w:after="200" w:line="276" w:lineRule="auto"/>
    </w:pPr>
    <w:rPr>
      <w:rFonts w:ascii="Calibri" w:eastAsia="Calibri" w:hAnsi="Calibri" w:cs="Times New Roman"/>
      <w:lang w:eastAsia="en-US"/>
    </w:rPr>
  </w:style>
  <w:style w:type="paragraph" w:customStyle="1" w:styleId="C4D450C190CB4111A053EDAFECF3C84C85">
    <w:name w:val="C4D450C190CB4111A053EDAFECF3C84C85"/>
    <w:rsid w:val="00A97FD4"/>
    <w:pPr>
      <w:spacing w:after="200" w:line="276" w:lineRule="auto"/>
    </w:pPr>
    <w:rPr>
      <w:rFonts w:ascii="Calibri" w:eastAsia="Calibri" w:hAnsi="Calibri" w:cs="Times New Roman"/>
      <w:lang w:eastAsia="en-US"/>
    </w:rPr>
  </w:style>
  <w:style w:type="paragraph" w:customStyle="1" w:styleId="94C6B3B2B0E045868C953F64EA9E0B2346">
    <w:name w:val="94C6B3B2B0E045868C953F64EA9E0B2346"/>
    <w:rsid w:val="00A97FD4"/>
    <w:pPr>
      <w:spacing w:after="200" w:line="276" w:lineRule="auto"/>
    </w:pPr>
    <w:rPr>
      <w:rFonts w:ascii="Calibri" w:eastAsia="Calibri" w:hAnsi="Calibri" w:cs="Times New Roman"/>
      <w:lang w:eastAsia="en-US"/>
    </w:rPr>
  </w:style>
  <w:style w:type="paragraph" w:customStyle="1" w:styleId="205A775C746B41C8951B62D57D867CDC45">
    <w:name w:val="205A775C746B41C8951B62D57D867CDC45"/>
    <w:rsid w:val="00A97FD4"/>
    <w:pPr>
      <w:spacing w:after="200" w:line="276" w:lineRule="auto"/>
    </w:pPr>
    <w:rPr>
      <w:rFonts w:ascii="Calibri" w:eastAsia="Calibri" w:hAnsi="Calibri" w:cs="Times New Roman"/>
      <w:lang w:eastAsia="en-US"/>
    </w:rPr>
  </w:style>
  <w:style w:type="paragraph" w:customStyle="1" w:styleId="8E54A024F637481482F5FD640B1639E280">
    <w:name w:val="8E54A024F637481482F5FD640B1639E280"/>
    <w:rsid w:val="00A97FD4"/>
    <w:pPr>
      <w:spacing w:after="200" w:line="276" w:lineRule="auto"/>
    </w:pPr>
    <w:rPr>
      <w:rFonts w:ascii="Calibri" w:eastAsia="Calibri" w:hAnsi="Calibri" w:cs="Times New Roman"/>
      <w:lang w:eastAsia="en-US"/>
    </w:rPr>
  </w:style>
  <w:style w:type="paragraph" w:customStyle="1" w:styleId="ADF4CEE7EB694A168B8642ADBF4D613D60">
    <w:name w:val="ADF4CEE7EB694A168B8642ADBF4D613D60"/>
    <w:rsid w:val="00A97FD4"/>
    <w:pPr>
      <w:spacing w:after="200" w:line="276" w:lineRule="auto"/>
    </w:pPr>
    <w:rPr>
      <w:rFonts w:ascii="Calibri" w:eastAsia="Calibri" w:hAnsi="Calibri" w:cs="Times New Roman"/>
      <w:lang w:eastAsia="en-US"/>
    </w:rPr>
  </w:style>
  <w:style w:type="paragraph" w:customStyle="1" w:styleId="0839279DE6924F9E8CDFF669AAD9FAFF80">
    <w:name w:val="0839279DE6924F9E8CDFF669AAD9FAFF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0">
    <w:name w:val="D91AEBD2F36D4052955229E0EEC8815B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0">
    <w:name w:val="B077712132354B74824A066717B40AB980"/>
    <w:rsid w:val="00A97FD4"/>
    <w:pPr>
      <w:spacing w:after="200" w:line="276" w:lineRule="auto"/>
    </w:pPr>
    <w:rPr>
      <w:rFonts w:ascii="Calibri" w:eastAsia="Calibri" w:hAnsi="Calibri" w:cs="Times New Roman"/>
      <w:lang w:eastAsia="en-US"/>
    </w:rPr>
  </w:style>
  <w:style w:type="paragraph" w:customStyle="1" w:styleId="1F72AEB9EA3F4073AB6D7E6D9278C8CD80">
    <w:name w:val="1F72AEB9EA3F4073AB6D7E6D9278C8CD80"/>
    <w:rsid w:val="00A97FD4"/>
    <w:pPr>
      <w:spacing w:after="200" w:line="276" w:lineRule="auto"/>
    </w:pPr>
    <w:rPr>
      <w:rFonts w:ascii="Calibri" w:eastAsia="Calibri" w:hAnsi="Calibri" w:cs="Times New Roman"/>
      <w:lang w:eastAsia="en-US"/>
    </w:rPr>
  </w:style>
  <w:style w:type="paragraph" w:customStyle="1" w:styleId="AE6AD8081A4B496FBAAB47EA5B141E2480">
    <w:name w:val="AE6AD8081A4B496FBAAB47EA5B141E2480"/>
    <w:rsid w:val="00A97FD4"/>
    <w:pPr>
      <w:spacing w:after="200" w:line="276" w:lineRule="auto"/>
    </w:pPr>
    <w:rPr>
      <w:rFonts w:ascii="Calibri" w:eastAsia="Calibri" w:hAnsi="Calibri" w:cs="Times New Roman"/>
      <w:lang w:eastAsia="en-US"/>
    </w:rPr>
  </w:style>
  <w:style w:type="paragraph" w:customStyle="1" w:styleId="4F1F38248BED41C8982C0F502397203677">
    <w:name w:val="4F1F38248BED41C8982C0F502397203677"/>
    <w:rsid w:val="000151BC"/>
    <w:pPr>
      <w:spacing w:after="200" w:line="276" w:lineRule="auto"/>
    </w:pPr>
    <w:rPr>
      <w:rFonts w:ascii="Calibri" w:eastAsia="Calibri" w:hAnsi="Calibri" w:cs="Times New Roman"/>
      <w:lang w:eastAsia="en-US"/>
    </w:rPr>
  </w:style>
  <w:style w:type="paragraph" w:customStyle="1" w:styleId="78B9829804E1459A815B3A8EFC635B2149">
    <w:name w:val="78B9829804E1459A815B3A8EFC635B2149"/>
    <w:rsid w:val="000151BC"/>
    <w:pPr>
      <w:spacing w:after="200" w:line="276" w:lineRule="auto"/>
    </w:pPr>
    <w:rPr>
      <w:rFonts w:ascii="Calibri" w:eastAsia="Calibri" w:hAnsi="Calibri" w:cs="Times New Roman"/>
      <w:lang w:eastAsia="en-US"/>
    </w:rPr>
  </w:style>
  <w:style w:type="paragraph" w:customStyle="1" w:styleId="0BED9AF8342C49C48A56ED0F648ABBA085">
    <w:name w:val="0BED9AF8342C49C48A56ED0F648ABBA085"/>
    <w:rsid w:val="000151BC"/>
    <w:pPr>
      <w:spacing w:after="200" w:line="276" w:lineRule="auto"/>
    </w:pPr>
    <w:rPr>
      <w:rFonts w:ascii="Calibri" w:eastAsia="Calibri" w:hAnsi="Calibri" w:cs="Times New Roman"/>
      <w:lang w:eastAsia="en-US"/>
    </w:rPr>
  </w:style>
  <w:style w:type="paragraph" w:customStyle="1" w:styleId="A97DAD74A18A40DEA37DC61A81AFF31387">
    <w:name w:val="A97DAD74A18A40DEA37DC61A81AFF31387"/>
    <w:rsid w:val="000151BC"/>
    <w:pPr>
      <w:spacing w:after="200" w:line="276" w:lineRule="auto"/>
    </w:pPr>
    <w:rPr>
      <w:rFonts w:ascii="Calibri" w:eastAsia="Calibri" w:hAnsi="Calibri" w:cs="Times New Roman"/>
      <w:lang w:eastAsia="en-US"/>
    </w:rPr>
  </w:style>
  <w:style w:type="paragraph" w:customStyle="1" w:styleId="3BE8647908AD4EFCB32AFB857B5D585D87">
    <w:name w:val="3BE8647908AD4EFCB32AFB857B5D585D87"/>
    <w:rsid w:val="000151BC"/>
    <w:pPr>
      <w:spacing w:after="200" w:line="276" w:lineRule="auto"/>
    </w:pPr>
    <w:rPr>
      <w:rFonts w:ascii="Calibri" w:eastAsia="Calibri" w:hAnsi="Calibri" w:cs="Times New Roman"/>
      <w:lang w:eastAsia="en-US"/>
    </w:rPr>
  </w:style>
  <w:style w:type="paragraph" w:customStyle="1" w:styleId="9D54654057B444ABB330CF534CAC8FAA87">
    <w:name w:val="9D54654057B444ABB330CF534CAC8FAA87"/>
    <w:rsid w:val="000151BC"/>
    <w:pPr>
      <w:spacing w:after="200" w:line="276" w:lineRule="auto"/>
    </w:pPr>
    <w:rPr>
      <w:rFonts w:ascii="Calibri" w:eastAsia="Calibri" w:hAnsi="Calibri" w:cs="Times New Roman"/>
      <w:lang w:eastAsia="en-US"/>
    </w:rPr>
  </w:style>
  <w:style w:type="paragraph" w:customStyle="1" w:styleId="49F99230D8AF4460830E68B9A830722E50">
    <w:name w:val="49F99230D8AF4460830E68B9A830722E50"/>
    <w:rsid w:val="000151BC"/>
    <w:pPr>
      <w:spacing w:after="200" w:line="276" w:lineRule="auto"/>
    </w:pPr>
    <w:rPr>
      <w:rFonts w:ascii="Calibri" w:eastAsia="Calibri" w:hAnsi="Calibri" w:cs="Times New Roman"/>
      <w:lang w:eastAsia="en-US"/>
    </w:rPr>
  </w:style>
  <w:style w:type="paragraph" w:customStyle="1" w:styleId="3F1F035ADA8F49E88326109BB22C516649">
    <w:name w:val="3F1F035ADA8F49E88326109BB22C516649"/>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9">
    <w:name w:val="CACC6B2F09BB4D60A22F6B5CA3544C2549"/>
    <w:rsid w:val="000151BC"/>
    <w:pPr>
      <w:spacing w:after="200" w:line="276" w:lineRule="auto"/>
    </w:pPr>
    <w:rPr>
      <w:rFonts w:ascii="Calibri" w:eastAsia="Calibri" w:hAnsi="Calibri" w:cs="Times New Roman"/>
      <w:lang w:eastAsia="en-US"/>
    </w:rPr>
  </w:style>
  <w:style w:type="paragraph" w:customStyle="1" w:styleId="1D3140B6A4DF4D6B9E93FCA6904F69F349">
    <w:name w:val="1D3140B6A4DF4D6B9E93FCA6904F69F349"/>
    <w:rsid w:val="000151BC"/>
    <w:pPr>
      <w:spacing w:after="200" w:line="276" w:lineRule="auto"/>
    </w:pPr>
    <w:rPr>
      <w:rFonts w:ascii="Calibri" w:eastAsia="Calibri" w:hAnsi="Calibri" w:cs="Times New Roman"/>
      <w:lang w:eastAsia="en-US"/>
    </w:rPr>
  </w:style>
  <w:style w:type="paragraph" w:customStyle="1" w:styleId="968CF2C708B84CC6BB2CD47D932B298049">
    <w:name w:val="968CF2C708B84CC6BB2CD47D932B298049"/>
    <w:rsid w:val="000151BC"/>
    <w:pPr>
      <w:spacing w:after="200" w:line="276" w:lineRule="auto"/>
    </w:pPr>
    <w:rPr>
      <w:rFonts w:ascii="Calibri" w:eastAsia="Calibri" w:hAnsi="Calibri" w:cs="Times New Roman"/>
      <w:lang w:eastAsia="en-US"/>
    </w:rPr>
  </w:style>
  <w:style w:type="paragraph" w:customStyle="1" w:styleId="9742BFF291A54061BAF82192C5C6C7FF77">
    <w:name w:val="9742BFF291A54061BAF82192C5C6C7FF77"/>
    <w:rsid w:val="000151BC"/>
    <w:pPr>
      <w:spacing w:after="200" w:line="276" w:lineRule="auto"/>
    </w:pPr>
    <w:rPr>
      <w:rFonts w:ascii="Calibri" w:eastAsia="Calibri" w:hAnsi="Calibri" w:cs="Times New Roman"/>
      <w:lang w:eastAsia="en-US"/>
    </w:rPr>
  </w:style>
  <w:style w:type="paragraph" w:customStyle="1" w:styleId="58DFB0DD020F4BC58694305AA0BD080A83">
    <w:name w:val="58DFB0DD020F4BC58694305AA0BD080A83"/>
    <w:rsid w:val="000151BC"/>
    <w:pPr>
      <w:spacing w:after="200" w:line="276" w:lineRule="auto"/>
    </w:pPr>
    <w:rPr>
      <w:rFonts w:ascii="Calibri" w:eastAsia="Calibri" w:hAnsi="Calibri" w:cs="Times New Roman"/>
      <w:lang w:eastAsia="en-US"/>
    </w:rPr>
  </w:style>
  <w:style w:type="paragraph" w:customStyle="1" w:styleId="122FDE7F6AFF41BAB0FE3EF535ABDE7686">
    <w:name w:val="122FDE7F6AFF41BAB0FE3EF535ABDE7686"/>
    <w:rsid w:val="000151BC"/>
    <w:pPr>
      <w:spacing w:after="200" w:line="276" w:lineRule="auto"/>
    </w:pPr>
    <w:rPr>
      <w:rFonts w:ascii="Calibri" w:eastAsia="Calibri" w:hAnsi="Calibri" w:cs="Times New Roman"/>
      <w:lang w:eastAsia="en-US"/>
    </w:rPr>
  </w:style>
  <w:style w:type="paragraph" w:customStyle="1" w:styleId="C4D450C190CB4111A053EDAFECF3C84C86">
    <w:name w:val="C4D450C190CB4111A053EDAFECF3C84C86"/>
    <w:rsid w:val="000151BC"/>
    <w:pPr>
      <w:spacing w:after="200" w:line="276" w:lineRule="auto"/>
    </w:pPr>
    <w:rPr>
      <w:rFonts w:ascii="Calibri" w:eastAsia="Calibri" w:hAnsi="Calibri" w:cs="Times New Roman"/>
      <w:lang w:eastAsia="en-US"/>
    </w:rPr>
  </w:style>
  <w:style w:type="paragraph" w:customStyle="1" w:styleId="94C6B3B2B0E045868C953F64EA9E0B2347">
    <w:name w:val="94C6B3B2B0E045868C953F64EA9E0B2347"/>
    <w:rsid w:val="000151BC"/>
    <w:pPr>
      <w:spacing w:after="200" w:line="276" w:lineRule="auto"/>
    </w:pPr>
    <w:rPr>
      <w:rFonts w:ascii="Calibri" w:eastAsia="Calibri" w:hAnsi="Calibri" w:cs="Times New Roman"/>
      <w:lang w:eastAsia="en-US"/>
    </w:rPr>
  </w:style>
  <w:style w:type="paragraph" w:customStyle="1" w:styleId="205A775C746B41C8951B62D57D867CDC46">
    <w:name w:val="205A775C746B41C8951B62D57D867CDC46"/>
    <w:rsid w:val="000151BC"/>
    <w:pPr>
      <w:spacing w:after="200" w:line="276" w:lineRule="auto"/>
    </w:pPr>
    <w:rPr>
      <w:rFonts w:ascii="Calibri" w:eastAsia="Calibri" w:hAnsi="Calibri" w:cs="Times New Roman"/>
      <w:lang w:eastAsia="en-US"/>
    </w:rPr>
  </w:style>
  <w:style w:type="paragraph" w:customStyle="1" w:styleId="8E54A024F637481482F5FD640B1639E281">
    <w:name w:val="8E54A024F637481482F5FD640B1639E281"/>
    <w:rsid w:val="000151BC"/>
    <w:pPr>
      <w:spacing w:after="200" w:line="276" w:lineRule="auto"/>
    </w:pPr>
    <w:rPr>
      <w:rFonts w:ascii="Calibri" w:eastAsia="Calibri" w:hAnsi="Calibri" w:cs="Times New Roman"/>
      <w:lang w:eastAsia="en-US"/>
    </w:rPr>
  </w:style>
  <w:style w:type="paragraph" w:customStyle="1" w:styleId="ADF4CEE7EB694A168B8642ADBF4D613D61">
    <w:name w:val="ADF4CEE7EB694A168B8642ADBF4D613D61"/>
    <w:rsid w:val="000151BC"/>
    <w:pPr>
      <w:spacing w:after="200" w:line="276" w:lineRule="auto"/>
    </w:pPr>
    <w:rPr>
      <w:rFonts w:ascii="Calibri" w:eastAsia="Calibri" w:hAnsi="Calibri" w:cs="Times New Roman"/>
      <w:lang w:eastAsia="en-US"/>
    </w:rPr>
  </w:style>
  <w:style w:type="paragraph" w:customStyle="1" w:styleId="0839279DE6924F9E8CDFF669AAD9FAFF81">
    <w:name w:val="0839279DE6924F9E8CDFF669AAD9FAFF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1">
    <w:name w:val="D91AEBD2F36D4052955229E0EEC8815B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1">
    <w:name w:val="B077712132354B74824A066717B40AB981"/>
    <w:rsid w:val="000151BC"/>
    <w:pPr>
      <w:spacing w:after="200" w:line="276" w:lineRule="auto"/>
    </w:pPr>
    <w:rPr>
      <w:rFonts w:ascii="Calibri" w:eastAsia="Calibri" w:hAnsi="Calibri" w:cs="Times New Roman"/>
      <w:lang w:eastAsia="en-US"/>
    </w:rPr>
  </w:style>
  <w:style w:type="paragraph" w:customStyle="1" w:styleId="1F72AEB9EA3F4073AB6D7E6D9278C8CD81">
    <w:name w:val="1F72AEB9EA3F4073AB6D7E6D9278C8CD81"/>
    <w:rsid w:val="000151BC"/>
    <w:pPr>
      <w:spacing w:after="200" w:line="276" w:lineRule="auto"/>
    </w:pPr>
    <w:rPr>
      <w:rFonts w:ascii="Calibri" w:eastAsia="Calibri" w:hAnsi="Calibri" w:cs="Times New Roman"/>
      <w:lang w:eastAsia="en-US"/>
    </w:rPr>
  </w:style>
  <w:style w:type="paragraph" w:customStyle="1" w:styleId="AE6AD8081A4B496FBAAB47EA5B141E2481">
    <w:name w:val="AE6AD8081A4B496FBAAB47EA5B141E2481"/>
    <w:rsid w:val="000151BC"/>
    <w:pPr>
      <w:spacing w:after="200" w:line="276" w:lineRule="auto"/>
    </w:pPr>
    <w:rPr>
      <w:rFonts w:ascii="Calibri" w:eastAsia="Calibri" w:hAnsi="Calibri" w:cs="Times New Roman"/>
      <w:lang w:eastAsia="en-US"/>
    </w:rPr>
  </w:style>
  <w:style w:type="paragraph" w:customStyle="1" w:styleId="4F1F38248BED41C8982C0F502397203678">
    <w:name w:val="4F1F38248BED41C8982C0F502397203678"/>
    <w:rsid w:val="000151BC"/>
    <w:pPr>
      <w:spacing w:after="200" w:line="276" w:lineRule="auto"/>
    </w:pPr>
    <w:rPr>
      <w:rFonts w:ascii="Calibri" w:eastAsia="Calibri" w:hAnsi="Calibri" w:cs="Times New Roman"/>
      <w:lang w:eastAsia="en-US"/>
    </w:rPr>
  </w:style>
  <w:style w:type="paragraph" w:customStyle="1" w:styleId="78B9829804E1459A815B3A8EFC635B2150">
    <w:name w:val="78B9829804E1459A815B3A8EFC635B2150"/>
    <w:rsid w:val="000151BC"/>
    <w:pPr>
      <w:spacing w:after="200" w:line="276" w:lineRule="auto"/>
    </w:pPr>
    <w:rPr>
      <w:rFonts w:ascii="Calibri" w:eastAsia="Calibri" w:hAnsi="Calibri" w:cs="Times New Roman"/>
      <w:lang w:eastAsia="en-US"/>
    </w:rPr>
  </w:style>
  <w:style w:type="paragraph" w:customStyle="1" w:styleId="0BED9AF8342C49C48A56ED0F648ABBA086">
    <w:name w:val="0BED9AF8342C49C48A56ED0F648ABBA086"/>
    <w:rsid w:val="000151BC"/>
    <w:pPr>
      <w:spacing w:after="200" w:line="276" w:lineRule="auto"/>
    </w:pPr>
    <w:rPr>
      <w:rFonts w:ascii="Calibri" w:eastAsia="Calibri" w:hAnsi="Calibri" w:cs="Times New Roman"/>
      <w:lang w:eastAsia="en-US"/>
    </w:rPr>
  </w:style>
  <w:style w:type="paragraph" w:customStyle="1" w:styleId="A97DAD74A18A40DEA37DC61A81AFF31388">
    <w:name w:val="A97DAD74A18A40DEA37DC61A81AFF31388"/>
    <w:rsid w:val="000151BC"/>
    <w:pPr>
      <w:spacing w:after="200" w:line="276" w:lineRule="auto"/>
    </w:pPr>
    <w:rPr>
      <w:rFonts w:ascii="Calibri" w:eastAsia="Calibri" w:hAnsi="Calibri" w:cs="Times New Roman"/>
      <w:lang w:eastAsia="en-US"/>
    </w:rPr>
  </w:style>
  <w:style w:type="paragraph" w:customStyle="1" w:styleId="3BE8647908AD4EFCB32AFB857B5D585D88">
    <w:name w:val="3BE8647908AD4EFCB32AFB857B5D585D88"/>
    <w:rsid w:val="000151BC"/>
    <w:pPr>
      <w:spacing w:after="200" w:line="276" w:lineRule="auto"/>
    </w:pPr>
    <w:rPr>
      <w:rFonts w:ascii="Calibri" w:eastAsia="Calibri" w:hAnsi="Calibri" w:cs="Times New Roman"/>
      <w:lang w:eastAsia="en-US"/>
    </w:rPr>
  </w:style>
  <w:style w:type="paragraph" w:customStyle="1" w:styleId="9D54654057B444ABB330CF534CAC8FAA88">
    <w:name w:val="9D54654057B444ABB330CF534CAC8FAA88"/>
    <w:rsid w:val="000151BC"/>
    <w:pPr>
      <w:spacing w:after="200" w:line="276" w:lineRule="auto"/>
    </w:pPr>
    <w:rPr>
      <w:rFonts w:ascii="Calibri" w:eastAsia="Calibri" w:hAnsi="Calibri" w:cs="Times New Roman"/>
      <w:lang w:eastAsia="en-US"/>
    </w:rPr>
  </w:style>
  <w:style w:type="paragraph" w:customStyle="1" w:styleId="49F99230D8AF4460830E68B9A830722E51">
    <w:name w:val="49F99230D8AF4460830E68B9A830722E51"/>
    <w:rsid w:val="000151BC"/>
    <w:pPr>
      <w:spacing w:after="200" w:line="276" w:lineRule="auto"/>
    </w:pPr>
    <w:rPr>
      <w:rFonts w:ascii="Calibri" w:eastAsia="Calibri" w:hAnsi="Calibri" w:cs="Times New Roman"/>
      <w:lang w:eastAsia="en-US"/>
    </w:rPr>
  </w:style>
  <w:style w:type="paragraph" w:customStyle="1" w:styleId="3F1F035ADA8F49E88326109BB22C516650">
    <w:name w:val="3F1F035ADA8F49E88326109BB22C516650"/>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0">
    <w:name w:val="CACC6B2F09BB4D60A22F6B5CA3544C2550"/>
    <w:rsid w:val="000151BC"/>
    <w:pPr>
      <w:spacing w:after="200" w:line="276" w:lineRule="auto"/>
    </w:pPr>
    <w:rPr>
      <w:rFonts w:ascii="Calibri" w:eastAsia="Calibri" w:hAnsi="Calibri" w:cs="Times New Roman"/>
      <w:lang w:eastAsia="en-US"/>
    </w:rPr>
  </w:style>
  <w:style w:type="paragraph" w:customStyle="1" w:styleId="1D3140B6A4DF4D6B9E93FCA6904F69F350">
    <w:name w:val="1D3140B6A4DF4D6B9E93FCA6904F69F350"/>
    <w:rsid w:val="000151BC"/>
    <w:pPr>
      <w:spacing w:after="200" w:line="276" w:lineRule="auto"/>
    </w:pPr>
    <w:rPr>
      <w:rFonts w:ascii="Calibri" w:eastAsia="Calibri" w:hAnsi="Calibri" w:cs="Times New Roman"/>
      <w:lang w:eastAsia="en-US"/>
    </w:rPr>
  </w:style>
  <w:style w:type="paragraph" w:customStyle="1" w:styleId="968CF2C708B84CC6BB2CD47D932B298050">
    <w:name w:val="968CF2C708B84CC6BB2CD47D932B298050"/>
    <w:rsid w:val="000151BC"/>
    <w:pPr>
      <w:spacing w:after="200" w:line="276" w:lineRule="auto"/>
    </w:pPr>
    <w:rPr>
      <w:rFonts w:ascii="Calibri" w:eastAsia="Calibri" w:hAnsi="Calibri" w:cs="Times New Roman"/>
      <w:lang w:eastAsia="en-US"/>
    </w:rPr>
  </w:style>
  <w:style w:type="paragraph" w:customStyle="1" w:styleId="9742BFF291A54061BAF82192C5C6C7FF78">
    <w:name w:val="9742BFF291A54061BAF82192C5C6C7FF78"/>
    <w:rsid w:val="000151BC"/>
    <w:pPr>
      <w:spacing w:after="200" w:line="276" w:lineRule="auto"/>
    </w:pPr>
    <w:rPr>
      <w:rFonts w:ascii="Calibri" w:eastAsia="Calibri" w:hAnsi="Calibri" w:cs="Times New Roman"/>
      <w:lang w:eastAsia="en-US"/>
    </w:rPr>
  </w:style>
  <w:style w:type="paragraph" w:customStyle="1" w:styleId="58DFB0DD020F4BC58694305AA0BD080A84">
    <w:name w:val="58DFB0DD020F4BC58694305AA0BD080A84"/>
    <w:rsid w:val="000151BC"/>
    <w:pPr>
      <w:spacing w:after="200" w:line="276" w:lineRule="auto"/>
    </w:pPr>
    <w:rPr>
      <w:rFonts w:ascii="Calibri" w:eastAsia="Calibri" w:hAnsi="Calibri" w:cs="Times New Roman"/>
      <w:lang w:eastAsia="en-US"/>
    </w:rPr>
  </w:style>
  <w:style w:type="paragraph" w:customStyle="1" w:styleId="122FDE7F6AFF41BAB0FE3EF535ABDE7687">
    <w:name w:val="122FDE7F6AFF41BAB0FE3EF535ABDE7687"/>
    <w:rsid w:val="000151BC"/>
    <w:pPr>
      <w:spacing w:after="200" w:line="276" w:lineRule="auto"/>
    </w:pPr>
    <w:rPr>
      <w:rFonts w:ascii="Calibri" w:eastAsia="Calibri" w:hAnsi="Calibri" w:cs="Times New Roman"/>
      <w:lang w:eastAsia="en-US"/>
    </w:rPr>
  </w:style>
  <w:style w:type="paragraph" w:customStyle="1" w:styleId="C4D450C190CB4111A053EDAFECF3C84C87">
    <w:name w:val="C4D450C190CB4111A053EDAFECF3C84C87"/>
    <w:rsid w:val="000151BC"/>
    <w:pPr>
      <w:spacing w:after="200" w:line="276" w:lineRule="auto"/>
    </w:pPr>
    <w:rPr>
      <w:rFonts w:ascii="Calibri" w:eastAsia="Calibri" w:hAnsi="Calibri" w:cs="Times New Roman"/>
      <w:lang w:eastAsia="en-US"/>
    </w:rPr>
  </w:style>
  <w:style w:type="paragraph" w:customStyle="1" w:styleId="94C6B3B2B0E045868C953F64EA9E0B2348">
    <w:name w:val="94C6B3B2B0E045868C953F64EA9E0B2348"/>
    <w:rsid w:val="000151BC"/>
    <w:pPr>
      <w:spacing w:after="200" w:line="276" w:lineRule="auto"/>
    </w:pPr>
    <w:rPr>
      <w:rFonts w:ascii="Calibri" w:eastAsia="Calibri" w:hAnsi="Calibri" w:cs="Times New Roman"/>
      <w:lang w:eastAsia="en-US"/>
    </w:rPr>
  </w:style>
  <w:style w:type="paragraph" w:customStyle="1" w:styleId="205A775C746B41C8951B62D57D867CDC47">
    <w:name w:val="205A775C746B41C8951B62D57D867CDC47"/>
    <w:rsid w:val="000151BC"/>
    <w:pPr>
      <w:spacing w:after="200" w:line="276" w:lineRule="auto"/>
    </w:pPr>
    <w:rPr>
      <w:rFonts w:ascii="Calibri" w:eastAsia="Calibri" w:hAnsi="Calibri" w:cs="Times New Roman"/>
      <w:lang w:eastAsia="en-US"/>
    </w:rPr>
  </w:style>
  <w:style w:type="paragraph" w:customStyle="1" w:styleId="8E54A024F637481482F5FD640B1639E282">
    <w:name w:val="8E54A024F637481482F5FD640B1639E282"/>
    <w:rsid w:val="000151BC"/>
    <w:pPr>
      <w:spacing w:after="200" w:line="276" w:lineRule="auto"/>
    </w:pPr>
    <w:rPr>
      <w:rFonts w:ascii="Calibri" w:eastAsia="Calibri" w:hAnsi="Calibri" w:cs="Times New Roman"/>
      <w:lang w:eastAsia="en-US"/>
    </w:rPr>
  </w:style>
  <w:style w:type="paragraph" w:customStyle="1" w:styleId="ADF4CEE7EB694A168B8642ADBF4D613D62">
    <w:name w:val="ADF4CEE7EB694A168B8642ADBF4D613D62"/>
    <w:rsid w:val="000151BC"/>
    <w:pPr>
      <w:spacing w:after="200" w:line="276" w:lineRule="auto"/>
    </w:pPr>
    <w:rPr>
      <w:rFonts w:ascii="Calibri" w:eastAsia="Calibri" w:hAnsi="Calibri" w:cs="Times New Roman"/>
      <w:lang w:eastAsia="en-US"/>
    </w:rPr>
  </w:style>
  <w:style w:type="paragraph" w:customStyle="1" w:styleId="0839279DE6924F9E8CDFF669AAD9FAFF82">
    <w:name w:val="0839279DE6924F9E8CDFF669AAD9FAFF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2">
    <w:name w:val="D91AEBD2F36D4052955229E0EEC8815B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2">
    <w:name w:val="B077712132354B74824A066717B40AB982"/>
    <w:rsid w:val="000151BC"/>
    <w:pPr>
      <w:spacing w:after="200" w:line="276" w:lineRule="auto"/>
    </w:pPr>
    <w:rPr>
      <w:rFonts w:ascii="Calibri" w:eastAsia="Calibri" w:hAnsi="Calibri" w:cs="Times New Roman"/>
      <w:lang w:eastAsia="en-US"/>
    </w:rPr>
  </w:style>
  <w:style w:type="paragraph" w:customStyle="1" w:styleId="1F72AEB9EA3F4073AB6D7E6D9278C8CD82">
    <w:name w:val="1F72AEB9EA3F4073AB6D7E6D9278C8CD82"/>
    <w:rsid w:val="000151BC"/>
    <w:pPr>
      <w:spacing w:after="200" w:line="276" w:lineRule="auto"/>
    </w:pPr>
    <w:rPr>
      <w:rFonts w:ascii="Calibri" w:eastAsia="Calibri" w:hAnsi="Calibri" w:cs="Times New Roman"/>
      <w:lang w:eastAsia="en-US"/>
    </w:rPr>
  </w:style>
  <w:style w:type="paragraph" w:customStyle="1" w:styleId="AE6AD8081A4B496FBAAB47EA5B141E2482">
    <w:name w:val="AE6AD8081A4B496FBAAB47EA5B141E2482"/>
    <w:rsid w:val="000151BC"/>
    <w:pPr>
      <w:spacing w:after="200" w:line="276" w:lineRule="auto"/>
    </w:pPr>
    <w:rPr>
      <w:rFonts w:ascii="Calibri" w:eastAsia="Calibri" w:hAnsi="Calibri" w:cs="Times New Roman"/>
      <w:lang w:eastAsia="en-US"/>
    </w:rPr>
  </w:style>
  <w:style w:type="paragraph" w:customStyle="1" w:styleId="C454A0D3707246A891F51B797E2E73EB">
    <w:name w:val="C454A0D3707246A891F51B797E2E73EB"/>
    <w:rsid w:val="000151BC"/>
  </w:style>
  <w:style w:type="paragraph" w:customStyle="1" w:styleId="4F1F38248BED41C8982C0F502397203679">
    <w:name w:val="4F1F38248BED41C8982C0F502397203679"/>
    <w:rsid w:val="000E77DE"/>
    <w:pPr>
      <w:spacing w:after="200" w:line="276" w:lineRule="auto"/>
    </w:pPr>
    <w:rPr>
      <w:rFonts w:ascii="Calibri" w:eastAsia="Calibri" w:hAnsi="Calibri" w:cs="Times New Roman"/>
      <w:lang w:eastAsia="en-US"/>
    </w:rPr>
  </w:style>
  <w:style w:type="paragraph" w:customStyle="1" w:styleId="78B9829804E1459A815B3A8EFC635B2151">
    <w:name w:val="78B9829804E1459A815B3A8EFC635B2151"/>
    <w:rsid w:val="000E77DE"/>
    <w:pPr>
      <w:spacing w:after="200" w:line="276" w:lineRule="auto"/>
    </w:pPr>
    <w:rPr>
      <w:rFonts w:ascii="Calibri" w:eastAsia="Calibri" w:hAnsi="Calibri" w:cs="Times New Roman"/>
      <w:lang w:eastAsia="en-US"/>
    </w:rPr>
  </w:style>
  <w:style w:type="paragraph" w:customStyle="1" w:styleId="0BED9AF8342C49C48A56ED0F648ABBA087">
    <w:name w:val="0BED9AF8342C49C48A56ED0F648ABBA087"/>
    <w:rsid w:val="000E77DE"/>
    <w:pPr>
      <w:spacing w:after="200" w:line="276" w:lineRule="auto"/>
    </w:pPr>
    <w:rPr>
      <w:rFonts w:ascii="Calibri" w:eastAsia="Calibri" w:hAnsi="Calibri" w:cs="Times New Roman"/>
      <w:lang w:eastAsia="en-US"/>
    </w:rPr>
  </w:style>
  <w:style w:type="paragraph" w:customStyle="1" w:styleId="A97DAD74A18A40DEA37DC61A81AFF31389">
    <w:name w:val="A97DAD74A18A40DEA37DC61A81AFF31389"/>
    <w:rsid w:val="000E77DE"/>
    <w:pPr>
      <w:spacing w:after="200" w:line="276" w:lineRule="auto"/>
    </w:pPr>
    <w:rPr>
      <w:rFonts w:ascii="Calibri" w:eastAsia="Calibri" w:hAnsi="Calibri" w:cs="Times New Roman"/>
      <w:lang w:eastAsia="en-US"/>
    </w:rPr>
  </w:style>
  <w:style w:type="paragraph" w:customStyle="1" w:styleId="3BE8647908AD4EFCB32AFB857B5D585D89">
    <w:name w:val="3BE8647908AD4EFCB32AFB857B5D585D89"/>
    <w:rsid w:val="000E77DE"/>
    <w:pPr>
      <w:spacing w:after="200" w:line="276" w:lineRule="auto"/>
    </w:pPr>
    <w:rPr>
      <w:rFonts w:ascii="Calibri" w:eastAsia="Calibri" w:hAnsi="Calibri" w:cs="Times New Roman"/>
      <w:lang w:eastAsia="en-US"/>
    </w:rPr>
  </w:style>
  <w:style w:type="paragraph" w:customStyle="1" w:styleId="9D54654057B444ABB330CF534CAC8FAA89">
    <w:name w:val="9D54654057B444ABB330CF534CAC8FAA89"/>
    <w:rsid w:val="000E77DE"/>
    <w:pPr>
      <w:spacing w:after="200" w:line="276" w:lineRule="auto"/>
    </w:pPr>
    <w:rPr>
      <w:rFonts w:ascii="Calibri" w:eastAsia="Calibri" w:hAnsi="Calibri" w:cs="Times New Roman"/>
      <w:lang w:eastAsia="en-US"/>
    </w:rPr>
  </w:style>
  <w:style w:type="paragraph" w:customStyle="1" w:styleId="49F99230D8AF4460830E68B9A830722E52">
    <w:name w:val="49F99230D8AF4460830E68B9A830722E52"/>
    <w:rsid w:val="000E77DE"/>
    <w:pPr>
      <w:spacing w:after="200" w:line="276" w:lineRule="auto"/>
    </w:pPr>
    <w:rPr>
      <w:rFonts w:ascii="Calibri" w:eastAsia="Calibri" w:hAnsi="Calibri" w:cs="Times New Roman"/>
      <w:lang w:eastAsia="en-US"/>
    </w:rPr>
  </w:style>
  <w:style w:type="paragraph" w:customStyle="1" w:styleId="3F1F035ADA8F49E88326109BB22C516651">
    <w:name w:val="3F1F035ADA8F49E88326109BB22C516651"/>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1">
    <w:name w:val="CACC6B2F09BB4D60A22F6B5CA3544C2551"/>
    <w:rsid w:val="000E77DE"/>
    <w:pPr>
      <w:spacing w:after="200" w:line="276" w:lineRule="auto"/>
    </w:pPr>
    <w:rPr>
      <w:rFonts w:ascii="Calibri" w:eastAsia="Calibri" w:hAnsi="Calibri" w:cs="Times New Roman"/>
      <w:lang w:eastAsia="en-US"/>
    </w:rPr>
  </w:style>
  <w:style w:type="paragraph" w:customStyle="1" w:styleId="1D3140B6A4DF4D6B9E93FCA6904F69F351">
    <w:name w:val="1D3140B6A4DF4D6B9E93FCA6904F69F351"/>
    <w:rsid w:val="000E77DE"/>
    <w:pPr>
      <w:spacing w:after="200" w:line="276" w:lineRule="auto"/>
    </w:pPr>
    <w:rPr>
      <w:rFonts w:ascii="Calibri" w:eastAsia="Calibri" w:hAnsi="Calibri" w:cs="Times New Roman"/>
      <w:lang w:eastAsia="en-US"/>
    </w:rPr>
  </w:style>
  <w:style w:type="paragraph" w:customStyle="1" w:styleId="968CF2C708B84CC6BB2CD47D932B298051">
    <w:name w:val="968CF2C708B84CC6BB2CD47D932B298051"/>
    <w:rsid w:val="000E77DE"/>
    <w:pPr>
      <w:spacing w:after="200" w:line="276" w:lineRule="auto"/>
    </w:pPr>
    <w:rPr>
      <w:rFonts w:ascii="Calibri" w:eastAsia="Calibri" w:hAnsi="Calibri" w:cs="Times New Roman"/>
      <w:lang w:eastAsia="en-US"/>
    </w:rPr>
  </w:style>
  <w:style w:type="paragraph" w:customStyle="1" w:styleId="9742BFF291A54061BAF82192C5C6C7FF79">
    <w:name w:val="9742BFF291A54061BAF82192C5C6C7FF79"/>
    <w:rsid w:val="000E77DE"/>
    <w:pPr>
      <w:spacing w:after="200" w:line="276" w:lineRule="auto"/>
    </w:pPr>
    <w:rPr>
      <w:rFonts w:ascii="Calibri" w:eastAsia="Calibri" w:hAnsi="Calibri" w:cs="Times New Roman"/>
      <w:lang w:eastAsia="en-US"/>
    </w:rPr>
  </w:style>
  <w:style w:type="paragraph" w:customStyle="1" w:styleId="58DFB0DD020F4BC58694305AA0BD080A85">
    <w:name w:val="58DFB0DD020F4BC58694305AA0BD080A85"/>
    <w:rsid w:val="000E77DE"/>
    <w:pPr>
      <w:spacing w:after="200" w:line="276" w:lineRule="auto"/>
    </w:pPr>
    <w:rPr>
      <w:rFonts w:ascii="Calibri" w:eastAsia="Calibri" w:hAnsi="Calibri" w:cs="Times New Roman"/>
      <w:lang w:eastAsia="en-US"/>
    </w:rPr>
  </w:style>
  <w:style w:type="paragraph" w:customStyle="1" w:styleId="122FDE7F6AFF41BAB0FE3EF535ABDE7688">
    <w:name w:val="122FDE7F6AFF41BAB0FE3EF535ABDE7688"/>
    <w:rsid w:val="000E77DE"/>
    <w:pPr>
      <w:spacing w:after="200" w:line="276" w:lineRule="auto"/>
    </w:pPr>
    <w:rPr>
      <w:rFonts w:ascii="Calibri" w:eastAsia="Calibri" w:hAnsi="Calibri" w:cs="Times New Roman"/>
      <w:lang w:eastAsia="en-US"/>
    </w:rPr>
  </w:style>
  <w:style w:type="paragraph" w:customStyle="1" w:styleId="C4D450C190CB4111A053EDAFECF3C84C88">
    <w:name w:val="C4D450C190CB4111A053EDAFECF3C84C88"/>
    <w:rsid w:val="000E77DE"/>
    <w:pPr>
      <w:spacing w:after="200" w:line="276" w:lineRule="auto"/>
    </w:pPr>
    <w:rPr>
      <w:rFonts w:ascii="Calibri" w:eastAsia="Calibri" w:hAnsi="Calibri" w:cs="Times New Roman"/>
      <w:lang w:eastAsia="en-US"/>
    </w:rPr>
  </w:style>
  <w:style w:type="paragraph" w:customStyle="1" w:styleId="94C6B3B2B0E045868C953F64EA9E0B2349">
    <w:name w:val="94C6B3B2B0E045868C953F64EA9E0B2349"/>
    <w:rsid w:val="000E77DE"/>
    <w:pPr>
      <w:spacing w:after="200" w:line="276" w:lineRule="auto"/>
    </w:pPr>
    <w:rPr>
      <w:rFonts w:ascii="Calibri" w:eastAsia="Calibri" w:hAnsi="Calibri" w:cs="Times New Roman"/>
      <w:lang w:eastAsia="en-US"/>
    </w:rPr>
  </w:style>
  <w:style w:type="paragraph" w:customStyle="1" w:styleId="205A775C746B41C8951B62D57D867CDC48">
    <w:name w:val="205A775C746B41C8951B62D57D867CDC48"/>
    <w:rsid w:val="000E77DE"/>
    <w:pPr>
      <w:spacing w:after="200" w:line="276" w:lineRule="auto"/>
    </w:pPr>
    <w:rPr>
      <w:rFonts w:ascii="Calibri" w:eastAsia="Calibri" w:hAnsi="Calibri" w:cs="Times New Roman"/>
      <w:lang w:eastAsia="en-US"/>
    </w:rPr>
  </w:style>
  <w:style w:type="paragraph" w:customStyle="1" w:styleId="8E54A024F637481482F5FD640B1639E283">
    <w:name w:val="8E54A024F637481482F5FD640B1639E283"/>
    <w:rsid w:val="000E77DE"/>
    <w:pPr>
      <w:spacing w:after="200" w:line="276" w:lineRule="auto"/>
    </w:pPr>
    <w:rPr>
      <w:rFonts w:ascii="Calibri" w:eastAsia="Calibri" w:hAnsi="Calibri" w:cs="Times New Roman"/>
      <w:lang w:eastAsia="en-US"/>
    </w:rPr>
  </w:style>
  <w:style w:type="paragraph" w:customStyle="1" w:styleId="ADF4CEE7EB694A168B8642ADBF4D613D63">
    <w:name w:val="ADF4CEE7EB694A168B8642ADBF4D613D63"/>
    <w:rsid w:val="000E77DE"/>
    <w:pPr>
      <w:spacing w:after="200" w:line="276" w:lineRule="auto"/>
    </w:pPr>
    <w:rPr>
      <w:rFonts w:ascii="Calibri" w:eastAsia="Calibri" w:hAnsi="Calibri" w:cs="Times New Roman"/>
      <w:lang w:eastAsia="en-US"/>
    </w:rPr>
  </w:style>
  <w:style w:type="paragraph" w:customStyle="1" w:styleId="0839279DE6924F9E8CDFF669AAD9FAFF83">
    <w:name w:val="0839279DE6924F9E8CDFF669AAD9FAFF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3">
    <w:name w:val="D91AEBD2F36D4052955229E0EEC8815B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3">
    <w:name w:val="B077712132354B74824A066717B40AB983"/>
    <w:rsid w:val="000E77DE"/>
    <w:pPr>
      <w:spacing w:after="200" w:line="276" w:lineRule="auto"/>
    </w:pPr>
    <w:rPr>
      <w:rFonts w:ascii="Calibri" w:eastAsia="Calibri" w:hAnsi="Calibri" w:cs="Times New Roman"/>
      <w:lang w:eastAsia="en-US"/>
    </w:rPr>
  </w:style>
  <w:style w:type="paragraph" w:customStyle="1" w:styleId="1F72AEB9EA3F4073AB6D7E6D9278C8CD83">
    <w:name w:val="1F72AEB9EA3F4073AB6D7E6D9278C8CD83"/>
    <w:rsid w:val="000E77DE"/>
    <w:pPr>
      <w:spacing w:after="200" w:line="276" w:lineRule="auto"/>
    </w:pPr>
    <w:rPr>
      <w:rFonts w:ascii="Calibri" w:eastAsia="Calibri" w:hAnsi="Calibri" w:cs="Times New Roman"/>
      <w:lang w:eastAsia="en-US"/>
    </w:rPr>
  </w:style>
  <w:style w:type="paragraph" w:customStyle="1" w:styleId="AE6AD8081A4B496FBAAB47EA5B141E2483">
    <w:name w:val="AE6AD8081A4B496FBAAB47EA5B141E2483"/>
    <w:rsid w:val="000E77DE"/>
    <w:pPr>
      <w:spacing w:after="200" w:line="276" w:lineRule="auto"/>
    </w:pPr>
    <w:rPr>
      <w:rFonts w:ascii="Calibri" w:eastAsia="Calibri" w:hAnsi="Calibri" w:cs="Times New Roman"/>
      <w:lang w:eastAsia="en-US"/>
    </w:rPr>
  </w:style>
  <w:style w:type="paragraph" w:customStyle="1" w:styleId="4F1F38248BED41C8982C0F502397203680">
    <w:name w:val="4F1F38248BED41C8982C0F502397203680"/>
    <w:rsid w:val="00E75D9F"/>
    <w:pPr>
      <w:spacing w:after="200" w:line="276" w:lineRule="auto"/>
    </w:pPr>
    <w:rPr>
      <w:rFonts w:ascii="Calibri" w:eastAsia="Calibri" w:hAnsi="Calibri" w:cs="Times New Roman"/>
      <w:lang w:eastAsia="en-US"/>
    </w:rPr>
  </w:style>
  <w:style w:type="paragraph" w:customStyle="1" w:styleId="78B9829804E1459A815B3A8EFC635B2152">
    <w:name w:val="78B9829804E1459A815B3A8EFC635B2152"/>
    <w:rsid w:val="00E75D9F"/>
    <w:pPr>
      <w:spacing w:after="200" w:line="276" w:lineRule="auto"/>
    </w:pPr>
    <w:rPr>
      <w:rFonts w:ascii="Calibri" w:eastAsia="Calibri" w:hAnsi="Calibri" w:cs="Times New Roman"/>
      <w:lang w:eastAsia="en-US"/>
    </w:rPr>
  </w:style>
  <w:style w:type="paragraph" w:customStyle="1" w:styleId="0BED9AF8342C49C48A56ED0F648ABBA088">
    <w:name w:val="0BED9AF8342C49C48A56ED0F648ABBA088"/>
    <w:rsid w:val="00E75D9F"/>
    <w:pPr>
      <w:spacing w:after="200" w:line="276" w:lineRule="auto"/>
    </w:pPr>
    <w:rPr>
      <w:rFonts w:ascii="Calibri" w:eastAsia="Calibri" w:hAnsi="Calibri" w:cs="Times New Roman"/>
      <w:lang w:eastAsia="en-US"/>
    </w:rPr>
  </w:style>
  <w:style w:type="paragraph" w:customStyle="1" w:styleId="A97DAD74A18A40DEA37DC61A81AFF31390">
    <w:name w:val="A97DAD74A18A40DEA37DC61A81AFF31390"/>
    <w:rsid w:val="00E75D9F"/>
    <w:pPr>
      <w:spacing w:after="200" w:line="276" w:lineRule="auto"/>
    </w:pPr>
    <w:rPr>
      <w:rFonts w:ascii="Calibri" w:eastAsia="Calibri" w:hAnsi="Calibri" w:cs="Times New Roman"/>
      <w:lang w:eastAsia="en-US"/>
    </w:rPr>
  </w:style>
  <w:style w:type="paragraph" w:customStyle="1" w:styleId="3BE8647908AD4EFCB32AFB857B5D585D90">
    <w:name w:val="3BE8647908AD4EFCB32AFB857B5D585D90"/>
    <w:rsid w:val="00E75D9F"/>
    <w:pPr>
      <w:spacing w:after="200" w:line="276" w:lineRule="auto"/>
    </w:pPr>
    <w:rPr>
      <w:rFonts w:ascii="Calibri" w:eastAsia="Calibri" w:hAnsi="Calibri" w:cs="Times New Roman"/>
      <w:lang w:eastAsia="en-US"/>
    </w:rPr>
  </w:style>
  <w:style w:type="paragraph" w:customStyle="1" w:styleId="9D54654057B444ABB330CF534CAC8FAA90">
    <w:name w:val="9D54654057B444ABB330CF534CAC8FAA90"/>
    <w:rsid w:val="00E75D9F"/>
    <w:pPr>
      <w:spacing w:after="200" w:line="276" w:lineRule="auto"/>
    </w:pPr>
    <w:rPr>
      <w:rFonts w:ascii="Calibri" w:eastAsia="Calibri" w:hAnsi="Calibri" w:cs="Times New Roman"/>
      <w:lang w:eastAsia="en-US"/>
    </w:rPr>
  </w:style>
  <w:style w:type="paragraph" w:customStyle="1" w:styleId="49F99230D8AF4460830E68B9A830722E53">
    <w:name w:val="49F99230D8AF4460830E68B9A830722E53"/>
    <w:rsid w:val="00E75D9F"/>
    <w:pPr>
      <w:spacing w:after="200" w:line="276" w:lineRule="auto"/>
    </w:pPr>
    <w:rPr>
      <w:rFonts w:ascii="Calibri" w:eastAsia="Calibri" w:hAnsi="Calibri" w:cs="Times New Roman"/>
      <w:lang w:eastAsia="en-US"/>
    </w:rPr>
  </w:style>
  <w:style w:type="paragraph" w:customStyle="1" w:styleId="3F1F035ADA8F49E88326109BB22C516652">
    <w:name w:val="3F1F035ADA8F49E88326109BB22C516652"/>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2">
    <w:name w:val="CACC6B2F09BB4D60A22F6B5CA3544C2552"/>
    <w:rsid w:val="00E75D9F"/>
    <w:pPr>
      <w:spacing w:after="200" w:line="276" w:lineRule="auto"/>
    </w:pPr>
    <w:rPr>
      <w:rFonts w:ascii="Calibri" w:eastAsia="Calibri" w:hAnsi="Calibri" w:cs="Times New Roman"/>
      <w:lang w:eastAsia="en-US"/>
    </w:rPr>
  </w:style>
  <w:style w:type="paragraph" w:customStyle="1" w:styleId="1D3140B6A4DF4D6B9E93FCA6904F69F352">
    <w:name w:val="1D3140B6A4DF4D6B9E93FCA6904F69F352"/>
    <w:rsid w:val="00E75D9F"/>
    <w:pPr>
      <w:spacing w:after="200" w:line="276" w:lineRule="auto"/>
    </w:pPr>
    <w:rPr>
      <w:rFonts w:ascii="Calibri" w:eastAsia="Calibri" w:hAnsi="Calibri" w:cs="Times New Roman"/>
      <w:lang w:eastAsia="en-US"/>
    </w:rPr>
  </w:style>
  <w:style w:type="paragraph" w:customStyle="1" w:styleId="968CF2C708B84CC6BB2CD47D932B298052">
    <w:name w:val="968CF2C708B84CC6BB2CD47D932B298052"/>
    <w:rsid w:val="00E75D9F"/>
    <w:pPr>
      <w:spacing w:after="200" w:line="276" w:lineRule="auto"/>
    </w:pPr>
    <w:rPr>
      <w:rFonts w:ascii="Calibri" w:eastAsia="Calibri" w:hAnsi="Calibri" w:cs="Times New Roman"/>
      <w:lang w:eastAsia="en-US"/>
    </w:rPr>
  </w:style>
  <w:style w:type="paragraph" w:customStyle="1" w:styleId="9742BFF291A54061BAF82192C5C6C7FF80">
    <w:name w:val="9742BFF291A54061BAF82192C5C6C7FF80"/>
    <w:rsid w:val="00E75D9F"/>
    <w:pPr>
      <w:spacing w:after="200" w:line="276" w:lineRule="auto"/>
    </w:pPr>
    <w:rPr>
      <w:rFonts w:ascii="Calibri" w:eastAsia="Calibri" w:hAnsi="Calibri" w:cs="Times New Roman"/>
      <w:lang w:eastAsia="en-US"/>
    </w:rPr>
  </w:style>
  <w:style w:type="paragraph" w:customStyle="1" w:styleId="58DFB0DD020F4BC58694305AA0BD080A86">
    <w:name w:val="58DFB0DD020F4BC58694305AA0BD080A86"/>
    <w:rsid w:val="00E75D9F"/>
    <w:pPr>
      <w:spacing w:after="200" w:line="276" w:lineRule="auto"/>
    </w:pPr>
    <w:rPr>
      <w:rFonts w:ascii="Calibri" w:eastAsia="Calibri" w:hAnsi="Calibri" w:cs="Times New Roman"/>
      <w:lang w:eastAsia="en-US"/>
    </w:rPr>
  </w:style>
  <w:style w:type="paragraph" w:customStyle="1" w:styleId="122FDE7F6AFF41BAB0FE3EF535ABDE7689">
    <w:name w:val="122FDE7F6AFF41BAB0FE3EF535ABDE7689"/>
    <w:rsid w:val="00E75D9F"/>
    <w:pPr>
      <w:spacing w:after="200" w:line="276" w:lineRule="auto"/>
    </w:pPr>
    <w:rPr>
      <w:rFonts w:ascii="Calibri" w:eastAsia="Calibri" w:hAnsi="Calibri" w:cs="Times New Roman"/>
      <w:lang w:eastAsia="en-US"/>
    </w:rPr>
  </w:style>
  <w:style w:type="paragraph" w:customStyle="1" w:styleId="C4D450C190CB4111A053EDAFECF3C84C89">
    <w:name w:val="C4D450C190CB4111A053EDAFECF3C84C89"/>
    <w:rsid w:val="00E75D9F"/>
    <w:pPr>
      <w:spacing w:after="200" w:line="276" w:lineRule="auto"/>
    </w:pPr>
    <w:rPr>
      <w:rFonts w:ascii="Calibri" w:eastAsia="Calibri" w:hAnsi="Calibri" w:cs="Times New Roman"/>
      <w:lang w:eastAsia="en-US"/>
    </w:rPr>
  </w:style>
  <w:style w:type="paragraph" w:customStyle="1" w:styleId="94C6B3B2B0E045868C953F64EA9E0B2350">
    <w:name w:val="94C6B3B2B0E045868C953F64EA9E0B2350"/>
    <w:rsid w:val="00E75D9F"/>
    <w:pPr>
      <w:spacing w:after="200" w:line="276" w:lineRule="auto"/>
    </w:pPr>
    <w:rPr>
      <w:rFonts w:ascii="Calibri" w:eastAsia="Calibri" w:hAnsi="Calibri" w:cs="Times New Roman"/>
      <w:lang w:eastAsia="en-US"/>
    </w:rPr>
  </w:style>
  <w:style w:type="paragraph" w:customStyle="1" w:styleId="205A775C746B41C8951B62D57D867CDC49">
    <w:name w:val="205A775C746B41C8951B62D57D867CDC49"/>
    <w:rsid w:val="00E75D9F"/>
    <w:pPr>
      <w:spacing w:after="200" w:line="276" w:lineRule="auto"/>
    </w:pPr>
    <w:rPr>
      <w:rFonts w:ascii="Calibri" w:eastAsia="Calibri" w:hAnsi="Calibri" w:cs="Times New Roman"/>
      <w:lang w:eastAsia="en-US"/>
    </w:rPr>
  </w:style>
  <w:style w:type="paragraph" w:customStyle="1" w:styleId="8E54A024F637481482F5FD640B1639E284">
    <w:name w:val="8E54A024F637481482F5FD640B1639E284"/>
    <w:rsid w:val="00E75D9F"/>
    <w:pPr>
      <w:spacing w:after="200" w:line="276" w:lineRule="auto"/>
    </w:pPr>
    <w:rPr>
      <w:rFonts w:ascii="Calibri" w:eastAsia="Calibri" w:hAnsi="Calibri" w:cs="Times New Roman"/>
      <w:lang w:eastAsia="en-US"/>
    </w:rPr>
  </w:style>
  <w:style w:type="paragraph" w:customStyle="1" w:styleId="ADF4CEE7EB694A168B8642ADBF4D613D64">
    <w:name w:val="ADF4CEE7EB694A168B8642ADBF4D613D64"/>
    <w:rsid w:val="00E75D9F"/>
    <w:pPr>
      <w:spacing w:after="200" w:line="276" w:lineRule="auto"/>
    </w:pPr>
    <w:rPr>
      <w:rFonts w:ascii="Calibri" w:eastAsia="Calibri" w:hAnsi="Calibri" w:cs="Times New Roman"/>
      <w:lang w:eastAsia="en-US"/>
    </w:rPr>
  </w:style>
  <w:style w:type="paragraph" w:customStyle="1" w:styleId="0839279DE6924F9E8CDFF669AAD9FAFF84">
    <w:name w:val="0839279DE6924F9E8CDFF669AAD9FAFF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4">
    <w:name w:val="D91AEBD2F36D4052955229E0EEC8815B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4">
    <w:name w:val="B077712132354B74824A066717B40AB984"/>
    <w:rsid w:val="00E75D9F"/>
    <w:pPr>
      <w:spacing w:after="200" w:line="276" w:lineRule="auto"/>
    </w:pPr>
    <w:rPr>
      <w:rFonts w:ascii="Calibri" w:eastAsia="Calibri" w:hAnsi="Calibri" w:cs="Times New Roman"/>
      <w:lang w:eastAsia="en-US"/>
    </w:rPr>
  </w:style>
  <w:style w:type="paragraph" w:customStyle="1" w:styleId="1F72AEB9EA3F4073AB6D7E6D9278C8CD84">
    <w:name w:val="1F72AEB9EA3F4073AB6D7E6D9278C8CD84"/>
    <w:rsid w:val="00E75D9F"/>
    <w:pPr>
      <w:spacing w:after="200" w:line="276" w:lineRule="auto"/>
    </w:pPr>
    <w:rPr>
      <w:rFonts w:ascii="Calibri" w:eastAsia="Calibri" w:hAnsi="Calibri" w:cs="Times New Roman"/>
      <w:lang w:eastAsia="en-US"/>
    </w:rPr>
  </w:style>
  <w:style w:type="paragraph" w:customStyle="1" w:styleId="AE6AD8081A4B496FBAAB47EA5B141E2484">
    <w:name w:val="AE6AD8081A4B496FBAAB47EA5B141E2484"/>
    <w:rsid w:val="00E75D9F"/>
    <w:pPr>
      <w:spacing w:after="200" w:line="276" w:lineRule="auto"/>
    </w:pPr>
    <w:rPr>
      <w:rFonts w:ascii="Calibri" w:eastAsia="Calibri" w:hAnsi="Calibri" w:cs="Times New Roman"/>
      <w:lang w:eastAsia="en-US"/>
    </w:rPr>
  </w:style>
  <w:style w:type="paragraph" w:customStyle="1" w:styleId="4F1F38248BED41C8982C0F502397203681">
    <w:name w:val="4F1F38248BED41C8982C0F502397203681"/>
    <w:rsid w:val="003A7351"/>
    <w:pPr>
      <w:spacing w:after="200" w:line="276" w:lineRule="auto"/>
    </w:pPr>
    <w:rPr>
      <w:rFonts w:ascii="Calibri" w:eastAsia="Calibri" w:hAnsi="Calibri" w:cs="Times New Roman"/>
      <w:lang w:eastAsia="en-US"/>
    </w:rPr>
  </w:style>
  <w:style w:type="paragraph" w:customStyle="1" w:styleId="78B9829804E1459A815B3A8EFC635B2153">
    <w:name w:val="78B9829804E1459A815B3A8EFC635B2153"/>
    <w:rsid w:val="003A7351"/>
    <w:pPr>
      <w:spacing w:after="200" w:line="276" w:lineRule="auto"/>
    </w:pPr>
    <w:rPr>
      <w:rFonts w:ascii="Calibri" w:eastAsia="Calibri" w:hAnsi="Calibri" w:cs="Times New Roman"/>
      <w:lang w:eastAsia="en-US"/>
    </w:rPr>
  </w:style>
  <w:style w:type="paragraph" w:customStyle="1" w:styleId="0BED9AF8342C49C48A56ED0F648ABBA089">
    <w:name w:val="0BED9AF8342C49C48A56ED0F648ABBA089"/>
    <w:rsid w:val="003A7351"/>
    <w:pPr>
      <w:spacing w:after="200" w:line="276" w:lineRule="auto"/>
    </w:pPr>
    <w:rPr>
      <w:rFonts w:ascii="Calibri" w:eastAsia="Calibri" w:hAnsi="Calibri" w:cs="Times New Roman"/>
      <w:lang w:eastAsia="en-US"/>
    </w:rPr>
  </w:style>
  <w:style w:type="paragraph" w:customStyle="1" w:styleId="A97DAD74A18A40DEA37DC61A81AFF31391">
    <w:name w:val="A97DAD74A18A40DEA37DC61A81AFF31391"/>
    <w:rsid w:val="003A7351"/>
    <w:pPr>
      <w:spacing w:after="200" w:line="276" w:lineRule="auto"/>
    </w:pPr>
    <w:rPr>
      <w:rFonts w:ascii="Calibri" w:eastAsia="Calibri" w:hAnsi="Calibri" w:cs="Times New Roman"/>
      <w:lang w:eastAsia="en-US"/>
    </w:rPr>
  </w:style>
  <w:style w:type="paragraph" w:customStyle="1" w:styleId="3BE8647908AD4EFCB32AFB857B5D585D91">
    <w:name w:val="3BE8647908AD4EFCB32AFB857B5D585D91"/>
    <w:rsid w:val="003A7351"/>
    <w:pPr>
      <w:spacing w:after="200" w:line="276" w:lineRule="auto"/>
    </w:pPr>
    <w:rPr>
      <w:rFonts w:ascii="Calibri" w:eastAsia="Calibri" w:hAnsi="Calibri" w:cs="Times New Roman"/>
      <w:lang w:eastAsia="en-US"/>
    </w:rPr>
  </w:style>
  <w:style w:type="paragraph" w:customStyle="1" w:styleId="9D54654057B444ABB330CF534CAC8FAA91">
    <w:name w:val="9D54654057B444ABB330CF534CAC8FAA91"/>
    <w:rsid w:val="003A7351"/>
    <w:pPr>
      <w:spacing w:after="200" w:line="276" w:lineRule="auto"/>
    </w:pPr>
    <w:rPr>
      <w:rFonts w:ascii="Calibri" w:eastAsia="Calibri" w:hAnsi="Calibri" w:cs="Times New Roman"/>
      <w:lang w:eastAsia="en-US"/>
    </w:rPr>
  </w:style>
  <w:style w:type="paragraph" w:customStyle="1" w:styleId="49F99230D8AF4460830E68B9A830722E54">
    <w:name w:val="49F99230D8AF4460830E68B9A830722E54"/>
    <w:rsid w:val="003A7351"/>
    <w:pPr>
      <w:spacing w:after="200" w:line="276" w:lineRule="auto"/>
    </w:pPr>
    <w:rPr>
      <w:rFonts w:ascii="Calibri" w:eastAsia="Calibri" w:hAnsi="Calibri" w:cs="Times New Roman"/>
      <w:lang w:eastAsia="en-US"/>
    </w:rPr>
  </w:style>
  <w:style w:type="paragraph" w:customStyle="1" w:styleId="3F1F035ADA8F49E88326109BB22C516653">
    <w:name w:val="3F1F035ADA8F49E88326109BB22C516653"/>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3">
    <w:name w:val="CACC6B2F09BB4D60A22F6B5CA3544C2553"/>
    <w:rsid w:val="003A7351"/>
    <w:pPr>
      <w:spacing w:after="200" w:line="276" w:lineRule="auto"/>
    </w:pPr>
    <w:rPr>
      <w:rFonts w:ascii="Calibri" w:eastAsia="Calibri" w:hAnsi="Calibri" w:cs="Times New Roman"/>
      <w:lang w:eastAsia="en-US"/>
    </w:rPr>
  </w:style>
  <w:style w:type="paragraph" w:customStyle="1" w:styleId="1D3140B6A4DF4D6B9E93FCA6904F69F353">
    <w:name w:val="1D3140B6A4DF4D6B9E93FCA6904F69F353"/>
    <w:rsid w:val="003A7351"/>
    <w:pPr>
      <w:spacing w:after="200" w:line="276" w:lineRule="auto"/>
    </w:pPr>
    <w:rPr>
      <w:rFonts w:ascii="Calibri" w:eastAsia="Calibri" w:hAnsi="Calibri" w:cs="Times New Roman"/>
      <w:lang w:eastAsia="en-US"/>
    </w:rPr>
  </w:style>
  <w:style w:type="paragraph" w:customStyle="1" w:styleId="968CF2C708B84CC6BB2CD47D932B298053">
    <w:name w:val="968CF2C708B84CC6BB2CD47D932B298053"/>
    <w:rsid w:val="003A7351"/>
    <w:pPr>
      <w:spacing w:after="200" w:line="276" w:lineRule="auto"/>
    </w:pPr>
    <w:rPr>
      <w:rFonts w:ascii="Calibri" w:eastAsia="Calibri" w:hAnsi="Calibri" w:cs="Times New Roman"/>
      <w:lang w:eastAsia="en-US"/>
    </w:rPr>
  </w:style>
  <w:style w:type="paragraph" w:customStyle="1" w:styleId="9742BFF291A54061BAF82192C5C6C7FF81">
    <w:name w:val="9742BFF291A54061BAF82192C5C6C7FF81"/>
    <w:rsid w:val="003A7351"/>
    <w:pPr>
      <w:spacing w:after="200" w:line="276" w:lineRule="auto"/>
    </w:pPr>
    <w:rPr>
      <w:rFonts w:ascii="Calibri" w:eastAsia="Calibri" w:hAnsi="Calibri" w:cs="Times New Roman"/>
      <w:lang w:eastAsia="en-US"/>
    </w:rPr>
  </w:style>
  <w:style w:type="paragraph" w:customStyle="1" w:styleId="58DFB0DD020F4BC58694305AA0BD080A87">
    <w:name w:val="58DFB0DD020F4BC58694305AA0BD080A87"/>
    <w:rsid w:val="003A7351"/>
    <w:pPr>
      <w:spacing w:after="200" w:line="276" w:lineRule="auto"/>
    </w:pPr>
    <w:rPr>
      <w:rFonts w:ascii="Calibri" w:eastAsia="Calibri" w:hAnsi="Calibri" w:cs="Times New Roman"/>
      <w:lang w:eastAsia="en-US"/>
    </w:rPr>
  </w:style>
  <w:style w:type="paragraph" w:customStyle="1" w:styleId="122FDE7F6AFF41BAB0FE3EF535ABDE7690">
    <w:name w:val="122FDE7F6AFF41BAB0FE3EF535ABDE7690"/>
    <w:rsid w:val="003A7351"/>
    <w:pPr>
      <w:spacing w:after="200" w:line="276" w:lineRule="auto"/>
    </w:pPr>
    <w:rPr>
      <w:rFonts w:ascii="Calibri" w:eastAsia="Calibri" w:hAnsi="Calibri" w:cs="Times New Roman"/>
      <w:lang w:eastAsia="en-US"/>
    </w:rPr>
  </w:style>
  <w:style w:type="paragraph" w:customStyle="1" w:styleId="C4D450C190CB4111A053EDAFECF3C84C90">
    <w:name w:val="C4D450C190CB4111A053EDAFECF3C84C90"/>
    <w:rsid w:val="003A7351"/>
    <w:pPr>
      <w:spacing w:after="200" w:line="276" w:lineRule="auto"/>
    </w:pPr>
    <w:rPr>
      <w:rFonts w:ascii="Calibri" w:eastAsia="Calibri" w:hAnsi="Calibri" w:cs="Times New Roman"/>
      <w:lang w:eastAsia="en-US"/>
    </w:rPr>
  </w:style>
  <w:style w:type="paragraph" w:customStyle="1" w:styleId="94C6B3B2B0E045868C953F64EA9E0B2351">
    <w:name w:val="94C6B3B2B0E045868C953F64EA9E0B2351"/>
    <w:rsid w:val="003A7351"/>
    <w:pPr>
      <w:spacing w:after="200" w:line="276" w:lineRule="auto"/>
    </w:pPr>
    <w:rPr>
      <w:rFonts w:ascii="Calibri" w:eastAsia="Calibri" w:hAnsi="Calibri" w:cs="Times New Roman"/>
      <w:lang w:eastAsia="en-US"/>
    </w:rPr>
  </w:style>
  <w:style w:type="paragraph" w:customStyle="1" w:styleId="205A775C746B41C8951B62D57D867CDC50">
    <w:name w:val="205A775C746B41C8951B62D57D867CDC50"/>
    <w:rsid w:val="003A7351"/>
    <w:pPr>
      <w:spacing w:after="200" w:line="276" w:lineRule="auto"/>
    </w:pPr>
    <w:rPr>
      <w:rFonts w:ascii="Calibri" w:eastAsia="Calibri" w:hAnsi="Calibri" w:cs="Times New Roman"/>
      <w:lang w:eastAsia="en-US"/>
    </w:rPr>
  </w:style>
  <w:style w:type="paragraph" w:customStyle="1" w:styleId="8E54A024F637481482F5FD640B1639E285">
    <w:name w:val="8E54A024F637481482F5FD640B1639E285"/>
    <w:rsid w:val="003A7351"/>
    <w:pPr>
      <w:spacing w:after="200" w:line="276" w:lineRule="auto"/>
    </w:pPr>
    <w:rPr>
      <w:rFonts w:ascii="Calibri" w:eastAsia="Calibri" w:hAnsi="Calibri" w:cs="Times New Roman"/>
      <w:lang w:eastAsia="en-US"/>
    </w:rPr>
  </w:style>
  <w:style w:type="paragraph" w:customStyle="1" w:styleId="ADF4CEE7EB694A168B8642ADBF4D613D65">
    <w:name w:val="ADF4CEE7EB694A168B8642ADBF4D613D65"/>
    <w:rsid w:val="003A7351"/>
    <w:pPr>
      <w:spacing w:after="200" w:line="276" w:lineRule="auto"/>
    </w:pPr>
    <w:rPr>
      <w:rFonts w:ascii="Calibri" w:eastAsia="Calibri" w:hAnsi="Calibri" w:cs="Times New Roman"/>
      <w:lang w:eastAsia="en-US"/>
    </w:rPr>
  </w:style>
  <w:style w:type="paragraph" w:customStyle="1" w:styleId="0839279DE6924F9E8CDFF669AAD9FAFF85">
    <w:name w:val="0839279DE6924F9E8CDFF669AAD9FAFF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5">
    <w:name w:val="D91AEBD2F36D4052955229E0EEC8815B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5">
    <w:name w:val="B077712132354B74824A066717B40AB985"/>
    <w:rsid w:val="003A7351"/>
    <w:pPr>
      <w:spacing w:after="200" w:line="276" w:lineRule="auto"/>
    </w:pPr>
    <w:rPr>
      <w:rFonts w:ascii="Calibri" w:eastAsia="Calibri" w:hAnsi="Calibri" w:cs="Times New Roman"/>
      <w:lang w:eastAsia="en-US"/>
    </w:rPr>
  </w:style>
  <w:style w:type="paragraph" w:customStyle="1" w:styleId="1F72AEB9EA3F4073AB6D7E6D9278C8CD85">
    <w:name w:val="1F72AEB9EA3F4073AB6D7E6D9278C8CD85"/>
    <w:rsid w:val="003A7351"/>
    <w:pPr>
      <w:spacing w:after="200" w:line="276" w:lineRule="auto"/>
    </w:pPr>
    <w:rPr>
      <w:rFonts w:ascii="Calibri" w:eastAsia="Calibri" w:hAnsi="Calibri" w:cs="Times New Roman"/>
      <w:lang w:eastAsia="en-US"/>
    </w:rPr>
  </w:style>
  <w:style w:type="paragraph" w:customStyle="1" w:styleId="AE6AD8081A4B496FBAAB47EA5B141E2485">
    <w:name w:val="AE6AD8081A4B496FBAAB47EA5B141E2485"/>
    <w:rsid w:val="003A7351"/>
    <w:pPr>
      <w:spacing w:after="200" w:line="276" w:lineRule="auto"/>
    </w:pPr>
    <w:rPr>
      <w:rFonts w:ascii="Calibri" w:eastAsia="Calibri" w:hAnsi="Calibri" w:cs="Times New Roman"/>
      <w:lang w:eastAsia="en-US"/>
    </w:rPr>
  </w:style>
  <w:style w:type="paragraph" w:customStyle="1" w:styleId="4F1F38248BED41C8982C0F502397203682">
    <w:name w:val="4F1F38248BED41C8982C0F502397203682"/>
    <w:rsid w:val="00AB265E"/>
    <w:pPr>
      <w:spacing w:after="200" w:line="276" w:lineRule="auto"/>
    </w:pPr>
    <w:rPr>
      <w:rFonts w:ascii="Calibri" w:eastAsia="Calibri" w:hAnsi="Calibri" w:cs="Times New Roman"/>
      <w:lang w:eastAsia="en-US"/>
    </w:rPr>
  </w:style>
  <w:style w:type="paragraph" w:customStyle="1" w:styleId="78B9829804E1459A815B3A8EFC635B2154">
    <w:name w:val="78B9829804E1459A815B3A8EFC635B2154"/>
    <w:rsid w:val="00AB265E"/>
    <w:pPr>
      <w:spacing w:after="200" w:line="276" w:lineRule="auto"/>
    </w:pPr>
    <w:rPr>
      <w:rFonts w:ascii="Calibri" w:eastAsia="Calibri" w:hAnsi="Calibri" w:cs="Times New Roman"/>
      <w:lang w:eastAsia="en-US"/>
    </w:rPr>
  </w:style>
  <w:style w:type="paragraph" w:customStyle="1" w:styleId="0BED9AF8342C49C48A56ED0F648ABBA090">
    <w:name w:val="0BED9AF8342C49C48A56ED0F648ABBA090"/>
    <w:rsid w:val="00AB265E"/>
    <w:pPr>
      <w:spacing w:after="200" w:line="276" w:lineRule="auto"/>
    </w:pPr>
    <w:rPr>
      <w:rFonts w:ascii="Calibri" w:eastAsia="Calibri" w:hAnsi="Calibri" w:cs="Times New Roman"/>
      <w:lang w:eastAsia="en-US"/>
    </w:rPr>
  </w:style>
  <w:style w:type="paragraph" w:customStyle="1" w:styleId="A97DAD74A18A40DEA37DC61A81AFF31392">
    <w:name w:val="A97DAD74A18A40DEA37DC61A81AFF31392"/>
    <w:rsid w:val="00AB265E"/>
    <w:pPr>
      <w:spacing w:after="200" w:line="276" w:lineRule="auto"/>
    </w:pPr>
    <w:rPr>
      <w:rFonts w:ascii="Calibri" w:eastAsia="Calibri" w:hAnsi="Calibri" w:cs="Times New Roman"/>
      <w:lang w:eastAsia="en-US"/>
    </w:rPr>
  </w:style>
  <w:style w:type="paragraph" w:customStyle="1" w:styleId="3BE8647908AD4EFCB32AFB857B5D585D92">
    <w:name w:val="3BE8647908AD4EFCB32AFB857B5D585D92"/>
    <w:rsid w:val="00AB265E"/>
    <w:pPr>
      <w:spacing w:after="200" w:line="276" w:lineRule="auto"/>
    </w:pPr>
    <w:rPr>
      <w:rFonts w:ascii="Calibri" w:eastAsia="Calibri" w:hAnsi="Calibri" w:cs="Times New Roman"/>
      <w:lang w:eastAsia="en-US"/>
    </w:rPr>
  </w:style>
  <w:style w:type="paragraph" w:customStyle="1" w:styleId="9D54654057B444ABB330CF534CAC8FAA92">
    <w:name w:val="9D54654057B444ABB330CF534CAC8FAA92"/>
    <w:rsid w:val="00AB265E"/>
    <w:pPr>
      <w:spacing w:after="200" w:line="276" w:lineRule="auto"/>
    </w:pPr>
    <w:rPr>
      <w:rFonts w:ascii="Calibri" w:eastAsia="Calibri" w:hAnsi="Calibri" w:cs="Times New Roman"/>
      <w:lang w:eastAsia="en-US"/>
    </w:rPr>
  </w:style>
  <w:style w:type="paragraph" w:customStyle="1" w:styleId="49F99230D8AF4460830E68B9A830722E55">
    <w:name w:val="49F99230D8AF4460830E68B9A830722E55"/>
    <w:rsid w:val="00AB265E"/>
    <w:pPr>
      <w:spacing w:after="200" w:line="276" w:lineRule="auto"/>
    </w:pPr>
    <w:rPr>
      <w:rFonts w:ascii="Calibri" w:eastAsia="Calibri" w:hAnsi="Calibri" w:cs="Times New Roman"/>
      <w:lang w:eastAsia="en-US"/>
    </w:rPr>
  </w:style>
  <w:style w:type="paragraph" w:customStyle="1" w:styleId="3F1F035ADA8F49E88326109BB22C516654">
    <w:name w:val="3F1F035ADA8F49E88326109BB22C516654"/>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4">
    <w:name w:val="CACC6B2F09BB4D60A22F6B5CA3544C2554"/>
    <w:rsid w:val="00AB265E"/>
    <w:pPr>
      <w:spacing w:after="200" w:line="276" w:lineRule="auto"/>
    </w:pPr>
    <w:rPr>
      <w:rFonts w:ascii="Calibri" w:eastAsia="Calibri" w:hAnsi="Calibri" w:cs="Times New Roman"/>
      <w:lang w:eastAsia="en-US"/>
    </w:rPr>
  </w:style>
  <w:style w:type="paragraph" w:customStyle="1" w:styleId="1D3140B6A4DF4D6B9E93FCA6904F69F354">
    <w:name w:val="1D3140B6A4DF4D6B9E93FCA6904F69F354"/>
    <w:rsid w:val="00AB265E"/>
    <w:pPr>
      <w:spacing w:after="200" w:line="276" w:lineRule="auto"/>
    </w:pPr>
    <w:rPr>
      <w:rFonts w:ascii="Calibri" w:eastAsia="Calibri" w:hAnsi="Calibri" w:cs="Times New Roman"/>
      <w:lang w:eastAsia="en-US"/>
    </w:rPr>
  </w:style>
  <w:style w:type="paragraph" w:customStyle="1" w:styleId="968CF2C708B84CC6BB2CD47D932B298054">
    <w:name w:val="968CF2C708B84CC6BB2CD47D932B298054"/>
    <w:rsid w:val="00AB265E"/>
    <w:pPr>
      <w:spacing w:after="200" w:line="276" w:lineRule="auto"/>
    </w:pPr>
    <w:rPr>
      <w:rFonts w:ascii="Calibri" w:eastAsia="Calibri" w:hAnsi="Calibri" w:cs="Times New Roman"/>
      <w:lang w:eastAsia="en-US"/>
    </w:rPr>
  </w:style>
  <w:style w:type="paragraph" w:customStyle="1" w:styleId="9742BFF291A54061BAF82192C5C6C7FF82">
    <w:name w:val="9742BFF291A54061BAF82192C5C6C7FF82"/>
    <w:rsid w:val="00AB265E"/>
    <w:pPr>
      <w:spacing w:after="200" w:line="276" w:lineRule="auto"/>
    </w:pPr>
    <w:rPr>
      <w:rFonts w:ascii="Calibri" w:eastAsia="Calibri" w:hAnsi="Calibri" w:cs="Times New Roman"/>
      <w:lang w:eastAsia="en-US"/>
    </w:rPr>
  </w:style>
  <w:style w:type="paragraph" w:customStyle="1" w:styleId="58DFB0DD020F4BC58694305AA0BD080A88">
    <w:name w:val="58DFB0DD020F4BC58694305AA0BD080A88"/>
    <w:rsid w:val="00AB265E"/>
    <w:pPr>
      <w:spacing w:after="200" w:line="276" w:lineRule="auto"/>
    </w:pPr>
    <w:rPr>
      <w:rFonts w:ascii="Calibri" w:eastAsia="Calibri" w:hAnsi="Calibri" w:cs="Times New Roman"/>
      <w:lang w:eastAsia="en-US"/>
    </w:rPr>
  </w:style>
  <w:style w:type="paragraph" w:customStyle="1" w:styleId="122FDE7F6AFF41BAB0FE3EF535ABDE7691">
    <w:name w:val="122FDE7F6AFF41BAB0FE3EF535ABDE7691"/>
    <w:rsid w:val="00AB265E"/>
    <w:pPr>
      <w:spacing w:after="200" w:line="276" w:lineRule="auto"/>
    </w:pPr>
    <w:rPr>
      <w:rFonts w:ascii="Calibri" w:eastAsia="Calibri" w:hAnsi="Calibri" w:cs="Times New Roman"/>
      <w:lang w:eastAsia="en-US"/>
    </w:rPr>
  </w:style>
  <w:style w:type="paragraph" w:customStyle="1" w:styleId="C4D450C190CB4111A053EDAFECF3C84C91">
    <w:name w:val="C4D450C190CB4111A053EDAFECF3C84C91"/>
    <w:rsid w:val="00AB265E"/>
    <w:pPr>
      <w:spacing w:after="200" w:line="276" w:lineRule="auto"/>
    </w:pPr>
    <w:rPr>
      <w:rFonts w:ascii="Calibri" w:eastAsia="Calibri" w:hAnsi="Calibri" w:cs="Times New Roman"/>
      <w:lang w:eastAsia="en-US"/>
    </w:rPr>
  </w:style>
  <w:style w:type="paragraph" w:customStyle="1" w:styleId="94C6B3B2B0E045868C953F64EA9E0B2352">
    <w:name w:val="94C6B3B2B0E045868C953F64EA9E0B2352"/>
    <w:rsid w:val="00AB265E"/>
    <w:pPr>
      <w:spacing w:after="200" w:line="276" w:lineRule="auto"/>
    </w:pPr>
    <w:rPr>
      <w:rFonts w:ascii="Calibri" w:eastAsia="Calibri" w:hAnsi="Calibri" w:cs="Times New Roman"/>
      <w:lang w:eastAsia="en-US"/>
    </w:rPr>
  </w:style>
  <w:style w:type="paragraph" w:customStyle="1" w:styleId="205A775C746B41C8951B62D57D867CDC51">
    <w:name w:val="205A775C746B41C8951B62D57D867CDC51"/>
    <w:rsid w:val="00AB265E"/>
    <w:pPr>
      <w:spacing w:after="200" w:line="276" w:lineRule="auto"/>
    </w:pPr>
    <w:rPr>
      <w:rFonts w:ascii="Calibri" w:eastAsia="Calibri" w:hAnsi="Calibri" w:cs="Times New Roman"/>
      <w:lang w:eastAsia="en-US"/>
    </w:rPr>
  </w:style>
  <w:style w:type="paragraph" w:customStyle="1" w:styleId="8E54A024F637481482F5FD640B1639E286">
    <w:name w:val="8E54A024F637481482F5FD640B1639E286"/>
    <w:rsid w:val="00AB265E"/>
    <w:pPr>
      <w:spacing w:after="200" w:line="276" w:lineRule="auto"/>
    </w:pPr>
    <w:rPr>
      <w:rFonts w:ascii="Calibri" w:eastAsia="Calibri" w:hAnsi="Calibri" w:cs="Times New Roman"/>
      <w:lang w:eastAsia="en-US"/>
    </w:rPr>
  </w:style>
  <w:style w:type="paragraph" w:customStyle="1" w:styleId="ADF4CEE7EB694A168B8642ADBF4D613D66">
    <w:name w:val="ADF4CEE7EB694A168B8642ADBF4D613D66"/>
    <w:rsid w:val="00AB265E"/>
    <w:pPr>
      <w:spacing w:after="200" w:line="276" w:lineRule="auto"/>
    </w:pPr>
    <w:rPr>
      <w:rFonts w:ascii="Calibri" w:eastAsia="Calibri" w:hAnsi="Calibri" w:cs="Times New Roman"/>
      <w:lang w:eastAsia="en-US"/>
    </w:rPr>
  </w:style>
  <w:style w:type="paragraph" w:customStyle="1" w:styleId="0839279DE6924F9E8CDFF669AAD9FAFF86">
    <w:name w:val="0839279DE6924F9E8CDFF669AAD9FAFF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6">
    <w:name w:val="D91AEBD2F36D4052955229E0EEC8815B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6">
    <w:name w:val="B077712132354B74824A066717B40AB986"/>
    <w:rsid w:val="00AB265E"/>
    <w:pPr>
      <w:spacing w:after="200" w:line="276" w:lineRule="auto"/>
    </w:pPr>
    <w:rPr>
      <w:rFonts w:ascii="Calibri" w:eastAsia="Calibri" w:hAnsi="Calibri" w:cs="Times New Roman"/>
      <w:lang w:eastAsia="en-US"/>
    </w:rPr>
  </w:style>
  <w:style w:type="paragraph" w:customStyle="1" w:styleId="1F72AEB9EA3F4073AB6D7E6D9278C8CD86">
    <w:name w:val="1F72AEB9EA3F4073AB6D7E6D9278C8CD86"/>
    <w:rsid w:val="00AB265E"/>
    <w:pPr>
      <w:spacing w:after="200" w:line="276" w:lineRule="auto"/>
    </w:pPr>
    <w:rPr>
      <w:rFonts w:ascii="Calibri" w:eastAsia="Calibri" w:hAnsi="Calibri" w:cs="Times New Roman"/>
      <w:lang w:eastAsia="en-US"/>
    </w:rPr>
  </w:style>
  <w:style w:type="paragraph" w:customStyle="1" w:styleId="AE6AD8081A4B496FBAAB47EA5B141E2486">
    <w:name w:val="AE6AD8081A4B496FBAAB47EA5B141E2486"/>
    <w:rsid w:val="00AB265E"/>
    <w:pPr>
      <w:spacing w:after="200" w:line="276" w:lineRule="auto"/>
    </w:pPr>
    <w:rPr>
      <w:rFonts w:ascii="Calibri" w:eastAsia="Calibri" w:hAnsi="Calibri" w:cs="Times New Roman"/>
      <w:lang w:eastAsia="en-US"/>
    </w:rPr>
  </w:style>
  <w:style w:type="paragraph" w:customStyle="1" w:styleId="4F1F38248BED41C8982C0F502397203683">
    <w:name w:val="4F1F38248BED41C8982C0F502397203683"/>
    <w:rsid w:val="0085736A"/>
    <w:pPr>
      <w:spacing w:after="200" w:line="276" w:lineRule="auto"/>
    </w:pPr>
    <w:rPr>
      <w:rFonts w:ascii="Calibri" w:eastAsia="Calibri" w:hAnsi="Calibri" w:cs="Times New Roman"/>
      <w:lang w:eastAsia="en-US"/>
    </w:rPr>
  </w:style>
  <w:style w:type="paragraph" w:customStyle="1" w:styleId="78B9829804E1459A815B3A8EFC635B2155">
    <w:name w:val="78B9829804E1459A815B3A8EFC635B2155"/>
    <w:rsid w:val="0085736A"/>
    <w:pPr>
      <w:spacing w:after="200" w:line="276" w:lineRule="auto"/>
    </w:pPr>
    <w:rPr>
      <w:rFonts w:ascii="Calibri" w:eastAsia="Calibri" w:hAnsi="Calibri" w:cs="Times New Roman"/>
      <w:lang w:eastAsia="en-US"/>
    </w:rPr>
  </w:style>
  <w:style w:type="paragraph" w:customStyle="1" w:styleId="0BED9AF8342C49C48A56ED0F648ABBA091">
    <w:name w:val="0BED9AF8342C49C48A56ED0F648ABBA091"/>
    <w:rsid w:val="0085736A"/>
    <w:pPr>
      <w:spacing w:after="200" w:line="276" w:lineRule="auto"/>
    </w:pPr>
    <w:rPr>
      <w:rFonts w:ascii="Calibri" w:eastAsia="Calibri" w:hAnsi="Calibri" w:cs="Times New Roman"/>
      <w:lang w:eastAsia="en-US"/>
    </w:rPr>
  </w:style>
  <w:style w:type="paragraph" w:customStyle="1" w:styleId="A97DAD74A18A40DEA37DC61A81AFF31393">
    <w:name w:val="A97DAD74A18A40DEA37DC61A81AFF31393"/>
    <w:rsid w:val="0085736A"/>
    <w:pPr>
      <w:spacing w:after="200" w:line="276" w:lineRule="auto"/>
    </w:pPr>
    <w:rPr>
      <w:rFonts w:ascii="Calibri" w:eastAsia="Calibri" w:hAnsi="Calibri" w:cs="Times New Roman"/>
      <w:lang w:eastAsia="en-US"/>
    </w:rPr>
  </w:style>
  <w:style w:type="paragraph" w:customStyle="1" w:styleId="3BE8647908AD4EFCB32AFB857B5D585D93">
    <w:name w:val="3BE8647908AD4EFCB32AFB857B5D585D93"/>
    <w:rsid w:val="0085736A"/>
    <w:pPr>
      <w:spacing w:after="200" w:line="276" w:lineRule="auto"/>
    </w:pPr>
    <w:rPr>
      <w:rFonts w:ascii="Calibri" w:eastAsia="Calibri" w:hAnsi="Calibri" w:cs="Times New Roman"/>
      <w:lang w:eastAsia="en-US"/>
    </w:rPr>
  </w:style>
  <w:style w:type="paragraph" w:customStyle="1" w:styleId="9D54654057B444ABB330CF534CAC8FAA93">
    <w:name w:val="9D54654057B444ABB330CF534CAC8FAA93"/>
    <w:rsid w:val="0085736A"/>
    <w:pPr>
      <w:spacing w:after="200" w:line="276" w:lineRule="auto"/>
    </w:pPr>
    <w:rPr>
      <w:rFonts w:ascii="Calibri" w:eastAsia="Calibri" w:hAnsi="Calibri" w:cs="Times New Roman"/>
      <w:lang w:eastAsia="en-US"/>
    </w:rPr>
  </w:style>
  <w:style w:type="paragraph" w:customStyle="1" w:styleId="49F99230D8AF4460830E68B9A830722E56">
    <w:name w:val="49F99230D8AF4460830E68B9A830722E56"/>
    <w:rsid w:val="0085736A"/>
    <w:pPr>
      <w:spacing w:after="200" w:line="276" w:lineRule="auto"/>
    </w:pPr>
    <w:rPr>
      <w:rFonts w:ascii="Calibri" w:eastAsia="Calibri" w:hAnsi="Calibri" w:cs="Times New Roman"/>
      <w:lang w:eastAsia="en-US"/>
    </w:rPr>
  </w:style>
  <w:style w:type="paragraph" w:customStyle="1" w:styleId="3F1F035ADA8F49E88326109BB22C516655">
    <w:name w:val="3F1F035ADA8F49E88326109BB22C516655"/>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5">
    <w:name w:val="CACC6B2F09BB4D60A22F6B5CA3544C2555"/>
    <w:rsid w:val="0085736A"/>
    <w:pPr>
      <w:spacing w:after="200" w:line="276" w:lineRule="auto"/>
    </w:pPr>
    <w:rPr>
      <w:rFonts w:ascii="Calibri" w:eastAsia="Calibri" w:hAnsi="Calibri" w:cs="Times New Roman"/>
      <w:lang w:eastAsia="en-US"/>
    </w:rPr>
  </w:style>
  <w:style w:type="paragraph" w:customStyle="1" w:styleId="1D3140B6A4DF4D6B9E93FCA6904F69F355">
    <w:name w:val="1D3140B6A4DF4D6B9E93FCA6904F69F355"/>
    <w:rsid w:val="0085736A"/>
    <w:pPr>
      <w:spacing w:after="200" w:line="276" w:lineRule="auto"/>
    </w:pPr>
    <w:rPr>
      <w:rFonts w:ascii="Calibri" w:eastAsia="Calibri" w:hAnsi="Calibri" w:cs="Times New Roman"/>
      <w:lang w:eastAsia="en-US"/>
    </w:rPr>
  </w:style>
  <w:style w:type="paragraph" w:customStyle="1" w:styleId="968CF2C708B84CC6BB2CD47D932B298055">
    <w:name w:val="968CF2C708B84CC6BB2CD47D932B298055"/>
    <w:rsid w:val="0085736A"/>
    <w:pPr>
      <w:spacing w:after="200" w:line="276" w:lineRule="auto"/>
    </w:pPr>
    <w:rPr>
      <w:rFonts w:ascii="Calibri" w:eastAsia="Calibri" w:hAnsi="Calibri" w:cs="Times New Roman"/>
      <w:lang w:eastAsia="en-US"/>
    </w:rPr>
  </w:style>
  <w:style w:type="paragraph" w:customStyle="1" w:styleId="9742BFF291A54061BAF82192C5C6C7FF83">
    <w:name w:val="9742BFF291A54061BAF82192C5C6C7FF83"/>
    <w:rsid w:val="0085736A"/>
    <w:pPr>
      <w:spacing w:after="200" w:line="276" w:lineRule="auto"/>
    </w:pPr>
    <w:rPr>
      <w:rFonts w:ascii="Calibri" w:eastAsia="Calibri" w:hAnsi="Calibri" w:cs="Times New Roman"/>
      <w:lang w:eastAsia="en-US"/>
    </w:rPr>
  </w:style>
  <w:style w:type="paragraph" w:customStyle="1" w:styleId="58DFB0DD020F4BC58694305AA0BD080A89">
    <w:name w:val="58DFB0DD020F4BC58694305AA0BD080A89"/>
    <w:rsid w:val="0085736A"/>
    <w:pPr>
      <w:spacing w:after="200" w:line="276" w:lineRule="auto"/>
    </w:pPr>
    <w:rPr>
      <w:rFonts w:ascii="Calibri" w:eastAsia="Calibri" w:hAnsi="Calibri" w:cs="Times New Roman"/>
      <w:lang w:eastAsia="en-US"/>
    </w:rPr>
  </w:style>
  <w:style w:type="paragraph" w:customStyle="1" w:styleId="122FDE7F6AFF41BAB0FE3EF535ABDE7692">
    <w:name w:val="122FDE7F6AFF41BAB0FE3EF535ABDE7692"/>
    <w:rsid w:val="0085736A"/>
    <w:pPr>
      <w:spacing w:after="200" w:line="276" w:lineRule="auto"/>
    </w:pPr>
    <w:rPr>
      <w:rFonts w:ascii="Calibri" w:eastAsia="Calibri" w:hAnsi="Calibri" w:cs="Times New Roman"/>
      <w:lang w:eastAsia="en-US"/>
    </w:rPr>
  </w:style>
  <w:style w:type="paragraph" w:customStyle="1" w:styleId="C4D450C190CB4111A053EDAFECF3C84C92">
    <w:name w:val="C4D450C190CB4111A053EDAFECF3C84C92"/>
    <w:rsid w:val="0085736A"/>
    <w:pPr>
      <w:spacing w:after="200" w:line="276" w:lineRule="auto"/>
    </w:pPr>
    <w:rPr>
      <w:rFonts w:ascii="Calibri" w:eastAsia="Calibri" w:hAnsi="Calibri" w:cs="Times New Roman"/>
      <w:lang w:eastAsia="en-US"/>
    </w:rPr>
  </w:style>
  <w:style w:type="paragraph" w:customStyle="1" w:styleId="94C6B3B2B0E045868C953F64EA9E0B2353">
    <w:name w:val="94C6B3B2B0E045868C953F64EA9E0B2353"/>
    <w:rsid w:val="0085736A"/>
    <w:pPr>
      <w:spacing w:after="200" w:line="276" w:lineRule="auto"/>
    </w:pPr>
    <w:rPr>
      <w:rFonts w:ascii="Calibri" w:eastAsia="Calibri" w:hAnsi="Calibri" w:cs="Times New Roman"/>
      <w:lang w:eastAsia="en-US"/>
    </w:rPr>
  </w:style>
  <w:style w:type="paragraph" w:customStyle="1" w:styleId="205A775C746B41C8951B62D57D867CDC52">
    <w:name w:val="205A775C746B41C8951B62D57D867CDC52"/>
    <w:rsid w:val="0085736A"/>
    <w:pPr>
      <w:spacing w:after="200" w:line="276" w:lineRule="auto"/>
    </w:pPr>
    <w:rPr>
      <w:rFonts w:ascii="Calibri" w:eastAsia="Calibri" w:hAnsi="Calibri" w:cs="Times New Roman"/>
      <w:lang w:eastAsia="en-US"/>
    </w:rPr>
  </w:style>
  <w:style w:type="paragraph" w:customStyle="1" w:styleId="8E54A024F637481482F5FD640B1639E287">
    <w:name w:val="8E54A024F637481482F5FD640B1639E287"/>
    <w:rsid w:val="0085736A"/>
    <w:pPr>
      <w:spacing w:after="200" w:line="276" w:lineRule="auto"/>
    </w:pPr>
    <w:rPr>
      <w:rFonts w:ascii="Calibri" w:eastAsia="Calibri" w:hAnsi="Calibri" w:cs="Times New Roman"/>
      <w:lang w:eastAsia="en-US"/>
    </w:rPr>
  </w:style>
  <w:style w:type="paragraph" w:customStyle="1" w:styleId="ADF4CEE7EB694A168B8642ADBF4D613D67">
    <w:name w:val="ADF4CEE7EB694A168B8642ADBF4D613D67"/>
    <w:rsid w:val="0085736A"/>
    <w:pPr>
      <w:spacing w:after="200" w:line="276" w:lineRule="auto"/>
    </w:pPr>
    <w:rPr>
      <w:rFonts w:ascii="Calibri" w:eastAsia="Calibri" w:hAnsi="Calibri" w:cs="Times New Roman"/>
      <w:lang w:eastAsia="en-US"/>
    </w:rPr>
  </w:style>
  <w:style w:type="paragraph" w:customStyle="1" w:styleId="0839279DE6924F9E8CDFF669AAD9FAFF87">
    <w:name w:val="0839279DE6924F9E8CDFF669AAD9FAFF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7">
    <w:name w:val="D91AEBD2F36D4052955229E0EEC8815B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7">
    <w:name w:val="B077712132354B74824A066717B40AB987"/>
    <w:rsid w:val="0085736A"/>
    <w:pPr>
      <w:spacing w:after="200" w:line="276" w:lineRule="auto"/>
    </w:pPr>
    <w:rPr>
      <w:rFonts w:ascii="Calibri" w:eastAsia="Calibri" w:hAnsi="Calibri" w:cs="Times New Roman"/>
      <w:lang w:eastAsia="en-US"/>
    </w:rPr>
  </w:style>
  <w:style w:type="paragraph" w:customStyle="1" w:styleId="1F72AEB9EA3F4073AB6D7E6D9278C8CD87">
    <w:name w:val="1F72AEB9EA3F4073AB6D7E6D9278C8CD87"/>
    <w:rsid w:val="0085736A"/>
    <w:pPr>
      <w:spacing w:after="200" w:line="276" w:lineRule="auto"/>
    </w:pPr>
    <w:rPr>
      <w:rFonts w:ascii="Calibri" w:eastAsia="Calibri" w:hAnsi="Calibri" w:cs="Times New Roman"/>
      <w:lang w:eastAsia="en-US"/>
    </w:rPr>
  </w:style>
  <w:style w:type="paragraph" w:customStyle="1" w:styleId="AE6AD8081A4B496FBAAB47EA5B141E2487">
    <w:name w:val="AE6AD8081A4B496FBAAB47EA5B141E2487"/>
    <w:rsid w:val="0085736A"/>
    <w:pPr>
      <w:spacing w:after="200" w:line="276" w:lineRule="auto"/>
    </w:pPr>
    <w:rPr>
      <w:rFonts w:ascii="Calibri" w:eastAsia="Calibri" w:hAnsi="Calibri" w:cs="Times New Roman"/>
      <w:lang w:eastAsia="en-US"/>
    </w:rPr>
  </w:style>
  <w:style w:type="paragraph" w:customStyle="1" w:styleId="4F1F38248BED41C8982C0F502397203684">
    <w:name w:val="4F1F38248BED41C8982C0F502397203684"/>
    <w:rsid w:val="00B75DAA"/>
    <w:pPr>
      <w:spacing w:after="200" w:line="276" w:lineRule="auto"/>
    </w:pPr>
    <w:rPr>
      <w:rFonts w:ascii="Calibri" w:eastAsia="Calibri" w:hAnsi="Calibri" w:cs="Times New Roman"/>
      <w:lang w:eastAsia="en-US"/>
    </w:rPr>
  </w:style>
  <w:style w:type="paragraph" w:customStyle="1" w:styleId="78B9829804E1459A815B3A8EFC635B2156">
    <w:name w:val="78B9829804E1459A815B3A8EFC635B2156"/>
    <w:rsid w:val="00B75DAA"/>
    <w:pPr>
      <w:spacing w:after="200" w:line="276" w:lineRule="auto"/>
    </w:pPr>
    <w:rPr>
      <w:rFonts w:ascii="Calibri" w:eastAsia="Calibri" w:hAnsi="Calibri" w:cs="Times New Roman"/>
      <w:lang w:eastAsia="en-US"/>
    </w:rPr>
  </w:style>
  <w:style w:type="paragraph" w:customStyle="1" w:styleId="0BED9AF8342C49C48A56ED0F648ABBA092">
    <w:name w:val="0BED9AF8342C49C48A56ED0F648ABBA092"/>
    <w:rsid w:val="00B75DAA"/>
    <w:pPr>
      <w:spacing w:after="200" w:line="276" w:lineRule="auto"/>
    </w:pPr>
    <w:rPr>
      <w:rFonts w:ascii="Calibri" w:eastAsia="Calibri" w:hAnsi="Calibri" w:cs="Times New Roman"/>
      <w:lang w:eastAsia="en-US"/>
    </w:rPr>
  </w:style>
  <w:style w:type="paragraph" w:customStyle="1" w:styleId="A97DAD74A18A40DEA37DC61A81AFF31394">
    <w:name w:val="A97DAD74A18A40DEA37DC61A81AFF31394"/>
    <w:rsid w:val="00B75DAA"/>
    <w:pPr>
      <w:spacing w:after="200" w:line="276" w:lineRule="auto"/>
    </w:pPr>
    <w:rPr>
      <w:rFonts w:ascii="Calibri" w:eastAsia="Calibri" w:hAnsi="Calibri" w:cs="Times New Roman"/>
      <w:lang w:eastAsia="en-US"/>
    </w:rPr>
  </w:style>
  <w:style w:type="paragraph" w:customStyle="1" w:styleId="3BE8647908AD4EFCB32AFB857B5D585D94">
    <w:name w:val="3BE8647908AD4EFCB32AFB857B5D585D94"/>
    <w:rsid w:val="00B75DAA"/>
    <w:pPr>
      <w:spacing w:after="200" w:line="276" w:lineRule="auto"/>
    </w:pPr>
    <w:rPr>
      <w:rFonts w:ascii="Calibri" w:eastAsia="Calibri" w:hAnsi="Calibri" w:cs="Times New Roman"/>
      <w:lang w:eastAsia="en-US"/>
    </w:rPr>
  </w:style>
  <w:style w:type="paragraph" w:customStyle="1" w:styleId="9D54654057B444ABB330CF534CAC8FAA94">
    <w:name w:val="9D54654057B444ABB330CF534CAC8FAA94"/>
    <w:rsid w:val="00B75DAA"/>
    <w:pPr>
      <w:spacing w:after="200" w:line="276" w:lineRule="auto"/>
    </w:pPr>
    <w:rPr>
      <w:rFonts w:ascii="Calibri" w:eastAsia="Calibri" w:hAnsi="Calibri" w:cs="Times New Roman"/>
      <w:lang w:eastAsia="en-US"/>
    </w:rPr>
  </w:style>
  <w:style w:type="paragraph" w:customStyle="1" w:styleId="49F99230D8AF4460830E68B9A830722E57">
    <w:name w:val="49F99230D8AF4460830E68B9A830722E57"/>
    <w:rsid w:val="00B75DAA"/>
    <w:pPr>
      <w:spacing w:after="200" w:line="276" w:lineRule="auto"/>
    </w:pPr>
    <w:rPr>
      <w:rFonts w:ascii="Calibri" w:eastAsia="Calibri" w:hAnsi="Calibri" w:cs="Times New Roman"/>
      <w:lang w:eastAsia="en-US"/>
    </w:rPr>
  </w:style>
  <w:style w:type="paragraph" w:customStyle="1" w:styleId="3F1F035ADA8F49E88326109BB22C516656">
    <w:name w:val="3F1F035ADA8F49E88326109BB22C516656"/>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6">
    <w:name w:val="CACC6B2F09BB4D60A22F6B5CA3544C2556"/>
    <w:rsid w:val="00B75DAA"/>
    <w:pPr>
      <w:spacing w:after="200" w:line="276" w:lineRule="auto"/>
    </w:pPr>
    <w:rPr>
      <w:rFonts w:ascii="Calibri" w:eastAsia="Calibri" w:hAnsi="Calibri" w:cs="Times New Roman"/>
      <w:lang w:eastAsia="en-US"/>
    </w:rPr>
  </w:style>
  <w:style w:type="paragraph" w:customStyle="1" w:styleId="1D3140B6A4DF4D6B9E93FCA6904F69F356">
    <w:name w:val="1D3140B6A4DF4D6B9E93FCA6904F69F356"/>
    <w:rsid w:val="00B75DAA"/>
    <w:pPr>
      <w:spacing w:after="200" w:line="276" w:lineRule="auto"/>
    </w:pPr>
    <w:rPr>
      <w:rFonts w:ascii="Calibri" w:eastAsia="Calibri" w:hAnsi="Calibri" w:cs="Times New Roman"/>
      <w:lang w:eastAsia="en-US"/>
    </w:rPr>
  </w:style>
  <w:style w:type="paragraph" w:customStyle="1" w:styleId="968CF2C708B84CC6BB2CD47D932B298056">
    <w:name w:val="968CF2C708B84CC6BB2CD47D932B298056"/>
    <w:rsid w:val="00B75DAA"/>
    <w:pPr>
      <w:spacing w:after="200" w:line="276" w:lineRule="auto"/>
    </w:pPr>
    <w:rPr>
      <w:rFonts w:ascii="Calibri" w:eastAsia="Calibri" w:hAnsi="Calibri" w:cs="Times New Roman"/>
      <w:lang w:eastAsia="en-US"/>
    </w:rPr>
  </w:style>
  <w:style w:type="paragraph" w:customStyle="1" w:styleId="9742BFF291A54061BAF82192C5C6C7FF84">
    <w:name w:val="9742BFF291A54061BAF82192C5C6C7FF84"/>
    <w:rsid w:val="00B75DAA"/>
    <w:pPr>
      <w:spacing w:after="200" w:line="276" w:lineRule="auto"/>
    </w:pPr>
    <w:rPr>
      <w:rFonts w:ascii="Calibri" w:eastAsia="Calibri" w:hAnsi="Calibri" w:cs="Times New Roman"/>
      <w:lang w:eastAsia="en-US"/>
    </w:rPr>
  </w:style>
  <w:style w:type="paragraph" w:customStyle="1" w:styleId="58DFB0DD020F4BC58694305AA0BD080A90">
    <w:name w:val="58DFB0DD020F4BC58694305AA0BD080A90"/>
    <w:rsid w:val="00B75DAA"/>
    <w:pPr>
      <w:spacing w:after="200" w:line="276" w:lineRule="auto"/>
    </w:pPr>
    <w:rPr>
      <w:rFonts w:ascii="Calibri" w:eastAsia="Calibri" w:hAnsi="Calibri" w:cs="Times New Roman"/>
      <w:lang w:eastAsia="en-US"/>
    </w:rPr>
  </w:style>
  <w:style w:type="paragraph" w:customStyle="1" w:styleId="122FDE7F6AFF41BAB0FE3EF535ABDE7693">
    <w:name w:val="122FDE7F6AFF41BAB0FE3EF535ABDE7693"/>
    <w:rsid w:val="00B75DAA"/>
    <w:pPr>
      <w:spacing w:after="200" w:line="276" w:lineRule="auto"/>
    </w:pPr>
    <w:rPr>
      <w:rFonts w:ascii="Calibri" w:eastAsia="Calibri" w:hAnsi="Calibri" w:cs="Times New Roman"/>
      <w:lang w:eastAsia="en-US"/>
    </w:rPr>
  </w:style>
  <w:style w:type="paragraph" w:customStyle="1" w:styleId="C4D450C190CB4111A053EDAFECF3C84C93">
    <w:name w:val="C4D450C190CB4111A053EDAFECF3C84C93"/>
    <w:rsid w:val="00B75DAA"/>
    <w:pPr>
      <w:spacing w:after="200" w:line="276" w:lineRule="auto"/>
    </w:pPr>
    <w:rPr>
      <w:rFonts w:ascii="Calibri" w:eastAsia="Calibri" w:hAnsi="Calibri" w:cs="Times New Roman"/>
      <w:lang w:eastAsia="en-US"/>
    </w:rPr>
  </w:style>
  <w:style w:type="paragraph" w:customStyle="1" w:styleId="94C6B3B2B0E045868C953F64EA9E0B2354">
    <w:name w:val="94C6B3B2B0E045868C953F64EA9E0B2354"/>
    <w:rsid w:val="00B75DAA"/>
    <w:pPr>
      <w:spacing w:after="200" w:line="276" w:lineRule="auto"/>
    </w:pPr>
    <w:rPr>
      <w:rFonts w:ascii="Calibri" w:eastAsia="Calibri" w:hAnsi="Calibri" w:cs="Times New Roman"/>
      <w:lang w:eastAsia="en-US"/>
    </w:rPr>
  </w:style>
  <w:style w:type="paragraph" w:customStyle="1" w:styleId="205A775C746B41C8951B62D57D867CDC53">
    <w:name w:val="205A775C746B41C8951B62D57D867CDC53"/>
    <w:rsid w:val="00B75DAA"/>
    <w:pPr>
      <w:spacing w:after="200" w:line="276" w:lineRule="auto"/>
    </w:pPr>
    <w:rPr>
      <w:rFonts w:ascii="Calibri" w:eastAsia="Calibri" w:hAnsi="Calibri" w:cs="Times New Roman"/>
      <w:lang w:eastAsia="en-US"/>
    </w:rPr>
  </w:style>
  <w:style w:type="paragraph" w:customStyle="1" w:styleId="8E54A024F637481482F5FD640B1639E288">
    <w:name w:val="8E54A024F637481482F5FD640B1639E288"/>
    <w:rsid w:val="00B75DAA"/>
    <w:pPr>
      <w:spacing w:after="200" w:line="276" w:lineRule="auto"/>
    </w:pPr>
    <w:rPr>
      <w:rFonts w:ascii="Calibri" w:eastAsia="Calibri" w:hAnsi="Calibri" w:cs="Times New Roman"/>
      <w:lang w:eastAsia="en-US"/>
    </w:rPr>
  </w:style>
  <w:style w:type="paragraph" w:customStyle="1" w:styleId="ADF4CEE7EB694A168B8642ADBF4D613D68">
    <w:name w:val="ADF4CEE7EB694A168B8642ADBF4D613D68"/>
    <w:rsid w:val="00B75DAA"/>
    <w:pPr>
      <w:spacing w:after="200" w:line="276" w:lineRule="auto"/>
    </w:pPr>
    <w:rPr>
      <w:rFonts w:ascii="Calibri" w:eastAsia="Calibri" w:hAnsi="Calibri" w:cs="Times New Roman"/>
      <w:lang w:eastAsia="en-US"/>
    </w:rPr>
  </w:style>
  <w:style w:type="paragraph" w:customStyle="1" w:styleId="0839279DE6924F9E8CDFF669AAD9FAFF88">
    <w:name w:val="0839279DE6924F9E8CDFF669AAD9FAFF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8">
    <w:name w:val="D91AEBD2F36D4052955229E0EEC8815B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8">
    <w:name w:val="B077712132354B74824A066717B40AB988"/>
    <w:rsid w:val="00B75DAA"/>
    <w:pPr>
      <w:spacing w:after="200" w:line="276" w:lineRule="auto"/>
    </w:pPr>
    <w:rPr>
      <w:rFonts w:ascii="Calibri" w:eastAsia="Calibri" w:hAnsi="Calibri" w:cs="Times New Roman"/>
      <w:lang w:eastAsia="en-US"/>
    </w:rPr>
  </w:style>
  <w:style w:type="paragraph" w:customStyle="1" w:styleId="1F72AEB9EA3F4073AB6D7E6D9278C8CD88">
    <w:name w:val="1F72AEB9EA3F4073AB6D7E6D9278C8CD88"/>
    <w:rsid w:val="00B75DAA"/>
    <w:pPr>
      <w:spacing w:after="200" w:line="276" w:lineRule="auto"/>
    </w:pPr>
    <w:rPr>
      <w:rFonts w:ascii="Calibri" w:eastAsia="Calibri" w:hAnsi="Calibri" w:cs="Times New Roman"/>
      <w:lang w:eastAsia="en-US"/>
    </w:rPr>
  </w:style>
  <w:style w:type="paragraph" w:customStyle="1" w:styleId="AE6AD8081A4B496FBAAB47EA5B141E2488">
    <w:name w:val="AE6AD8081A4B496FBAAB47EA5B141E2488"/>
    <w:rsid w:val="00B75DAA"/>
    <w:pPr>
      <w:spacing w:after="200" w:line="276" w:lineRule="auto"/>
    </w:pPr>
    <w:rPr>
      <w:rFonts w:ascii="Calibri" w:eastAsia="Calibri" w:hAnsi="Calibri" w:cs="Times New Roman"/>
      <w:lang w:eastAsia="en-US"/>
    </w:rPr>
  </w:style>
  <w:style w:type="paragraph" w:customStyle="1" w:styleId="4F1F38248BED41C8982C0F502397203685">
    <w:name w:val="4F1F38248BED41C8982C0F502397203685"/>
    <w:rsid w:val="00C41C59"/>
    <w:pPr>
      <w:spacing w:after="200" w:line="276" w:lineRule="auto"/>
    </w:pPr>
    <w:rPr>
      <w:rFonts w:ascii="Calibri" w:eastAsia="Calibri" w:hAnsi="Calibri" w:cs="Times New Roman"/>
      <w:lang w:eastAsia="en-US"/>
    </w:rPr>
  </w:style>
  <w:style w:type="paragraph" w:customStyle="1" w:styleId="78B9829804E1459A815B3A8EFC635B2157">
    <w:name w:val="78B9829804E1459A815B3A8EFC635B2157"/>
    <w:rsid w:val="00C41C59"/>
    <w:pPr>
      <w:spacing w:after="200" w:line="276" w:lineRule="auto"/>
    </w:pPr>
    <w:rPr>
      <w:rFonts w:ascii="Calibri" w:eastAsia="Calibri" w:hAnsi="Calibri" w:cs="Times New Roman"/>
      <w:lang w:eastAsia="en-US"/>
    </w:rPr>
  </w:style>
  <w:style w:type="paragraph" w:customStyle="1" w:styleId="0BED9AF8342C49C48A56ED0F648ABBA093">
    <w:name w:val="0BED9AF8342C49C48A56ED0F648ABBA093"/>
    <w:rsid w:val="00C41C59"/>
    <w:pPr>
      <w:spacing w:after="200" w:line="276" w:lineRule="auto"/>
    </w:pPr>
    <w:rPr>
      <w:rFonts w:ascii="Calibri" w:eastAsia="Calibri" w:hAnsi="Calibri" w:cs="Times New Roman"/>
      <w:lang w:eastAsia="en-US"/>
    </w:rPr>
  </w:style>
  <w:style w:type="paragraph" w:customStyle="1" w:styleId="A97DAD74A18A40DEA37DC61A81AFF31395">
    <w:name w:val="A97DAD74A18A40DEA37DC61A81AFF31395"/>
    <w:rsid w:val="00C41C59"/>
    <w:pPr>
      <w:spacing w:after="200" w:line="276" w:lineRule="auto"/>
    </w:pPr>
    <w:rPr>
      <w:rFonts w:ascii="Calibri" w:eastAsia="Calibri" w:hAnsi="Calibri" w:cs="Times New Roman"/>
      <w:lang w:eastAsia="en-US"/>
    </w:rPr>
  </w:style>
  <w:style w:type="paragraph" w:customStyle="1" w:styleId="3BE8647908AD4EFCB32AFB857B5D585D95">
    <w:name w:val="3BE8647908AD4EFCB32AFB857B5D585D95"/>
    <w:rsid w:val="00C41C59"/>
    <w:pPr>
      <w:spacing w:after="200" w:line="276" w:lineRule="auto"/>
    </w:pPr>
    <w:rPr>
      <w:rFonts w:ascii="Calibri" w:eastAsia="Calibri" w:hAnsi="Calibri" w:cs="Times New Roman"/>
      <w:lang w:eastAsia="en-US"/>
    </w:rPr>
  </w:style>
  <w:style w:type="paragraph" w:customStyle="1" w:styleId="9D54654057B444ABB330CF534CAC8FAA95">
    <w:name w:val="9D54654057B444ABB330CF534CAC8FAA95"/>
    <w:rsid w:val="00C41C59"/>
    <w:pPr>
      <w:spacing w:after="200" w:line="276" w:lineRule="auto"/>
    </w:pPr>
    <w:rPr>
      <w:rFonts w:ascii="Calibri" w:eastAsia="Calibri" w:hAnsi="Calibri" w:cs="Times New Roman"/>
      <w:lang w:eastAsia="en-US"/>
    </w:rPr>
  </w:style>
  <w:style w:type="paragraph" w:customStyle="1" w:styleId="49F99230D8AF4460830E68B9A830722E58">
    <w:name w:val="49F99230D8AF4460830E68B9A830722E58"/>
    <w:rsid w:val="00C41C59"/>
    <w:pPr>
      <w:spacing w:after="200" w:line="276" w:lineRule="auto"/>
    </w:pPr>
    <w:rPr>
      <w:rFonts w:ascii="Calibri" w:eastAsia="Calibri" w:hAnsi="Calibri" w:cs="Times New Roman"/>
      <w:lang w:eastAsia="en-US"/>
    </w:rPr>
  </w:style>
  <w:style w:type="paragraph" w:customStyle="1" w:styleId="3F1F035ADA8F49E88326109BB22C516657">
    <w:name w:val="3F1F035ADA8F49E88326109BB22C516657"/>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7">
    <w:name w:val="CACC6B2F09BB4D60A22F6B5CA3544C2557"/>
    <w:rsid w:val="00C41C59"/>
    <w:pPr>
      <w:spacing w:after="200" w:line="276" w:lineRule="auto"/>
    </w:pPr>
    <w:rPr>
      <w:rFonts w:ascii="Calibri" w:eastAsia="Calibri" w:hAnsi="Calibri" w:cs="Times New Roman"/>
      <w:lang w:eastAsia="en-US"/>
    </w:rPr>
  </w:style>
  <w:style w:type="paragraph" w:customStyle="1" w:styleId="1D3140B6A4DF4D6B9E93FCA6904F69F357">
    <w:name w:val="1D3140B6A4DF4D6B9E93FCA6904F69F357"/>
    <w:rsid w:val="00C41C59"/>
    <w:pPr>
      <w:spacing w:after="200" w:line="276" w:lineRule="auto"/>
    </w:pPr>
    <w:rPr>
      <w:rFonts w:ascii="Calibri" w:eastAsia="Calibri" w:hAnsi="Calibri" w:cs="Times New Roman"/>
      <w:lang w:eastAsia="en-US"/>
    </w:rPr>
  </w:style>
  <w:style w:type="paragraph" w:customStyle="1" w:styleId="968CF2C708B84CC6BB2CD47D932B298057">
    <w:name w:val="968CF2C708B84CC6BB2CD47D932B298057"/>
    <w:rsid w:val="00C41C59"/>
    <w:pPr>
      <w:spacing w:after="200" w:line="276" w:lineRule="auto"/>
    </w:pPr>
    <w:rPr>
      <w:rFonts w:ascii="Calibri" w:eastAsia="Calibri" w:hAnsi="Calibri" w:cs="Times New Roman"/>
      <w:lang w:eastAsia="en-US"/>
    </w:rPr>
  </w:style>
  <w:style w:type="paragraph" w:customStyle="1" w:styleId="9742BFF291A54061BAF82192C5C6C7FF85">
    <w:name w:val="9742BFF291A54061BAF82192C5C6C7FF85"/>
    <w:rsid w:val="00C41C59"/>
    <w:pPr>
      <w:spacing w:after="200" w:line="276" w:lineRule="auto"/>
    </w:pPr>
    <w:rPr>
      <w:rFonts w:ascii="Calibri" w:eastAsia="Calibri" w:hAnsi="Calibri" w:cs="Times New Roman"/>
      <w:lang w:eastAsia="en-US"/>
    </w:rPr>
  </w:style>
  <w:style w:type="paragraph" w:customStyle="1" w:styleId="58DFB0DD020F4BC58694305AA0BD080A91">
    <w:name w:val="58DFB0DD020F4BC58694305AA0BD080A91"/>
    <w:rsid w:val="00C41C59"/>
    <w:pPr>
      <w:spacing w:after="200" w:line="276" w:lineRule="auto"/>
    </w:pPr>
    <w:rPr>
      <w:rFonts w:ascii="Calibri" w:eastAsia="Calibri" w:hAnsi="Calibri" w:cs="Times New Roman"/>
      <w:lang w:eastAsia="en-US"/>
    </w:rPr>
  </w:style>
  <w:style w:type="paragraph" w:customStyle="1" w:styleId="122FDE7F6AFF41BAB0FE3EF535ABDE7694">
    <w:name w:val="122FDE7F6AFF41BAB0FE3EF535ABDE7694"/>
    <w:rsid w:val="00C41C59"/>
    <w:pPr>
      <w:spacing w:after="200" w:line="276" w:lineRule="auto"/>
    </w:pPr>
    <w:rPr>
      <w:rFonts w:ascii="Calibri" w:eastAsia="Calibri" w:hAnsi="Calibri" w:cs="Times New Roman"/>
      <w:lang w:eastAsia="en-US"/>
    </w:rPr>
  </w:style>
  <w:style w:type="paragraph" w:customStyle="1" w:styleId="C4D450C190CB4111A053EDAFECF3C84C94">
    <w:name w:val="C4D450C190CB4111A053EDAFECF3C84C94"/>
    <w:rsid w:val="00C41C59"/>
    <w:pPr>
      <w:spacing w:after="200" w:line="276" w:lineRule="auto"/>
    </w:pPr>
    <w:rPr>
      <w:rFonts w:ascii="Calibri" w:eastAsia="Calibri" w:hAnsi="Calibri" w:cs="Times New Roman"/>
      <w:lang w:eastAsia="en-US"/>
    </w:rPr>
  </w:style>
  <w:style w:type="paragraph" w:customStyle="1" w:styleId="94C6B3B2B0E045868C953F64EA9E0B2355">
    <w:name w:val="94C6B3B2B0E045868C953F64EA9E0B2355"/>
    <w:rsid w:val="00C41C59"/>
    <w:pPr>
      <w:spacing w:after="200" w:line="276" w:lineRule="auto"/>
    </w:pPr>
    <w:rPr>
      <w:rFonts w:ascii="Calibri" w:eastAsia="Calibri" w:hAnsi="Calibri" w:cs="Times New Roman"/>
      <w:lang w:eastAsia="en-US"/>
    </w:rPr>
  </w:style>
  <w:style w:type="paragraph" w:customStyle="1" w:styleId="205A775C746B41C8951B62D57D867CDC54">
    <w:name w:val="205A775C746B41C8951B62D57D867CDC54"/>
    <w:rsid w:val="00C41C59"/>
    <w:pPr>
      <w:spacing w:after="200" w:line="276" w:lineRule="auto"/>
    </w:pPr>
    <w:rPr>
      <w:rFonts w:ascii="Calibri" w:eastAsia="Calibri" w:hAnsi="Calibri" w:cs="Times New Roman"/>
      <w:lang w:eastAsia="en-US"/>
    </w:rPr>
  </w:style>
  <w:style w:type="paragraph" w:customStyle="1" w:styleId="8E54A024F637481482F5FD640B1639E289">
    <w:name w:val="8E54A024F637481482F5FD640B1639E289"/>
    <w:rsid w:val="00C41C59"/>
    <w:pPr>
      <w:spacing w:after="200" w:line="276" w:lineRule="auto"/>
    </w:pPr>
    <w:rPr>
      <w:rFonts w:ascii="Calibri" w:eastAsia="Calibri" w:hAnsi="Calibri" w:cs="Times New Roman"/>
      <w:lang w:eastAsia="en-US"/>
    </w:rPr>
  </w:style>
  <w:style w:type="paragraph" w:customStyle="1" w:styleId="ADF4CEE7EB694A168B8642ADBF4D613D69">
    <w:name w:val="ADF4CEE7EB694A168B8642ADBF4D613D69"/>
    <w:rsid w:val="00C41C59"/>
    <w:pPr>
      <w:spacing w:after="200" w:line="276" w:lineRule="auto"/>
    </w:pPr>
    <w:rPr>
      <w:rFonts w:ascii="Calibri" w:eastAsia="Calibri" w:hAnsi="Calibri" w:cs="Times New Roman"/>
      <w:lang w:eastAsia="en-US"/>
    </w:rPr>
  </w:style>
  <w:style w:type="paragraph" w:customStyle="1" w:styleId="0839279DE6924F9E8CDFF669AAD9FAFF89">
    <w:name w:val="0839279DE6924F9E8CDFF669AAD9FAFF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9">
    <w:name w:val="D91AEBD2F36D4052955229E0EEC8815B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9">
    <w:name w:val="B077712132354B74824A066717B40AB989"/>
    <w:rsid w:val="00C41C59"/>
    <w:pPr>
      <w:spacing w:after="200" w:line="276" w:lineRule="auto"/>
    </w:pPr>
    <w:rPr>
      <w:rFonts w:ascii="Calibri" w:eastAsia="Calibri" w:hAnsi="Calibri" w:cs="Times New Roman"/>
      <w:lang w:eastAsia="en-US"/>
    </w:rPr>
  </w:style>
  <w:style w:type="paragraph" w:customStyle="1" w:styleId="1F72AEB9EA3F4073AB6D7E6D9278C8CD89">
    <w:name w:val="1F72AEB9EA3F4073AB6D7E6D9278C8CD89"/>
    <w:rsid w:val="00C41C59"/>
    <w:pPr>
      <w:spacing w:after="200" w:line="276" w:lineRule="auto"/>
    </w:pPr>
    <w:rPr>
      <w:rFonts w:ascii="Calibri" w:eastAsia="Calibri" w:hAnsi="Calibri" w:cs="Times New Roman"/>
      <w:lang w:eastAsia="en-US"/>
    </w:rPr>
  </w:style>
  <w:style w:type="paragraph" w:customStyle="1" w:styleId="AE6AD8081A4B496FBAAB47EA5B141E2489">
    <w:name w:val="AE6AD8081A4B496FBAAB47EA5B141E2489"/>
    <w:rsid w:val="00C41C59"/>
    <w:pPr>
      <w:spacing w:after="200" w:line="276" w:lineRule="auto"/>
    </w:pPr>
    <w:rPr>
      <w:rFonts w:ascii="Calibri" w:eastAsia="Calibri" w:hAnsi="Calibri" w:cs="Times New Roman"/>
      <w:lang w:eastAsia="en-US"/>
    </w:rPr>
  </w:style>
  <w:style w:type="paragraph" w:customStyle="1" w:styleId="4F1F38248BED41C8982C0F502397203686">
    <w:name w:val="4F1F38248BED41C8982C0F502397203686"/>
    <w:rsid w:val="00E13ADB"/>
    <w:pPr>
      <w:spacing w:after="200" w:line="276" w:lineRule="auto"/>
    </w:pPr>
    <w:rPr>
      <w:rFonts w:ascii="Calibri" w:eastAsia="Calibri" w:hAnsi="Calibri" w:cs="Times New Roman"/>
      <w:lang w:eastAsia="en-US"/>
    </w:rPr>
  </w:style>
  <w:style w:type="paragraph" w:customStyle="1" w:styleId="78B9829804E1459A815B3A8EFC635B2158">
    <w:name w:val="78B9829804E1459A815B3A8EFC635B2158"/>
    <w:rsid w:val="00E13ADB"/>
    <w:pPr>
      <w:spacing w:after="200" w:line="276" w:lineRule="auto"/>
    </w:pPr>
    <w:rPr>
      <w:rFonts w:ascii="Calibri" w:eastAsia="Calibri" w:hAnsi="Calibri" w:cs="Times New Roman"/>
      <w:lang w:eastAsia="en-US"/>
    </w:rPr>
  </w:style>
  <w:style w:type="paragraph" w:customStyle="1" w:styleId="0BED9AF8342C49C48A56ED0F648ABBA094">
    <w:name w:val="0BED9AF8342C49C48A56ED0F648ABBA094"/>
    <w:rsid w:val="00E13ADB"/>
    <w:pPr>
      <w:spacing w:after="200" w:line="276" w:lineRule="auto"/>
    </w:pPr>
    <w:rPr>
      <w:rFonts w:ascii="Calibri" w:eastAsia="Calibri" w:hAnsi="Calibri" w:cs="Times New Roman"/>
      <w:lang w:eastAsia="en-US"/>
    </w:rPr>
  </w:style>
  <w:style w:type="paragraph" w:customStyle="1" w:styleId="A97DAD74A18A40DEA37DC61A81AFF31396">
    <w:name w:val="A97DAD74A18A40DEA37DC61A81AFF31396"/>
    <w:rsid w:val="00E13ADB"/>
    <w:pPr>
      <w:spacing w:after="200" w:line="276" w:lineRule="auto"/>
    </w:pPr>
    <w:rPr>
      <w:rFonts w:ascii="Calibri" w:eastAsia="Calibri" w:hAnsi="Calibri" w:cs="Times New Roman"/>
      <w:lang w:eastAsia="en-US"/>
    </w:rPr>
  </w:style>
  <w:style w:type="paragraph" w:customStyle="1" w:styleId="3BE8647908AD4EFCB32AFB857B5D585D96">
    <w:name w:val="3BE8647908AD4EFCB32AFB857B5D585D96"/>
    <w:rsid w:val="00E13ADB"/>
    <w:pPr>
      <w:spacing w:after="200" w:line="276" w:lineRule="auto"/>
    </w:pPr>
    <w:rPr>
      <w:rFonts w:ascii="Calibri" w:eastAsia="Calibri" w:hAnsi="Calibri" w:cs="Times New Roman"/>
      <w:lang w:eastAsia="en-US"/>
    </w:rPr>
  </w:style>
  <w:style w:type="paragraph" w:customStyle="1" w:styleId="9D54654057B444ABB330CF534CAC8FAA96">
    <w:name w:val="9D54654057B444ABB330CF534CAC8FAA96"/>
    <w:rsid w:val="00E13ADB"/>
    <w:pPr>
      <w:spacing w:after="200" w:line="276" w:lineRule="auto"/>
    </w:pPr>
    <w:rPr>
      <w:rFonts w:ascii="Calibri" w:eastAsia="Calibri" w:hAnsi="Calibri" w:cs="Times New Roman"/>
      <w:lang w:eastAsia="en-US"/>
    </w:rPr>
  </w:style>
  <w:style w:type="paragraph" w:customStyle="1" w:styleId="49F99230D8AF4460830E68B9A830722E59">
    <w:name w:val="49F99230D8AF4460830E68B9A830722E59"/>
    <w:rsid w:val="00E13ADB"/>
    <w:pPr>
      <w:spacing w:after="200" w:line="276" w:lineRule="auto"/>
    </w:pPr>
    <w:rPr>
      <w:rFonts w:ascii="Calibri" w:eastAsia="Calibri" w:hAnsi="Calibri" w:cs="Times New Roman"/>
      <w:lang w:eastAsia="en-US"/>
    </w:rPr>
  </w:style>
  <w:style w:type="paragraph" w:customStyle="1" w:styleId="3F1F035ADA8F49E88326109BB22C516658">
    <w:name w:val="3F1F035ADA8F49E88326109BB22C516658"/>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8">
    <w:name w:val="CACC6B2F09BB4D60A22F6B5CA3544C2558"/>
    <w:rsid w:val="00E13ADB"/>
    <w:pPr>
      <w:spacing w:after="200" w:line="276" w:lineRule="auto"/>
    </w:pPr>
    <w:rPr>
      <w:rFonts w:ascii="Calibri" w:eastAsia="Calibri" w:hAnsi="Calibri" w:cs="Times New Roman"/>
      <w:lang w:eastAsia="en-US"/>
    </w:rPr>
  </w:style>
  <w:style w:type="paragraph" w:customStyle="1" w:styleId="1D3140B6A4DF4D6B9E93FCA6904F69F358">
    <w:name w:val="1D3140B6A4DF4D6B9E93FCA6904F69F358"/>
    <w:rsid w:val="00E13ADB"/>
    <w:pPr>
      <w:spacing w:after="200" w:line="276" w:lineRule="auto"/>
    </w:pPr>
    <w:rPr>
      <w:rFonts w:ascii="Calibri" w:eastAsia="Calibri" w:hAnsi="Calibri" w:cs="Times New Roman"/>
      <w:lang w:eastAsia="en-US"/>
    </w:rPr>
  </w:style>
  <w:style w:type="paragraph" w:customStyle="1" w:styleId="968CF2C708B84CC6BB2CD47D932B298058">
    <w:name w:val="968CF2C708B84CC6BB2CD47D932B298058"/>
    <w:rsid w:val="00E13ADB"/>
    <w:pPr>
      <w:spacing w:after="200" w:line="276" w:lineRule="auto"/>
    </w:pPr>
    <w:rPr>
      <w:rFonts w:ascii="Calibri" w:eastAsia="Calibri" w:hAnsi="Calibri" w:cs="Times New Roman"/>
      <w:lang w:eastAsia="en-US"/>
    </w:rPr>
  </w:style>
  <w:style w:type="paragraph" w:customStyle="1" w:styleId="9742BFF291A54061BAF82192C5C6C7FF86">
    <w:name w:val="9742BFF291A54061BAF82192C5C6C7FF86"/>
    <w:rsid w:val="00E13ADB"/>
    <w:pPr>
      <w:spacing w:after="200" w:line="276" w:lineRule="auto"/>
    </w:pPr>
    <w:rPr>
      <w:rFonts w:ascii="Calibri" w:eastAsia="Calibri" w:hAnsi="Calibri" w:cs="Times New Roman"/>
      <w:lang w:eastAsia="en-US"/>
    </w:rPr>
  </w:style>
  <w:style w:type="paragraph" w:customStyle="1" w:styleId="58DFB0DD020F4BC58694305AA0BD080A92">
    <w:name w:val="58DFB0DD020F4BC58694305AA0BD080A92"/>
    <w:rsid w:val="00E13ADB"/>
    <w:pPr>
      <w:spacing w:after="200" w:line="276" w:lineRule="auto"/>
    </w:pPr>
    <w:rPr>
      <w:rFonts w:ascii="Calibri" w:eastAsia="Calibri" w:hAnsi="Calibri" w:cs="Times New Roman"/>
      <w:lang w:eastAsia="en-US"/>
    </w:rPr>
  </w:style>
  <w:style w:type="paragraph" w:customStyle="1" w:styleId="122FDE7F6AFF41BAB0FE3EF535ABDE7695">
    <w:name w:val="122FDE7F6AFF41BAB0FE3EF535ABDE7695"/>
    <w:rsid w:val="00E13ADB"/>
    <w:pPr>
      <w:spacing w:after="200" w:line="276" w:lineRule="auto"/>
    </w:pPr>
    <w:rPr>
      <w:rFonts w:ascii="Calibri" w:eastAsia="Calibri" w:hAnsi="Calibri" w:cs="Times New Roman"/>
      <w:lang w:eastAsia="en-US"/>
    </w:rPr>
  </w:style>
  <w:style w:type="paragraph" w:customStyle="1" w:styleId="C4D450C190CB4111A053EDAFECF3C84C95">
    <w:name w:val="C4D450C190CB4111A053EDAFECF3C84C95"/>
    <w:rsid w:val="00E13ADB"/>
    <w:pPr>
      <w:spacing w:after="200" w:line="276" w:lineRule="auto"/>
    </w:pPr>
    <w:rPr>
      <w:rFonts w:ascii="Calibri" w:eastAsia="Calibri" w:hAnsi="Calibri" w:cs="Times New Roman"/>
      <w:lang w:eastAsia="en-US"/>
    </w:rPr>
  </w:style>
  <w:style w:type="paragraph" w:customStyle="1" w:styleId="94C6B3B2B0E045868C953F64EA9E0B2356">
    <w:name w:val="94C6B3B2B0E045868C953F64EA9E0B2356"/>
    <w:rsid w:val="00E13ADB"/>
    <w:pPr>
      <w:spacing w:after="200" w:line="276" w:lineRule="auto"/>
    </w:pPr>
    <w:rPr>
      <w:rFonts w:ascii="Calibri" w:eastAsia="Calibri" w:hAnsi="Calibri" w:cs="Times New Roman"/>
      <w:lang w:eastAsia="en-US"/>
    </w:rPr>
  </w:style>
  <w:style w:type="paragraph" w:customStyle="1" w:styleId="205A775C746B41C8951B62D57D867CDC55">
    <w:name w:val="205A775C746B41C8951B62D57D867CDC55"/>
    <w:rsid w:val="00E13ADB"/>
    <w:pPr>
      <w:spacing w:after="200" w:line="276" w:lineRule="auto"/>
    </w:pPr>
    <w:rPr>
      <w:rFonts w:ascii="Calibri" w:eastAsia="Calibri" w:hAnsi="Calibri" w:cs="Times New Roman"/>
      <w:lang w:eastAsia="en-US"/>
    </w:rPr>
  </w:style>
  <w:style w:type="paragraph" w:customStyle="1" w:styleId="8E54A024F637481482F5FD640B1639E290">
    <w:name w:val="8E54A024F637481482F5FD640B1639E290"/>
    <w:rsid w:val="00E13ADB"/>
    <w:pPr>
      <w:spacing w:after="200" w:line="276" w:lineRule="auto"/>
    </w:pPr>
    <w:rPr>
      <w:rFonts w:ascii="Calibri" w:eastAsia="Calibri" w:hAnsi="Calibri" w:cs="Times New Roman"/>
      <w:lang w:eastAsia="en-US"/>
    </w:rPr>
  </w:style>
  <w:style w:type="paragraph" w:customStyle="1" w:styleId="ADF4CEE7EB694A168B8642ADBF4D613D70">
    <w:name w:val="ADF4CEE7EB694A168B8642ADBF4D613D70"/>
    <w:rsid w:val="00E13ADB"/>
    <w:pPr>
      <w:spacing w:after="200" w:line="276" w:lineRule="auto"/>
    </w:pPr>
    <w:rPr>
      <w:rFonts w:ascii="Calibri" w:eastAsia="Calibri" w:hAnsi="Calibri" w:cs="Times New Roman"/>
      <w:lang w:eastAsia="en-US"/>
    </w:rPr>
  </w:style>
  <w:style w:type="paragraph" w:customStyle="1" w:styleId="0839279DE6924F9E8CDFF669AAD9FAFF90">
    <w:name w:val="0839279DE6924F9E8CDFF669AAD9FAFF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0">
    <w:name w:val="D91AEBD2F36D4052955229E0EEC8815B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0">
    <w:name w:val="B077712132354B74824A066717B40AB990"/>
    <w:rsid w:val="00E13ADB"/>
    <w:pPr>
      <w:spacing w:after="200" w:line="276" w:lineRule="auto"/>
    </w:pPr>
    <w:rPr>
      <w:rFonts w:ascii="Calibri" w:eastAsia="Calibri" w:hAnsi="Calibri" w:cs="Times New Roman"/>
      <w:lang w:eastAsia="en-US"/>
    </w:rPr>
  </w:style>
  <w:style w:type="paragraph" w:customStyle="1" w:styleId="1F72AEB9EA3F4073AB6D7E6D9278C8CD90">
    <w:name w:val="1F72AEB9EA3F4073AB6D7E6D9278C8CD90"/>
    <w:rsid w:val="00E13ADB"/>
    <w:pPr>
      <w:spacing w:after="200" w:line="276" w:lineRule="auto"/>
    </w:pPr>
    <w:rPr>
      <w:rFonts w:ascii="Calibri" w:eastAsia="Calibri" w:hAnsi="Calibri" w:cs="Times New Roman"/>
      <w:lang w:eastAsia="en-US"/>
    </w:rPr>
  </w:style>
  <w:style w:type="paragraph" w:customStyle="1" w:styleId="AE6AD8081A4B496FBAAB47EA5B141E2490">
    <w:name w:val="AE6AD8081A4B496FBAAB47EA5B141E2490"/>
    <w:rsid w:val="00E13ADB"/>
    <w:pPr>
      <w:spacing w:after="200" w:line="276" w:lineRule="auto"/>
    </w:pPr>
    <w:rPr>
      <w:rFonts w:ascii="Calibri" w:eastAsia="Calibri" w:hAnsi="Calibri" w:cs="Times New Roman"/>
      <w:lang w:eastAsia="en-US"/>
    </w:rPr>
  </w:style>
  <w:style w:type="paragraph" w:customStyle="1" w:styleId="4F1F38248BED41C8982C0F502397203687">
    <w:name w:val="4F1F38248BED41C8982C0F502397203687"/>
    <w:rsid w:val="00BB148D"/>
    <w:pPr>
      <w:spacing w:after="200" w:line="276" w:lineRule="auto"/>
    </w:pPr>
    <w:rPr>
      <w:rFonts w:ascii="Calibri" w:eastAsia="Calibri" w:hAnsi="Calibri" w:cs="Times New Roman"/>
      <w:lang w:eastAsia="en-US"/>
    </w:rPr>
  </w:style>
  <w:style w:type="paragraph" w:customStyle="1" w:styleId="78B9829804E1459A815B3A8EFC635B2159">
    <w:name w:val="78B9829804E1459A815B3A8EFC635B2159"/>
    <w:rsid w:val="00BB148D"/>
    <w:pPr>
      <w:spacing w:after="200" w:line="276" w:lineRule="auto"/>
    </w:pPr>
    <w:rPr>
      <w:rFonts w:ascii="Calibri" w:eastAsia="Calibri" w:hAnsi="Calibri" w:cs="Times New Roman"/>
      <w:lang w:eastAsia="en-US"/>
    </w:rPr>
  </w:style>
  <w:style w:type="paragraph" w:customStyle="1" w:styleId="0BED9AF8342C49C48A56ED0F648ABBA095">
    <w:name w:val="0BED9AF8342C49C48A56ED0F648ABBA095"/>
    <w:rsid w:val="00BB148D"/>
    <w:pPr>
      <w:spacing w:after="200" w:line="276" w:lineRule="auto"/>
    </w:pPr>
    <w:rPr>
      <w:rFonts w:ascii="Calibri" w:eastAsia="Calibri" w:hAnsi="Calibri" w:cs="Times New Roman"/>
      <w:lang w:eastAsia="en-US"/>
    </w:rPr>
  </w:style>
  <w:style w:type="paragraph" w:customStyle="1" w:styleId="A97DAD74A18A40DEA37DC61A81AFF31397">
    <w:name w:val="A97DAD74A18A40DEA37DC61A81AFF31397"/>
    <w:rsid w:val="00BB148D"/>
    <w:pPr>
      <w:spacing w:after="200" w:line="276" w:lineRule="auto"/>
    </w:pPr>
    <w:rPr>
      <w:rFonts w:ascii="Calibri" w:eastAsia="Calibri" w:hAnsi="Calibri" w:cs="Times New Roman"/>
      <w:lang w:eastAsia="en-US"/>
    </w:rPr>
  </w:style>
  <w:style w:type="paragraph" w:customStyle="1" w:styleId="3BE8647908AD4EFCB32AFB857B5D585D97">
    <w:name w:val="3BE8647908AD4EFCB32AFB857B5D585D97"/>
    <w:rsid w:val="00BB148D"/>
    <w:pPr>
      <w:spacing w:after="200" w:line="276" w:lineRule="auto"/>
    </w:pPr>
    <w:rPr>
      <w:rFonts w:ascii="Calibri" w:eastAsia="Calibri" w:hAnsi="Calibri" w:cs="Times New Roman"/>
      <w:lang w:eastAsia="en-US"/>
    </w:rPr>
  </w:style>
  <w:style w:type="paragraph" w:customStyle="1" w:styleId="9D54654057B444ABB330CF534CAC8FAA97">
    <w:name w:val="9D54654057B444ABB330CF534CAC8FAA97"/>
    <w:rsid w:val="00BB148D"/>
    <w:pPr>
      <w:spacing w:after="200" w:line="276" w:lineRule="auto"/>
    </w:pPr>
    <w:rPr>
      <w:rFonts w:ascii="Calibri" w:eastAsia="Calibri" w:hAnsi="Calibri" w:cs="Times New Roman"/>
      <w:lang w:eastAsia="en-US"/>
    </w:rPr>
  </w:style>
  <w:style w:type="paragraph" w:customStyle="1" w:styleId="49F99230D8AF4460830E68B9A830722E60">
    <w:name w:val="49F99230D8AF4460830E68B9A830722E60"/>
    <w:rsid w:val="00BB148D"/>
    <w:pPr>
      <w:spacing w:after="200" w:line="276" w:lineRule="auto"/>
    </w:pPr>
    <w:rPr>
      <w:rFonts w:ascii="Calibri" w:eastAsia="Calibri" w:hAnsi="Calibri" w:cs="Times New Roman"/>
      <w:lang w:eastAsia="en-US"/>
    </w:rPr>
  </w:style>
  <w:style w:type="paragraph" w:customStyle="1" w:styleId="3F1F035ADA8F49E88326109BB22C516659">
    <w:name w:val="3F1F035ADA8F49E88326109BB22C516659"/>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9">
    <w:name w:val="CACC6B2F09BB4D60A22F6B5CA3544C2559"/>
    <w:rsid w:val="00BB148D"/>
    <w:pPr>
      <w:spacing w:after="200" w:line="276" w:lineRule="auto"/>
    </w:pPr>
    <w:rPr>
      <w:rFonts w:ascii="Calibri" w:eastAsia="Calibri" w:hAnsi="Calibri" w:cs="Times New Roman"/>
      <w:lang w:eastAsia="en-US"/>
    </w:rPr>
  </w:style>
  <w:style w:type="paragraph" w:customStyle="1" w:styleId="1D3140B6A4DF4D6B9E93FCA6904F69F359">
    <w:name w:val="1D3140B6A4DF4D6B9E93FCA6904F69F359"/>
    <w:rsid w:val="00BB148D"/>
    <w:pPr>
      <w:spacing w:after="200" w:line="276" w:lineRule="auto"/>
    </w:pPr>
    <w:rPr>
      <w:rFonts w:ascii="Calibri" w:eastAsia="Calibri" w:hAnsi="Calibri" w:cs="Times New Roman"/>
      <w:lang w:eastAsia="en-US"/>
    </w:rPr>
  </w:style>
  <w:style w:type="paragraph" w:customStyle="1" w:styleId="968CF2C708B84CC6BB2CD47D932B298059">
    <w:name w:val="968CF2C708B84CC6BB2CD47D932B298059"/>
    <w:rsid w:val="00BB148D"/>
    <w:pPr>
      <w:spacing w:after="200" w:line="276" w:lineRule="auto"/>
    </w:pPr>
    <w:rPr>
      <w:rFonts w:ascii="Calibri" w:eastAsia="Calibri" w:hAnsi="Calibri" w:cs="Times New Roman"/>
      <w:lang w:eastAsia="en-US"/>
    </w:rPr>
  </w:style>
  <w:style w:type="paragraph" w:customStyle="1" w:styleId="9742BFF291A54061BAF82192C5C6C7FF87">
    <w:name w:val="9742BFF291A54061BAF82192C5C6C7FF87"/>
    <w:rsid w:val="00BB148D"/>
    <w:pPr>
      <w:spacing w:after="200" w:line="276" w:lineRule="auto"/>
    </w:pPr>
    <w:rPr>
      <w:rFonts w:ascii="Calibri" w:eastAsia="Calibri" w:hAnsi="Calibri" w:cs="Times New Roman"/>
      <w:lang w:eastAsia="en-US"/>
    </w:rPr>
  </w:style>
  <w:style w:type="paragraph" w:customStyle="1" w:styleId="58DFB0DD020F4BC58694305AA0BD080A93">
    <w:name w:val="58DFB0DD020F4BC58694305AA0BD080A93"/>
    <w:rsid w:val="00BB148D"/>
    <w:pPr>
      <w:spacing w:after="200" w:line="276" w:lineRule="auto"/>
    </w:pPr>
    <w:rPr>
      <w:rFonts w:ascii="Calibri" w:eastAsia="Calibri" w:hAnsi="Calibri" w:cs="Times New Roman"/>
      <w:lang w:eastAsia="en-US"/>
    </w:rPr>
  </w:style>
  <w:style w:type="paragraph" w:customStyle="1" w:styleId="122FDE7F6AFF41BAB0FE3EF535ABDE7696">
    <w:name w:val="122FDE7F6AFF41BAB0FE3EF535ABDE7696"/>
    <w:rsid w:val="00BB148D"/>
    <w:pPr>
      <w:spacing w:after="200" w:line="276" w:lineRule="auto"/>
    </w:pPr>
    <w:rPr>
      <w:rFonts w:ascii="Calibri" w:eastAsia="Calibri" w:hAnsi="Calibri" w:cs="Times New Roman"/>
      <w:lang w:eastAsia="en-US"/>
    </w:rPr>
  </w:style>
  <w:style w:type="paragraph" w:customStyle="1" w:styleId="C4D450C190CB4111A053EDAFECF3C84C96">
    <w:name w:val="C4D450C190CB4111A053EDAFECF3C84C96"/>
    <w:rsid w:val="00BB148D"/>
    <w:pPr>
      <w:spacing w:after="200" w:line="276" w:lineRule="auto"/>
    </w:pPr>
    <w:rPr>
      <w:rFonts w:ascii="Calibri" w:eastAsia="Calibri" w:hAnsi="Calibri" w:cs="Times New Roman"/>
      <w:lang w:eastAsia="en-US"/>
    </w:rPr>
  </w:style>
  <w:style w:type="paragraph" w:customStyle="1" w:styleId="94C6B3B2B0E045868C953F64EA9E0B2357">
    <w:name w:val="94C6B3B2B0E045868C953F64EA9E0B2357"/>
    <w:rsid w:val="00BB148D"/>
    <w:pPr>
      <w:spacing w:after="200" w:line="276" w:lineRule="auto"/>
    </w:pPr>
    <w:rPr>
      <w:rFonts w:ascii="Calibri" w:eastAsia="Calibri" w:hAnsi="Calibri" w:cs="Times New Roman"/>
      <w:lang w:eastAsia="en-US"/>
    </w:rPr>
  </w:style>
  <w:style w:type="paragraph" w:customStyle="1" w:styleId="205A775C746B41C8951B62D57D867CDC56">
    <w:name w:val="205A775C746B41C8951B62D57D867CDC56"/>
    <w:rsid w:val="00BB148D"/>
    <w:pPr>
      <w:spacing w:after="200" w:line="276" w:lineRule="auto"/>
    </w:pPr>
    <w:rPr>
      <w:rFonts w:ascii="Calibri" w:eastAsia="Calibri" w:hAnsi="Calibri" w:cs="Times New Roman"/>
      <w:lang w:eastAsia="en-US"/>
    </w:rPr>
  </w:style>
  <w:style w:type="paragraph" w:customStyle="1" w:styleId="8E54A024F637481482F5FD640B1639E291">
    <w:name w:val="8E54A024F637481482F5FD640B1639E291"/>
    <w:rsid w:val="00BB148D"/>
    <w:pPr>
      <w:spacing w:after="200" w:line="276" w:lineRule="auto"/>
    </w:pPr>
    <w:rPr>
      <w:rFonts w:ascii="Calibri" w:eastAsia="Calibri" w:hAnsi="Calibri" w:cs="Times New Roman"/>
      <w:lang w:eastAsia="en-US"/>
    </w:rPr>
  </w:style>
  <w:style w:type="paragraph" w:customStyle="1" w:styleId="ADF4CEE7EB694A168B8642ADBF4D613D71">
    <w:name w:val="ADF4CEE7EB694A168B8642ADBF4D613D71"/>
    <w:rsid w:val="00BB148D"/>
    <w:pPr>
      <w:spacing w:after="200" w:line="276" w:lineRule="auto"/>
    </w:pPr>
    <w:rPr>
      <w:rFonts w:ascii="Calibri" w:eastAsia="Calibri" w:hAnsi="Calibri" w:cs="Times New Roman"/>
      <w:lang w:eastAsia="en-US"/>
    </w:rPr>
  </w:style>
  <w:style w:type="paragraph" w:customStyle="1" w:styleId="0839279DE6924F9E8CDFF669AAD9FAFF91">
    <w:name w:val="0839279DE6924F9E8CDFF669AAD9FAFF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1">
    <w:name w:val="D91AEBD2F36D4052955229E0EEC8815B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1">
    <w:name w:val="B077712132354B74824A066717B40AB991"/>
    <w:rsid w:val="00BB148D"/>
    <w:pPr>
      <w:spacing w:after="200" w:line="276" w:lineRule="auto"/>
    </w:pPr>
    <w:rPr>
      <w:rFonts w:ascii="Calibri" w:eastAsia="Calibri" w:hAnsi="Calibri" w:cs="Times New Roman"/>
      <w:lang w:eastAsia="en-US"/>
    </w:rPr>
  </w:style>
  <w:style w:type="paragraph" w:customStyle="1" w:styleId="1F72AEB9EA3F4073AB6D7E6D9278C8CD91">
    <w:name w:val="1F72AEB9EA3F4073AB6D7E6D9278C8CD91"/>
    <w:rsid w:val="00BB148D"/>
    <w:pPr>
      <w:spacing w:after="200" w:line="276" w:lineRule="auto"/>
    </w:pPr>
    <w:rPr>
      <w:rFonts w:ascii="Calibri" w:eastAsia="Calibri" w:hAnsi="Calibri" w:cs="Times New Roman"/>
      <w:lang w:eastAsia="en-US"/>
    </w:rPr>
  </w:style>
  <w:style w:type="paragraph" w:customStyle="1" w:styleId="AE6AD8081A4B496FBAAB47EA5B141E2491">
    <w:name w:val="AE6AD8081A4B496FBAAB47EA5B141E2491"/>
    <w:rsid w:val="00BB148D"/>
    <w:pPr>
      <w:spacing w:after="200" w:line="276" w:lineRule="auto"/>
    </w:pPr>
    <w:rPr>
      <w:rFonts w:ascii="Calibri" w:eastAsia="Calibri" w:hAnsi="Calibri" w:cs="Times New Roman"/>
      <w:lang w:eastAsia="en-US"/>
    </w:rPr>
  </w:style>
  <w:style w:type="paragraph" w:customStyle="1" w:styleId="4F1F38248BED41C8982C0F502397203688">
    <w:name w:val="4F1F38248BED41C8982C0F502397203688"/>
    <w:rsid w:val="00C17C8B"/>
    <w:pPr>
      <w:spacing w:after="200" w:line="276" w:lineRule="auto"/>
    </w:pPr>
    <w:rPr>
      <w:rFonts w:ascii="Calibri" w:eastAsia="Calibri" w:hAnsi="Calibri" w:cs="Times New Roman"/>
      <w:lang w:eastAsia="en-US"/>
    </w:rPr>
  </w:style>
  <w:style w:type="paragraph" w:customStyle="1" w:styleId="78B9829804E1459A815B3A8EFC635B2160">
    <w:name w:val="78B9829804E1459A815B3A8EFC635B2160"/>
    <w:rsid w:val="00C17C8B"/>
    <w:pPr>
      <w:spacing w:after="200" w:line="276" w:lineRule="auto"/>
    </w:pPr>
    <w:rPr>
      <w:rFonts w:ascii="Calibri" w:eastAsia="Calibri" w:hAnsi="Calibri" w:cs="Times New Roman"/>
      <w:lang w:eastAsia="en-US"/>
    </w:rPr>
  </w:style>
  <w:style w:type="paragraph" w:customStyle="1" w:styleId="0BED9AF8342C49C48A56ED0F648ABBA096">
    <w:name w:val="0BED9AF8342C49C48A56ED0F648ABBA096"/>
    <w:rsid w:val="00C17C8B"/>
    <w:pPr>
      <w:spacing w:after="200" w:line="276" w:lineRule="auto"/>
    </w:pPr>
    <w:rPr>
      <w:rFonts w:ascii="Calibri" w:eastAsia="Calibri" w:hAnsi="Calibri" w:cs="Times New Roman"/>
      <w:lang w:eastAsia="en-US"/>
    </w:rPr>
  </w:style>
  <w:style w:type="paragraph" w:customStyle="1" w:styleId="A97DAD74A18A40DEA37DC61A81AFF31398">
    <w:name w:val="A97DAD74A18A40DEA37DC61A81AFF31398"/>
    <w:rsid w:val="00C17C8B"/>
    <w:pPr>
      <w:spacing w:after="200" w:line="276" w:lineRule="auto"/>
    </w:pPr>
    <w:rPr>
      <w:rFonts w:ascii="Calibri" w:eastAsia="Calibri" w:hAnsi="Calibri" w:cs="Times New Roman"/>
      <w:lang w:eastAsia="en-US"/>
    </w:rPr>
  </w:style>
  <w:style w:type="paragraph" w:customStyle="1" w:styleId="3BE8647908AD4EFCB32AFB857B5D585D98">
    <w:name w:val="3BE8647908AD4EFCB32AFB857B5D585D98"/>
    <w:rsid w:val="00C17C8B"/>
    <w:pPr>
      <w:spacing w:after="200" w:line="276" w:lineRule="auto"/>
    </w:pPr>
    <w:rPr>
      <w:rFonts w:ascii="Calibri" w:eastAsia="Calibri" w:hAnsi="Calibri" w:cs="Times New Roman"/>
      <w:lang w:eastAsia="en-US"/>
    </w:rPr>
  </w:style>
  <w:style w:type="paragraph" w:customStyle="1" w:styleId="9D54654057B444ABB330CF534CAC8FAA98">
    <w:name w:val="9D54654057B444ABB330CF534CAC8FAA98"/>
    <w:rsid w:val="00C17C8B"/>
    <w:pPr>
      <w:spacing w:after="200" w:line="276" w:lineRule="auto"/>
    </w:pPr>
    <w:rPr>
      <w:rFonts w:ascii="Calibri" w:eastAsia="Calibri" w:hAnsi="Calibri" w:cs="Times New Roman"/>
      <w:lang w:eastAsia="en-US"/>
    </w:rPr>
  </w:style>
  <w:style w:type="paragraph" w:customStyle="1" w:styleId="49F99230D8AF4460830E68B9A830722E61">
    <w:name w:val="49F99230D8AF4460830E68B9A830722E61"/>
    <w:rsid w:val="00C17C8B"/>
    <w:pPr>
      <w:spacing w:after="200" w:line="276" w:lineRule="auto"/>
    </w:pPr>
    <w:rPr>
      <w:rFonts w:ascii="Calibri" w:eastAsia="Calibri" w:hAnsi="Calibri" w:cs="Times New Roman"/>
      <w:lang w:eastAsia="en-US"/>
    </w:rPr>
  </w:style>
  <w:style w:type="paragraph" w:customStyle="1" w:styleId="3F1F035ADA8F49E88326109BB22C516660">
    <w:name w:val="3F1F035ADA8F49E88326109BB22C516660"/>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0">
    <w:name w:val="CACC6B2F09BB4D60A22F6B5CA3544C2560"/>
    <w:rsid w:val="00C17C8B"/>
    <w:pPr>
      <w:spacing w:after="200" w:line="276" w:lineRule="auto"/>
    </w:pPr>
    <w:rPr>
      <w:rFonts w:ascii="Calibri" w:eastAsia="Calibri" w:hAnsi="Calibri" w:cs="Times New Roman"/>
      <w:lang w:eastAsia="en-US"/>
    </w:rPr>
  </w:style>
  <w:style w:type="paragraph" w:customStyle="1" w:styleId="1D3140B6A4DF4D6B9E93FCA6904F69F360">
    <w:name w:val="1D3140B6A4DF4D6B9E93FCA6904F69F360"/>
    <w:rsid w:val="00C17C8B"/>
    <w:pPr>
      <w:spacing w:after="200" w:line="276" w:lineRule="auto"/>
    </w:pPr>
    <w:rPr>
      <w:rFonts w:ascii="Calibri" w:eastAsia="Calibri" w:hAnsi="Calibri" w:cs="Times New Roman"/>
      <w:lang w:eastAsia="en-US"/>
    </w:rPr>
  </w:style>
  <w:style w:type="paragraph" w:customStyle="1" w:styleId="968CF2C708B84CC6BB2CD47D932B298060">
    <w:name w:val="968CF2C708B84CC6BB2CD47D932B298060"/>
    <w:rsid w:val="00C17C8B"/>
    <w:pPr>
      <w:spacing w:after="200" w:line="276" w:lineRule="auto"/>
    </w:pPr>
    <w:rPr>
      <w:rFonts w:ascii="Calibri" w:eastAsia="Calibri" w:hAnsi="Calibri" w:cs="Times New Roman"/>
      <w:lang w:eastAsia="en-US"/>
    </w:rPr>
  </w:style>
  <w:style w:type="paragraph" w:customStyle="1" w:styleId="9742BFF291A54061BAF82192C5C6C7FF88">
    <w:name w:val="9742BFF291A54061BAF82192C5C6C7FF88"/>
    <w:rsid w:val="00C17C8B"/>
    <w:pPr>
      <w:spacing w:after="200" w:line="276" w:lineRule="auto"/>
    </w:pPr>
    <w:rPr>
      <w:rFonts w:ascii="Calibri" w:eastAsia="Calibri" w:hAnsi="Calibri" w:cs="Times New Roman"/>
      <w:lang w:eastAsia="en-US"/>
    </w:rPr>
  </w:style>
  <w:style w:type="paragraph" w:customStyle="1" w:styleId="58DFB0DD020F4BC58694305AA0BD080A94">
    <w:name w:val="58DFB0DD020F4BC58694305AA0BD080A94"/>
    <w:rsid w:val="00C17C8B"/>
    <w:pPr>
      <w:spacing w:after="200" w:line="276" w:lineRule="auto"/>
    </w:pPr>
    <w:rPr>
      <w:rFonts w:ascii="Calibri" w:eastAsia="Calibri" w:hAnsi="Calibri" w:cs="Times New Roman"/>
      <w:lang w:eastAsia="en-US"/>
    </w:rPr>
  </w:style>
  <w:style w:type="paragraph" w:customStyle="1" w:styleId="122FDE7F6AFF41BAB0FE3EF535ABDE7697">
    <w:name w:val="122FDE7F6AFF41BAB0FE3EF535ABDE7697"/>
    <w:rsid w:val="00C17C8B"/>
    <w:pPr>
      <w:spacing w:after="200" w:line="276" w:lineRule="auto"/>
    </w:pPr>
    <w:rPr>
      <w:rFonts w:ascii="Calibri" w:eastAsia="Calibri" w:hAnsi="Calibri" w:cs="Times New Roman"/>
      <w:lang w:eastAsia="en-US"/>
    </w:rPr>
  </w:style>
  <w:style w:type="paragraph" w:customStyle="1" w:styleId="C4D450C190CB4111A053EDAFECF3C84C97">
    <w:name w:val="C4D450C190CB4111A053EDAFECF3C84C97"/>
    <w:rsid w:val="00C17C8B"/>
    <w:pPr>
      <w:spacing w:after="200" w:line="276" w:lineRule="auto"/>
    </w:pPr>
    <w:rPr>
      <w:rFonts w:ascii="Calibri" w:eastAsia="Calibri" w:hAnsi="Calibri" w:cs="Times New Roman"/>
      <w:lang w:eastAsia="en-US"/>
    </w:rPr>
  </w:style>
  <w:style w:type="paragraph" w:customStyle="1" w:styleId="94C6B3B2B0E045868C953F64EA9E0B2358">
    <w:name w:val="94C6B3B2B0E045868C953F64EA9E0B2358"/>
    <w:rsid w:val="00C17C8B"/>
    <w:pPr>
      <w:spacing w:after="200" w:line="276" w:lineRule="auto"/>
    </w:pPr>
    <w:rPr>
      <w:rFonts w:ascii="Calibri" w:eastAsia="Calibri" w:hAnsi="Calibri" w:cs="Times New Roman"/>
      <w:lang w:eastAsia="en-US"/>
    </w:rPr>
  </w:style>
  <w:style w:type="paragraph" w:customStyle="1" w:styleId="205A775C746B41C8951B62D57D867CDC57">
    <w:name w:val="205A775C746B41C8951B62D57D867CDC57"/>
    <w:rsid w:val="00C17C8B"/>
    <w:pPr>
      <w:spacing w:after="200" w:line="276" w:lineRule="auto"/>
    </w:pPr>
    <w:rPr>
      <w:rFonts w:ascii="Calibri" w:eastAsia="Calibri" w:hAnsi="Calibri" w:cs="Times New Roman"/>
      <w:lang w:eastAsia="en-US"/>
    </w:rPr>
  </w:style>
  <w:style w:type="paragraph" w:customStyle="1" w:styleId="8E54A024F637481482F5FD640B1639E292">
    <w:name w:val="8E54A024F637481482F5FD640B1639E292"/>
    <w:rsid w:val="00C17C8B"/>
    <w:pPr>
      <w:spacing w:after="200" w:line="276" w:lineRule="auto"/>
    </w:pPr>
    <w:rPr>
      <w:rFonts w:ascii="Calibri" w:eastAsia="Calibri" w:hAnsi="Calibri" w:cs="Times New Roman"/>
      <w:lang w:eastAsia="en-US"/>
    </w:rPr>
  </w:style>
  <w:style w:type="paragraph" w:customStyle="1" w:styleId="ADF4CEE7EB694A168B8642ADBF4D613D72">
    <w:name w:val="ADF4CEE7EB694A168B8642ADBF4D613D72"/>
    <w:rsid w:val="00C17C8B"/>
    <w:pPr>
      <w:spacing w:after="200" w:line="276" w:lineRule="auto"/>
    </w:pPr>
    <w:rPr>
      <w:rFonts w:ascii="Calibri" w:eastAsia="Calibri" w:hAnsi="Calibri" w:cs="Times New Roman"/>
      <w:lang w:eastAsia="en-US"/>
    </w:rPr>
  </w:style>
  <w:style w:type="paragraph" w:customStyle="1" w:styleId="0839279DE6924F9E8CDFF669AAD9FAFF92">
    <w:name w:val="0839279DE6924F9E8CDFF669AAD9FAFF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2">
    <w:name w:val="D91AEBD2F36D4052955229E0EEC8815B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2">
    <w:name w:val="B077712132354B74824A066717B40AB992"/>
    <w:rsid w:val="00C17C8B"/>
    <w:pPr>
      <w:spacing w:after="200" w:line="276" w:lineRule="auto"/>
    </w:pPr>
    <w:rPr>
      <w:rFonts w:ascii="Calibri" w:eastAsia="Calibri" w:hAnsi="Calibri" w:cs="Times New Roman"/>
      <w:lang w:eastAsia="en-US"/>
    </w:rPr>
  </w:style>
  <w:style w:type="paragraph" w:customStyle="1" w:styleId="1F72AEB9EA3F4073AB6D7E6D9278C8CD92">
    <w:name w:val="1F72AEB9EA3F4073AB6D7E6D9278C8CD92"/>
    <w:rsid w:val="00C17C8B"/>
    <w:pPr>
      <w:spacing w:after="200" w:line="276" w:lineRule="auto"/>
    </w:pPr>
    <w:rPr>
      <w:rFonts w:ascii="Calibri" w:eastAsia="Calibri" w:hAnsi="Calibri" w:cs="Times New Roman"/>
      <w:lang w:eastAsia="en-US"/>
    </w:rPr>
  </w:style>
  <w:style w:type="paragraph" w:customStyle="1" w:styleId="AE6AD8081A4B496FBAAB47EA5B141E2492">
    <w:name w:val="AE6AD8081A4B496FBAAB47EA5B141E2492"/>
    <w:rsid w:val="00C17C8B"/>
    <w:pPr>
      <w:spacing w:after="200" w:line="276" w:lineRule="auto"/>
    </w:pPr>
    <w:rPr>
      <w:rFonts w:ascii="Calibri" w:eastAsia="Calibri" w:hAnsi="Calibri" w:cs="Times New Roman"/>
      <w:lang w:eastAsia="en-US"/>
    </w:rPr>
  </w:style>
  <w:style w:type="paragraph" w:customStyle="1" w:styleId="4F1F38248BED41C8982C0F502397203689">
    <w:name w:val="4F1F38248BED41C8982C0F502397203689"/>
    <w:rsid w:val="00EC133F"/>
    <w:pPr>
      <w:spacing w:after="200" w:line="276" w:lineRule="auto"/>
    </w:pPr>
    <w:rPr>
      <w:rFonts w:ascii="Calibri" w:eastAsia="Calibri" w:hAnsi="Calibri" w:cs="Times New Roman"/>
      <w:lang w:eastAsia="en-US"/>
    </w:rPr>
  </w:style>
  <w:style w:type="paragraph" w:customStyle="1" w:styleId="78B9829804E1459A815B3A8EFC635B2161">
    <w:name w:val="78B9829804E1459A815B3A8EFC635B2161"/>
    <w:rsid w:val="00EC133F"/>
    <w:pPr>
      <w:spacing w:after="200" w:line="276" w:lineRule="auto"/>
    </w:pPr>
    <w:rPr>
      <w:rFonts w:ascii="Calibri" w:eastAsia="Calibri" w:hAnsi="Calibri" w:cs="Times New Roman"/>
      <w:lang w:eastAsia="en-US"/>
    </w:rPr>
  </w:style>
  <w:style w:type="paragraph" w:customStyle="1" w:styleId="0BED9AF8342C49C48A56ED0F648ABBA097">
    <w:name w:val="0BED9AF8342C49C48A56ED0F648ABBA097"/>
    <w:rsid w:val="00EC133F"/>
    <w:pPr>
      <w:spacing w:after="200" w:line="276" w:lineRule="auto"/>
    </w:pPr>
    <w:rPr>
      <w:rFonts w:ascii="Calibri" w:eastAsia="Calibri" w:hAnsi="Calibri" w:cs="Times New Roman"/>
      <w:lang w:eastAsia="en-US"/>
    </w:rPr>
  </w:style>
  <w:style w:type="paragraph" w:customStyle="1" w:styleId="A97DAD74A18A40DEA37DC61A81AFF31399">
    <w:name w:val="A97DAD74A18A40DEA37DC61A81AFF31399"/>
    <w:rsid w:val="00EC133F"/>
    <w:pPr>
      <w:spacing w:after="200" w:line="276" w:lineRule="auto"/>
    </w:pPr>
    <w:rPr>
      <w:rFonts w:ascii="Calibri" w:eastAsia="Calibri" w:hAnsi="Calibri" w:cs="Times New Roman"/>
      <w:lang w:eastAsia="en-US"/>
    </w:rPr>
  </w:style>
  <w:style w:type="paragraph" w:customStyle="1" w:styleId="3BE8647908AD4EFCB32AFB857B5D585D99">
    <w:name w:val="3BE8647908AD4EFCB32AFB857B5D585D99"/>
    <w:rsid w:val="00EC133F"/>
    <w:pPr>
      <w:spacing w:after="200" w:line="276" w:lineRule="auto"/>
    </w:pPr>
    <w:rPr>
      <w:rFonts w:ascii="Calibri" w:eastAsia="Calibri" w:hAnsi="Calibri" w:cs="Times New Roman"/>
      <w:lang w:eastAsia="en-US"/>
    </w:rPr>
  </w:style>
  <w:style w:type="paragraph" w:customStyle="1" w:styleId="9D54654057B444ABB330CF534CAC8FAA99">
    <w:name w:val="9D54654057B444ABB330CF534CAC8FAA99"/>
    <w:rsid w:val="00EC133F"/>
    <w:pPr>
      <w:spacing w:after="200" w:line="276" w:lineRule="auto"/>
    </w:pPr>
    <w:rPr>
      <w:rFonts w:ascii="Calibri" w:eastAsia="Calibri" w:hAnsi="Calibri" w:cs="Times New Roman"/>
      <w:lang w:eastAsia="en-US"/>
    </w:rPr>
  </w:style>
  <w:style w:type="paragraph" w:customStyle="1" w:styleId="49F99230D8AF4460830E68B9A830722E62">
    <w:name w:val="49F99230D8AF4460830E68B9A830722E62"/>
    <w:rsid w:val="00EC133F"/>
    <w:pPr>
      <w:spacing w:after="200" w:line="276" w:lineRule="auto"/>
    </w:pPr>
    <w:rPr>
      <w:rFonts w:ascii="Calibri" w:eastAsia="Calibri" w:hAnsi="Calibri" w:cs="Times New Roman"/>
      <w:lang w:eastAsia="en-US"/>
    </w:rPr>
  </w:style>
  <w:style w:type="paragraph" w:customStyle="1" w:styleId="3F1F035ADA8F49E88326109BB22C516661">
    <w:name w:val="3F1F035ADA8F49E88326109BB22C516661"/>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1">
    <w:name w:val="CACC6B2F09BB4D60A22F6B5CA3544C2561"/>
    <w:rsid w:val="00EC133F"/>
    <w:pPr>
      <w:spacing w:after="200" w:line="276" w:lineRule="auto"/>
    </w:pPr>
    <w:rPr>
      <w:rFonts w:ascii="Calibri" w:eastAsia="Calibri" w:hAnsi="Calibri" w:cs="Times New Roman"/>
      <w:lang w:eastAsia="en-US"/>
    </w:rPr>
  </w:style>
  <w:style w:type="paragraph" w:customStyle="1" w:styleId="1D3140B6A4DF4D6B9E93FCA6904F69F361">
    <w:name w:val="1D3140B6A4DF4D6B9E93FCA6904F69F361"/>
    <w:rsid w:val="00EC133F"/>
    <w:pPr>
      <w:spacing w:after="200" w:line="276" w:lineRule="auto"/>
    </w:pPr>
    <w:rPr>
      <w:rFonts w:ascii="Calibri" w:eastAsia="Calibri" w:hAnsi="Calibri" w:cs="Times New Roman"/>
      <w:lang w:eastAsia="en-US"/>
    </w:rPr>
  </w:style>
  <w:style w:type="paragraph" w:customStyle="1" w:styleId="968CF2C708B84CC6BB2CD47D932B298061">
    <w:name w:val="968CF2C708B84CC6BB2CD47D932B298061"/>
    <w:rsid w:val="00EC133F"/>
    <w:pPr>
      <w:spacing w:after="200" w:line="276" w:lineRule="auto"/>
    </w:pPr>
    <w:rPr>
      <w:rFonts w:ascii="Calibri" w:eastAsia="Calibri" w:hAnsi="Calibri" w:cs="Times New Roman"/>
      <w:lang w:eastAsia="en-US"/>
    </w:rPr>
  </w:style>
  <w:style w:type="paragraph" w:customStyle="1" w:styleId="9742BFF291A54061BAF82192C5C6C7FF89">
    <w:name w:val="9742BFF291A54061BAF82192C5C6C7FF89"/>
    <w:rsid w:val="00EC133F"/>
    <w:pPr>
      <w:spacing w:after="200" w:line="276" w:lineRule="auto"/>
    </w:pPr>
    <w:rPr>
      <w:rFonts w:ascii="Calibri" w:eastAsia="Calibri" w:hAnsi="Calibri" w:cs="Times New Roman"/>
      <w:lang w:eastAsia="en-US"/>
    </w:rPr>
  </w:style>
  <w:style w:type="paragraph" w:customStyle="1" w:styleId="58DFB0DD020F4BC58694305AA0BD080A95">
    <w:name w:val="58DFB0DD020F4BC58694305AA0BD080A95"/>
    <w:rsid w:val="00EC133F"/>
    <w:pPr>
      <w:spacing w:after="200" w:line="276" w:lineRule="auto"/>
    </w:pPr>
    <w:rPr>
      <w:rFonts w:ascii="Calibri" w:eastAsia="Calibri" w:hAnsi="Calibri" w:cs="Times New Roman"/>
      <w:lang w:eastAsia="en-US"/>
    </w:rPr>
  </w:style>
  <w:style w:type="paragraph" w:customStyle="1" w:styleId="122FDE7F6AFF41BAB0FE3EF535ABDE7698">
    <w:name w:val="122FDE7F6AFF41BAB0FE3EF535ABDE7698"/>
    <w:rsid w:val="00EC133F"/>
    <w:pPr>
      <w:spacing w:after="200" w:line="276" w:lineRule="auto"/>
    </w:pPr>
    <w:rPr>
      <w:rFonts w:ascii="Calibri" w:eastAsia="Calibri" w:hAnsi="Calibri" w:cs="Times New Roman"/>
      <w:lang w:eastAsia="en-US"/>
    </w:rPr>
  </w:style>
  <w:style w:type="paragraph" w:customStyle="1" w:styleId="C4D450C190CB4111A053EDAFECF3C84C98">
    <w:name w:val="C4D450C190CB4111A053EDAFECF3C84C98"/>
    <w:rsid w:val="00EC133F"/>
    <w:pPr>
      <w:spacing w:after="200" w:line="276" w:lineRule="auto"/>
    </w:pPr>
    <w:rPr>
      <w:rFonts w:ascii="Calibri" w:eastAsia="Calibri" w:hAnsi="Calibri" w:cs="Times New Roman"/>
      <w:lang w:eastAsia="en-US"/>
    </w:rPr>
  </w:style>
  <w:style w:type="paragraph" w:customStyle="1" w:styleId="94C6B3B2B0E045868C953F64EA9E0B2359">
    <w:name w:val="94C6B3B2B0E045868C953F64EA9E0B2359"/>
    <w:rsid w:val="00EC133F"/>
    <w:pPr>
      <w:spacing w:after="200" w:line="276" w:lineRule="auto"/>
    </w:pPr>
    <w:rPr>
      <w:rFonts w:ascii="Calibri" w:eastAsia="Calibri" w:hAnsi="Calibri" w:cs="Times New Roman"/>
      <w:lang w:eastAsia="en-US"/>
    </w:rPr>
  </w:style>
  <w:style w:type="paragraph" w:customStyle="1" w:styleId="205A775C746B41C8951B62D57D867CDC58">
    <w:name w:val="205A775C746B41C8951B62D57D867CDC58"/>
    <w:rsid w:val="00EC133F"/>
    <w:pPr>
      <w:spacing w:after="200" w:line="276" w:lineRule="auto"/>
    </w:pPr>
    <w:rPr>
      <w:rFonts w:ascii="Calibri" w:eastAsia="Calibri" w:hAnsi="Calibri" w:cs="Times New Roman"/>
      <w:lang w:eastAsia="en-US"/>
    </w:rPr>
  </w:style>
  <w:style w:type="paragraph" w:customStyle="1" w:styleId="8E54A024F637481482F5FD640B1639E293">
    <w:name w:val="8E54A024F637481482F5FD640B1639E293"/>
    <w:rsid w:val="00EC133F"/>
    <w:pPr>
      <w:spacing w:after="200" w:line="276" w:lineRule="auto"/>
    </w:pPr>
    <w:rPr>
      <w:rFonts w:ascii="Calibri" w:eastAsia="Calibri" w:hAnsi="Calibri" w:cs="Times New Roman"/>
      <w:lang w:eastAsia="en-US"/>
    </w:rPr>
  </w:style>
  <w:style w:type="paragraph" w:customStyle="1" w:styleId="ADF4CEE7EB694A168B8642ADBF4D613D73">
    <w:name w:val="ADF4CEE7EB694A168B8642ADBF4D613D73"/>
    <w:rsid w:val="00EC133F"/>
    <w:pPr>
      <w:spacing w:after="200" w:line="276" w:lineRule="auto"/>
    </w:pPr>
    <w:rPr>
      <w:rFonts w:ascii="Calibri" w:eastAsia="Calibri" w:hAnsi="Calibri" w:cs="Times New Roman"/>
      <w:lang w:eastAsia="en-US"/>
    </w:rPr>
  </w:style>
  <w:style w:type="paragraph" w:customStyle="1" w:styleId="0839279DE6924F9E8CDFF669AAD9FAFF93">
    <w:name w:val="0839279DE6924F9E8CDFF669AAD9FAFF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3">
    <w:name w:val="D91AEBD2F36D4052955229E0EEC8815B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3">
    <w:name w:val="B077712132354B74824A066717B40AB993"/>
    <w:rsid w:val="00EC133F"/>
    <w:pPr>
      <w:spacing w:after="200" w:line="276" w:lineRule="auto"/>
    </w:pPr>
    <w:rPr>
      <w:rFonts w:ascii="Calibri" w:eastAsia="Calibri" w:hAnsi="Calibri" w:cs="Times New Roman"/>
      <w:lang w:eastAsia="en-US"/>
    </w:rPr>
  </w:style>
  <w:style w:type="paragraph" w:customStyle="1" w:styleId="1F72AEB9EA3F4073AB6D7E6D9278C8CD93">
    <w:name w:val="1F72AEB9EA3F4073AB6D7E6D9278C8CD93"/>
    <w:rsid w:val="00EC133F"/>
    <w:pPr>
      <w:spacing w:after="200" w:line="276" w:lineRule="auto"/>
    </w:pPr>
    <w:rPr>
      <w:rFonts w:ascii="Calibri" w:eastAsia="Calibri" w:hAnsi="Calibri" w:cs="Times New Roman"/>
      <w:lang w:eastAsia="en-US"/>
    </w:rPr>
  </w:style>
  <w:style w:type="paragraph" w:customStyle="1" w:styleId="AE6AD8081A4B496FBAAB47EA5B141E2493">
    <w:name w:val="AE6AD8081A4B496FBAAB47EA5B141E2493"/>
    <w:rsid w:val="00EC133F"/>
    <w:pPr>
      <w:spacing w:after="200" w:line="276" w:lineRule="auto"/>
    </w:pPr>
    <w:rPr>
      <w:rFonts w:ascii="Calibri" w:eastAsia="Calibri" w:hAnsi="Calibri" w:cs="Times New Roman"/>
      <w:lang w:eastAsia="en-US"/>
    </w:rPr>
  </w:style>
  <w:style w:type="paragraph" w:customStyle="1" w:styleId="4F1F38248BED41C8982C0F502397203690">
    <w:name w:val="4F1F38248BED41C8982C0F502397203690"/>
    <w:rsid w:val="00A27FBC"/>
    <w:pPr>
      <w:spacing w:after="200" w:line="276" w:lineRule="auto"/>
    </w:pPr>
    <w:rPr>
      <w:rFonts w:ascii="Calibri" w:eastAsia="Calibri" w:hAnsi="Calibri" w:cs="Times New Roman"/>
      <w:lang w:eastAsia="en-US"/>
    </w:rPr>
  </w:style>
  <w:style w:type="paragraph" w:customStyle="1" w:styleId="78B9829804E1459A815B3A8EFC635B2162">
    <w:name w:val="78B9829804E1459A815B3A8EFC635B2162"/>
    <w:rsid w:val="00A27FBC"/>
    <w:pPr>
      <w:spacing w:after="200" w:line="276" w:lineRule="auto"/>
    </w:pPr>
    <w:rPr>
      <w:rFonts w:ascii="Calibri" w:eastAsia="Calibri" w:hAnsi="Calibri" w:cs="Times New Roman"/>
      <w:lang w:eastAsia="en-US"/>
    </w:rPr>
  </w:style>
  <w:style w:type="paragraph" w:customStyle="1" w:styleId="0BED9AF8342C49C48A56ED0F648ABBA098">
    <w:name w:val="0BED9AF8342C49C48A56ED0F648ABBA098"/>
    <w:rsid w:val="00A27FBC"/>
    <w:pPr>
      <w:spacing w:after="200" w:line="276" w:lineRule="auto"/>
    </w:pPr>
    <w:rPr>
      <w:rFonts w:ascii="Calibri" w:eastAsia="Calibri" w:hAnsi="Calibri" w:cs="Times New Roman"/>
      <w:lang w:eastAsia="en-US"/>
    </w:rPr>
  </w:style>
  <w:style w:type="paragraph" w:customStyle="1" w:styleId="A97DAD74A18A40DEA37DC61A81AFF313100">
    <w:name w:val="A97DAD74A18A40DEA37DC61A81AFF313100"/>
    <w:rsid w:val="00A27FBC"/>
    <w:pPr>
      <w:spacing w:after="200" w:line="276" w:lineRule="auto"/>
    </w:pPr>
    <w:rPr>
      <w:rFonts w:ascii="Calibri" w:eastAsia="Calibri" w:hAnsi="Calibri" w:cs="Times New Roman"/>
      <w:lang w:eastAsia="en-US"/>
    </w:rPr>
  </w:style>
  <w:style w:type="paragraph" w:customStyle="1" w:styleId="3BE8647908AD4EFCB32AFB857B5D585D100">
    <w:name w:val="3BE8647908AD4EFCB32AFB857B5D585D100"/>
    <w:rsid w:val="00A27FBC"/>
    <w:pPr>
      <w:spacing w:after="200" w:line="276" w:lineRule="auto"/>
    </w:pPr>
    <w:rPr>
      <w:rFonts w:ascii="Calibri" w:eastAsia="Calibri" w:hAnsi="Calibri" w:cs="Times New Roman"/>
      <w:lang w:eastAsia="en-US"/>
    </w:rPr>
  </w:style>
  <w:style w:type="paragraph" w:customStyle="1" w:styleId="9D54654057B444ABB330CF534CAC8FAA100">
    <w:name w:val="9D54654057B444ABB330CF534CAC8FAA100"/>
    <w:rsid w:val="00A27FBC"/>
    <w:pPr>
      <w:spacing w:after="200" w:line="276" w:lineRule="auto"/>
    </w:pPr>
    <w:rPr>
      <w:rFonts w:ascii="Calibri" w:eastAsia="Calibri" w:hAnsi="Calibri" w:cs="Times New Roman"/>
      <w:lang w:eastAsia="en-US"/>
    </w:rPr>
  </w:style>
  <w:style w:type="paragraph" w:customStyle="1" w:styleId="49F99230D8AF4460830E68B9A830722E63">
    <w:name w:val="49F99230D8AF4460830E68B9A830722E63"/>
    <w:rsid w:val="00A27FBC"/>
    <w:pPr>
      <w:spacing w:after="200" w:line="276" w:lineRule="auto"/>
    </w:pPr>
    <w:rPr>
      <w:rFonts w:ascii="Calibri" w:eastAsia="Calibri" w:hAnsi="Calibri" w:cs="Times New Roman"/>
      <w:lang w:eastAsia="en-US"/>
    </w:rPr>
  </w:style>
  <w:style w:type="paragraph" w:customStyle="1" w:styleId="3F1F035ADA8F49E88326109BB22C516662">
    <w:name w:val="3F1F035ADA8F49E88326109BB22C516662"/>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2">
    <w:name w:val="CACC6B2F09BB4D60A22F6B5CA3544C2562"/>
    <w:rsid w:val="00A27FBC"/>
    <w:pPr>
      <w:spacing w:after="200" w:line="276" w:lineRule="auto"/>
    </w:pPr>
    <w:rPr>
      <w:rFonts w:ascii="Calibri" w:eastAsia="Calibri" w:hAnsi="Calibri" w:cs="Times New Roman"/>
      <w:lang w:eastAsia="en-US"/>
    </w:rPr>
  </w:style>
  <w:style w:type="paragraph" w:customStyle="1" w:styleId="1D3140B6A4DF4D6B9E93FCA6904F69F362">
    <w:name w:val="1D3140B6A4DF4D6B9E93FCA6904F69F362"/>
    <w:rsid w:val="00A27FBC"/>
    <w:pPr>
      <w:spacing w:after="200" w:line="276" w:lineRule="auto"/>
    </w:pPr>
    <w:rPr>
      <w:rFonts w:ascii="Calibri" w:eastAsia="Calibri" w:hAnsi="Calibri" w:cs="Times New Roman"/>
      <w:lang w:eastAsia="en-US"/>
    </w:rPr>
  </w:style>
  <w:style w:type="paragraph" w:customStyle="1" w:styleId="968CF2C708B84CC6BB2CD47D932B298062">
    <w:name w:val="968CF2C708B84CC6BB2CD47D932B298062"/>
    <w:rsid w:val="00A27FBC"/>
    <w:pPr>
      <w:spacing w:after="200" w:line="276" w:lineRule="auto"/>
    </w:pPr>
    <w:rPr>
      <w:rFonts w:ascii="Calibri" w:eastAsia="Calibri" w:hAnsi="Calibri" w:cs="Times New Roman"/>
      <w:lang w:eastAsia="en-US"/>
    </w:rPr>
  </w:style>
  <w:style w:type="paragraph" w:customStyle="1" w:styleId="9742BFF291A54061BAF82192C5C6C7FF90">
    <w:name w:val="9742BFF291A54061BAF82192C5C6C7FF90"/>
    <w:rsid w:val="00A27FBC"/>
    <w:pPr>
      <w:spacing w:after="200" w:line="276" w:lineRule="auto"/>
    </w:pPr>
    <w:rPr>
      <w:rFonts w:ascii="Calibri" w:eastAsia="Calibri" w:hAnsi="Calibri" w:cs="Times New Roman"/>
      <w:lang w:eastAsia="en-US"/>
    </w:rPr>
  </w:style>
  <w:style w:type="paragraph" w:customStyle="1" w:styleId="58DFB0DD020F4BC58694305AA0BD080A96">
    <w:name w:val="58DFB0DD020F4BC58694305AA0BD080A96"/>
    <w:rsid w:val="00A27FBC"/>
    <w:pPr>
      <w:spacing w:after="200" w:line="276" w:lineRule="auto"/>
    </w:pPr>
    <w:rPr>
      <w:rFonts w:ascii="Calibri" w:eastAsia="Calibri" w:hAnsi="Calibri" w:cs="Times New Roman"/>
      <w:lang w:eastAsia="en-US"/>
    </w:rPr>
  </w:style>
  <w:style w:type="paragraph" w:customStyle="1" w:styleId="122FDE7F6AFF41BAB0FE3EF535ABDE7699">
    <w:name w:val="122FDE7F6AFF41BAB0FE3EF535ABDE7699"/>
    <w:rsid w:val="00A27FBC"/>
    <w:pPr>
      <w:spacing w:after="200" w:line="276" w:lineRule="auto"/>
    </w:pPr>
    <w:rPr>
      <w:rFonts w:ascii="Calibri" w:eastAsia="Calibri" w:hAnsi="Calibri" w:cs="Times New Roman"/>
      <w:lang w:eastAsia="en-US"/>
    </w:rPr>
  </w:style>
  <w:style w:type="paragraph" w:customStyle="1" w:styleId="C4D450C190CB4111A053EDAFECF3C84C99">
    <w:name w:val="C4D450C190CB4111A053EDAFECF3C84C99"/>
    <w:rsid w:val="00A27FBC"/>
    <w:pPr>
      <w:spacing w:after="200" w:line="276" w:lineRule="auto"/>
    </w:pPr>
    <w:rPr>
      <w:rFonts w:ascii="Calibri" w:eastAsia="Calibri" w:hAnsi="Calibri" w:cs="Times New Roman"/>
      <w:lang w:eastAsia="en-US"/>
    </w:rPr>
  </w:style>
  <w:style w:type="paragraph" w:customStyle="1" w:styleId="94C6B3B2B0E045868C953F64EA9E0B2360">
    <w:name w:val="94C6B3B2B0E045868C953F64EA9E0B2360"/>
    <w:rsid w:val="00A27FBC"/>
    <w:pPr>
      <w:spacing w:after="200" w:line="276" w:lineRule="auto"/>
    </w:pPr>
    <w:rPr>
      <w:rFonts w:ascii="Calibri" w:eastAsia="Calibri" w:hAnsi="Calibri" w:cs="Times New Roman"/>
      <w:lang w:eastAsia="en-US"/>
    </w:rPr>
  </w:style>
  <w:style w:type="paragraph" w:customStyle="1" w:styleId="205A775C746B41C8951B62D57D867CDC59">
    <w:name w:val="205A775C746B41C8951B62D57D867CDC59"/>
    <w:rsid w:val="00A27FBC"/>
    <w:pPr>
      <w:spacing w:after="200" w:line="276" w:lineRule="auto"/>
    </w:pPr>
    <w:rPr>
      <w:rFonts w:ascii="Calibri" w:eastAsia="Calibri" w:hAnsi="Calibri" w:cs="Times New Roman"/>
      <w:lang w:eastAsia="en-US"/>
    </w:rPr>
  </w:style>
  <w:style w:type="paragraph" w:customStyle="1" w:styleId="8E54A024F637481482F5FD640B1639E294">
    <w:name w:val="8E54A024F637481482F5FD640B1639E294"/>
    <w:rsid w:val="00A27FBC"/>
    <w:pPr>
      <w:spacing w:after="200" w:line="276" w:lineRule="auto"/>
    </w:pPr>
    <w:rPr>
      <w:rFonts w:ascii="Calibri" w:eastAsia="Calibri" w:hAnsi="Calibri" w:cs="Times New Roman"/>
      <w:lang w:eastAsia="en-US"/>
    </w:rPr>
  </w:style>
  <w:style w:type="paragraph" w:customStyle="1" w:styleId="ADF4CEE7EB694A168B8642ADBF4D613D74">
    <w:name w:val="ADF4CEE7EB694A168B8642ADBF4D613D74"/>
    <w:rsid w:val="00A27FBC"/>
    <w:pPr>
      <w:spacing w:after="200" w:line="276" w:lineRule="auto"/>
    </w:pPr>
    <w:rPr>
      <w:rFonts w:ascii="Calibri" w:eastAsia="Calibri" w:hAnsi="Calibri" w:cs="Times New Roman"/>
      <w:lang w:eastAsia="en-US"/>
    </w:rPr>
  </w:style>
  <w:style w:type="paragraph" w:customStyle="1" w:styleId="0839279DE6924F9E8CDFF669AAD9FAFF94">
    <w:name w:val="0839279DE6924F9E8CDFF669AAD9FAFF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4">
    <w:name w:val="D91AEBD2F36D4052955229E0EEC8815B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4">
    <w:name w:val="B077712132354B74824A066717B40AB994"/>
    <w:rsid w:val="00A27FBC"/>
    <w:pPr>
      <w:spacing w:after="200" w:line="276" w:lineRule="auto"/>
    </w:pPr>
    <w:rPr>
      <w:rFonts w:ascii="Calibri" w:eastAsia="Calibri" w:hAnsi="Calibri" w:cs="Times New Roman"/>
      <w:lang w:eastAsia="en-US"/>
    </w:rPr>
  </w:style>
  <w:style w:type="paragraph" w:customStyle="1" w:styleId="1F72AEB9EA3F4073AB6D7E6D9278C8CD94">
    <w:name w:val="1F72AEB9EA3F4073AB6D7E6D9278C8CD94"/>
    <w:rsid w:val="00A27FBC"/>
    <w:pPr>
      <w:spacing w:after="200" w:line="276" w:lineRule="auto"/>
    </w:pPr>
    <w:rPr>
      <w:rFonts w:ascii="Calibri" w:eastAsia="Calibri" w:hAnsi="Calibri" w:cs="Times New Roman"/>
      <w:lang w:eastAsia="en-US"/>
    </w:rPr>
  </w:style>
  <w:style w:type="paragraph" w:customStyle="1" w:styleId="AE6AD8081A4B496FBAAB47EA5B141E2494">
    <w:name w:val="AE6AD8081A4B496FBAAB47EA5B141E2494"/>
    <w:rsid w:val="00A27FBC"/>
    <w:pPr>
      <w:spacing w:after="200" w:line="276" w:lineRule="auto"/>
    </w:pPr>
    <w:rPr>
      <w:rFonts w:ascii="Calibri" w:eastAsia="Calibri" w:hAnsi="Calibri" w:cs="Times New Roman"/>
      <w:lang w:eastAsia="en-US"/>
    </w:rPr>
  </w:style>
  <w:style w:type="paragraph" w:customStyle="1" w:styleId="4F1F38248BED41C8982C0F502397203691">
    <w:name w:val="4F1F38248BED41C8982C0F502397203691"/>
    <w:rsid w:val="001E6B83"/>
    <w:pPr>
      <w:spacing w:after="200" w:line="276" w:lineRule="auto"/>
    </w:pPr>
    <w:rPr>
      <w:rFonts w:ascii="Calibri" w:eastAsia="Calibri" w:hAnsi="Calibri" w:cs="Times New Roman"/>
      <w:lang w:eastAsia="en-US"/>
    </w:rPr>
  </w:style>
  <w:style w:type="paragraph" w:customStyle="1" w:styleId="78B9829804E1459A815B3A8EFC635B2163">
    <w:name w:val="78B9829804E1459A815B3A8EFC635B2163"/>
    <w:rsid w:val="001E6B83"/>
    <w:pPr>
      <w:spacing w:after="200" w:line="276" w:lineRule="auto"/>
    </w:pPr>
    <w:rPr>
      <w:rFonts w:ascii="Calibri" w:eastAsia="Calibri" w:hAnsi="Calibri" w:cs="Times New Roman"/>
      <w:lang w:eastAsia="en-US"/>
    </w:rPr>
  </w:style>
  <w:style w:type="paragraph" w:customStyle="1" w:styleId="0BED9AF8342C49C48A56ED0F648ABBA099">
    <w:name w:val="0BED9AF8342C49C48A56ED0F648ABBA099"/>
    <w:rsid w:val="001E6B83"/>
    <w:pPr>
      <w:spacing w:after="200" w:line="276" w:lineRule="auto"/>
    </w:pPr>
    <w:rPr>
      <w:rFonts w:ascii="Calibri" w:eastAsia="Calibri" w:hAnsi="Calibri" w:cs="Times New Roman"/>
      <w:lang w:eastAsia="en-US"/>
    </w:rPr>
  </w:style>
  <w:style w:type="paragraph" w:customStyle="1" w:styleId="A97DAD74A18A40DEA37DC61A81AFF313101">
    <w:name w:val="A97DAD74A18A40DEA37DC61A81AFF313101"/>
    <w:rsid w:val="001E6B83"/>
    <w:pPr>
      <w:spacing w:after="200" w:line="276" w:lineRule="auto"/>
    </w:pPr>
    <w:rPr>
      <w:rFonts w:ascii="Calibri" w:eastAsia="Calibri" w:hAnsi="Calibri" w:cs="Times New Roman"/>
      <w:lang w:eastAsia="en-US"/>
    </w:rPr>
  </w:style>
  <w:style w:type="paragraph" w:customStyle="1" w:styleId="3BE8647908AD4EFCB32AFB857B5D585D101">
    <w:name w:val="3BE8647908AD4EFCB32AFB857B5D585D101"/>
    <w:rsid w:val="001E6B83"/>
    <w:pPr>
      <w:spacing w:after="200" w:line="276" w:lineRule="auto"/>
    </w:pPr>
    <w:rPr>
      <w:rFonts w:ascii="Calibri" w:eastAsia="Calibri" w:hAnsi="Calibri" w:cs="Times New Roman"/>
      <w:lang w:eastAsia="en-US"/>
    </w:rPr>
  </w:style>
  <w:style w:type="paragraph" w:customStyle="1" w:styleId="9D54654057B444ABB330CF534CAC8FAA101">
    <w:name w:val="9D54654057B444ABB330CF534CAC8FAA101"/>
    <w:rsid w:val="001E6B83"/>
    <w:pPr>
      <w:spacing w:after="200" w:line="276" w:lineRule="auto"/>
    </w:pPr>
    <w:rPr>
      <w:rFonts w:ascii="Calibri" w:eastAsia="Calibri" w:hAnsi="Calibri" w:cs="Times New Roman"/>
      <w:lang w:eastAsia="en-US"/>
    </w:rPr>
  </w:style>
  <w:style w:type="paragraph" w:customStyle="1" w:styleId="49F99230D8AF4460830E68B9A830722E64">
    <w:name w:val="49F99230D8AF4460830E68B9A830722E64"/>
    <w:rsid w:val="001E6B83"/>
    <w:pPr>
      <w:spacing w:after="200" w:line="276" w:lineRule="auto"/>
    </w:pPr>
    <w:rPr>
      <w:rFonts w:ascii="Calibri" w:eastAsia="Calibri" w:hAnsi="Calibri" w:cs="Times New Roman"/>
      <w:lang w:eastAsia="en-US"/>
    </w:rPr>
  </w:style>
  <w:style w:type="paragraph" w:customStyle="1" w:styleId="3F1F035ADA8F49E88326109BB22C516663">
    <w:name w:val="3F1F035ADA8F49E88326109BB22C516663"/>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3">
    <w:name w:val="CACC6B2F09BB4D60A22F6B5CA3544C2563"/>
    <w:rsid w:val="001E6B83"/>
    <w:pPr>
      <w:spacing w:after="200" w:line="276" w:lineRule="auto"/>
    </w:pPr>
    <w:rPr>
      <w:rFonts w:ascii="Calibri" w:eastAsia="Calibri" w:hAnsi="Calibri" w:cs="Times New Roman"/>
      <w:lang w:eastAsia="en-US"/>
    </w:rPr>
  </w:style>
  <w:style w:type="paragraph" w:customStyle="1" w:styleId="1D3140B6A4DF4D6B9E93FCA6904F69F363">
    <w:name w:val="1D3140B6A4DF4D6B9E93FCA6904F69F363"/>
    <w:rsid w:val="001E6B83"/>
    <w:pPr>
      <w:spacing w:after="200" w:line="276" w:lineRule="auto"/>
    </w:pPr>
    <w:rPr>
      <w:rFonts w:ascii="Calibri" w:eastAsia="Calibri" w:hAnsi="Calibri" w:cs="Times New Roman"/>
      <w:lang w:eastAsia="en-US"/>
    </w:rPr>
  </w:style>
  <w:style w:type="paragraph" w:customStyle="1" w:styleId="968CF2C708B84CC6BB2CD47D932B298063">
    <w:name w:val="968CF2C708B84CC6BB2CD47D932B298063"/>
    <w:rsid w:val="001E6B83"/>
    <w:pPr>
      <w:spacing w:after="200" w:line="276" w:lineRule="auto"/>
    </w:pPr>
    <w:rPr>
      <w:rFonts w:ascii="Calibri" w:eastAsia="Calibri" w:hAnsi="Calibri" w:cs="Times New Roman"/>
      <w:lang w:eastAsia="en-US"/>
    </w:rPr>
  </w:style>
  <w:style w:type="paragraph" w:customStyle="1" w:styleId="9742BFF291A54061BAF82192C5C6C7FF91">
    <w:name w:val="9742BFF291A54061BAF82192C5C6C7FF91"/>
    <w:rsid w:val="001E6B83"/>
    <w:pPr>
      <w:spacing w:after="200" w:line="276" w:lineRule="auto"/>
    </w:pPr>
    <w:rPr>
      <w:rFonts w:ascii="Calibri" w:eastAsia="Calibri" w:hAnsi="Calibri" w:cs="Times New Roman"/>
      <w:lang w:eastAsia="en-US"/>
    </w:rPr>
  </w:style>
  <w:style w:type="paragraph" w:customStyle="1" w:styleId="58DFB0DD020F4BC58694305AA0BD080A97">
    <w:name w:val="58DFB0DD020F4BC58694305AA0BD080A97"/>
    <w:rsid w:val="001E6B83"/>
    <w:pPr>
      <w:spacing w:after="200" w:line="276" w:lineRule="auto"/>
    </w:pPr>
    <w:rPr>
      <w:rFonts w:ascii="Calibri" w:eastAsia="Calibri" w:hAnsi="Calibri" w:cs="Times New Roman"/>
      <w:lang w:eastAsia="en-US"/>
    </w:rPr>
  </w:style>
  <w:style w:type="paragraph" w:customStyle="1" w:styleId="122FDE7F6AFF41BAB0FE3EF535ABDE76100">
    <w:name w:val="122FDE7F6AFF41BAB0FE3EF535ABDE76100"/>
    <w:rsid w:val="001E6B83"/>
    <w:pPr>
      <w:spacing w:after="200" w:line="276" w:lineRule="auto"/>
    </w:pPr>
    <w:rPr>
      <w:rFonts w:ascii="Calibri" w:eastAsia="Calibri" w:hAnsi="Calibri" w:cs="Times New Roman"/>
      <w:lang w:eastAsia="en-US"/>
    </w:rPr>
  </w:style>
  <w:style w:type="paragraph" w:customStyle="1" w:styleId="C4D450C190CB4111A053EDAFECF3C84C100">
    <w:name w:val="C4D450C190CB4111A053EDAFECF3C84C100"/>
    <w:rsid w:val="001E6B83"/>
    <w:pPr>
      <w:spacing w:after="200" w:line="276" w:lineRule="auto"/>
    </w:pPr>
    <w:rPr>
      <w:rFonts w:ascii="Calibri" w:eastAsia="Calibri" w:hAnsi="Calibri" w:cs="Times New Roman"/>
      <w:lang w:eastAsia="en-US"/>
    </w:rPr>
  </w:style>
  <w:style w:type="paragraph" w:customStyle="1" w:styleId="91BCFD55225E4D6A99415FD5D2F74747">
    <w:name w:val="91BCFD55225E4D6A99415FD5D2F74747"/>
    <w:rsid w:val="001E6B8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94C6B3B2B0E045868C953F64EA9E0B2361">
    <w:name w:val="94C6B3B2B0E045868C953F64EA9E0B2361"/>
    <w:rsid w:val="001E6B83"/>
    <w:pPr>
      <w:spacing w:after="200" w:line="276" w:lineRule="auto"/>
    </w:pPr>
    <w:rPr>
      <w:rFonts w:ascii="Calibri" w:eastAsia="Calibri" w:hAnsi="Calibri" w:cs="Times New Roman"/>
      <w:lang w:eastAsia="en-US"/>
    </w:rPr>
  </w:style>
  <w:style w:type="paragraph" w:customStyle="1" w:styleId="205A775C746B41C8951B62D57D867CDC60">
    <w:name w:val="205A775C746B41C8951B62D57D867CDC60"/>
    <w:rsid w:val="001E6B83"/>
    <w:pPr>
      <w:spacing w:after="200" w:line="276" w:lineRule="auto"/>
    </w:pPr>
    <w:rPr>
      <w:rFonts w:ascii="Calibri" w:eastAsia="Calibri" w:hAnsi="Calibri" w:cs="Times New Roman"/>
      <w:lang w:eastAsia="en-US"/>
    </w:rPr>
  </w:style>
  <w:style w:type="paragraph" w:customStyle="1" w:styleId="8E54A024F637481482F5FD640B1639E295">
    <w:name w:val="8E54A024F637481482F5FD640B1639E295"/>
    <w:rsid w:val="001E6B83"/>
    <w:pPr>
      <w:spacing w:after="200" w:line="276" w:lineRule="auto"/>
    </w:pPr>
    <w:rPr>
      <w:rFonts w:ascii="Calibri" w:eastAsia="Calibri" w:hAnsi="Calibri" w:cs="Times New Roman"/>
      <w:lang w:eastAsia="en-US"/>
    </w:rPr>
  </w:style>
  <w:style w:type="paragraph" w:customStyle="1" w:styleId="ADF4CEE7EB694A168B8642ADBF4D613D75">
    <w:name w:val="ADF4CEE7EB694A168B8642ADBF4D613D75"/>
    <w:rsid w:val="001E6B83"/>
    <w:pPr>
      <w:spacing w:after="200" w:line="276" w:lineRule="auto"/>
    </w:pPr>
    <w:rPr>
      <w:rFonts w:ascii="Calibri" w:eastAsia="Calibri" w:hAnsi="Calibri" w:cs="Times New Roman"/>
      <w:lang w:eastAsia="en-US"/>
    </w:rPr>
  </w:style>
  <w:style w:type="paragraph" w:customStyle="1" w:styleId="0839279DE6924F9E8CDFF669AAD9FAFF95">
    <w:name w:val="0839279DE6924F9E8CDFF669AAD9FAFF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5">
    <w:name w:val="D91AEBD2F36D4052955229E0EEC8815B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5">
    <w:name w:val="B077712132354B74824A066717B40AB995"/>
    <w:rsid w:val="001E6B83"/>
    <w:pPr>
      <w:spacing w:after="200" w:line="276" w:lineRule="auto"/>
    </w:pPr>
    <w:rPr>
      <w:rFonts w:ascii="Calibri" w:eastAsia="Calibri" w:hAnsi="Calibri" w:cs="Times New Roman"/>
      <w:lang w:eastAsia="en-US"/>
    </w:rPr>
  </w:style>
  <w:style w:type="paragraph" w:customStyle="1" w:styleId="1F72AEB9EA3F4073AB6D7E6D9278C8CD95">
    <w:name w:val="1F72AEB9EA3F4073AB6D7E6D9278C8CD95"/>
    <w:rsid w:val="001E6B83"/>
    <w:pPr>
      <w:spacing w:after="200" w:line="276" w:lineRule="auto"/>
    </w:pPr>
    <w:rPr>
      <w:rFonts w:ascii="Calibri" w:eastAsia="Calibri" w:hAnsi="Calibri" w:cs="Times New Roman"/>
      <w:lang w:eastAsia="en-US"/>
    </w:rPr>
  </w:style>
  <w:style w:type="paragraph" w:customStyle="1" w:styleId="AE6AD8081A4B496FBAAB47EA5B141E2495">
    <w:name w:val="AE6AD8081A4B496FBAAB47EA5B141E2495"/>
    <w:rsid w:val="001E6B83"/>
    <w:pPr>
      <w:spacing w:after="200" w:line="276" w:lineRule="auto"/>
    </w:pPr>
    <w:rPr>
      <w:rFonts w:ascii="Calibri" w:eastAsia="Calibri" w:hAnsi="Calibri" w:cs="Times New Roman"/>
      <w:lang w:eastAsia="en-US"/>
    </w:rPr>
  </w:style>
  <w:style w:type="paragraph" w:customStyle="1" w:styleId="4F1F38248BED41C8982C0F502397203692">
    <w:name w:val="4F1F38248BED41C8982C0F502397203692"/>
    <w:rsid w:val="008E2941"/>
    <w:pPr>
      <w:spacing w:after="200" w:line="276" w:lineRule="auto"/>
    </w:pPr>
    <w:rPr>
      <w:rFonts w:ascii="Calibri" w:eastAsia="Calibri" w:hAnsi="Calibri" w:cs="Times New Roman"/>
      <w:lang w:eastAsia="en-US"/>
    </w:rPr>
  </w:style>
  <w:style w:type="paragraph" w:customStyle="1" w:styleId="78B9829804E1459A815B3A8EFC635B2164">
    <w:name w:val="78B9829804E1459A815B3A8EFC635B2164"/>
    <w:rsid w:val="008E2941"/>
    <w:pPr>
      <w:spacing w:after="200" w:line="276" w:lineRule="auto"/>
    </w:pPr>
    <w:rPr>
      <w:rFonts w:ascii="Calibri" w:eastAsia="Calibri" w:hAnsi="Calibri" w:cs="Times New Roman"/>
      <w:lang w:eastAsia="en-US"/>
    </w:rPr>
  </w:style>
  <w:style w:type="paragraph" w:customStyle="1" w:styleId="0BED9AF8342C49C48A56ED0F648ABBA0100">
    <w:name w:val="0BED9AF8342C49C48A56ED0F648ABBA0100"/>
    <w:rsid w:val="008E2941"/>
    <w:pPr>
      <w:spacing w:after="200" w:line="276" w:lineRule="auto"/>
    </w:pPr>
    <w:rPr>
      <w:rFonts w:ascii="Calibri" w:eastAsia="Calibri" w:hAnsi="Calibri" w:cs="Times New Roman"/>
      <w:lang w:eastAsia="en-US"/>
    </w:rPr>
  </w:style>
  <w:style w:type="paragraph" w:customStyle="1" w:styleId="A97DAD74A18A40DEA37DC61A81AFF313102">
    <w:name w:val="A97DAD74A18A40DEA37DC61A81AFF313102"/>
    <w:rsid w:val="008E2941"/>
    <w:pPr>
      <w:spacing w:after="200" w:line="276" w:lineRule="auto"/>
    </w:pPr>
    <w:rPr>
      <w:rFonts w:ascii="Calibri" w:eastAsia="Calibri" w:hAnsi="Calibri" w:cs="Times New Roman"/>
      <w:lang w:eastAsia="en-US"/>
    </w:rPr>
  </w:style>
  <w:style w:type="paragraph" w:customStyle="1" w:styleId="3BE8647908AD4EFCB32AFB857B5D585D102">
    <w:name w:val="3BE8647908AD4EFCB32AFB857B5D585D102"/>
    <w:rsid w:val="008E2941"/>
    <w:pPr>
      <w:spacing w:after="200" w:line="276" w:lineRule="auto"/>
    </w:pPr>
    <w:rPr>
      <w:rFonts w:ascii="Calibri" w:eastAsia="Calibri" w:hAnsi="Calibri" w:cs="Times New Roman"/>
      <w:lang w:eastAsia="en-US"/>
    </w:rPr>
  </w:style>
  <w:style w:type="paragraph" w:customStyle="1" w:styleId="9D54654057B444ABB330CF534CAC8FAA102">
    <w:name w:val="9D54654057B444ABB330CF534CAC8FAA102"/>
    <w:rsid w:val="008E2941"/>
    <w:pPr>
      <w:spacing w:after="200" w:line="276" w:lineRule="auto"/>
    </w:pPr>
    <w:rPr>
      <w:rFonts w:ascii="Calibri" w:eastAsia="Calibri" w:hAnsi="Calibri" w:cs="Times New Roman"/>
      <w:lang w:eastAsia="en-US"/>
    </w:rPr>
  </w:style>
  <w:style w:type="paragraph" w:customStyle="1" w:styleId="49F99230D8AF4460830E68B9A830722E65">
    <w:name w:val="49F99230D8AF4460830E68B9A830722E65"/>
    <w:rsid w:val="008E2941"/>
    <w:pPr>
      <w:spacing w:after="200" w:line="276" w:lineRule="auto"/>
    </w:pPr>
    <w:rPr>
      <w:rFonts w:ascii="Calibri" w:eastAsia="Calibri" w:hAnsi="Calibri" w:cs="Times New Roman"/>
      <w:lang w:eastAsia="en-US"/>
    </w:rPr>
  </w:style>
  <w:style w:type="paragraph" w:customStyle="1" w:styleId="3F1F035ADA8F49E88326109BB22C516664">
    <w:name w:val="3F1F035ADA8F49E88326109BB22C516664"/>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4">
    <w:name w:val="CACC6B2F09BB4D60A22F6B5CA3544C2564"/>
    <w:rsid w:val="008E2941"/>
    <w:pPr>
      <w:spacing w:after="200" w:line="276" w:lineRule="auto"/>
    </w:pPr>
    <w:rPr>
      <w:rFonts w:ascii="Calibri" w:eastAsia="Calibri" w:hAnsi="Calibri" w:cs="Times New Roman"/>
      <w:lang w:eastAsia="en-US"/>
    </w:rPr>
  </w:style>
  <w:style w:type="paragraph" w:customStyle="1" w:styleId="1D3140B6A4DF4D6B9E93FCA6904F69F364">
    <w:name w:val="1D3140B6A4DF4D6B9E93FCA6904F69F364"/>
    <w:rsid w:val="008E2941"/>
    <w:pPr>
      <w:spacing w:after="200" w:line="276" w:lineRule="auto"/>
    </w:pPr>
    <w:rPr>
      <w:rFonts w:ascii="Calibri" w:eastAsia="Calibri" w:hAnsi="Calibri" w:cs="Times New Roman"/>
      <w:lang w:eastAsia="en-US"/>
    </w:rPr>
  </w:style>
  <w:style w:type="paragraph" w:customStyle="1" w:styleId="968CF2C708B84CC6BB2CD47D932B298064">
    <w:name w:val="968CF2C708B84CC6BB2CD47D932B298064"/>
    <w:rsid w:val="008E2941"/>
    <w:pPr>
      <w:spacing w:after="200" w:line="276" w:lineRule="auto"/>
    </w:pPr>
    <w:rPr>
      <w:rFonts w:ascii="Calibri" w:eastAsia="Calibri" w:hAnsi="Calibri" w:cs="Times New Roman"/>
      <w:lang w:eastAsia="en-US"/>
    </w:rPr>
  </w:style>
  <w:style w:type="paragraph" w:customStyle="1" w:styleId="9742BFF291A54061BAF82192C5C6C7FF92">
    <w:name w:val="9742BFF291A54061BAF82192C5C6C7FF92"/>
    <w:rsid w:val="008E2941"/>
    <w:pPr>
      <w:spacing w:after="200" w:line="276" w:lineRule="auto"/>
    </w:pPr>
    <w:rPr>
      <w:rFonts w:ascii="Calibri" w:eastAsia="Calibri" w:hAnsi="Calibri" w:cs="Times New Roman"/>
      <w:lang w:eastAsia="en-US"/>
    </w:rPr>
  </w:style>
  <w:style w:type="paragraph" w:customStyle="1" w:styleId="58DFB0DD020F4BC58694305AA0BD080A98">
    <w:name w:val="58DFB0DD020F4BC58694305AA0BD080A98"/>
    <w:rsid w:val="008E2941"/>
    <w:pPr>
      <w:spacing w:after="200" w:line="276" w:lineRule="auto"/>
    </w:pPr>
    <w:rPr>
      <w:rFonts w:ascii="Calibri" w:eastAsia="Calibri" w:hAnsi="Calibri" w:cs="Times New Roman"/>
      <w:lang w:eastAsia="en-US"/>
    </w:rPr>
  </w:style>
  <w:style w:type="paragraph" w:customStyle="1" w:styleId="122FDE7F6AFF41BAB0FE3EF535ABDE76101">
    <w:name w:val="122FDE7F6AFF41BAB0FE3EF535ABDE76101"/>
    <w:rsid w:val="008E2941"/>
    <w:pPr>
      <w:spacing w:after="200" w:line="276" w:lineRule="auto"/>
    </w:pPr>
    <w:rPr>
      <w:rFonts w:ascii="Calibri" w:eastAsia="Calibri" w:hAnsi="Calibri" w:cs="Times New Roman"/>
      <w:lang w:eastAsia="en-US"/>
    </w:rPr>
  </w:style>
  <w:style w:type="paragraph" w:customStyle="1" w:styleId="C4D450C190CB4111A053EDAFECF3C84C101">
    <w:name w:val="C4D450C190CB4111A053EDAFECF3C84C101"/>
    <w:rsid w:val="008E2941"/>
    <w:pPr>
      <w:spacing w:after="200" w:line="276" w:lineRule="auto"/>
    </w:pPr>
    <w:rPr>
      <w:rFonts w:ascii="Calibri" w:eastAsia="Calibri" w:hAnsi="Calibri" w:cs="Times New Roman"/>
      <w:lang w:eastAsia="en-US"/>
    </w:rPr>
  </w:style>
  <w:style w:type="paragraph" w:customStyle="1" w:styleId="94C6B3B2B0E045868C953F64EA9E0B2362">
    <w:name w:val="94C6B3B2B0E045868C953F64EA9E0B2362"/>
    <w:rsid w:val="008E2941"/>
    <w:pPr>
      <w:spacing w:after="200" w:line="276" w:lineRule="auto"/>
    </w:pPr>
    <w:rPr>
      <w:rFonts w:ascii="Calibri" w:eastAsia="Calibri" w:hAnsi="Calibri" w:cs="Times New Roman"/>
      <w:lang w:eastAsia="en-US"/>
    </w:rPr>
  </w:style>
  <w:style w:type="paragraph" w:customStyle="1" w:styleId="205A775C746B41C8951B62D57D867CDC61">
    <w:name w:val="205A775C746B41C8951B62D57D867CDC61"/>
    <w:rsid w:val="008E2941"/>
    <w:pPr>
      <w:spacing w:after="200" w:line="276" w:lineRule="auto"/>
    </w:pPr>
    <w:rPr>
      <w:rFonts w:ascii="Calibri" w:eastAsia="Calibri" w:hAnsi="Calibri" w:cs="Times New Roman"/>
      <w:lang w:eastAsia="en-US"/>
    </w:rPr>
  </w:style>
  <w:style w:type="paragraph" w:customStyle="1" w:styleId="8E54A024F637481482F5FD640B1639E296">
    <w:name w:val="8E54A024F637481482F5FD640B1639E296"/>
    <w:rsid w:val="008E2941"/>
    <w:pPr>
      <w:spacing w:after="200" w:line="276" w:lineRule="auto"/>
    </w:pPr>
    <w:rPr>
      <w:rFonts w:ascii="Calibri" w:eastAsia="Calibri" w:hAnsi="Calibri" w:cs="Times New Roman"/>
      <w:lang w:eastAsia="en-US"/>
    </w:rPr>
  </w:style>
  <w:style w:type="paragraph" w:customStyle="1" w:styleId="ADF4CEE7EB694A168B8642ADBF4D613D76">
    <w:name w:val="ADF4CEE7EB694A168B8642ADBF4D613D76"/>
    <w:rsid w:val="008E2941"/>
    <w:pPr>
      <w:spacing w:after="200" w:line="276" w:lineRule="auto"/>
    </w:pPr>
    <w:rPr>
      <w:rFonts w:ascii="Calibri" w:eastAsia="Calibri" w:hAnsi="Calibri" w:cs="Times New Roman"/>
      <w:lang w:eastAsia="en-US"/>
    </w:rPr>
  </w:style>
  <w:style w:type="paragraph" w:customStyle="1" w:styleId="0839279DE6924F9E8CDFF669AAD9FAFF96">
    <w:name w:val="0839279DE6924F9E8CDFF669AAD9FAFF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6">
    <w:name w:val="D91AEBD2F36D4052955229E0EEC8815B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6">
    <w:name w:val="B077712132354B74824A066717B40AB996"/>
    <w:rsid w:val="008E2941"/>
    <w:pPr>
      <w:spacing w:after="200" w:line="276" w:lineRule="auto"/>
    </w:pPr>
    <w:rPr>
      <w:rFonts w:ascii="Calibri" w:eastAsia="Calibri" w:hAnsi="Calibri" w:cs="Times New Roman"/>
      <w:lang w:eastAsia="en-US"/>
    </w:rPr>
  </w:style>
  <w:style w:type="paragraph" w:customStyle="1" w:styleId="1F72AEB9EA3F4073AB6D7E6D9278C8CD96">
    <w:name w:val="1F72AEB9EA3F4073AB6D7E6D9278C8CD96"/>
    <w:rsid w:val="008E2941"/>
    <w:pPr>
      <w:spacing w:after="200" w:line="276" w:lineRule="auto"/>
    </w:pPr>
    <w:rPr>
      <w:rFonts w:ascii="Calibri" w:eastAsia="Calibri" w:hAnsi="Calibri" w:cs="Times New Roman"/>
      <w:lang w:eastAsia="en-US"/>
    </w:rPr>
  </w:style>
  <w:style w:type="paragraph" w:customStyle="1" w:styleId="AE6AD8081A4B496FBAAB47EA5B141E2496">
    <w:name w:val="AE6AD8081A4B496FBAAB47EA5B141E2496"/>
    <w:rsid w:val="008E2941"/>
    <w:pPr>
      <w:spacing w:after="200" w:line="276" w:lineRule="auto"/>
    </w:pPr>
    <w:rPr>
      <w:rFonts w:ascii="Calibri" w:eastAsia="Calibri" w:hAnsi="Calibri" w:cs="Times New Roman"/>
      <w:lang w:eastAsia="en-US"/>
    </w:rPr>
  </w:style>
  <w:style w:type="paragraph" w:customStyle="1" w:styleId="7639EE9D8777406CA48E8407C37F4A53">
    <w:name w:val="7639EE9D8777406CA48E8407C37F4A53"/>
    <w:rsid w:val="008E2941"/>
  </w:style>
  <w:style w:type="paragraph" w:customStyle="1" w:styleId="E5C0A5617AD0492B9A279343575E07AF">
    <w:name w:val="E5C0A5617AD0492B9A279343575E07AF"/>
    <w:rsid w:val="008E2941"/>
  </w:style>
  <w:style w:type="paragraph" w:customStyle="1" w:styleId="50C8B476007F4B5E8A61478DAB252988">
    <w:name w:val="50C8B476007F4B5E8A61478DAB252988"/>
    <w:rsid w:val="008E2941"/>
  </w:style>
  <w:style w:type="paragraph" w:customStyle="1" w:styleId="B20ED9EF29AD49ADA429A69DA4182AC5">
    <w:name w:val="B20ED9EF29AD49ADA429A69DA4182AC5"/>
    <w:rsid w:val="008E2941"/>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4F1F38248BED41C8982C0F502397203693">
    <w:name w:val="4F1F38248BED41C8982C0F502397203693"/>
    <w:rsid w:val="008E2941"/>
    <w:pPr>
      <w:spacing w:after="200" w:line="276" w:lineRule="auto"/>
    </w:pPr>
    <w:rPr>
      <w:rFonts w:ascii="Calibri" w:eastAsia="Calibri" w:hAnsi="Calibri" w:cs="Times New Roman"/>
      <w:lang w:eastAsia="en-US"/>
    </w:rPr>
  </w:style>
  <w:style w:type="paragraph" w:customStyle="1" w:styleId="78B9829804E1459A815B3A8EFC635B2165">
    <w:name w:val="78B9829804E1459A815B3A8EFC635B2165"/>
    <w:rsid w:val="008E2941"/>
    <w:pPr>
      <w:spacing w:after="200" w:line="276" w:lineRule="auto"/>
    </w:pPr>
    <w:rPr>
      <w:rFonts w:ascii="Calibri" w:eastAsia="Calibri" w:hAnsi="Calibri" w:cs="Times New Roman"/>
      <w:lang w:eastAsia="en-US"/>
    </w:rPr>
  </w:style>
  <w:style w:type="paragraph" w:customStyle="1" w:styleId="0BED9AF8342C49C48A56ED0F648ABBA0101">
    <w:name w:val="0BED9AF8342C49C48A56ED0F648ABBA0101"/>
    <w:rsid w:val="008E2941"/>
    <w:pPr>
      <w:spacing w:after="200" w:line="276" w:lineRule="auto"/>
    </w:pPr>
    <w:rPr>
      <w:rFonts w:ascii="Calibri" w:eastAsia="Calibri" w:hAnsi="Calibri" w:cs="Times New Roman"/>
      <w:lang w:eastAsia="en-US"/>
    </w:rPr>
  </w:style>
  <w:style w:type="paragraph" w:customStyle="1" w:styleId="A97DAD74A18A40DEA37DC61A81AFF313103">
    <w:name w:val="A97DAD74A18A40DEA37DC61A81AFF313103"/>
    <w:rsid w:val="008E2941"/>
    <w:pPr>
      <w:spacing w:after="200" w:line="276" w:lineRule="auto"/>
    </w:pPr>
    <w:rPr>
      <w:rFonts w:ascii="Calibri" w:eastAsia="Calibri" w:hAnsi="Calibri" w:cs="Times New Roman"/>
      <w:lang w:eastAsia="en-US"/>
    </w:rPr>
  </w:style>
  <w:style w:type="paragraph" w:customStyle="1" w:styleId="3BE8647908AD4EFCB32AFB857B5D585D103">
    <w:name w:val="3BE8647908AD4EFCB32AFB857B5D585D103"/>
    <w:rsid w:val="008E2941"/>
    <w:pPr>
      <w:spacing w:after="200" w:line="276" w:lineRule="auto"/>
    </w:pPr>
    <w:rPr>
      <w:rFonts w:ascii="Calibri" w:eastAsia="Calibri" w:hAnsi="Calibri" w:cs="Times New Roman"/>
      <w:lang w:eastAsia="en-US"/>
    </w:rPr>
  </w:style>
  <w:style w:type="paragraph" w:customStyle="1" w:styleId="9D54654057B444ABB330CF534CAC8FAA103">
    <w:name w:val="9D54654057B444ABB330CF534CAC8FAA103"/>
    <w:rsid w:val="008E2941"/>
    <w:pPr>
      <w:spacing w:after="200" w:line="276" w:lineRule="auto"/>
    </w:pPr>
    <w:rPr>
      <w:rFonts w:ascii="Calibri" w:eastAsia="Calibri" w:hAnsi="Calibri" w:cs="Times New Roman"/>
      <w:lang w:eastAsia="en-US"/>
    </w:rPr>
  </w:style>
  <w:style w:type="paragraph" w:customStyle="1" w:styleId="49F99230D8AF4460830E68B9A830722E66">
    <w:name w:val="49F99230D8AF4460830E68B9A830722E66"/>
    <w:rsid w:val="008E2941"/>
    <w:pPr>
      <w:spacing w:after="200" w:line="276" w:lineRule="auto"/>
    </w:pPr>
    <w:rPr>
      <w:rFonts w:ascii="Calibri" w:eastAsia="Calibri" w:hAnsi="Calibri" w:cs="Times New Roman"/>
      <w:lang w:eastAsia="en-US"/>
    </w:rPr>
  </w:style>
  <w:style w:type="paragraph" w:customStyle="1" w:styleId="3F1F035ADA8F49E88326109BB22C516665">
    <w:name w:val="3F1F035ADA8F49E88326109BB22C516665"/>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5">
    <w:name w:val="CACC6B2F09BB4D60A22F6B5CA3544C2565"/>
    <w:rsid w:val="008E2941"/>
    <w:pPr>
      <w:spacing w:after="200" w:line="276" w:lineRule="auto"/>
    </w:pPr>
    <w:rPr>
      <w:rFonts w:ascii="Calibri" w:eastAsia="Calibri" w:hAnsi="Calibri" w:cs="Times New Roman"/>
      <w:lang w:eastAsia="en-US"/>
    </w:rPr>
  </w:style>
  <w:style w:type="paragraph" w:customStyle="1" w:styleId="1D3140B6A4DF4D6B9E93FCA6904F69F365">
    <w:name w:val="1D3140B6A4DF4D6B9E93FCA6904F69F365"/>
    <w:rsid w:val="008E2941"/>
    <w:pPr>
      <w:spacing w:after="200" w:line="276" w:lineRule="auto"/>
    </w:pPr>
    <w:rPr>
      <w:rFonts w:ascii="Calibri" w:eastAsia="Calibri" w:hAnsi="Calibri" w:cs="Times New Roman"/>
      <w:lang w:eastAsia="en-US"/>
    </w:rPr>
  </w:style>
  <w:style w:type="paragraph" w:customStyle="1" w:styleId="968CF2C708B84CC6BB2CD47D932B298065">
    <w:name w:val="968CF2C708B84CC6BB2CD47D932B298065"/>
    <w:rsid w:val="008E2941"/>
    <w:pPr>
      <w:spacing w:after="200" w:line="276" w:lineRule="auto"/>
    </w:pPr>
    <w:rPr>
      <w:rFonts w:ascii="Calibri" w:eastAsia="Calibri" w:hAnsi="Calibri" w:cs="Times New Roman"/>
      <w:lang w:eastAsia="en-US"/>
    </w:rPr>
  </w:style>
  <w:style w:type="paragraph" w:customStyle="1" w:styleId="9742BFF291A54061BAF82192C5C6C7FF93">
    <w:name w:val="9742BFF291A54061BAF82192C5C6C7FF93"/>
    <w:rsid w:val="008E2941"/>
    <w:pPr>
      <w:spacing w:after="200" w:line="276" w:lineRule="auto"/>
    </w:pPr>
    <w:rPr>
      <w:rFonts w:ascii="Calibri" w:eastAsia="Calibri" w:hAnsi="Calibri" w:cs="Times New Roman"/>
      <w:lang w:eastAsia="en-US"/>
    </w:rPr>
  </w:style>
  <w:style w:type="paragraph" w:customStyle="1" w:styleId="58DFB0DD020F4BC58694305AA0BD080A99">
    <w:name w:val="58DFB0DD020F4BC58694305AA0BD080A99"/>
    <w:rsid w:val="008E2941"/>
    <w:pPr>
      <w:spacing w:after="200" w:line="276" w:lineRule="auto"/>
    </w:pPr>
    <w:rPr>
      <w:rFonts w:ascii="Calibri" w:eastAsia="Calibri" w:hAnsi="Calibri" w:cs="Times New Roman"/>
      <w:lang w:eastAsia="en-US"/>
    </w:rPr>
  </w:style>
  <w:style w:type="paragraph" w:customStyle="1" w:styleId="122FDE7F6AFF41BAB0FE3EF535ABDE76102">
    <w:name w:val="122FDE7F6AFF41BAB0FE3EF535ABDE76102"/>
    <w:rsid w:val="008E2941"/>
    <w:pPr>
      <w:spacing w:after="200" w:line="276" w:lineRule="auto"/>
    </w:pPr>
    <w:rPr>
      <w:rFonts w:ascii="Calibri" w:eastAsia="Calibri" w:hAnsi="Calibri" w:cs="Times New Roman"/>
      <w:lang w:eastAsia="en-US"/>
    </w:rPr>
  </w:style>
  <w:style w:type="paragraph" w:customStyle="1" w:styleId="C4D450C190CB4111A053EDAFECF3C84C102">
    <w:name w:val="C4D450C190CB4111A053EDAFECF3C84C102"/>
    <w:rsid w:val="008E2941"/>
    <w:pPr>
      <w:spacing w:after="200" w:line="276" w:lineRule="auto"/>
    </w:pPr>
    <w:rPr>
      <w:rFonts w:ascii="Calibri" w:eastAsia="Calibri" w:hAnsi="Calibri" w:cs="Times New Roman"/>
      <w:lang w:eastAsia="en-US"/>
    </w:rPr>
  </w:style>
  <w:style w:type="paragraph" w:customStyle="1" w:styleId="94C6B3B2B0E045868C953F64EA9E0B2363">
    <w:name w:val="94C6B3B2B0E045868C953F64EA9E0B2363"/>
    <w:rsid w:val="008E2941"/>
    <w:pPr>
      <w:spacing w:after="200" w:line="276" w:lineRule="auto"/>
    </w:pPr>
    <w:rPr>
      <w:rFonts w:ascii="Calibri" w:eastAsia="Calibri" w:hAnsi="Calibri" w:cs="Times New Roman"/>
      <w:lang w:eastAsia="en-US"/>
    </w:rPr>
  </w:style>
  <w:style w:type="paragraph" w:customStyle="1" w:styleId="205A775C746B41C8951B62D57D867CDC62">
    <w:name w:val="205A775C746B41C8951B62D57D867CDC62"/>
    <w:rsid w:val="008E2941"/>
    <w:pPr>
      <w:spacing w:after="200" w:line="276" w:lineRule="auto"/>
    </w:pPr>
    <w:rPr>
      <w:rFonts w:ascii="Calibri" w:eastAsia="Calibri" w:hAnsi="Calibri" w:cs="Times New Roman"/>
      <w:lang w:eastAsia="en-US"/>
    </w:rPr>
  </w:style>
  <w:style w:type="paragraph" w:customStyle="1" w:styleId="8E54A024F637481482F5FD640B1639E297">
    <w:name w:val="8E54A024F637481482F5FD640B1639E297"/>
    <w:rsid w:val="008E2941"/>
    <w:pPr>
      <w:spacing w:after="200" w:line="276" w:lineRule="auto"/>
    </w:pPr>
    <w:rPr>
      <w:rFonts w:ascii="Calibri" w:eastAsia="Calibri" w:hAnsi="Calibri" w:cs="Times New Roman"/>
      <w:lang w:eastAsia="en-US"/>
    </w:rPr>
  </w:style>
  <w:style w:type="paragraph" w:customStyle="1" w:styleId="ADF4CEE7EB694A168B8642ADBF4D613D77">
    <w:name w:val="ADF4CEE7EB694A168B8642ADBF4D613D77"/>
    <w:rsid w:val="008E2941"/>
    <w:pPr>
      <w:spacing w:after="200" w:line="276" w:lineRule="auto"/>
    </w:pPr>
    <w:rPr>
      <w:rFonts w:ascii="Calibri" w:eastAsia="Calibri" w:hAnsi="Calibri" w:cs="Times New Roman"/>
      <w:lang w:eastAsia="en-US"/>
    </w:rPr>
  </w:style>
  <w:style w:type="paragraph" w:customStyle="1" w:styleId="0839279DE6924F9E8CDFF669AAD9FAFF97">
    <w:name w:val="0839279DE6924F9E8CDFF669AAD9FAFF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7">
    <w:name w:val="D91AEBD2F36D4052955229E0EEC8815B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7">
    <w:name w:val="B077712132354B74824A066717B40AB997"/>
    <w:rsid w:val="008E2941"/>
    <w:pPr>
      <w:spacing w:after="200" w:line="276" w:lineRule="auto"/>
    </w:pPr>
    <w:rPr>
      <w:rFonts w:ascii="Calibri" w:eastAsia="Calibri" w:hAnsi="Calibri" w:cs="Times New Roman"/>
      <w:lang w:eastAsia="en-US"/>
    </w:rPr>
  </w:style>
  <w:style w:type="paragraph" w:customStyle="1" w:styleId="1F72AEB9EA3F4073AB6D7E6D9278C8CD97">
    <w:name w:val="1F72AEB9EA3F4073AB6D7E6D9278C8CD97"/>
    <w:rsid w:val="008E2941"/>
    <w:pPr>
      <w:spacing w:after="200" w:line="276" w:lineRule="auto"/>
    </w:pPr>
    <w:rPr>
      <w:rFonts w:ascii="Calibri" w:eastAsia="Calibri" w:hAnsi="Calibri" w:cs="Times New Roman"/>
      <w:lang w:eastAsia="en-US"/>
    </w:rPr>
  </w:style>
  <w:style w:type="paragraph" w:customStyle="1" w:styleId="AE6AD8081A4B496FBAAB47EA5B141E2497">
    <w:name w:val="AE6AD8081A4B496FBAAB47EA5B141E2497"/>
    <w:rsid w:val="008E2941"/>
    <w:pPr>
      <w:spacing w:after="200" w:line="276" w:lineRule="auto"/>
    </w:pPr>
    <w:rPr>
      <w:rFonts w:ascii="Calibri" w:eastAsia="Calibri" w:hAnsi="Calibri" w:cs="Times New Roman"/>
      <w:lang w:eastAsia="en-US"/>
    </w:rPr>
  </w:style>
  <w:style w:type="paragraph" w:customStyle="1" w:styleId="4F1F38248BED41C8982C0F502397203694">
    <w:name w:val="4F1F38248BED41C8982C0F502397203694"/>
    <w:rsid w:val="008E2941"/>
    <w:pPr>
      <w:spacing w:after="200" w:line="276" w:lineRule="auto"/>
    </w:pPr>
    <w:rPr>
      <w:rFonts w:ascii="Calibri" w:eastAsia="Calibri" w:hAnsi="Calibri" w:cs="Times New Roman"/>
      <w:lang w:eastAsia="en-US"/>
    </w:rPr>
  </w:style>
  <w:style w:type="paragraph" w:customStyle="1" w:styleId="78B9829804E1459A815B3A8EFC635B2166">
    <w:name w:val="78B9829804E1459A815B3A8EFC635B2166"/>
    <w:rsid w:val="008E2941"/>
    <w:pPr>
      <w:spacing w:after="200" w:line="276" w:lineRule="auto"/>
    </w:pPr>
    <w:rPr>
      <w:rFonts w:ascii="Calibri" w:eastAsia="Calibri" w:hAnsi="Calibri" w:cs="Times New Roman"/>
      <w:lang w:eastAsia="en-US"/>
    </w:rPr>
  </w:style>
  <w:style w:type="paragraph" w:customStyle="1" w:styleId="0BED9AF8342C49C48A56ED0F648ABBA0102">
    <w:name w:val="0BED9AF8342C49C48A56ED0F648ABBA0102"/>
    <w:rsid w:val="008E2941"/>
    <w:pPr>
      <w:spacing w:after="200" w:line="276" w:lineRule="auto"/>
    </w:pPr>
    <w:rPr>
      <w:rFonts w:ascii="Calibri" w:eastAsia="Calibri" w:hAnsi="Calibri" w:cs="Times New Roman"/>
      <w:lang w:eastAsia="en-US"/>
    </w:rPr>
  </w:style>
  <w:style w:type="paragraph" w:customStyle="1" w:styleId="A97DAD74A18A40DEA37DC61A81AFF313104">
    <w:name w:val="A97DAD74A18A40DEA37DC61A81AFF313104"/>
    <w:rsid w:val="008E2941"/>
    <w:pPr>
      <w:spacing w:after="200" w:line="276" w:lineRule="auto"/>
    </w:pPr>
    <w:rPr>
      <w:rFonts w:ascii="Calibri" w:eastAsia="Calibri" w:hAnsi="Calibri" w:cs="Times New Roman"/>
      <w:lang w:eastAsia="en-US"/>
    </w:rPr>
  </w:style>
  <w:style w:type="paragraph" w:customStyle="1" w:styleId="3BE8647908AD4EFCB32AFB857B5D585D104">
    <w:name w:val="3BE8647908AD4EFCB32AFB857B5D585D104"/>
    <w:rsid w:val="008E2941"/>
    <w:pPr>
      <w:spacing w:after="200" w:line="276" w:lineRule="auto"/>
    </w:pPr>
    <w:rPr>
      <w:rFonts w:ascii="Calibri" w:eastAsia="Calibri" w:hAnsi="Calibri" w:cs="Times New Roman"/>
      <w:lang w:eastAsia="en-US"/>
    </w:rPr>
  </w:style>
  <w:style w:type="paragraph" w:customStyle="1" w:styleId="9D54654057B444ABB330CF534CAC8FAA104">
    <w:name w:val="9D54654057B444ABB330CF534CAC8FAA104"/>
    <w:rsid w:val="008E2941"/>
    <w:pPr>
      <w:spacing w:after="200" w:line="276" w:lineRule="auto"/>
    </w:pPr>
    <w:rPr>
      <w:rFonts w:ascii="Calibri" w:eastAsia="Calibri" w:hAnsi="Calibri" w:cs="Times New Roman"/>
      <w:lang w:eastAsia="en-US"/>
    </w:rPr>
  </w:style>
  <w:style w:type="paragraph" w:customStyle="1" w:styleId="49F99230D8AF4460830E68B9A830722E67">
    <w:name w:val="49F99230D8AF4460830E68B9A830722E67"/>
    <w:rsid w:val="008E2941"/>
    <w:pPr>
      <w:spacing w:after="200" w:line="276" w:lineRule="auto"/>
    </w:pPr>
    <w:rPr>
      <w:rFonts w:ascii="Calibri" w:eastAsia="Calibri" w:hAnsi="Calibri" w:cs="Times New Roman"/>
      <w:lang w:eastAsia="en-US"/>
    </w:rPr>
  </w:style>
  <w:style w:type="paragraph" w:customStyle="1" w:styleId="3F1F035ADA8F49E88326109BB22C516666">
    <w:name w:val="3F1F035ADA8F49E88326109BB22C51666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6">
    <w:name w:val="CACC6B2F09BB4D60A22F6B5CA3544C2566"/>
    <w:rsid w:val="008E2941"/>
    <w:pPr>
      <w:spacing w:after="200" w:line="276" w:lineRule="auto"/>
    </w:pPr>
    <w:rPr>
      <w:rFonts w:ascii="Calibri" w:eastAsia="Calibri" w:hAnsi="Calibri" w:cs="Times New Roman"/>
      <w:lang w:eastAsia="en-US"/>
    </w:rPr>
  </w:style>
  <w:style w:type="paragraph" w:customStyle="1" w:styleId="1D3140B6A4DF4D6B9E93FCA6904F69F366">
    <w:name w:val="1D3140B6A4DF4D6B9E93FCA6904F69F366"/>
    <w:rsid w:val="008E2941"/>
    <w:pPr>
      <w:spacing w:after="200" w:line="276" w:lineRule="auto"/>
    </w:pPr>
    <w:rPr>
      <w:rFonts w:ascii="Calibri" w:eastAsia="Calibri" w:hAnsi="Calibri" w:cs="Times New Roman"/>
      <w:lang w:eastAsia="en-US"/>
    </w:rPr>
  </w:style>
  <w:style w:type="paragraph" w:customStyle="1" w:styleId="968CF2C708B84CC6BB2CD47D932B298066">
    <w:name w:val="968CF2C708B84CC6BB2CD47D932B298066"/>
    <w:rsid w:val="008E2941"/>
    <w:pPr>
      <w:spacing w:after="200" w:line="276" w:lineRule="auto"/>
    </w:pPr>
    <w:rPr>
      <w:rFonts w:ascii="Calibri" w:eastAsia="Calibri" w:hAnsi="Calibri" w:cs="Times New Roman"/>
      <w:lang w:eastAsia="en-US"/>
    </w:rPr>
  </w:style>
  <w:style w:type="paragraph" w:customStyle="1" w:styleId="9742BFF291A54061BAF82192C5C6C7FF94">
    <w:name w:val="9742BFF291A54061BAF82192C5C6C7FF94"/>
    <w:rsid w:val="008E2941"/>
    <w:pPr>
      <w:spacing w:after="200" w:line="276" w:lineRule="auto"/>
    </w:pPr>
    <w:rPr>
      <w:rFonts w:ascii="Calibri" w:eastAsia="Calibri" w:hAnsi="Calibri" w:cs="Times New Roman"/>
      <w:lang w:eastAsia="en-US"/>
    </w:rPr>
  </w:style>
  <w:style w:type="paragraph" w:customStyle="1" w:styleId="58DFB0DD020F4BC58694305AA0BD080A100">
    <w:name w:val="58DFB0DD020F4BC58694305AA0BD080A100"/>
    <w:rsid w:val="008E2941"/>
    <w:pPr>
      <w:spacing w:after="200" w:line="276" w:lineRule="auto"/>
    </w:pPr>
    <w:rPr>
      <w:rFonts w:ascii="Calibri" w:eastAsia="Calibri" w:hAnsi="Calibri" w:cs="Times New Roman"/>
      <w:lang w:eastAsia="en-US"/>
    </w:rPr>
  </w:style>
  <w:style w:type="paragraph" w:customStyle="1" w:styleId="122FDE7F6AFF41BAB0FE3EF535ABDE76103">
    <w:name w:val="122FDE7F6AFF41BAB0FE3EF535ABDE76103"/>
    <w:rsid w:val="008E2941"/>
    <w:pPr>
      <w:spacing w:after="200" w:line="276" w:lineRule="auto"/>
    </w:pPr>
    <w:rPr>
      <w:rFonts w:ascii="Calibri" w:eastAsia="Calibri" w:hAnsi="Calibri" w:cs="Times New Roman"/>
      <w:lang w:eastAsia="en-US"/>
    </w:rPr>
  </w:style>
  <w:style w:type="paragraph" w:customStyle="1" w:styleId="C4D450C190CB4111A053EDAFECF3C84C103">
    <w:name w:val="C4D450C190CB4111A053EDAFECF3C84C103"/>
    <w:rsid w:val="008E2941"/>
    <w:pPr>
      <w:spacing w:after="200" w:line="276" w:lineRule="auto"/>
    </w:pPr>
    <w:rPr>
      <w:rFonts w:ascii="Calibri" w:eastAsia="Calibri" w:hAnsi="Calibri" w:cs="Times New Roman"/>
      <w:lang w:eastAsia="en-US"/>
    </w:rPr>
  </w:style>
  <w:style w:type="paragraph" w:customStyle="1" w:styleId="94C6B3B2B0E045868C953F64EA9E0B2364">
    <w:name w:val="94C6B3B2B0E045868C953F64EA9E0B2364"/>
    <w:rsid w:val="008E2941"/>
    <w:pPr>
      <w:spacing w:after="200" w:line="276" w:lineRule="auto"/>
    </w:pPr>
    <w:rPr>
      <w:rFonts w:ascii="Calibri" w:eastAsia="Calibri" w:hAnsi="Calibri" w:cs="Times New Roman"/>
      <w:lang w:eastAsia="en-US"/>
    </w:rPr>
  </w:style>
  <w:style w:type="paragraph" w:customStyle="1" w:styleId="205A775C746B41C8951B62D57D867CDC63">
    <w:name w:val="205A775C746B41C8951B62D57D867CDC63"/>
    <w:rsid w:val="008E2941"/>
    <w:pPr>
      <w:spacing w:after="200" w:line="276" w:lineRule="auto"/>
    </w:pPr>
    <w:rPr>
      <w:rFonts w:ascii="Calibri" w:eastAsia="Calibri" w:hAnsi="Calibri" w:cs="Times New Roman"/>
      <w:lang w:eastAsia="en-US"/>
    </w:rPr>
  </w:style>
  <w:style w:type="paragraph" w:customStyle="1" w:styleId="8E54A024F637481482F5FD640B1639E298">
    <w:name w:val="8E54A024F637481482F5FD640B1639E298"/>
    <w:rsid w:val="008E2941"/>
    <w:pPr>
      <w:spacing w:after="200" w:line="276" w:lineRule="auto"/>
    </w:pPr>
    <w:rPr>
      <w:rFonts w:ascii="Calibri" w:eastAsia="Calibri" w:hAnsi="Calibri" w:cs="Times New Roman"/>
      <w:lang w:eastAsia="en-US"/>
    </w:rPr>
  </w:style>
  <w:style w:type="paragraph" w:customStyle="1" w:styleId="ADF4CEE7EB694A168B8642ADBF4D613D78">
    <w:name w:val="ADF4CEE7EB694A168B8642ADBF4D613D78"/>
    <w:rsid w:val="008E2941"/>
    <w:pPr>
      <w:spacing w:after="200" w:line="276" w:lineRule="auto"/>
    </w:pPr>
    <w:rPr>
      <w:rFonts w:ascii="Calibri" w:eastAsia="Calibri" w:hAnsi="Calibri" w:cs="Times New Roman"/>
      <w:lang w:eastAsia="en-US"/>
    </w:rPr>
  </w:style>
  <w:style w:type="paragraph" w:customStyle="1" w:styleId="0839279DE6924F9E8CDFF669AAD9FAFF98">
    <w:name w:val="0839279DE6924F9E8CDFF669AAD9FAFF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8">
    <w:name w:val="D91AEBD2F36D4052955229E0EEC8815B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8">
    <w:name w:val="B077712132354B74824A066717B40AB998"/>
    <w:rsid w:val="008E2941"/>
    <w:pPr>
      <w:spacing w:after="200" w:line="276" w:lineRule="auto"/>
    </w:pPr>
    <w:rPr>
      <w:rFonts w:ascii="Calibri" w:eastAsia="Calibri" w:hAnsi="Calibri" w:cs="Times New Roman"/>
      <w:lang w:eastAsia="en-US"/>
    </w:rPr>
  </w:style>
  <w:style w:type="paragraph" w:customStyle="1" w:styleId="1F72AEB9EA3F4073AB6D7E6D9278C8CD98">
    <w:name w:val="1F72AEB9EA3F4073AB6D7E6D9278C8CD98"/>
    <w:rsid w:val="008E2941"/>
    <w:pPr>
      <w:spacing w:after="200" w:line="276" w:lineRule="auto"/>
    </w:pPr>
    <w:rPr>
      <w:rFonts w:ascii="Calibri" w:eastAsia="Calibri" w:hAnsi="Calibri" w:cs="Times New Roman"/>
      <w:lang w:eastAsia="en-US"/>
    </w:rPr>
  </w:style>
  <w:style w:type="paragraph" w:customStyle="1" w:styleId="AE6AD8081A4B496FBAAB47EA5B141E2498">
    <w:name w:val="AE6AD8081A4B496FBAAB47EA5B141E2498"/>
    <w:rsid w:val="008E2941"/>
    <w:pPr>
      <w:spacing w:after="200" w:line="276" w:lineRule="auto"/>
    </w:pPr>
    <w:rPr>
      <w:rFonts w:ascii="Calibri" w:eastAsia="Calibri" w:hAnsi="Calibri" w:cs="Times New Roman"/>
      <w:lang w:eastAsia="en-US"/>
    </w:rPr>
  </w:style>
  <w:style w:type="paragraph" w:customStyle="1" w:styleId="4F1F38248BED41C8982C0F502397203695">
    <w:name w:val="4F1F38248BED41C8982C0F502397203695"/>
    <w:rsid w:val="008E2941"/>
    <w:pPr>
      <w:spacing w:after="200" w:line="276" w:lineRule="auto"/>
    </w:pPr>
    <w:rPr>
      <w:rFonts w:ascii="Calibri" w:eastAsia="Calibri" w:hAnsi="Calibri" w:cs="Times New Roman"/>
      <w:lang w:eastAsia="en-US"/>
    </w:rPr>
  </w:style>
  <w:style w:type="paragraph" w:customStyle="1" w:styleId="78B9829804E1459A815B3A8EFC635B2167">
    <w:name w:val="78B9829804E1459A815B3A8EFC635B2167"/>
    <w:rsid w:val="008E2941"/>
    <w:pPr>
      <w:spacing w:after="200" w:line="276" w:lineRule="auto"/>
    </w:pPr>
    <w:rPr>
      <w:rFonts w:ascii="Calibri" w:eastAsia="Calibri" w:hAnsi="Calibri" w:cs="Times New Roman"/>
      <w:lang w:eastAsia="en-US"/>
    </w:rPr>
  </w:style>
  <w:style w:type="paragraph" w:customStyle="1" w:styleId="0BED9AF8342C49C48A56ED0F648ABBA0103">
    <w:name w:val="0BED9AF8342C49C48A56ED0F648ABBA0103"/>
    <w:rsid w:val="008E2941"/>
    <w:pPr>
      <w:spacing w:after="200" w:line="276" w:lineRule="auto"/>
    </w:pPr>
    <w:rPr>
      <w:rFonts w:ascii="Calibri" w:eastAsia="Calibri" w:hAnsi="Calibri" w:cs="Times New Roman"/>
      <w:lang w:eastAsia="en-US"/>
    </w:rPr>
  </w:style>
  <w:style w:type="paragraph" w:customStyle="1" w:styleId="A97DAD74A18A40DEA37DC61A81AFF313105">
    <w:name w:val="A97DAD74A18A40DEA37DC61A81AFF313105"/>
    <w:rsid w:val="008E2941"/>
    <w:pPr>
      <w:spacing w:after="200" w:line="276" w:lineRule="auto"/>
    </w:pPr>
    <w:rPr>
      <w:rFonts w:ascii="Calibri" w:eastAsia="Calibri" w:hAnsi="Calibri" w:cs="Times New Roman"/>
      <w:lang w:eastAsia="en-US"/>
    </w:rPr>
  </w:style>
  <w:style w:type="paragraph" w:customStyle="1" w:styleId="3BE8647908AD4EFCB32AFB857B5D585D105">
    <w:name w:val="3BE8647908AD4EFCB32AFB857B5D585D105"/>
    <w:rsid w:val="008E2941"/>
    <w:pPr>
      <w:spacing w:after="200" w:line="276" w:lineRule="auto"/>
    </w:pPr>
    <w:rPr>
      <w:rFonts w:ascii="Calibri" w:eastAsia="Calibri" w:hAnsi="Calibri" w:cs="Times New Roman"/>
      <w:lang w:eastAsia="en-US"/>
    </w:rPr>
  </w:style>
  <w:style w:type="paragraph" w:customStyle="1" w:styleId="9D54654057B444ABB330CF534CAC8FAA105">
    <w:name w:val="9D54654057B444ABB330CF534CAC8FAA105"/>
    <w:rsid w:val="008E2941"/>
    <w:pPr>
      <w:spacing w:after="200" w:line="276" w:lineRule="auto"/>
    </w:pPr>
    <w:rPr>
      <w:rFonts w:ascii="Calibri" w:eastAsia="Calibri" w:hAnsi="Calibri" w:cs="Times New Roman"/>
      <w:lang w:eastAsia="en-US"/>
    </w:rPr>
  </w:style>
  <w:style w:type="paragraph" w:customStyle="1" w:styleId="49F99230D8AF4460830E68B9A830722E68">
    <w:name w:val="49F99230D8AF4460830E68B9A830722E68"/>
    <w:rsid w:val="008E2941"/>
    <w:pPr>
      <w:spacing w:after="200" w:line="276" w:lineRule="auto"/>
    </w:pPr>
    <w:rPr>
      <w:rFonts w:ascii="Calibri" w:eastAsia="Calibri" w:hAnsi="Calibri" w:cs="Times New Roman"/>
      <w:lang w:eastAsia="en-US"/>
    </w:rPr>
  </w:style>
  <w:style w:type="paragraph" w:customStyle="1" w:styleId="3F1F035ADA8F49E88326109BB22C516667">
    <w:name w:val="3F1F035ADA8F49E88326109BB22C51666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7">
    <w:name w:val="CACC6B2F09BB4D60A22F6B5CA3544C2567"/>
    <w:rsid w:val="008E2941"/>
    <w:pPr>
      <w:spacing w:after="200" w:line="276" w:lineRule="auto"/>
    </w:pPr>
    <w:rPr>
      <w:rFonts w:ascii="Calibri" w:eastAsia="Calibri" w:hAnsi="Calibri" w:cs="Times New Roman"/>
      <w:lang w:eastAsia="en-US"/>
    </w:rPr>
  </w:style>
  <w:style w:type="paragraph" w:customStyle="1" w:styleId="1D3140B6A4DF4D6B9E93FCA6904F69F367">
    <w:name w:val="1D3140B6A4DF4D6B9E93FCA6904F69F367"/>
    <w:rsid w:val="008E2941"/>
    <w:pPr>
      <w:spacing w:after="200" w:line="276" w:lineRule="auto"/>
    </w:pPr>
    <w:rPr>
      <w:rFonts w:ascii="Calibri" w:eastAsia="Calibri" w:hAnsi="Calibri" w:cs="Times New Roman"/>
      <w:lang w:eastAsia="en-US"/>
    </w:rPr>
  </w:style>
  <w:style w:type="paragraph" w:customStyle="1" w:styleId="968CF2C708B84CC6BB2CD47D932B298067">
    <w:name w:val="968CF2C708B84CC6BB2CD47D932B298067"/>
    <w:rsid w:val="008E2941"/>
    <w:pPr>
      <w:spacing w:after="200" w:line="276" w:lineRule="auto"/>
    </w:pPr>
    <w:rPr>
      <w:rFonts w:ascii="Calibri" w:eastAsia="Calibri" w:hAnsi="Calibri" w:cs="Times New Roman"/>
      <w:lang w:eastAsia="en-US"/>
    </w:rPr>
  </w:style>
  <w:style w:type="paragraph" w:customStyle="1" w:styleId="9742BFF291A54061BAF82192C5C6C7FF95">
    <w:name w:val="9742BFF291A54061BAF82192C5C6C7FF95"/>
    <w:rsid w:val="008E2941"/>
    <w:pPr>
      <w:spacing w:after="200" w:line="276" w:lineRule="auto"/>
    </w:pPr>
    <w:rPr>
      <w:rFonts w:ascii="Calibri" w:eastAsia="Calibri" w:hAnsi="Calibri" w:cs="Times New Roman"/>
      <w:lang w:eastAsia="en-US"/>
    </w:rPr>
  </w:style>
  <w:style w:type="paragraph" w:customStyle="1" w:styleId="58DFB0DD020F4BC58694305AA0BD080A101">
    <w:name w:val="58DFB0DD020F4BC58694305AA0BD080A101"/>
    <w:rsid w:val="008E2941"/>
    <w:pPr>
      <w:spacing w:after="200" w:line="276" w:lineRule="auto"/>
    </w:pPr>
    <w:rPr>
      <w:rFonts w:ascii="Calibri" w:eastAsia="Calibri" w:hAnsi="Calibri" w:cs="Times New Roman"/>
      <w:lang w:eastAsia="en-US"/>
    </w:rPr>
  </w:style>
  <w:style w:type="paragraph" w:customStyle="1" w:styleId="122FDE7F6AFF41BAB0FE3EF535ABDE76104">
    <w:name w:val="122FDE7F6AFF41BAB0FE3EF535ABDE76104"/>
    <w:rsid w:val="008E2941"/>
    <w:pPr>
      <w:spacing w:after="200" w:line="276" w:lineRule="auto"/>
    </w:pPr>
    <w:rPr>
      <w:rFonts w:ascii="Calibri" w:eastAsia="Calibri" w:hAnsi="Calibri" w:cs="Times New Roman"/>
      <w:lang w:eastAsia="en-US"/>
    </w:rPr>
  </w:style>
  <w:style w:type="paragraph" w:customStyle="1" w:styleId="C4D450C190CB4111A053EDAFECF3C84C104">
    <w:name w:val="C4D450C190CB4111A053EDAFECF3C84C104"/>
    <w:rsid w:val="008E2941"/>
    <w:pPr>
      <w:spacing w:after="200" w:line="276" w:lineRule="auto"/>
    </w:pPr>
    <w:rPr>
      <w:rFonts w:ascii="Calibri" w:eastAsia="Calibri" w:hAnsi="Calibri" w:cs="Times New Roman"/>
      <w:lang w:eastAsia="en-US"/>
    </w:rPr>
  </w:style>
  <w:style w:type="paragraph" w:customStyle="1" w:styleId="94C6B3B2B0E045868C953F64EA9E0B2365">
    <w:name w:val="94C6B3B2B0E045868C953F64EA9E0B2365"/>
    <w:rsid w:val="008E2941"/>
    <w:pPr>
      <w:spacing w:after="200" w:line="276" w:lineRule="auto"/>
    </w:pPr>
    <w:rPr>
      <w:rFonts w:ascii="Calibri" w:eastAsia="Calibri" w:hAnsi="Calibri" w:cs="Times New Roman"/>
      <w:lang w:eastAsia="en-US"/>
    </w:rPr>
  </w:style>
  <w:style w:type="paragraph" w:customStyle="1" w:styleId="205A775C746B41C8951B62D57D867CDC64">
    <w:name w:val="205A775C746B41C8951B62D57D867CDC64"/>
    <w:rsid w:val="008E2941"/>
    <w:pPr>
      <w:spacing w:after="200" w:line="276" w:lineRule="auto"/>
    </w:pPr>
    <w:rPr>
      <w:rFonts w:ascii="Calibri" w:eastAsia="Calibri" w:hAnsi="Calibri" w:cs="Times New Roman"/>
      <w:lang w:eastAsia="en-US"/>
    </w:rPr>
  </w:style>
  <w:style w:type="paragraph" w:customStyle="1" w:styleId="8E54A024F637481482F5FD640B1639E299">
    <w:name w:val="8E54A024F637481482F5FD640B1639E299"/>
    <w:rsid w:val="008E2941"/>
    <w:pPr>
      <w:spacing w:after="200" w:line="276" w:lineRule="auto"/>
    </w:pPr>
    <w:rPr>
      <w:rFonts w:ascii="Calibri" w:eastAsia="Calibri" w:hAnsi="Calibri" w:cs="Times New Roman"/>
      <w:lang w:eastAsia="en-US"/>
    </w:rPr>
  </w:style>
  <w:style w:type="paragraph" w:customStyle="1" w:styleId="ADF4CEE7EB694A168B8642ADBF4D613D79">
    <w:name w:val="ADF4CEE7EB694A168B8642ADBF4D613D79"/>
    <w:rsid w:val="008E2941"/>
    <w:pPr>
      <w:spacing w:after="200" w:line="276" w:lineRule="auto"/>
    </w:pPr>
    <w:rPr>
      <w:rFonts w:ascii="Calibri" w:eastAsia="Calibri" w:hAnsi="Calibri" w:cs="Times New Roman"/>
      <w:lang w:eastAsia="en-US"/>
    </w:rPr>
  </w:style>
  <w:style w:type="paragraph" w:customStyle="1" w:styleId="0839279DE6924F9E8CDFF669AAD9FAFF99">
    <w:name w:val="0839279DE6924F9E8CDFF669AAD9FAFF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9">
    <w:name w:val="D91AEBD2F36D4052955229E0EEC8815B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9">
    <w:name w:val="B077712132354B74824A066717B40AB999"/>
    <w:rsid w:val="008E2941"/>
    <w:pPr>
      <w:spacing w:after="200" w:line="276" w:lineRule="auto"/>
    </w:pPr>
    <w:rPr>
      <w:rFonts w:ascii="Calibri" w:eastAsia="Calibri" w:hAnsi="Calibri" w:cs="Times New Roman"/>
      <w:lang w:eastAsia="en-US"/>
    </w:rPr>
  </w:style>
  <w:style w:type="paragraph" w:customStyle="1" w:styleId="1F72AEB9EA3F4073AB6D7E6D9278C8CD99">
    <w:name w:val="1F72AEB9EA3F4073AB6D7E6D9278C8CD99"/>
    <w:rsid w:val="008E2941"/>
    <w:pPr>
      <w:spacing w:after="200" w:line="276" w:lineRule="auto"/>
    </w:pPr>
    <w:rPr>
      <w:rFonts w:ascii="Calibri" w:eastAsia="Calibri" w:hAnsi="Calibri" w:cs="Times New Roman"/>
      <w:lang w:eastAsia="en-US"/>
    </w:rPr>
  </w:style>
  <w:style w:type="paragraph" w:customStyle="1" w:styleId="AE6AD8081A4B496FBAAB47EA5B141E2499">
    <w:name w:val="AE6AD8081A4B496FBAAB47EA5B141E2499"/>
    <w:rsid w:val="008E2941"/>
    <w:pPr>
      <w:spacing w:after="200" w:line="276" w:lineRule="auto"/>
    </w:pPr>
    <w:rPr>
      <w:rFonts w:ascii="Calibri" w:eastAsia="Calibri" w:hAnsi="Calibri" w:cs="Times New Roman"/>
      <w:lang w:eastAsia="en-US"/>
    </w:rPr>
  </w:style>
  <w:style w:type="paragraph" w:customStyle="1" w:styleId="4F1F38248BED41C8982C0F502397203696">
    <w:name w:val="4F1F38248BED41C8982C0F502397203696"/>
    <w:rsid w:val="008E2941"/>
    <w:pPr>
      <w:spacing w:after="200" w:line="276" w:lineRule="auto"/>
    </w:pPr>
    <w:rPr>
      <w:rFonts w:ascii="Calibri" w:eastAsia="Calibri" w:hAnsi="Calibri" w:cs="Times New Roman"/>
      <w:lang w:eastAsia="en-US"/>
    </w:rPr>
  </w:style>
  <w:style w:type="paragraph" w:customStyle="1" w:styleId="78B9829804E1459A815B3A8EFC635B2168">
    <w:name w:val="78B9829804E1459A815B3A8EFC635B2168"/>
    <w:rsid w:val="008E2941"/>
    <w:pPr>
      <w:spacing w:after="200" w:line="276" w:lineRule="auto"/>
    </w:pPr>
    <w:rPr>
      <w:rFonts w:ascii="Calibri" w:eastAsia="Calibri" w:hAnsi="Calibri" w:cs="Times New Roman"/>
      <w:lang w:eastAsia="en-US"/>
    </w:rPr>
  </w:style>
  <w:style w:type="paragraph" w:customStyle="1" w:styleId="0BED9AF8342C49C48A56ED0F648ABBA0104">
    <w:name w:val="0BED9AF8342C49C48A56ED0F648ABBA0104"/>
    <w:rsid w:val="008E2941"/>
    <w:pPr>
      <w:spacing w:after="200" w:line="276" w:lineRule="auto"/>
    </w:pPr>
    <w:rPr>
      <w:rFonts w:ascii="Calibri" w:eastAsia="Calibri" w:hAnsi="Calibri" w:cs="Times New Roman"/>
      <w:lang w:eastAsia="en-US"/>
    </w:rPr>
  </w:style>
  <w:style w:type="paragraph" w:customStyle="1" w:styleId="A97DAD74A18A40DEA37DC61A81AFF313106">
    <w:name w:val="A97DAD74A18A40DEA37DC61A81AFF313106"/>
    <w:rsid w:val="008E2941"/>
    <w:pPr>
      <w:spacing w:after="200" w:line="276" w:lineRule="auto"/>
    </w:pPr>
    <w:rPr>
      <w:rFonts w:ascii="Calibri" w:eastAsia="Calibri" w:hAnsi="Calibri" w:cs="Times New Roman"/>
      <w:lang w:eastAsia="en-US"/>
    </w:rPr>
  </w:style>
  <w:style w:type="paragraph" w:customStyle="1" w:styleId="3BE8647908AD4EFCB32AFB857B5D585D106">
    <w:name w:val="3BE8647908AD4EFCB32AFB857B5D585D106"/>
    <w:rsid w:val="008E2941"/>
    <w:pPr>
      <w:spacing w:after="200" w:line="276" w:lineRule="auto"/>
    </w:pPr>
    <w:rPr>
      <w:rFonts w:ascii="Calibri" w:eastAsia="Calibri" w:hAnsi="Calibri" w:cs="Times New Roman"/>
      <w:lang w:eastAsia="en-US"/>
    </w:rPr>
  </w:style>
  <w:style w:type="paragraph" w:customStyle="1" w:styleId="9D54654057B444ABB330CF534CAC8FAA106">
    <w:name w:val="9D54654057B444ABB330CF534CAC8FAA106"/>
    <w:rsid w:val="008E2941"/>
    <w:pPr>
      <w:spacing w:after="200" w:line="276" w:lineRule="auto"/>
    </w:pPr>
    <w:rPr>
      <w:rFonts w:ascii="Calibri" w:eastAsia="Calibri" w:hAnsi="Calibri" w:cs="Times New Roman"/>
      <w:lang w:eastAsia="en-US"/>
    </w:rPr>
  </w:style>
  <w:style w:type="paragraph" w:customStyle="1" w:styleId="49F99230D8AF4460830E68B9A830722E69">
    <w:name w:val="49F99230D8AF4460830E68B9A830722E69"/>
    <w:rsid w:val="008E2941"/>
    <w:pPr>
      <w:spacing w:after="200" w:line="276" w:lineRule="auto"/>
    </w:pPr>
    <w:rPr>
      <w:rFonts w:ascii="Calibri" w:eastAsia="Calibri" w:hAnsi="Calibri" w:cs="Times New Roman"/>
      <w:lang w:eastAsia="en-US"/>
    </w:rPr>
  </w:style>
  <w:style w:type="paragraph" w:customStyle="1" w:styleId="3F1F035ADA8F49E88326109BB22C516668">
    <w:name w:val="3F1F035ADA8F49E88326109BB22C51666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8">
    <w:name w:val="CACC6B2F09BB4D60A22F6B5CA3544C2568"/>
    <w:rsid w:val="008E2941"/>
    <w:pPr>
      <w:spacing w:after="200" w:line="276" w:lineRule="auto"/>
    </w:pPr>
    <w:rPr>
      <w:rFonts w:ascii="Calibri" w:eastAsia="Calibri" w:hAnsi="Calibri" w:cs="Times New Roman"/>
      <w:lang w:eastAsia="en-US"/>
    </w:rPr>
  </w:style>
  <w:style w:type="paragraph" w:customStyle="1" w:styleId="1D3140B6A4DF4D6B9E93FCA6904F69F368">
    <w:name w:val="1D3140B6A4DF4D6B9E93FCA6904F69F368"/>
    <w:rsid w:val="008E2941"/>
    <w:pPr>
      <w:spacing w:after="200" w:line="276" w:lineRule="auto"/>
    </w:pPr>
    <w:rPr>
      <w:rFonts w:ascii="Calibri" w:eastAsia="Calibri" w:hAnsi="Calibri" w:cs="Times New Roman"/>
      <w:lang w:eastAsia="en-US"/>
    </w:rPr>
  </w:style>
  <w:style w:type="paragraph" w:customStyle="1" w:styleId="968CF2C708B84CC6BB2CD47D932B298068">
    <w:name w:val="968CF2C708B84CC6BB2CD47D932B298068"/>
    <w:rsid w:val="008E2941"/>
    <w:pPr>
      <w:spacing w:after="200" w:line="276" w:lineRule="auto"/>
    </w:pPr>
    <w:rPr>
      <w:rFonts w:ascii="Calibri" w:eastAsia="Calibri" w:hAnsi="Calibri" w:cs="Times New Roman"/>
      <w:lang w:eastAsia="en-US"/>
    </w:rPr>
  </w:style>
  <w:style w:type="paragraph" w:customStyle="1" w:styleId="9742BFF291A54061BAF82192C5C6C7FF96">
    <w:name w:val="9742BFF291A54061BAF82192C5C6C7FF96"/>
    <w:rsid w:val="008E2941"/>
    <w:pPr>
      <w:spacing w:after="200" w:line="276" w:lineRule="auto"/>
    </w:pPr>
    <w:rPr>
      <w:rFonts w:ascii="Calibri" w:eastAsia="Calibri" w:hAnsi="Calibri" w:cs="Times New Roman"/>
      <w:lang w:eastAsia="en-US"/>
    </w:rPr>
  </w:style>
  <w:style w:type="paragraph" w:customStyle="1" w:styleId="58DFB0DD020F4BC58694305AA0BD080A102">
    <w:name w:val="58DFB0DD020F4BC58694305AA0BD080A102"/>
    <w:rsid w:val="008E2941"/>
    <w:pPr>
      <w:spacing w:after="200" w:line="276" w:lineRule="auto"/>
    </w:pPr>
    <w:rPr>
      <w:rFonts w:ascii="Calibri" w:eastAsia="Calibri" w:hAnsi="Calibri" w:cs="Times New Roman"/>
      <w:lang w:eastAsia="en-US"/>
    </w:rPr>
  </w:style>
  <w:style w:type="paragraph" w:customStyle="1" w:styleId="122FDE7F6AFF41BAB0FE3EF535ABDE76105">
    <w:name w:val="122FDE7F6AFF41BAB0FE3EF535ABDE76105"/>
    <w:rsid w:val="008E2941"/>
    <w:pPr>
      <w:spacing w:after="200" w:line="276" w:lineRule="auto"/>
    </w:pPr>
    <w:rPr>
      <w:rFonts w:ascii="Calibri" w:eastAsia="Calibri" w:hAnsi="Calibri" w:cs="Times New Roman"/>
      <w:lang w:eastAsia="en-US"/>
    </w:rPr>
  </w:style>
  <w:style w:type="paragraph" w:customStyle="1" w:styleId="C4D450C190CB4111A053EDAFECF3C84C105">
    <w:name w:val="C4D450C190CB4111A053EDAFECF3C84C105"/>
    <w:rsid w:val="008E2941"/>
    <w:pPr>
      <w:spacing w:after="200" w:line="276" w:lineRule="auto"/>
    </w:pPr>
    <w:rPr>
      <w:rFonts w:ascii="Calibri" w:eastAsia="Calibri" w:hAnsi="Calibri" w:cs="Times New Roman"/>
      <w:lang w:eastAsia="en-US"/>
    </w:rPr>
  </w:style>
  <w:style w:type="paragraph" w:customStyle="1" w:styleId="94C6B3B2B0E045868C953F64EA9E0B2366">
    <w:name w:val="94C6B3B2B0E045868C953F64EA9E0B2366"/>
    <w:rsid w:val="008E2941"/>
    <w:pPr>
      <w:spacing w:after="200" w:line="276" w:lineRule="auto"/>
    </w:pPr>
    <w:rPr>
      <w:rFonts w:ascii="Calibri" w:eastAsia="Calibri" w:hAnsi="Calibri" w:cs="Times New Roman"/>
      <w:lang w:eastAsia="en-US"/>
    </w:rPr>
  </w:style>
  <w:style w:type="paragraph" w:customStyle="1" w:styleId="205A775C746B41C8951B62D57D867CDC65">
    <w:name w:val="205A775C746B41C8951B62D57D867CDC65"/>
    <w:rsid w:val="008E2941"/>
    <w:pPr>
      <w:spacing w:after="200" w:line="276" w:lineRule="auto"/>
    </w:pPr>
    <w:rPr>
      <w:rFonts w:ascii="Calibri" w:eastAsia="Calibri" w:hAnsi="Calibri" w:cs="Times New Roman"/>
      <w:lang w:eastAsia="en-US"/>
    </w:rPr>
  </w:style>
  <w:style w:type="paragraph" w:customStyle="1" w:styleId="14793F54B9404439AE7F9CCA64004DB51">
    <w:name w:val="14793F54B9404439AE7F9CCA64004DB51"/>
    <w:rsid w:val="008E2941"/>
    <w:pPr>
      <w:spacing w:after="0" w:line="240" w:lineRule="auto"/>
    </w:pPr>
    <w:rPr>
      <w:rFonts w:ascii="Calibri" w:eastAsia="Calibri" w:hAnsi="Calibri" w:cs="Times New Roman"/>
      <w:b/>
      <w:lang w:eastAsia="en-US"/>
    </w:rPr>
  </w:style>
  <w:style w:type="paragraph" w:customStyle="1" w:styleId="8E54A024F637481482F5FD640B1639E2100">
    <w:name w:val="8E54A024F637481482F5FD640B1639E2100"/>
    <w:rsid w:val="008E2941"/>
    <w:pPr>
      <w:spacing w:after="200" w:line="276" w:lineRule="auto"/>
    </w:pPr>
    <w:rPr>
      <w:rFonts w:ascii="Calibri" w:eastAsia="Calibri" w:hAnsi="Calibri" w:cs="Times New Roman"/>
      <w:lang w:eastAsia="en-US"/>
    </w:rPr>
  </w:style>
  <w:style w:type="paragraph" w:customStyle="1" w:styleId="ADF4CEE7EB694A168B8642ADBF4D613D80">
    <w:name w:val="ADF4CEE7EB694A168B8642ADBF4D613D80"/>
    <w:rsid w:val="008E2941"/>
    <w:pPr>
      <w:spacing w:after="200" w:line="276" w:lineRule="auto"/>
    </w:pPr>
    <w:rPr>
      <w:rFonts w:ascii="Calibri" w:eastAsia="Calibri" w:hAnsi="Calibri" w:cs="Times New Roman"/>
      <w:lang w:eastAsia="en-US"/>
    </w:rPr>
  </w:style>
  <w:style w:type="paragraph" w:customStyle="1" w:styleId="0839279DE6924F9E8CDFF669AAD9FAFF100">
    <w:name w:val="0839279DE6924F9E8CDFF669AAD9FAFF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0">
    <w:name w:val="D91AEBD2F36D4052955229E0EEC8815B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0">
    <w:name w:val="B077712132354B74824A066717B40AB9100"/>
    <w:rsid w:val="008E2941"/>
    <w:pPr>
      <w:spacing w:after="200" w:line="276" w:lineRule="auto"/>
    </w:pPr>
    <w:rPr>
      <w:rFonts w:ascii="Calibri" w:eastAsia="Calibri" w:hAnsi="Calibri" w:cs="Times New Roman"/>
      <w:lang w:eastAsia="en-US"/>
    </w:rPr>
  </w:style>
  <w:style w:type="paragraph" w:customStyle="1" w:styleId="1F72AEB9EA3F4073AB6D7E6D9278C8CD100">
    <w:name w:val="1F72AEB9EA3F4073AB6D7E6D9278C8CD100"/>
    <w:rsid w:val="008E2941"/>
    <w:pPr>
      <w:spacing w:after="200" w:line="276" w:lineRule="auto"/>
    </w:pPr>
    <w:rPr>
      <w:rFonts w:ascii="Calibri" w:eastAsia="Calibri" w:hAnsi="Calibri" w:cs="Times New Roman"/>
      <w:lang w:eastAsia="en-US"/>
    </w:rPr>
  </w:style>
  <w:style w:type="paragraph" w:customStyle="1" w:styleId="AE6AD8081A4B496FBAAB47EA5B141E24100">
    <w:name w:val="AE6AD8081A4B496FBAAB47EA5B141E24100"/>
    <w:rsid w:val="008E2941"/>
    <w:pPr>
      <w:spacing w:after="200" w:line="276" w:lineRule="auto"/>
    </w:pPr>
    <w:rPr>
      <w:rFonts w:ascii="Calibri" w:eastAsia="Calibri" w:hAnsi="Calibri" w:cs="Times New Roman"/>
      <w:lang w:eastAsia="en-US"/>
    </w:rPr>
  </w:style>
  <w:style w:type="paragraph" w:customStyle="1" w:styleId="4F1F38248BED41C8982C0F502397203697">
    <w:name w:val="4F1F38248BED41C8982C0F502397203697"/>
    <w:rsid w:val="008E2941"/>
    <w:pPr>
      <w:spacing w:after="200" w:line="276" w:lineRule="auto"/>
    </w:pPr>
    <w:rPr>
      <w:rFonts w:ascii="Calibri" w:eastAsia="Calibri" w:hAnsi="Calibri" w:cs="Times New Roman"/>
      <w:lang w:eastAsia="en-US"/>
    </w:rPr>
  </w:style>
  <w:style w:type="paragraph" w:customStyle="1" w:styleId="78B9829804E1459A815B3A8EFC635B2169">
    <w:name w:val="78B9829804E1459A815B3A8EFC635B2169"/>
    <w:rsid w:val="008E2941"/>
    <w:pPr>
      <w:spacing w:after="200" w:line="276" w:lineRule="auto"/>
    </w:pPr>
    <w:rPr>
      <w:rFonts w:ascii="Calibri" w:eastAsia="Calibri" w:hAnsi="Calibri" w:cs="Times New Roman"/>
      <w:lang w:eastAsia="en-US"/>
    </w:rPr>
  </w:style>
  <w:style w:type="paragraph" w:customStyle="1" w:styleId="0BED9AF8342C49C48A56ED0F648ABBA0105">
    <w:name w:val="0BED9AF8342C49C48A56ED0F648ABBA0105"/>
    <w:rsid w:val="008E2941"/>
    <w:pPr>
      <w:spacing w:after="200" w:line="276" w:lineRule="auto"/>
    </w:pPr>
    <w:rPr>
      <w:rFonts w:ascii="Calibri" w:eastAsia="Calibri" w:hAnsi="Calibri" w:cs="Times New Roman"/>
      <w:lang w:eastAsia="en-US"/>
    </w:rPr>
  </w:style>
  <w:style w:type="paragraph" w:customStyle="1" w:styleId="A97DAD74A18A40DEA37DC61A81AFF313107">
    <w:name w:val="A97DAD74A18A40DEA37DC61A81AFF313107"/>
    <w:rsid w:val="008E2941"/>
    <w:pPr>
      <w:spacing w:after="200" w:line="276" w:lineRule="auto"/>
    </w:pPr>
    <w:rPr>
      <w:rFonts w:ascii="Calibri" w:eastAsia="Calibri" w:hAnsi="Calibri" w:cs="Times New Roman"/>
      <w:lang w:eastAsia="en-US"/>
    </w:rPr>
  </w:style>
  <w:style w:type="paragraph" w:customStyle="1" w:styleId="3BE8647908AD4EFCB32AFB857B5D585D107">
    <w:name w:val="3BE8647908AD4EFCB32AFB857B5D585D107"/>
    <w:rsid w:val="008E2941"/>
    <w:pPr>
      <w:spacing w:after="200" w:line="276" w:lineRule="auto"/>
    </w:pPr>
    <w:rPr>
      <w:rFonts w:ascii="Calibri" w:eastAsia="Calibri" w:hAnsi="Calibri" w:cs="Times New Roman"/>
      <w:lang w:eastAsia="en-US"/>
    </w:rPr>
  </w:style>
  <w:style w:type="paragraph" w:customStyle="1" w:styleId="9D54654057B444ABB330CF534CAC8FAA107">
    <w:name w:val="9D54654057B444ABB330CF534CAC8FAA107"/>
    <w:rsid w:val="008E2941"/>
    <w:pPr>
      <w:spacing w:after="200" w:line="276" w:lineRule="auto"/>
    </w:pPr>
    <w:rPr>
      <w:rFonts w:ascii="Calibri" w:eastAsia="Calibri" w:hAnsi="Calibri" w:cs="Times New Roman"/>
      <w:lang w:eastAsia="en-US"/>
    </w:rPr>
  </w:style>
  <w:style w:type="paragraph" w:customStyle="1" w:styleId="49F99230D8AF4460830E68B9A830722E70">
    <w:name w:val="49F99230D8AF4460830E68B9A830722E70"/>
    <w:rsid w:val="008E2941"/>
    <w:pPr>
      <w:spacing w:after="200" w:line="276" w:lineRule="auto"/>
    </w:pPr>
    <w:rPr>
      <w:rFonts w:ascii="Calibri" w:eastAsia="Calibri" w:hAnsi="Calibri" w:cs="Times New Roman"/>
      <w:lang w:eastAsia="en-US"/>
    </w:rPr>
  </w:style>
  <w:style w:type="paragraph" w:customStyle="1" w:styleId="3F1F035ADA8F49E88326109BB22C516669">
    <w:name w:val="3F1F035ADA8F49E88326109BB22C51666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9">
    <w:name w:val="CACC6B2F09BB4D60A22F6B5CA3544C2569"/>
    <w:rsid w:val="008E2941"/>
    <w:pPr>
      <w:spacing w:after="200" w:line="276" w:lineRule="auto"/>
    </w:pPr>
    <w:rPr>
      <w:rFonts w:ascii="Calibri" w:eastAsia="Calibri" w:hAnsi="Calibri" w:cs="Times New Roman"/>
      <w:lang w:eastAsia="en-US"/>
    </w:rPr>
  </w:style>
  <w:style w:type="paragraph" w:customStyle="1" w:styleId="1D3140B6A4DF4D6B9E93FCA6904F69F369">
    <w:name w:val="1D3140B6A4DF4D6B9E93FCA6904F69F369"/>
    <w:rsid w:val="008E2941"/>
    <w:pPr>
      <w:spacing w:after="200" w:line="276" w:lineRule="auto"/>
    </w:pPr>
    <w:rPr>
      <w:rFonts w:ascii="Calibri" w:eastAsia="Calibri" w:hAnsi="Calibri" w:cs="Times New Roman"/>
      <w:lang w:eastAsia="en-US"/>
    </w:rPr>
  </w:style>
  <w:style w:type="paragraph" w:customStyle="1" w:styleId="968CF2C708B84CC6BB2CD47D932B298069">
    <w:name w:val="968CF2C708B84CC6BB2CD47D932B298069"/>
    <w:rsid w:val="008E2941"/>
    <w:pPr>
      <w:spacing w:after="200" w:line="276" w:lineRule="auto"/>
    </w:pPr>
    <w:rPr>
      <w:rFonts w:ascii="Calibri" w:eastAsia="Calibri" w:hAnsi="Calibri" w:cs="Times New Roman"/>
      <w:lang w:eastAsia="en-US"/>
    </w:rPr>
  </w:style>
  <w:style w:type="paragraph" w:customStyle="1" w:styleId="9742BFF291A54061BAF82192C5C6C7FF97">
    <w:name w:val="9742BFF291A54061BAF82192C5C6C7FF97"/>
    <w:rsid w:val="008E2941"/>
    <w:pPr>
      <w:spacing w:after="200" w:line="276" w:lineRule="auto"/>
    </w:pPr>
    <w:rPr>
      <w:rFonts w:ascii="Calibri" w:eastAsia="Calibri" w:hAnsi="Calibri" w:cs="Times New Roman"/>
      <w:lang w:eastAsia="en-US"/>
    </w:rPr>
  </w:style>
  <w:style w:type="paragraph" w:customStyle="1" w:styleId="58DFB0DD020F4BC58694305AA0BD080A103">
    <w:name w:val="58DFB0DD020F4BC58694305AA0BD080A103"/>
    <w:rsid w:val="008E2941"/>
    <w:pPr>
      <w:spacing w:after="200" w:line="276" w:lineRule="auto"/>
    </w:pPr>
    <w:rPr>
      <w:rFonts w:ascii="Calibri" w:eastAsia="Calibri" w:hAnsi="Calibri" w:cs="Times New Roman"/>
      <w:lang w:eastAsia="en-US"/>
    </w:rPr>
  </w:style>
  <w:style w:type="paragraph" w:customStyle="1" w:styleId="122FDE7F6AFF41BAB0FE3EF535ABDE76106">
    <w:name w:val="122FDE7F6AFF41BAB0FE3EF535ABDE76106"/>
    <w:rsid w:val="008E2941"/>
    <w:pPr>
      <w:spacing w:after="200" w:line="276" w:lineRule="auto"/>
    </w:pPr>
    <w:rPr>
      <w:rFonts w:ascii="Calibri" w:eastAsia="Calibri" w:hAnsi="Calibri" w:cs="Times New Roman"/>
      <w:lang w:eastAsia="en-US"/>
    </w:rPr>
  </w:style>
  <w:style w:type="paragraph" w:customStyle="1" w:styleId="C4D450C190CB4111A053EDAFECF3C84C106">
    <w:name w:val="C4D450C190CB4111A053EDAFECF3C84C106"/>
    <w:rsid w:val="008E2941"/>
    <w:pPr>
      <w:spacing w:after="200" w:line="276" w:lineRule="auto"/>
    </w:pPr>
    <w:rPr>
      <w:rFonts w:ascii="Calibri" w:eastAsia="Calibri" w:hAnsi="Calibri" w:cs="Times New Roman"/>
      <w:lang w:eastAsia="en-US"/>
    </w:rPr>
  </w:style>
  <w:style w:type="paragraph" w:customStyle="1" w:styleId="94C6B3B2B0E045868C953F64EA9E0B2367">
    <w:name w:val="94C6B3B2B0E045868C953F64EA9E0B2367"/>
    <w:rsid w:val="008E2941"/>
    <w:pPr>
      <w:spacing w:after="200" w:line="276" w:lineRule="auto"/>
    </w:pPr>
    <w:rPr>
      <w:rFonts w:ascii="Calibri" w:eastAsia="Calibri" w:hAnsi="Calibri" w:cs="Times New Roman"/>
      <w:lang w:eastAsia="en-US"/>
    </w:rPr>
  </w:style>
  <w:style w:type="paragraph" w:customStyle="1" w:styleId="205A775C746B41C8951B62D57D867CDC66">
    <w:name w:val="205A775C746B41C8951B62D57D867CDC66"/>
    <w:rsid w:val="008E2941"/>
    <w:pPr>
      <w:spacing w:after="200" w:line="276" w:lineRule="auto"/>
    </w:pPr>
    <w:rPr>
      <w:rFonts w:ascii="Calibri" w:eastAsia="Calibri" w:hAnsi="Calibri" w:cs="Times New Roman"/>
      <w:lang w:eastAsia="en-US"/>
    </w:rPr>
  </w:style>
  <w:style w:type="paragraph" w:customStyle="1" w:styleId="14793F54B9404439AE7F9CCA64004DB52">
    <w:name w:val="14793F54B9404439AE7F9CCA64004DB52"/>
    <w:rsid w:val="008E2941"/>
    <w:pPr>
      <w:spacing w:after="0" w:line="240" w:lineRule="auto"/>
    </w:pPr>
    <w:rPr>
      <w:rFonts w:ascii="Calibri" w:eastAsia="Calibri" w:hAnsi="Calibri" w:cs="Times New Roman"/>
      <w:b/>
      <w:lang w:eastAsia="en-US"/>
    </w:rPr>
  </w:style>
  <w:style w:type="paragraph" w:customStyle="1" w:styleId="8E54A024F637481482F5FD640B1639E2101">
    <w:name w:val="8E54A024F637481482F5FD640B1639E2101"/>
    <w:rsid w:val="008E2941"/>
    <w:pPr>
      <w:spacing w:after="200" w:line="276" w:lineRule="auto"/>
    </w:pPr>
    <w:rPr>
      <w:rFonts w:ascii="Calibri" w:eastAsia="Calibri" w:hAnsi="Calibri" w:cs="Times New Roman"/>
      <w:lang w:eastAsia="en-US"/>
    </w:rPr>
  </w:style>
  <w:style w:type="paragraph" w:customStyle="1" w:styleId="ADF4CEE7EB694A168B8642ADBF4D613D81">
    <w:name w:val="ADF4CEE7EB694A168B8642ADBF4D613D81"/>
    <w:rsid w:val="008E2941"/>
    <w:pPr>
      <w:spacing w:after="200" w:line="276" w:lineRule="auto"/>
    </w:pPr>
    <w:rPr>
      <w:rFonts w:ascii="Calibri" w:eastAsia="Calibri" w:hAnsi="Calibri" w:cs="Times New Roman"/>
      <w:lang w:eastAsia="en-US"/>
    </w:rPr>
  </w:style>
  <w:style w:type="paragraph" w:customStyle="1" w:styleId="0839279DE6924F9E8CDFF669AAD9FAFF101">
    <w:name w:val="0839279DE6924F9E8CDFF669AAD9FAFF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1">
    <w:name w:val="D91AEBD2F36D4052955229E0EEC8815B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1">
    <w:name w:val="B077712132354B74824A066717B40AB9101"/>
    <w:rsid w:val="008E2941"/>
    <w:pPr>
      <w:spacing w:after="200" w:line="276" w:lineRule="auto"/>
    </w:pPr>
    <w:rPr>
      <w:rFonts w:ascii="Calibri" w:eastAsia="Calibri" w:hAnsi="Calibri" w:cs="Times New Roman"/>
      <w:lang w:eastAsia="en-US"/>
    </w:rPr>
  </w:style>
  <w:style w:type="paragraph" w:customStyle="1" w:styleId="1F72AEB9EA3F4073AB6D7E6D9278C8CD101">
    <w:name w:val="1F72AEB9EA3F4073AB6D7E6D9278C8CD101"/>
    <w:rsid w:val="008E2941"/>
    <w:pPr>
      <w:spacing w:after="200" w:line="276" w:lineRule="auto"/>
    </w:pPr>
    <w:rPr>
      <w:rFonts w:ascii="Calibri" w:eastAsia="Calibri" w:hAnsi="Calibri" w:cs="Times New Roman"/>
      <w:lang w:eastAsia="en-US"/>
    </w:rPr>
  </w:style>
  <w:style w:type="paragraph" w:customStyle="1" w:styleId="AE6AD8081A4B496FBAAB47EA5B141E24101">
    <w:name w:val="AE6AD8081A4B496FBAAB47EA5B141E24101"/>
    <w:rsid w:val="008E2941"/>
    <w:pPr>
      <w:spacing w:after="200" w:line="276" w:lineRule="auto"/>
    </w:pPr>
    <w:rPr>
      <w:rFonts w:ascii="Calibri" w:eastAsia="Calibri" w:hAnsi="Calibri" w:cs="Times New Roman"/>
      <w:lang w:eastAsia="en-US"/>
    </w:rPr>
  </w:style>
  <w:style w:type="paragraph" w:customStyle="1" w:styleId="4F1F38248BED41C8982C0F502397203698">
    <w:name w:val="4F1F38248BED41C8982C0F502397203698"/>
    <w:rsid w:val="008E2941"/>
    <w:pPr>
      <w:spacing w:after="200" w:line="276" w:lineRule="auto"/>
    </w:pPr>
    <w:rPr>
      <w:rFonts w:ascii="Calibri" w:eastAsia="Calibri" w:hAnsi="Calibri" w:cs="Times New Roman"/>
      <w:lang w:eastAsia="en-US"/>
    </w:rPr>
  </w:style>
  <w:style w:type="paragraph" w:customStyle="1" w:styleId="78B9829804E1459A815B3A8EFC635B2170">
    <w:name w:val="78B9829804E1459A815B3A8EFC635B2170"/>
    <w:rsid w:val="008E2941"/>
    <w:pPr>
      <w:spacing w:after="200" w:line="276" w:lineRule="auto"/>
    </w:pPr>
    <w:rPr>
      <w:rFonts w:ascii="Calibri" w:eastAsia="Calibri" w:hAnsi="Calibri" w:cs="Times New Roman"/>
      <w:lang w:eastAsia="en-US"/>
    </w:rPr>
  </w:style>
  <w:style w:type="paragraph" w:customStyle="1" w:styleId="0BED9AF8342C49C48A56ED0F648ABBA0106">
    <w:name w:val="0BED9AF8342C49C48A56ED0F648ABBA0106"/>
    <w:rsid w:val="008E2941"/>
    <w:pPr>
      <w:spacing w:after="200" w:line="276" w:lineRule="auto"/>
    </w:pPr>
    <w:rPr>
      <w:rFonts w:ascii="Calibri" w:eastAsia="Calibri" w:hAnsi="Calibri" w:cs="Times New Roman"/>
      <w:lang w:eastAsia="en-US"/>
    </w:rPr>
  </w:style>
  <w:style w:type="paragraph" w:customStyle="1" w:styleId="A97DAD74A18A40DEA37DC61A81AFF313108">
    <w:name w:val="A97DAD74A18A40DEA37DC61A81AFF313108"/>
    <w:rsid w:val="008E2941"/>
    <w:pPr>
      <w:spacing w:after="200" w:line="276" w:lineRule="auto"/>
    </w:pPr>
    <w:rPr>
      <w:rFonts w:ascii="Calibri" w:eastAsia="Calibri" w:hAnsi="Calibri" w:cs="Times New Roman"/>
      <w:lang w:eastAsia="en-US"/>
    </w:rPr>
  </w:style>
  <w:style w:type="paragraph" w:customStyle="1" w:styleId="3BE8647908AD4EFCB32AFB857B5D585D108">
    <w:name w:val="3BE8647908AD4EFCB32AFB857B5D585D108"/>
    <w:rsid w:val="008E2941"/>
    <w:pPr>
      <w:spacing w:after="200" w:line="276" w:lineRule="auto"/>
    </w:pPr>
    <w:rPr>
      <w:rFonts w:ascii="Calibri" w:eastAsia="Calibri" w:hAnsi="Calibri" w:cs="Times New Roman"/>
      <w:lang w:eastAsia="en-US"/>
    </w:rPr>
  </w:style>
  <w:style w:type="paragraph" w:customStyle="1" w:styleId="9D54654057B444ABB330CF534CAC8FAA108">
    <w:name w:val="9D54654057B444ABB330CF534CAC8FAA108"/>
    <w:rsid w:val="008E2941"/>
    <w:pPr>
      <w:spacing w:after="200" w:line="276" w:lineRule="auto"/>
    </w:pPr>
    <w:rPr>
      <w:rFonts w:ascii="Calibri" w:eastAsia="Calibri" w:hAnsi="Calibri" w:cs="Times New Roman"/>
      <w:lang w:eastAsia="en-US"/>
    </w:rPr>
  </w:style>
  <w:style w:type="paragraph" w:customStyle="1" w:styleId="49F99230D8AF4460830E68B9A830722E71">
    <w:name w:val="49F99230D8AF4460830E68B9A830722E71"/>
    <w:rsid w:val="008E2941"/>
    <w:pPr>
      <w:spacing w:after="200" w:line="276" w:lineRule="auto"/>
    </w:pPr>
    <w:rPr>
      <w:rFonts w:ascii="Calibri" w:eastAsia="Calibri" w:hAnsi="Calibri" w:cs="Times New Roman"/>
      <w:lang w:eastAsia="en-US"/>
    </w:rPr>
  </w:style>
  <w:style w:type="paragraph" w:customStyle="1" w:styleId="3F1F035ADA8F49E88326109BB22C516670">
    <w:name w:val="3F1F035ADA8F49E88326109BB22C51667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0">
    <w:name w:val="CACC6B2F09BB4D60A22F6B5CA3544C2570"/>
    <w:rsid w:val="008E2941"/>
    <w:pPr>
      <w:spacing w:after="200" w:line="276" w:lineRule="auto"/>
    </w:pPr>
    <w:rPr>
      <w:rFonts w:ascii="Calibri" w:eastAsia="Calibri" w:hAnsi="Calibri" w:cs="Times New Roman"/>
      <w:lang w:eastAsia="en-US"/>
    </w:rPr>
  </w:style>
  <w:style w:type="paragraph" w:customStyle="1" w:styleId="1D3140B6A4DF4D6B9E93FCA6904F69F370">
    <w:name w:val="1D3140B6A4DF4D6B9E93FCA6904F69F370"/>
    <w:rsid w:val="008E2941"/>
    <w:pPr>
      <w:spacing w:after="200" w:line="276" w:lineRule="auto"/>
    </w:pPr>
    <w:rPr>
      <w:rFonts w:ascii="Calibri" w:eastAsia="Calibri" w:hAnsi="Calibri" w:cs="Times New Roman"/>
      <w:lang w:eastAsia="en-US"/>
    </w:rPr>
  </w:style>
  <w:style w:type="paragraph" w:customStyle="1" w:styleId="968CF2C708B84CC6BB2CD47D932B298070">
    <w:name w:val="968CF2C708B84CC6BB2CD47D932B298070"/>
    <w:rsid w:val="008E2941"/>
    <w:pPr>
      <w:spacing w:after="200" w:line="276" w:lineRule="auto"/>
    </w:pPr>
    <w:rPr>
      <w:rFonts w:ascii="Calibri" w:eastAsia="Calibri" w:hAnsi="Calibri" w:cs="Times New Roman"/>
      <w:lang w:eastAsia="en-US"/>
    </w:rPr>
  </w:style>
  <w:style w:type="paragraph" w:customStyle="1" w:styleId="9742BFF291A54061BAF82192C5C6C7FF98">
    <w:name w:val="9742BFF291A54061BAF82192C5C6C7FF98"/>
    <w:rsid w:val="008E2941"/>
    <w:pPr>
      <w:spacing w:after="200" w:line="276" w:lineRule="auto"/>
    </w:pPr>
    <w:rPr>
      <w:rFonts w:ascii="Calibri" w:eastAsia="Calibri" w:hAnsi="Calibri" w:cs="Times New Roman"/>
      <w:lang w:eastAsia="en-US"/>
    </w:rPr>
  </w:style>
  <w:style w:type="paragraph" w:customStyle="1" w:styleId="58DFB0DD020F4BC58694305AA0BD080A104">
    <w:name w:val="58DFB0DD020F4BC58694305AA0BD080A104"/>
    <w:rsid w:val="008E2941"/>
    <w:pPr>
      <w:spacing w:after="200" w:line="276" w:lineRule="auto"/>
    </w:pPr>
    <w:rPr>
      <w:rFonts w:ascii="Calibri" w:eastAsia="Calibri" w:hAnsi="Calibri" w:cs="Times New Roman"/>
      <w:lang w:eastAsia="en-US"/>
    </w:rPr>
  </w:style>
  <w:style w:type="paragraph" w:customStyle="1" w:styleId="122FDE7F6AFF41BAB0FE3EF535ABDE76107">
    <w:name w:val="122FDE7F6AFF41BAB0FE3EF535ABDE76107"/>
    <w:rsid w:val="008E2941"/>
    <w:pPr>
      <w:spacing w:after="200" w:line="276" w:lineRule="auto"/>
    </w:pPr>
    <w:rPr>
      <w:rFonts w:ascii="Calibri" w:eastAsia="Calibri" w:hAnsi="Calibri" w:cs="Times New Roman"/>
      <w:lang w:eastAsia="en-US"/>
    </w:rPr>
  </w:style>
  <w:style w:type="paragraph" w:customStyle="1" w:styleId="C4D450C190CB4111A053EDAFECF3C84C107">
    <w:name w:val="C4D450C190CB4111A053EDAFECF3C84C107"/>
    <w:rsid w:val="008E2941"/>
    <w:pPr>
      <w:spacing w:after="200" w:line="276" w:lineRule="auto"/>
    </w:pPr>
    <w:rPr>
      <w:rFonts w:ascii="Calibri" w:eastAsia="Calibri" w:hAnsi="Calibri" w:cs="Times New Roman"/>
      <w:lang w:eastAsia="en-US"/>
    </w:rPr>
  </w:style>
  <w:style w:type="paragraph" w:customStyle="1" w:styleId="94C6B3B2B0E045868C953F64EA9E0B2368">
    <w:name w:val="94C6B3B2B0E045868C953F64EA9E0B2368"/>
    <w:rsid w:val="008E2941"/>
    <w:pPr>
      <w:spacing w:after="200" w:line="276" w:lineRule="auto"/>
    </w:pPr>
    <w:rPr>
      <w:rFonts w:ascii="Calibri" w:eastAsia="Calibri" w:hAnsi="Calibri" w:cs="Times New Roman"/>
      <w:lang w:eastAsia="en-US"/>
    </w:rPr>
  </w:style>
  <w:style w:type="paragraph" w:customStyle="1" w:styleId="205A775C746B41C8951B62D57D867CDC67">
    <w:name w:val="205A775C746B41C8951B62D57D867CDC67"/>
    <w:rsid w:val="008E2941"/>
    <w:pPr>
      <w:spacing w:after="200" w:line="276" w:lineRule="auto"/>
    </w:pPr>
    <w:rPr>
      <w:rFonts w:ascii="Calibri" w:eastAsia="Calibri" w:hAnsi="Calibri" w:cs="Times New Roman"/>
      <w:lang w:eastAsia="en-US"/>
    </w:rPr>
  </w:style>
  <w:style w:type="paragraph" w:customStyle="1" w:styleId="14793F54B9404439AE7F9CCA64004DB53">
    <w:name w:val="14793F54B9404439AE7F9CCA64004DB53"/>
    <w:rsid w:val="008E2941"/>
    <w:pPr>
      <w:spacing w:after="0" w:line="240" w:lineRule="auto"/>
    </w:pPr>
    <w:rPr>
      <w:rFonts w:ascii="Calibri" w:eastAsia="Calibri" w:hAnsi="Calibri" w:cs="Times New Roman"/>
      <w:b/>
      <w:lang w:eastAsia="en-US"/>
    </w:rPr>
  </w:style>
  <w:style w:type="paragraph" w:customStyle="1" w:styleId="8E54A024F637481482F5FD640B1639E2102">
    <w:name w:val="8E54A024F637481482F5FD640B1639E2102"/>
    <w:rsid w:val="008E2941"/>
    <w:pPr>
      <w:spacing w:after="200" w:line="276" w:lineRule="auto"/>
    </w:pPr>
    <w:rPr>
      <w:rFonts w:ascii="Calibri" w:eastAsia="Calibri" w:hAnsi="Calibri" w:cs="Times New Roman"/>
      <w:lang w:eastAsia="en-US"/>
    </w:rPr>
  </w:style>
  <w:style w:type="paragraph" w:customStyle="1" w:styleId="ADF4CEE7EB694A168B8642ADBF4D613D82">
    <w:name w:val="ADF4CEE7EB694A168B8642ADBF4D613D82"/>
    <w:rsid w:val="008E2941"/>
    <w:pPr>
      <w:spacing w:after="200" w:line="276" w:lineRule="auto"/>
    </w:pPr>
    <w:rPr>
      <w:rFonts w:ascii="Calibri" w:eastAsia="Calibri" w:hAnsi="Calibri" w:cs="Times New Roman"/>
      <w:lang w:eastAsia="en-US"/>
    </w:rPr>
  </w:style>
  <w:style w:type="paragraph" w:customStyle="1" w:styleId="0839279DE6924F9E8CDFF669AAD9FAFF102">
    <w:name w:val="0839279DE6924F9E8CDFF669AAD9FAFF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2">
    <w:name w:val="D91AEBD2F36D4052955229E0EEC8815B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2">
    <w:name w:val="B077712132354B74824A066717B40AB9102"/>
    <w:rsid w:val="008E2941"/>
    <w:pPr>
      <w:spacing w:after="200" w:line="276" w:lineRule="auto"/>
    </w:pPr>
    <w:rPr>
      <w:rFonts w:ascii="Calibri" w:eastAsia="Calibri" w:hAnsi="Calibri" w:cs="Times New Roman"/>
      <w:lang w:eastAsia="en-US"/>
    </w:rPr>
  </w:style>
  <w:style w:type="paragraph" w:customStyle="1" w:styleId="1F72AEB9EA3F4073AB6D7E6D9278C8CD102">
    <w:name w:val="1F72AEB9EA3F4073AB6D7E6D9278C8CD102"/>
    <w:rsid w:val="008E2941"/>
    <w:pPr>
      <w:spacing w:after="200" w:line="276" w:lineRule="auto"/>
    </w:pPr>
    <w:rPr>
      <w:rFonts w:ascii="Calibri" w:eastAsia="Calibri" w:hAnsi="Calibri" w:cs="Times New Roman"/>
      <w:lang w:eastAsia="en-US"/>
    </w:rPr>
  </w:style>
  <w:style w:type="paragraph" w:customStyle="1" w:styleId="AE6AD8081A4B496FBAAB47EA5B141E24102">
    <w:name w:val="AE6AD8081A4B496FBAAB47EA5B141E24102"/>
    <w:rsid w:val="008E2941"/>
    <w:pPr>
      <w:spacing w:after="200" w:line="276" w:lineRule="auto"/>
    </w:pPr>
    <w:rPr>
      <w:rFonts w:ascii="Calibri" w:eastAsia="Calibri" w:hAnsi="Calibri" w:cs="Times New Roman"/>
      <w:lang w:eastAsia="en-US"/>
    </w:rPr>
  </w:style>
  <w:style w:type="paragraph" w:customStyle="1" w:styleId="4F1F38248BED41C8982C0F502397203699">
    <w:name w:val="4F1F38248BED41C8982C0F502397203699"/>
    <w:rsid w:val="008E2941"/>
    <w:pPr>
      <w:spacing w:after="200" w:line="276" w:lineRule="auto"/>
    </w:pPr>
    <w:rPr>
      <w:rFonts w:ascii="Calibri" w:eastAsia="Calibri" w:hAnsi="Calibri" w:cs="Times New Roman"/>
      <w:lang w:eastAsia="en-US"/>
    </w:rPr>
  </w:style>
  <w:style w:type="paragraph" w:customStyle="1" w:styleId="78B9829804E1459A815B3A8EFC635B2171">
    <w:name w:val="78B9829804E1459A815B3A8EFC635B2171"/>
    <w:rsid w:val="008E2941"/>
    <w:pPr>
      <w:spacing w:after="200" w:line="276" w:lineRule="auto"/>
    </w:pPr>
    <w:rPr>
      <w:rFonts w:ascii="Calibri" w:eastAsia="Calibri" w:hAnsi="Calibri" w:cs="Times New Roman"/>
      <w:lang w:eastAsia="en-US"/>
    </w:rPr>
  </w:style>
  <w:style w:type="paragraph" w:customStyle="1" w:styleId="0BED9AF8342C49C48A56ED0F648ABBA0107">
    <w:name w:val="0BED9AF8342C49C48A56ED0F648ABBA0107"/>
    <w:rsid w:val="008E2941"/>
    <w:pPr>
      <w:spacing w:after="200" w:line="276" w:lineRule="auto"/>
    </w:pPr>
    <w:rPr>
      <w:rFonts w:ascii="Calibri" w:eastAsia="Calibri" w:hAnsi="Calibri" w:cs="Times New Roman"/>
      <w:lang w:eastAsia="en-US"/>
    </w:rPr>
  </w:style>
  <w:style w:type="paragraph" w:customStyle="1" w:styleId="A97DAD74A18A40DEA37DC61A81AFF313109">
    <w:name w:val="A97DAD74A18A40DEA37DC61A81AFF313109"/>
    <w:rsid w:val="008E2941"/>
    <w:pPr>
      <w:spacing w:after="200" w:line="276" w:lineRule="auto"/>
    </w:pPr>
    <w:rPr>
      <w:rFonts w:ascii="Calibri" w:eastAsia="Calibri" w:hAnsi="Calibri" w:cs="Times New Roman"/>
      <w:lang w:eastAsia="en-US"/>
    </w:rPr>
  </w:style>
  <w:style w:type="paragraph" w:customStyle="1" w:styleId="3BE8647908AD4EFCB32AFB857B5D585D109">
    <w:name w:val="3BE8647908AD4EFCB32AFB857B5D585D109"/>
    <w:rsid w:val="008E2941"/>
    <w:pPr>
      <w:spacing w:after="200" w:line="276" w:lineRule="auto"/>
    </w:pPr>
    <w:rPr>
      <w:rFonts w:ascii="Calibri" w:eastAsia="Calibri" w:hAnsi="Calibri" w:cs="Times New Roman"/>
      <w:lang w:eastAsia="en-US"/>
    </w:rPr>
  </w:style>
  <w:style w:type="paragraph" w:customStyle="1" w:styleId="9D54654057B444ABB330CF534CAC8FAA109">
    <w:name w:val="9D54654057B444ABB330CF534CAC8FAA109"/>
    <w:rsid w:val="008E2941"/>
    <w:pPr>
      <w:spacing w:after="200" w:line="276" w:lineRule="auto"/>
    </w:pPr>
    <w:rPr>
      <w:rFonts w:ascii="Calibri" w:eastAsia="Calibri" w:hAnsi="Calibri" w:cs="Times New Roman"/>
      <w:lang w:eastAsia="en-US"/>
    </w:rPr>
  </w:style>
  <w:style w:type="paragraph" w:customStyle="1" w:styleId="49F99230D8AF4460830E68B9A830722E72">
    <w:name w:val="49F99230D8AF4460830E68B9A830722E72"/>
    <w:rsid w:val="008E2941"/>
    <w:pPr>
      <w:spacing w:after="200" w:line="276" w:lineRule="auto"/>
    </w:pPr>
    <w:rPr>
      <w:rFonts w:ascii="Calibri" w:eastAsia="Calibri" w:hAnsi="Calibri" w:cs="Times New Roman"/>
      <w:lang w:eastAsia="en-US"/>
    </w:rPr>
  </w:style>
  <w:style w:type="paragraph" w:customStyle="1" w:styleId="3F1F035ADA8F49E88326109BB22C516671">
    <w:name w:val="3F1F035ADA8F49E88326109BB22C51667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1">
    <w:name w:val="CACC6B2F09BB4D60A22F6B5CA3544C2571"/>
    <w:rsid w:val="008E2941"/>
    <w:pPr>
      <w:spacing w:after="200" w:line="276" w:lineRule="auto"/>
    </w:pPr>
    <w:rPr>
      <w:rFonts w:ascii="Calibri" w:eastAsia="Calibri" w:hAnsi="Calibri" w:cs="Times New Roman"/>
      <w:lang w:eastAsia="en-US"/>
    </w:rPr>
  </w:style>
  <w:style w:type="paragraph" w:customStyle="1" w:styleId="1D3140B6A4DF4D6B9E93FCA6904F69F371">
    <w:name w:val="1D3140B6A4DF4D6B9E93FCA6904F69F371"/>
    <w:rsid w:val="008E2941"/>
    <w:pPr>
      <w:spacing w:after="200" w:line="276" w:lineRule="auto"/>
    </w:pPr>
    <w:rPr>
      <w:rFonts w:ascii="Calibri" w:eastAsia="Calibri" w:hAnsi="Calibri" w:cs="Times New Roman"/>
      <w:lang w:eastAsia="en-US"/>
    </w:rPr>
  </w:style>
  <w:style w:type="paragraph" w:customStyle="1" w:styleId="968CF2C708B84CC6BB2CD47D932B298071">
    <w:name w:val="968CF2C708B84CC6BB2CD47D932B298071"/>
    <w:rsid w:val="008E2941"/>
    <w:pPr>
      <w:spacing w:after="200" w:line="276" w:lineRule="auto"/>
    </w:pPr>
    <w:rPr>
      <w:rFonts w:ascii="Calibri" w:eastAsia="Calibri" w:hAnsi="Calibri" w:cs="Times New Roman"/>
      <w:lang w:eastAsia="en-US"/>
    </w:rPr>
  </w:style>
  <w:style w:type="paragraph" w:customStyle="1" w:styleId="9742BFF291A54061BAF82192C5C6C7FF99">
    <w:name w:val="9742BFF291A54061BAF82192C5C6C7FF99"/>
    <w:rsid w:val="008E2941"/>
    <w:pPr>
      <w:spacing w:after="200" w:line="276" w:lineRule="auto"/>
    </w:pPr>
    <w:rPr>
      <w:rFonts w:ascii="Calibri" w:eastAsia="Calibri" w:hAnsi="Calibri" w:cs="Times New Roman"/>
      <w:lang w:eastAsia="en-US"/>
    </w:rPr>
  </w:style>
  <w:style w:type="paragraph" w:customStyle="1" w:styleId="58DFB0DD020F4BC58694305AA0BD080A105">
    <w:name w:val="58DFB0DD020F4BC58694305AA0BD080A105"/>
    <w:rsid w:val="008E2941"/>
    <w:pPr>
      <w:spacing w:after="200" w:line="276" w:lineRule="auto"/>
    </w:pPr>
    <w:rPr>
      <w:rFonts w:ascii="Calibri" w:eastAsia="Calibri" w:hAnsi="Calibri" w:cs="Times New Roman"/>
      <w:lang w:eastAsia="en-US"/>
    </w:rPr>
  </w:style>
  <w:style w:type="paragraph" w:customStyle="1" w:styleId="122FDE7F6AFF41BAB0FE3EF535ABDE76108">
    <w:name w:val="122FDE7F6AFF41BAB0FE3EF535ABDE76108"/>
    <w:rsid w:val="008E2941"/>
    <w:pPr>
      <w:spacing w:after="200" w:line="276" w:lineRule="auto"/>
    </w:pPr>
    <w:rPr>
      <w:rFonts w:ascii="Calibri" w:eastAsia="Calibri" w:hAnsi="Calibri" w:cs="Times New Roman"/>
      <w:lang w:eastAsia="en-US"/>
    </w:rPr>
  </w:style>
  <w:style w:type="paragraph" w:customStyle="1" w:styleId="C4D450C190CB4111A053EDAFECF3C84C108">
    <w:name w:val="C4D450C190CB4111A053EDAFECF3C84C108"/>
    <w:rsid w:val="008E2941"/>
    <w:pPr>
      <w:spacing w:after="200" w:line="276" w:lineRule="auto"/>
    </w:pPr>
    <w:rPr>
      <w:rFonts w:ascii="Calibri" w:eastAsia="Calibri" w:hAnsi="Calibri" w:cs="Times New Roman"/>
      <w:lang w:eastAsia="en-US"/>
    </w:rPr>
  </w:style>
  <w:style w:type="paragraph" w:customStyle="1" w:styleId="94C6B3B2B0E045868C953F64EA9E0B2369">
    <w:name w:val="94C6B3B2B0E045868C953F64EA9E0B2369"/>
    <w:rsid w:val="008E2941"/>
    <w:pPr>
      <w:spacing w:after="200" w:line="276" w:lineRule="auto"/>
    </w:pPr>
    <w:rPr>
      <w:rFonts w:ascii="Calibri" w:eastAsia="Calibri" w:hAnsi="Calibri" w:cs="Times New Roman"/>
      <w:lang w:eastAsia="en-US"/>
    </w:rPr>
  </w:style>
  <w:style w:type="paragraph" w:customStyle="1" w:styleId="205A775C746B41C8951B62D57D867CDC68">
    <w:name w:val="205A775C746B41C8951B62D57D867CDC68"/>
    <w:rsid w:val="008E2941"/>
    <w:pPr>
      <w:spacing w:after="200" w:line="276" w:lineRule="auto"/>
    </w:pPr>
    <w:rPr>
      <w:rFonts w:ascii="Calibri" w:eastAsia="Calibri" w:hAnsi="Calibri" w:cs="Times New Roman"/>
      <w:lang w:eastAsia="en-US"/>
    </w:rPr>
  </w:style>
  <w:style w:type="paragraph" w:customStyle="1" w:styleId="14793F54B9404439AE7F9CCA64004DB54">
    <w:name w:val="14793F54B9404439AE7F9CCA64004DB54"/>
    <w:rsid w:val="008E2941"/>
    <w:pPr>
      <w:spacing w:after="0" w:line="240" w:lineRule="auto"/>
    </w:pPr>
    <w:rPr>
      <w:rFonts w:ascii="Calibri" w:eastAsia="Calibri" w:hAnsi="Calibri" w:cs="Times New Roman"/>
      <w:b/>
      <w:lang w:eastAsia="en-US"/>
    </w:rPr>
  </w:style>
  <w:style w:type="paragraph" w:customStyle="1" w:styleId="8E54A024F637481482F5FD640B1639E2103">
    <w:name w:val="8E54A024F637481482F5FD640B1639E2103"/>
    <w:rsid w:val="008E2941"/>
    <w:pPr>
      <w:spacing w:after="200" w:line="276" w:lineRule="auto"/>
    </w:pPr>
    <w:rPr>
      <w:rFonts w:ascii="Calibri" w:eastAsia="Calibri" w:hAnsi="Calibri" w:cs="Times New Roman"/>
      <w:lang w:eastAsia="en-US"/>
    </w:rPr>
  </w:style>
  <w:style w:type="paragraph" w:customStyle="1" w:styleId="ADF4CEE7EB694A168B8642ADBF4D613D83">
    <w:name w:val="ADF4CEE7EB694A168B8642ADBF4D613D83"/>
    <w:rsid w:val="008E2941"/>
    <w:pPr>
      <w:spacing w:after="200" w:line="276" w:lineRule="auto"/>
    </w:pPr>
    <w:rPr>
      <w:rFonts w:ascii="Calibri" w:eastAsia="Calibri" w:hAnsi="Calibri" w:cs="Times New Roman"/>
      <w:lang w:eastAsia="en-US"/>
    </w:rPr>
  </w:style>
  <w:style w:type="paragraph" w:customStyle="1" w:styleId="0839279DE6924F9E8CDFF669AAD9FAFF103">
    <w:name w:val="0839279DE6924F9E8CDFF669AAD9FAFF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3">
    <w:name w:val="D91AEBD2F36D4052955229E0EEC8815B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3">
    <w:name w:val="B077712132354B74824A066717B40AB9103"/>
    <w:rsid w:val="008E2941"/>
    <w:pPr>
      <w:spacing w:after="200" w:line="276" w:lineRule="auto"/>
    </w:pPr>
    <w:rPr>
      <w:rFonts w:ascii="Calibri" w:eastAsia="Calibri" w:hAnsi="Calibri" w:cs="Times New Roman"/>
      <w:lang w:eastAsia="en-US"/>
    </w:rPr>
  </w:style>
  <w:style w:type="paragraph" w:customStyle="1" w:styleId="1F72AEB9EA3F4073AB6D7E6D9278C8CD103">
    <w:name w:val="1F72AEB9EA3F4073AB6D7E6D9278C8CD103"/>
    <w:rsid w:val="008E2941"/>
    <w:pPr>
      <w:spacing w:after="200" w:line="276" w:lineRule="auto"/>
    </w:pPr>
    <w:rPr>
      <w:rFonts w:ascii="Calibri" w:eastAsia="Calibri" w:hAnsi="Calibri" w:cs="Times New Roman"/>
      <w:lang w:eastAsia="en-US"/>
    </w:rPr>
  </w:style>
  <w:style w:type="paragraph" w:customStyle="1" w:styleId="AE6AD8081A4B496FBAAB47EA5B141E24103">
    <w:name w:val="AE6AD8081A4B496FBAAB47EA5B141E24103"/>
    <w:rsid w:val="008E2941"/>
    <w:pPr>
      <w:spacing w:after="200" w:line="276" w:lineRule="auto"/>
    </w:pPr>
    <w:rPr>
      <w:rFonts w:ascii="Calibri" w:eastAsia="Calibri" w:hAnsi="Calibri" w:cs="Times New Roman"/>
      <w:lang w:eastAsia="en-US"/>
    </w:rPr>
  </w:style>
  <w:style w:type="paragraph" w:customStyle="1" w:styleId="4F1F38248BED41C8982C0F5023972036100">
    <w:name w:val="4F1F38248BED41C8982C0F5023972036100"/>
    <w:rsid w:val="00226561"/>
    <w:pPr>
      <w:spacing w:after="200" w:line="276" w:lineRule="auto"/>
    </w:pPr>
    <w:rPr>
      <w:rFonts w:ascii="Calibri" w:eastAsia="Calibri" w:hAnsi="Calibri" w:cs="Times New Roman"/>
      <w:lang w:eastAsia="en-US"/>
    </w:rPr>
  </w:style>
  <w:style w:type="paragraph" w:customStyle="1" w:styleId="78B9829804E1459A815B3A8EFC635B2172">
    <w:name w:val="78B9829804E1459A815B3A8EFC635B2172"/>
    <w:rsid w:val="00226561"/>
    <w:pPr>
      <w:spacing w:after="200" w:line="276" w:lineRule="auto"/>
    </w:pPr>
    <w:rPr>
      <w:rFonts w:ascii="Calibri" w:eastAsia="Calibri" w:hAnsi="Calibri" w:cs="Times New Roman"/>
      <w:lang w:eastAsia="en-US"/>
    </w:rPr>
  </w:style>
  <w:style w:type="paragraph" w:customStyle="1" w:styleId="0BED9AF8342C49C48A56ED0F648ABBA0108">
    <w:name w:val="0BED9AF8342C49C48A56ED0F648ABBA0108"/>
    <w:rsid w:val="00226561"/>
    <w:pPr>
      <w:spacing w:after="200" w:line="276" w:lineRule="auto"/>
    </w:pPr>
    <w:rPr>
      <w:rFonts w:ascii="Calibri" w:eastAsia="Calibri" w:hAnsi="Calibri" w:cs="Times New Roman"/>
      <w:lang w:eastAsia="en-US"/>
    </w:rPr>
  </w:style>
  <w:style w:type="paragraph" w:customStyle="1" w:styleId="A97DAD74A18A40DEA37DC61A81AFF313110">
    <w:name w:val="A97DAD74A18A40DEA37DC61A81AFF313110"/>
    <w:rsid w:val="00226561"/>
    <w:pPr>
      <w:spacing w:after="200" w:line="276" w:lineRule="auto"/>
    </w:pPr>
    <w:rPr>
      <w:rFonts w:ascii="Calibri" w:eastAsia="Calibri" w:hAnsi="Calibri" w:cs="Times New Roman"/>
      <w:lang w:eastAsia="en-US"/>
    </w:rPr>
  </w:style>
  <w:style w:type="paragraph" w:customStyle="1" w:styleId="3BE8647908AD4EFCB32AFB857B5D585D110">
    <w:name w:val="3BE8647908AD4EFCB32AFB857B5D585D110"/>
    <w:rsid w:val="00226561"/>
    <w:pPr>
      <w:spacing w:after="200" w:line="276" w:lineRule="auto"/>
    </w:pPr>
    <w:rPr>
      <w:rFonts w:ascii="Calibri" w:eastAsia="Calibri" w:hAnsi="Calibri" w:cs="Times New Roman"/>
      <w:lang w:eastAsia="en-US"/>
    </w:rPr>
  </w:style>
  <w:style w:type="paragraph" w:customStyle="1" w:styleId="9D54654057B444ABB330CF534CAC8FAA110">
    <w:name w:val="9D54654057B444ABB330CF534CAC8FAA110"/>
    <w:rsid w:val="00226561"/>
    <w:pPr>
      <w:spacing w:after="200" w:line="276" w:lineRule="auto"/>
    </w:pPr>
    <w:rPr>
      <w:rFonts w:ascii="Calibri" w:eastAsia="Calibri" w:hAnsi="Calibri" w:cs="Times New Roman"/>
      <w:lang w:eastAsia="en-US"/>
    </w:rPr>
  </w:style>
  <w:style w:type="paragraph" w:customStyle="1" w:styleId="49F99230D8AF4460830E68B9A830722E73">
    <w:name w:val="49F99230D8AF4460830E68B9A830722E73"/>
    <w:rsid w:val="00226561"/>
    <w:pPr>
      <w:spacing w:after="200" w:line="276" w:lineRule="auto"/>
    </w:pPr>
    <w:rPr>
      <w:rFonts w:ascii="Calibri" w:eastAsia="Calibri" w:hAnsi="Calibri" w:cs="Times New Roman"/>
      <w:lang w:eastAsia="en-US"/>
    </w:rPr>
  </w:style>
  <w:style w:type="paragraph" w:customStyle="1" w:styleId="3F1F035ADA8F49E88326109BB22C516672">
    <w:name w:val="3F1F035ADA8F49E88326109BB22C516672"/>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2">
    <w:name w:val="CACC6B2F09BB4D60A22F6B5CA3544C2572"/>
    <w:rsid w:val="00226561"/>
    <w:pPr>
      <w:spacing w:after="200" w:line="276" w:lineRule="auto"/>
    </w:pPr>
    <w:rPr>
      <w:rFonts w:ascii="Calibri" w:eastAsia="Calibri" w:hAnsi="Calibri" w:cs="Times New Roman"/>
      <w:lang w:eastAsia="en-US"/>
    </w:rPr>
  </w:style>
  <w:style w:type="paragraph" w:customStyle="1" w:styleId="1D3140B6A4DF4D6B9E93FCA6904F69F372">
    <w:name w:val="1D3140B6A4DF4D6B9E93FCA6904F69F372"/>
    <w:rsid w:val="00226561"/>
    <w:pPr>
      <w:spacing w:after="200" w:line="276" w:lineRule="auto"/>
    </w:pPr>
    <w:rPr>
      <w:rFonts w:ascii="Calibri" w:eastAsia="Calibri" w:hAnsi="Calibri" w:cs="Times New Roman"/>
      <w:lang w:eastAsia="en-US"/>
    </w:rPr>
  </w:style>
  <w:style w:type="paragraph" w:customStyle="1" w:styleId="968CF2C708B84CC6BB2CD47D932B298072">
    <w:name w:val="968CF2C708B84CC6BB2CD47D932B298072"/>
    <w:rsid w:val="00226561"/>
    <w:pPr>
      <w:spacing w:after="200" w:line="276" w:lineRule="auto"/>
    </w:pPr>
    <w:rPr>
      <w:rFonts w:ascii="Calibri" w:eastAsia="Calibri" w:hAnsi="Calibri" w:cs="Times New Roman"/>
      <w:lang w:eastAsia="en-US"/>
    </w:rPr>
  </w:style>
  <w:style w:type="paragraph" w:customStyle="1" w:styleId="9742BFF291A54061BAF82192C5C6C7FF100">
    <w:name w:val="9742BFF291A54061BAF82192C5C6C7FF100"/>
    <w:rsid w:val="00226561"/>
    <w:pPr>
      <w:spacing w:after="200" w:line="276" w:lineRule="auto"/>
    </w:pPr>
    <w:rPr>
      <w:rFonts w:ascii="Calibri" w:eastAsia="Calibri" w:hAnsi="Calibri" w:cs="Times New Roman"/>
      <w:lang w:eastAsia="en-US"/>
    </w:rPr>
  </w:style>
  <w:style w:type="paragraph" w:customStyle="1" w:styleId="58DFB0DD020F4BC58694305AA0BD080A106">
    <w:name w:val="58DFB0DD020F4BC58694305AA0BD080A106"/>
    <w:rsid w:val="00226561"/>
    <w:pPr>
      <w:spacing w:after="200" w:line="276" w:lineRule="auto"/>
    </w:pPr>
    <w:rPr>
      <w:rFonts w:ascii="Calibri" w:eastAsia="Calibri" w:hAnsi="Calibri" w:cs="Times New Roman"/>
      <w:lang w:eastAsia="en-US"/>
    </w:rPr>
  </w:style>
  <w:style w:type="paragraph" w:customStyle="1" w:styleId="122FDE7F6AFF41BAB0FE3EF535ABDE76109">
    <w:name w:val="122FDE7F6AFF41BAB0FE3EF535ABDE76109"/>
    <w:rsid w:val="00226561"/>
    <w:pPr>
      <w:spacing w:after="200" w:line="276" w:lineRule="auto"/>
    </w:pPr>
    <w:rPr>
      <w:rFonts w:ascii="Calibri" w:eastAsia="Calibri" w:hAnsi="Calibri" w:cs="Times New Roman"/>
      <w:lang w:eastAsia="en-US"/>
    </w:rPr>
  </w:style>
  <w:style w:type="paragraph" w:customStyle="1" w:styleId="C4D450C190CB4111A053EDAFECF3C84C109">
    <w:name w:val="C4D450C190CB4111A053EDAFECF3C84C109"/>
    <w:rsid w:val="00226561"/>
    <w:pPr>
      <w:spacing w:after="200" w:line="276" w:lineRule="auto"/>
    </w:pPr>
    <w:rPr>
      <w:rFonts w:ascii="Calibri" w:eastAsia="Calibri" w:hAnsi="Calibri" w:cs="Times New Roman"/>
      <w:lang w:eastAsia="en-US"/>
    </w:rPr>
  </w:style>
  <w:style w:type="paragraph" w:customStyle="1" w:styleId="94C6B3B2B0E045868C953F64EA9E0B2370">
    <w:name w:val="94C6B3B2B0E045868C953F64EA9E0B2370"/>
    <w:rsid w:val="00226561"/>
    <w:pPr>
      <w:spacing w:after="200" w:line="276" w:lineRule="auto"/>
    </w:pPr>
    <w:rPr>
      <w:rFonts w:ascii="Calibri" w:eastAsia="Calibri" w:hAnsi="Calibri" w:cs="Times New Roman"/>
      <w:lang w:eastAsia="en-US"/>
    </w:rPr>
  </w:style>
  <w:style w:type="paragraph" w:customStyle="1" w:styleId="205A775C746B41C8951B62D57D867CDC69">
    <w:name w:val="205A775C746B41C8951B62D57D867CDC69"/>
    <w:rsid w:val="00226561"/>
    <w:pPr>
      <w:spacing w:after="200" w:line="276" w:lineRule="auto"/>
    </w:pPr>
    <w:rPr>
      <w:rFonts w:ascii="Calibri" w:eastAsia="Calibri" w:hAnsi="Calibri" w:cs="Times New Roman"/>
      <w:lang w:eastAsia="en-US"/>
    </w:rPr>
  </w:style>
  <w:style w:type="paragraph" w:customStyle="1" w:styleId="14793F54B9404439AE7F9CCA64004DB55">
    <w:name w:val="14793F54B9404439AE7F9CCA64004DB55"/>
    <w:rsid w:val="00226561"/>
    <w:pPr>
      <w:spacing w:after="0" w:line="240" w:lineRule="auto"/>
    </w:pPr>
    <w:rPr>
      <w:rFonts w:ascii="Calibri" w:eastAsia="Calibri" w:hAnsi="Calibri" w:cs="Times New Roman"/>
      <w:b/>
      <w:lang w:eastAsia="en-US"/>
    </w:rPr>
  </w:style>
  <w:style w:type="paragraph" w:customStyle="1" w:styleId="8E54A024F637481482F5FD640B1639E2104">
    <w:name w:val="8E54A024F637481482F5FD640B1639E2104"/>
    <w:rsid w:val="00226561"/>
    <w:pPr>
      <w:spacing w:after="200" w:line="276" w:lineRule="auto"/>
    </w:pPr>
    <w:rPr>
      <w:rFonts w:ascii="Calibri" w:eastAsia="Calibri" w:hAnsi="Calibri" w:cs="Times New Roman"/>
      <w:lang w:eastAsia="en-US"/>
    </w:rPr>
  </w:style>
  <w:style w:type="paragraph" w:customStyle="1" w:styleId="ADF4CEE7EB694A168B8642ADBF4D613D84">
    <w:name w:val="ADF4CEE7EB694A168B8642ADBF4D613D84"/>
    <w:rsid w:val="00226561"/>
    <w:pPr>
      <w:spacing w:after="200" w:line="276" w:lineRule="auto"/>
    </w:pPr>
    <w:rPr>
      <w:rFonts w:ascii="Calibri" w:eastAsia="Calibri" w:hAnsi="Calibri" w:cs="Times New Roman"/>
      <w:lang w:eastAsia="en-US"/>
    </w:rPr>
  </w:style>
  <w:style w:type="paragraph" w:customStyle="1" w:styleId="0839279DE6924F9E8CDFF669AAD9FAFF104">
    <w:name w:val="0839279DE6924F9E8CDFF669AAD9FAFF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4">
    <w:name w:val="D91AEBD2F36D4052955229E0EEC8815B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4">
    <w:name w:val="B077712132354B74824A066717B40AB9104"/>
    <w:rsid w:val="00226561"/>
    <w:pPr>
      <w:spacing w:after="200" w:line="276" w:lineRule="auto"/>
    </w:pPr>
    <w:rPr>
      <w:rFonts w:ascii="Calibri" w:eastAsia="Calibri" w:hAnsi="Calibri" w:cs="Times New Roman"/>
      <w:lang w:eastAsia="en-US"/>
    </w:rPr>
  </w:style>
  <w:style w:type="paragraph" w:customStyle="1" w:styleId="1F72AEB9EA3F4073AB6D7E6D9278C8CD104">
    <w:name w:val="1F72AEB9EA3F4073AB6D7E6D9278C8CD104"/>
    <w:rsid w:val="00226561"/>
    <w:pPr>
      <w:spacing w:after="200" w:line="276" w:lineRule="auto"/>
    </w:pPr>
    <w:rPr>
      <w:rFonts w:ascii="Calibri" w:eastAsia="Calibri" w:hAnsi="Calibri" w:cs="Times New Roman"/>
      <w:lang w:eastAsia="en-US"/>
    </w:rPr>
  </w:style>
  <w:style w:type="paragraph" w:customStyle="1" w:styleId="AE6AD8081A4B496FBAAB47EA5B141E24104">
    <w:name w:val="AE6AD8081A4B496FBAAB47EA5B141E24104"/>
    <w:rsid w:val="00226561"/>
    <w:pPr>
      <w:spacing w:after="200" w:line="276" w:lineRule="auto"/>
    </w:pPr>
    <w:rPr>
      <w:rFonts w:ascii="Calibri" w:eastAsia="Calibri" w:hAnsi="Calibri" w:cs="Times New Roman"/>
      <w:lang w:eastAsia="en-US"/>
    </w:rPr>
  </w:style>
  <w:style w:type="paragraph" w:customStyle="1" w:styleId="4F1F38248BED41C8982C0F5023972036101">
    <w:name w:val="4F1F38248BED41C8982C0F5023972036101"/>
    <w:rsid w:val="00D33FE2"/>
    <w:pPr>
      <w:spacing w:after="200" w:line="276" w:lineRule="auto"/>
    </w:pPr>
    <w:rPr>
      <w:rFonts w:ascii="Calibri" w:eastAsia="Calibri" w:hAnsi="Calibri" w:cs="Times New Roman"/>
      <w:lang w:eastAsia="en-US"/>
    </w:rPr>
  </w:style>
  <w:style w:type="paragraph" w:customStyle="1" w:styleId="78B9829804E1459A815B3A8EFC635B2173">
    <w:name w:val="78B9829804E1459A815B3A8EFC635B2173"/>
    <w:rsid w:val="00D33FE2"/>
    <w:pPr>
      <w:spacing w:after="200" w:line="276" w:lineRule="auto"/>
    </w:pPr>
    <w:rPr>
      <w:rFonts w:ascii="Calibri" w:eastAsia="Calibri" w:hAnsi="Calibri" w:cs="Times New Roman"/>
      <w:lang w:eastAsia="en-US"/>
    </w:rPr>
  </w:style>
  <w:style w:type="paragraph" w:customStyle="1" w:styleId="0BED9AF8342C49C48A56ED0F648ABBA0109">
    <w:name w:val="0BED9AF8342C49C48A56ED0F648ABBA0109"/>
    <w:rsid w:val="00D33FE2"/>
    <w:pPr>
      <w:spacing w:after="200" w:line="276" w:lineRule="auto"/>
    </w:pPr>
    <w:rPr>
      <w:rFonts w:ascii="Calibri" w:eastAsia="Calibri" w:hAnsi="Calibri" w:cs="Times New Roman"/>
      <w:lang w:eastAsia="en-US"/>
    </w:rPr>
  </w:style>
  <w:style w:type="paragraph" w:customStyle="1" w:styleId="A97DAD74A18A40DEA37DC61A81AFF313111">
    <w:name w:val="A97DAD74A18A40DEA37DC61A81AFF313111"/>
    <w:rsid w:val="00D33FE2"/>
    <w:pPr>
      <w:spacing w:after="200" w:line="276" w:lineRule="auto"/>
    </w:pPr>
    <w:rPr>
      <w:rFonts w:ascii="Calibri" w:eastAsia="Calibri" w:hAnsi="Calibri" w:cs="Times New Roman"/>
      <w:lang w:eastAsia="en-US"/>
    </w:rPr>
  </w:style>
  <w:style w:type="paragraph" w:customStyle="1" w:styleId="3BE8647908AD4EFCB32AFB857B5D585D111">
    <w:name w:val="3BE8647908AD4EFCB32AFB857B5D585D111"/>
    <w:rsid w:val="00D33FE2"/>
    <w:pPr>
      <w:spacing w:after="200" w:line="276" w:lineRule="auto"/>
    </w:pPr>
    <w:rPr>
      <w:rFonts w:ascii="Calibri" w:eastAsia="Calibri" w:hAnsi="Calibri" w:cs="Times New Roman"/>
      <w:lang w:eastAsia="en-US"/>
    </w:rPr>
  </w:style>
  <w:style w:type="paragraph" w:customStyle="1" w:styleId="9D54654057B444ABB330CF534CAC8FAA111">
    <w:name w:val="9D54654057B444ABB330CF534CAC8FAA111"/>
    <w:rsid w:val="00D33FE2"/>
    <w:pPr>
      <w:spacing w:after="200" w:line="276" w:lineRule="auto"/>
    </w:pPr>
    <w:rPr>
      <w:rFonts w:ascii="Calibri" w:eastAsia="Calibri" w:hAnsi="Calibri" w:cs="Times New Roman"/>
      <w:lang w:eastAsia="en-US"/>
    </w:rPr>
  </w:style>
  <w:style w:type="paragraph" w:customStyle="1" w:styleId="49F99230D8AF4460830E68B9A830722E74">
    <w:name w:val="49F99230D8AF4460830E68B9A830722E74"/>
    <w:rsid w:val="00D33FE2"/>
    <w:pPr>
      <w:spacing w:after="200" w:line="276" w:lineRule="auto"/>
    </w:pPr>
    <w:rPr>
      <w:rFonts w:ascii="Calibri" w:eastAsia="Calibri" w:hAnsi="Calibri" w:cs="Times New Roman"/>
      <w:lang w:eastAsia="en-US"/>
    </w:rPr>
  </w:style>
  <w:style w:type="paragraph" w:customStyle="1" w:styleId="3F1F035ADA8F49E88326109BB22C516673">
    <w:name w:val="3F1F035ADA8F49E88326109BB22C516673"/>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3">
    <w:name w:val="CACC6B2F09BB4D60A22F6B5CA3544C2573"/>
    <w:rsid w:val="00D33FE2"/>
    <w:pPr>
      <w:spacing w:after="200" w:line="276" w:lineRule="auto"/>
    </w:pPr>
    <w:rPr>
      <w:rFonts w:ascii="Calibri" w:eastAsia="Calibri" w:hAnsi="Calibri" w:cs="Times New Roman"/>
      <w:lang w:eastAsia="en-US"/>
    </w:rPr>
  </w:style>
  <w:style w:type="paragraph" w:customStyle="1" w:styleId="1D3140B6A4DF4D6B9E93FCA6904F69F373">
    <w:name w:val="1D3140B6A4DF4D6B9E93FCA6904F69F373"/>
    <w:rsid w:val="00D33FE2"/>
    <w:pPr>
      <w:spacing w:after="200" w:line="276" w:lineRule="auto"/>
    </w:pPr>
    <w:rPr>
      <w:rFonts w:ascii="Calibri" w:eastAsia="Calibri" w:hAnsi="Calibri" w:cs="Times New Roman"/>
      <w:lang w:eastAsia="en-US"/>
    </w:rPr>
  </w:style>
  <w:style w:type="paragraph" w:customStyle="1" w:styleId="968CF2C708B84CC6BB2CD47D932B298073">
    <w:name w:val="968CF2C708B84CC6BB2CD47D932B298073"/>
    <w:rsid w:val="00D33FE2"/>
    <w:pPr>
      <w:spacing w:after="200" w:line="276" w:lineRule="auto"/>
    </w:pPr>
    <w:rPr>
      <w:rFonts w:ascii="Calibri" w:eastAsia="Calibri" w:hAnsi="Calibri" w:cs="Times New Roman"/>
      <w:lang w:eastAsia="en-US"/>
    </w:rPr>
  </w:style>
  <w:style w:type="paragraph" w:customStyle="1" w:styleId="9742BFF291A54061BAF82192C5C6C7FF101">
    <w:name w:val="9742BFF291A54061BAF82192C5C6C7FF101"/>
    <w:rsid w:val="00D33FE2"/>
    <w:pPr>
      <w:spacing w:after="200" w:line="276" w:lineRule="auto"/>
    </w:pPr>
    <w:rPr>
      <w:rFonts w:ascii="Calibri" w:eastAsia="Calibri" w:hAnsi="Calibri" w:cs="Times New Roman"/>
      <w:lang w:eastAsia="en-US"/>
    </w:rPr>
  </w:style>
  <w:style w:type="paragraph" w:customStyle="1" w:styleId="58DFB0DD020F4BC58694305AA0BD080A107">
    <w:name w:val="58DFB0DD020F4BC58694305AA0BD080A107"/>
    <w:rsid w:val="00D33FE2"/>
    <w:pPr>
      <w:spacing w:after="200" w:line="276" w:lineRule="auto"/>
    </w:pPr>
    <w:rPr>
      <w:rFonts w:ascii="Calibri" w:eastAsia="Calibri" w:hAnsi="Calibri" w:cs="Times New Roman"/>
      <w:lang w:eastAsia="en-US"/>
    </w:rPr>
  </w:style>
  <w:style w:type="paragraph" w:customStyle="1" w:styleId="122FDE7F6AFF41BAB0FE3EF535ABDE76110">
    <w:name w:val="122FDE7F6AFF41BAB0FE3EF535ABDE76110"/>
    <w:rsid w:val="00D33FE2"/>
    <w:pPr>
      <w:spacing w:after="200" w:line="276" w:lineRule="auto"/>
    </w:pPr>
    <w:rPr>
      <w:rFonts w:ascii="Calibri" w:eastAsia="Calibri" w:hAnsi="Calibri" w:cs="Times New Roman"/>
      <w:lang w:eastAsia="en-US"/>
    </w:rPr>
  </w:style>
  <w:style w:type="paragraph" w:customStyle="1" w:styleId="C4D450C190CB4111A053EDAFECF3C84C110">
    <w:name w:val="C4D450C190CB4111A053EDAFECF3C84C110"/>
    <w:rsid w:val="00D33FE2"/>
    <w:pPr>
      <w:spacing w:after="200" w:line="276" w:lineRule="auto"/>
    </w:pPr>
    <w:rPr>
      <w:rFonts w:ascii="Calibri" w:eastAsia="Calibri" w:hAnsi="Calibri" w:cs="Times New Roman"/>
      <w:lang w:eastAsia="en-US"/>
    </w:rPr>
  </w:style>
  <w:style w:type="paragraph" w:customStyle="1" w:styleId="94C6B3B2B0E045868C953F64EA9E0B2371">
    <w:name w:val="94C6B3B2B0E045868C953F64EA9E0B2371"/>
    <w:rsid w:val="00D33FE2"/>
    <w:pPr>
      <w:spacing w:after="200" w:line="276" w:lineRule="auto"/>
    </w:pPr>
    <w:rPr>
      <w:rFonts w:ascii="Calibri" w:eastAsia="Calibri" w:hAnsi="Calibri" w:cs="Times New Roman"/>
      <w:lang w:eastAsia="en-US"/>
    </w:rPr>
  </w:style>
  <w:style w:type="paragraph" w:customStyle="1" w:styleId="205A775C746B41C8951B62D57D867CDC70">
    <w:name w:val="205A775C746B41C8951B62D57D867CDC70"/>
    <w:rsid w:val="00D33FE2"/>
    <w:pPr>
      <w:spacing w:after="200" w:line="276" w:lineRule="auto"/>
    </w:pPr>
    <w:rPr>
      <w:rFonts w:ascii="Calibri" w:eastAsia="Calibri" w:hAnsi="Calibri" w:cs="Times New Roman"/>
      <w:lang w:eastAsia="en-US"/>
    </w:rPr>
  </w:style>
  <w:style w:type="paragraph" w:customStyle="1" w:styleId="14793F54B9404439AE7F9CCA64004DB56">
    <w:name w:val="14793F54B9404439AE7F9CCA64004DB56"/>
    <w:rsid w:val="00D33FE2"/>
    <w:pPr>
      <w:spacing w:after="0" w:line="240" w:lineRule="auto"/>
    </w:pPr>
    <w:rPr>
      <w:rFonts w:ascii="Calibri" w:eastAsia="Calibri" w:hAnsi="Calibri" w:cs="Times New Roman"/>
      <w:b/>
      <w:lang w:eastAsia="en-US"/>
    </w:rPr>
  </w:style>
  <w:style w:type="paragraph" w:customStyle="1" w:styleId="8E54A024F637481482F5FD640B1639E2105">
    <w:name w:val="8E54A024F637481482F5FD640B1639E2105"/>
    <w:rsid w:val="00D33FE2"/>
    <w:pPr>
      <w:spacing w:after="200" w:line="276" w:lineRule="auto"/>
    </w:pPr>
    <w:rPr>
      <w:rFonts w:ascii="Calibri" w:eastAsia="Calibri" w:hAnsi="Calibri" w:cs="Times New Roman"/>
      <w:lang w:eastAsia="en-US"/>
    </w:rPr>
  </w:style>
  <w:style w:type="paragraph" w:customStyle="1" w:styleId="ADF4CEE7EB694A168B8642ADBF4D613D85">
    <w:name w:val="ADF4CEE7EB694A168B8642ADBF4D613D85"/>
    <w:rsid w:val="00D33FE2"/>
    <w:pPr>
      <w:spacing w:after="200" w:line="276" w:lineRule="auto"/>
    </w:pPr>
    <w:rPr>
      <w:rFonts w:ascii="Calibri" w:eastAsia="Calibri" w:hAnsi="Calibri" w:cs="Times New Roman"/>
      <w:lang w:eastAsia="en-US"/>
    </w:rPr>
  </w:style>
  <w:style w:type="paragraph" w:customStyle="1" w:styleId="0839279DE6924F9E8CDFF669AAD9FAFF105">
    <w:name w:val="0839279DE6924F9E8CDFF669AAD9FAFF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5">
    <w:name w:val="D91AEBD2F36D4052955229E0EEC8815B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5">
    <w:name w:val="B077712132354B74824A066717B40AB9105"/>
    <w:rsid w:val="00D33FE2"/>
    <w:pPr>
      <w:spacing w:after="200" w:line="276" w:lineRule="auto"/>
    </w:pPr>
    <w:rPr>
      <w:rFonts w:ascii="Calibri" w:eastAsia="Calibri" w:hAnsi="Calibri" w:cs="Times New Roman"/>
      <w:lang w:eastAsia="en-US"/>
    </w:rPr>
  </w:style>
  <w:style w:type="paragraph" w:customStyle="1" w:styleId="1F72AEB9EA3F4073AB6D7E6D9278C8CD105">
    <w:name w:val="1F72AEB9EA3F4073AB6D7E6D9278C8CD105"/>
    <w:rsid w:val="00D33FE2"/>
    <w:pPr>
      <w:spacing w:after="200" w:line="276" w:lineRule="auto"/>
    </w:pPr>
    <w:rPr>
      <w:rFonts w:ascii="Calibri" w:eastAsia="Calibri" w:hAnsi="Calibri" w:cs="Times New Roman"/>
      <w:lang w:eastAsia="en-US"/>
    </w:rPr>
  </w:style>
  <w:style w:type="paragraph" w:customStyle="1" w:styleId="AE6AD8081A4B496FBAAB47EA5B141E24105">
    <w:name w:val="AE6AD8081A4B496FBAAB47EA5B141E24105"/>
    <w:rsid w:val="00D33FE2"/>
    <w:pPr>
      <w:spacing w:after="200" w:line="276" w:lineRule="auto"/>
    </w:pPr>
    <w:rPr>
      <w:rFonts w:ascii="Calibri" w:eastAsia="Calibri" w:hAnsi="Calibri" w:cs="Times New Roman"/>
      <w:lang w:eastAsia="en-US"/>
    </w:rPr>
  </w:style>
  <w:style w:type="paragraph" w:customStyle="1" w:styleId="DA8A50CFF1ED40E89F46E4AEFAAEE1DC">
    <w:name w:val="DA8A50CFF1ED40E89F46E4AEFAAEE1DC"/>
    <w:rsid w:val="00D33FE2"/>
  </w:style>
  <w:style w:type="paragraph" w:customStyle="1" w:styleId="79E0864FEF3444A4A0EFF69AADC43260">
    <w:name w:val="79E0864FEF3444A4A0EFF69AADC43260"/>
    <w:rsid w:val="00D33FE2"/>
  </w:style>
  <w:style w:type="paragraph" w:customStyle="1" w:styleId="4F1F38248BED41C8982C0F5023972036102">
    <w:name w:val="4F1F38248BED41C8982C0F5023972036102"/>
    <w:rsid w:val="002F797C"/>
    <w:pPr>
      <w:spacing w:after="200" w:line="276" w:lineRule="auto"/>
    </w:pPr>
    <w:rPr>
      <w:rFonts w:ascii="Calibri" w:eastAsia="Calibri" w:hAnsi="Calibri" w:cs="Times New Roman"/>
      <w:lang w:eastAsia="en-US"/>
    </w:rPr>
  </w:style>
  <w:style w:type="paragraph" w:customStyle="1" w:styleId="78B9829804E1459A815B3A8EFC635B2174">
    <w:name w:val="78B9829804E1459A815B3A8EFC635B2174"/>
    <w:rsid w:val="002F797C"/>
    <w:pPr>
      <w:spacing w:after="200" w:line="276" w:lineRule="auto"/>
    </w:pPr>
    <w:rPr>
      <w:rFonts w:ascii="Calibri" w:eastAsia="Calibri" w:hAnsi="Calibri" w:cs="Times New Roman"/>
      <w:lang w:eastAsia="en-US"/>
    </w:rPr>
  </w:style>
  <w:style w:type="paragraph" w:customStyle="1" w:styleId="0BED9AF8342C49C48A56ED0F648ABBA0110">
    <w:name w:val="0BED9AF8342C49C48A56ED0F648ABBA0110"/>
    <w:rsid w:val="002F797C"/>
    <w:pPr>
      <w:spacing w:after="200" w:line="276" w:lineRule="auto"/>
    </w:pPr>
    <w:rPr>
      <w:rFonts w:ascii="Calibri" w:eastAsia="Calibri" w:hAnsi="Calibri" w:cs="Times New Roman"/>
      <w:lang w:eastAsia="en-US"/>
    </w:rPr>
  </w:style>
  <w:style w:type="paragraph" w:customStyle="1" w:styleId="A97DAD74A18A40DEA37DC61A81AFF313112">
    <w:name w:val="A97DAD74A18A40DEA37DC61A81AFF313112"/>
    <w:rsid w:val="002F797C"/>
    <w:pPr>
      <w:spacing w:after="200" w:line="276" w:lineRule="auto"/>
    </w:pPr>
    <w:rPr>
      <w:rFonts w:ascii="Calibri" w:eastAsia="Calibri" w:hAnsi="Calibri" w:cs="Times New Roman"/>
      <w:lang w:eastAsia="en-US"/>
    </w:rPr>
  </w:style>
  <w:style w:type="paragraph" w:customStyle="1" w:styleId="3BE8647908AD4EFCB32AFB857B5D585D112">
    <w:name w:val="3BE8647908AD4EFCB32AFB857B5D585D112"/>
    <w:rsid w:val="002F797C"/>
    <w:pPr>
      <w:spacing w:after="200" w:line="276" w:lineRule="auto"/>
    </w:pPr>
    <w:rPr>
      <w:rFonts w:ascii="Calibri" w:eastAsia="Calibri" w:hAnsi="Calibri" w:cs="Times New Roman"/>
      <w:lang w:eastAsia="en-US"/>
    </w:rPr>
  </w:style>
  <w:style w:type="paragraph" w:customStyle="1" w:styleId="9D54654057B444ABB330CF534CAC8FAA112">
    <w:name w:val="9D54654057B444ABB330CF534CAC8FAA112"/>
    <w:rsid w:val="002F797C"/>
    <w:pPr>
      <w:spacing w:after="200" w:line="276" w:lineRule="auto"/>
    </w:pPr>
    <w:rPr>
      <w:rFonts w:ascii="Calibri" w:eastAsia="Calibri" w:hAnsi="Calibri" w:cs="Times New Roman"/>
      <w:lang w:eastAsia="en-US"/>
    </w:rPr>
  </w:style>
  <w:style w:type="paragraph" w:customStyle="1" w:styleId="49F99230D8AF4460830E68B9A830722E75">
    <w:name w:val="49F99230D8AF4460830E68B9A830722E75"/>
    <w:rsid w:val="002F797C"/>
    <w:pPr>
      <w:spacing w:after="200" w:line="276" w:lineRule="auto"/>
    </w:pPr>
    <w:rPr>
      <w:rFonts w:ascii="Calibri" w:eastAsia="Calibri" w:hAnsi="Calibri" w:cs="Times New Roman"/>
      <w:lang w:eastAsia="en-US"/>
    </w:rPr>
  </w:style>
  <w:style w:type="paragraph" w:customStyle="1" w:styleId="3F1F035ADA8F49E88326109BB22C516674">
    <w:name w:val="3F1F035ADA8F49E88326109BB22C516674"/>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4">
    <w:name w:val="CACC6B2F09BB4D60A22F6B5CA3544C2574"/>
    <w:rsid w:val="002F797C"/>
    <w:pPr>
      <w:spacing w:after="200" w:line="276" w:lineRule="auto"/>
    </w:pPr>
    <w:rPr>
      <w:rFonts w:ascii="Calibri" w:eastAsia="Calibri" w:hAnsi="Calibri" w:cs="Times New Roman"/>
      <w:lang w:eastAsia="en-US"/>
    </w:rPr>
  </w:style>
  <w:style w:type="paragraph" w:customStyle="1" w:styleId="1D3140B6A4DF4D6B9E93FCA6904F69F374">
    <w:name w:val="1D3140B6A4DF4D6B9E93FCA6904F69F374"/>
    <w:rsid w:val="002F797C"/>
    <w:pPr>
      <w:spacing w:after="200" w:line="276" w:lineRule="auto"/>
    </w:pPr>
    <w:rPr>
      <w:rFonts w:ascii="Calibri" w:eastAsia="Calibri" w:hAnsi="Calibri" w:cs="Times New Roman"/>
      <w:lang w:eastAsia="en-US"/>
    </w:rPr>
  </w:style>
  <w:style w:type="paragraph" w:customStyle="1" w:styleId="968CF2C708B84CC6BB2CD47D932B298074">
    <w:name w:val="968CF2C708B84CC6BB2CD47D932B298074"/>
    <w:rsid w:val="002F797C"/>
    <w:pPr>
      <w:spacing w:after="200" w:line="276" w:lineRule="auto"/>
    </w:pPr>
    <w:rPr>
      <w:rFonts w:ascii="Calibri" w:eastAsia="Calibri" w:hAnsi="Calibri" w:cs="Times New Roman"/>
      <w:lang w:eastAsia="en-US"/>
    </w:rPr>
  </w:style>
  <w:style w:type="paragraph" w:customStyle="1" w:styleId="9742BFF291A54061BAF82192C5C6C7FF102">
    <w:name w:val="9742BFF291A54061BAF82192C5C6C7FF102"/>
    <w:rsid w:val="002F797C"/>
    <w:pPr>
      <w:spacing w:after="200" w:line="276" w:lineRule="auto"/>
    </w:pPr>
    <w:rPr>
      <w:rFonts w:ascii="Calibri" w:eastAsia="Calibri" w:hAnsi="Calibri" w:cs="Times New Roman"/>
      <w:lang w:eastAsia="en-US"/>
    </w:rPr>
  </w:style>
  <w:style w:type="paragraph" w:customStyle="1" w:styleId="58DFB0DD020F4BC58694305AA0BD080A108">
    <w:name w:val="58DFB0DD020F4BC58694305AA0BD080A108"/>
    <w:rsid w:val="002F797C"/>
    <w:pPr>
      <w:spacing w:after="200" w:line="276" w:lineRule="auto"/>
    </w:pPr>
    <w:rPr>
      <w:rFonts w:ascii="Calibri" w:eastAsia="Calibri" w:hAnsi="Calibri" w:cs="Times New Roman"/>
      <w:lang w:eastAsia="en-US"/>
    </w:rPr>
  </w:style>
  <w:style w:type="paragraph" w:customStyle="1" w:styleId="122FDE7F6AFF41BAB0FE3EF535ABDE76111">
    <w:name w:val="122FDE7F6AFF41BAB0FE3EF535ABDE76111"/>
    <w:rsid w:val="002F797C"/>
    <w:pPr>
      <w:spacing w:after="200" w:line="276" w:lineRule="auto"/>
    </w:pPr>
    <w:rPr>
      <w:rFonts w:ascii="Calibri" w:eastAsia="Calibri" w:hAnsi="Calibri" w:cs="Times New Roman"/>
      <w:lang w:eastAsia="en-US"/>
    </w:rPr>
  </w:style>
  <w:style w:type="paragraph" w:customStyle="1" w:styleId="C4D450C190CB4111A053EDAFECF3C84C111">
    <w:name w:val="C4D450C190CB4111A053EDAFECF3C84C111"/>
    <w:rsid w:val="002F797C"/>
    <w:pPr>
      <w:spacing w:after="200" w:line="276" w:lineRule="auto"/>
    </w:pPr>
    <w:rPr>
      <w:rFonts w:ascii="Calibri" w:eastAsia="Calibri" w:hAnsi="Calibri" w:cs="Times New Roman"/>
      <w:lang w:eastAsia="en-US"/>
    </w:rPr>
  </w:style>
  <w:style w:type="paragraph" w:customStyle="1" w:styleId="94C6B3B2B0E045868C953F64EA9E0B2372">
    <w:name w:val="94C6B3B2B0E045868C953F64EA9E0B2372"/>
    <w:rsid w:val="002F797C"/>
    <w:pPr>
      <w:spacing w:after="200" w:line="276" w:lineRule="auto"/>
    </w:pPr>
    <w:rPr>
      <w:rFonts w:ascii="Calibri" w:eastAsia="Calibri" w:hAnsi="Calibri" w:cs="Times New Roman"/>
      <w:lang w:eastAsia="en-US"/>
    </w:rPr>
  </w:style>
  <w:style w:type="paragraph" w:customStyle="1" w:styleId="205A775C746B41C8951B62D57D867CDC71">
    <w:name w:val="205A775C746B41C8951B62D57D867CDC71"/>
    <w:rsid w:val="002F797C"/>
    <w:pPr>
      <w:spacing w:after="200" w:line="276" w:lineRule="auto"/>
    </w:pPr>
    <w:rPr>
      <w:rFonts w:ascii="Calibri" w:eastAsia="Calibri" w:hAnsi="Calibri" w:cs="Times New Roman"/>
      <w:lang w:eastAsia="en-US"/>
    </w:rPr>
  </w:style>
  <w:style w:type="paragraph" w:customStyle="1" w:styleId="14793F54B9404439AE7F9CCA64004DB57">
    <w:name w:val="14793F54B9404439AE7F9CCA64004DB57"/>
    <w:rsid w:val="002F797C"/>
    <w:pPr>
      <w:spacing w:after="0" w:line="240" w:lineRule="auto"/>
    </w:pPr>
    <w:rPr>
      <w:rFonts w:ascii="Calibri" w:eastAsia="Calibri" w:hAnsi="Calibri" w:cs="Times New Roman"/>
      <w:b/>
      <w:lang w:eastAsia="en-US"/>
    </w:rPr>
  </w:style>
  <w:style w:type="paragraph" w:customStyle="1" w:styleId="8E54A024F637481482F5FD640B1639E2106">
    <w:name w:val="8E54A024F637481482F5FD640B1639E2106"/>
    <w:rsid w:val="002F797C"/>
    <w:pPr>
      <w:spacing w:after="200" w:line="276" w:lineRule="auto"/>
    </w:pPr>
    <w:rPr>
      <w:rFonts w:ascii="Calibri" w:eastAsia="Calibri" w:hAnsi="Calibri" w:cs="Times New Roman"/>
      <w:lang w:eastAsia="en-US"/>
    </w:rPr>
  </w:style>
  <w:style w:type="paragraph" w:customStyle="1" w:styleId="ADF4CEE7EB694A168B8642ADBF4D613D86">
    <w:name w:val="ADF4CEE7EB694A168B8642ADBF4D613D86"/>
    <w:rsid w:val="002F797C"/>
    <w:pPr>
      <w:spacing w:after="200" w:line="276" w:lineRule="auto"/>
    </w:pPr>
    <w:rPr>
      <w:rFonts w:ascii="Calibri" w:eastAsia="Calibri" w:hAnsi="Calibri" w:cs="Times New Roman"/>
      <w:lang w:eastAsia="en-US"/>
    </w:rPr>
  </w:style>
  <w:style w:type="paragraph" w:customStyle="1" w:styleId="0839279DE6924F9E8CDFF669AAD9FAFF106">
    <w:name w:val="0839279DE6924F9E8CDFF669AAD9FAFF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6">
    <w:name w:val="D91AEBD2F36D4052955229E0EEC8815B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6">
    <w:name w:val="B077712132354B74824A066717B40AB9106"/>
    <w:rsid w:val="002F797C"/>
    <w:pPr>
      <w:spacing w:after="200" w:line="276" w:lineRule="auto"/>
    </w:pPr>
    <w:rPr>
      <w:rFonts w:ascii="Calibri" w:eastAsia="Calibri" w:hAnsi="Calibri" w:cs="Times New Roman"/>
      <w:lang w:eastAsia="en-US"/>
    </w:rPr>
  </w:style>
  <w:style w:type="paragraph" w:customStyle="1" w:styleId="1F72AEB9EA3F4073AB6D7E6D9278C8CD106">
    <w:name w:val="1F72AEB9EA3F4073AB6D7E6D9278C8CD106"/>
    <w:rsid w:val="002F797C"/>
    <w:pPr>
      <w:spacing w:after="200" w:line="276" w:lineRule="auto"/>
    </w:pPr>
    <w:rPr>
      <w:rFonts w:ascii="Calibri" w:eastAsia="Calibri" w:hAnsi="Calibri" w:cs="Times New Roman"/>
      <w:lang w:eastAsia="en-US"/>
    </w:rPr>
  </w:style>
  <w:style w:type="paragraph" w:customStyle="1" w:styleId="79E0864FEF3444A4A0EFF69AADC432601">
    <w:name w:val="79E0864FEF3444A4A0EFF69AADC432601"/>
    <w:rsid w:val="002F797C"/>
    <w:pPr>
      <w:spacing w:after="200" w:line="276" w:lineRule="auto"/>
    </w:pPr>
    <w:rPr>
      <w:rFonts w:ascii="Calibri" w:eastAsia="Calibri" w:hAnsi="Calibri" w:cs="Times New Roman"/>
      <w:lang w:eastAsia="en-US"/>
    </w:rPr>
  </w:style>
  <w:style w:type="paragraph" w:customStyle="1" w:styleId="4F1F38248BED41C8982C0F5023972036103">
    <w:name w:val="4F1F38248BED41C8982C0F5023972036103"/>
    <w:rsid w:val="002F797C"/>
    <w:pPr>
      <w:spacing w:after="200" w:line="276" w:lineRule="auto"/>
    </w:pPr>
    <w:rPr>
      <w:rFonts w:ascii="Calibri" w:eastAsia="Calibri" w:hAnsi="Calibri" w:cs="Times New Roman"/>
      <w:lang w:eastAsia="en-US"/>
    </w:rPr>
  </w:style>
  <w:style w:type="paragraph" w:customStyle="1" w:styleId="78B9829804E1459A815B3A8EFC635B2175">
    <w:name w:val="78B9829804E1459A815B3A8EFC635B2175"/>
    <w:rsid w:val="002F797C"/>
    <w:pPr>
      <w:spacing w:after="200" w:line="276" w:lineRule="auto"/>
    </w:pPr>
    <w:rPr>
      <w:rFonts w:ascii="Calibri" w:eastAsia="Calibri" w:hAnsi="Calibri" w:cs="Times New Roman"/>
      <w:lang w:eastAsia="en-US"/>
    </w:rPr>
  </w:style>
  <w:style w:type="paragraph" w:customStyle="1" w:styleId="0BED9AF8342C49C48A56ED0F648ABBA0111">
    <w:name w:val="0BED9AF8342C49C48A56ED0F648ABBA0111"/>
    <w:rsid w:val="002F797C"/>
    <w:pPr>
      <w:spacing w:after="200" w:line="276" w:lineRule="auto"/>
    </w:pPr>
    <w:rPr>
      <w:rFonts w:ascii="Calibri" w:eastAsia="Calibri" w:hAnsi="Calibri" w:cs="Times New Roman"/>
      <w:lang w:eastAsia="en-US"/>
    </w:rPr>
  </w:style>
  <w:style w:type="paragraph" w:customStyle="1" w:styleId="A97DAD74A18A40DEA37DC61A81AFF313113">
    <w:name w:val="A97DAD74A18A40DEA37DC61A81AFF313113"/>
    <w:rsid w:val="002F797C"/>
    <w:pPr>
      <w:spacing w:after="200" w:line="276" w:lineRule="auto"/>
    </w:pPr>
    <w:rPr>
      <w:rFonts w:ascii="Calibri" w:eastAsia="Calibri" w:hAnsi="Calibri" w:cs="Times New Roman"/>
      <w:lang w:eastAsia="en-US"/>
    </w:rPr>
  </w:style>
  <w:style w:type="paragraph" w:customStyle="1" w:styleId="3BE8647908AD4EFCB32AFB857B5D585D113">
    <w:name w:val="3BE8647908AD4EFCB32AFB857B5D585D113"/>
    <w:rsid w:val="002F797C"/>
    <w:pPr>
      <w:spacing w:after="200" w:line="276" w:lineRule="auto"/>
    </w:pPr>
    <w:rPr>
      <w:rFonts w:ascii="Calibri" w:eastAsia="Calibri" w:hAnsi="Calibri" w:cs="Times New Roman"/>
      <w:lang w:eastAsia="en-US"/>
    </w:rPr>
  </w:style>
  <w:style w:type="paragraph" w:customStyle="1" w:styleId="9D54654057B444ABB330CF534CAC8FAA113">
    <w:name w:val="9D54654057B444ABB330CF534CAC8FAA113"/>
    <w:rsid w:val="002F797C"/>
    <w:pPr>
      <w:spacing w:after="200" w:line="276" w:lineRule="auto"/>
    </w:pPr>
    <w:rPr>
      <w:rFonts w:ascii="Calibri" w:eastAsia="Calibri" w:hAnsi="Calibri" w:cs="Times New Roman"/>
      <w:lang w:eastAsia="en-US"/>
    </w:rPr>
  </w:style>
  <w:style w:type="paragraph" w:customStyle="1" w:styleId="49F99230D8AF4460830E68B9A830722E76">
    <w:name w:val="49F99230D8AF4460830E68B9A830722E76"/>
    <w:rsid w:val="002F797C"/>
    <w:pPr>
      <w:spacing w:after="200" w:line="276" w:lineRule="auto"/>
    </w:pPr>
    <w:rPr>
      <w:rFonts w:ascii="Calibri" w:eastAsia="Calibri" w:hAnsi="Calibri" w:cs="Times New Roman"/>
      <w:lang w:eastAsia="en-US"/>
    </w:rPr>
  </w:style>
  <w:style w:type="paragraph" w:customStyle="1" w:styleId="3F1F035ADA8F49E88326109BB22C516675">
    <w:name w:val="3F1F035ADA8F49E88326109BB22C516675"/>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5">
    <w:name w:val="CACC6B2F09BB4D60A22F6B5CA3544C2575"/>
    <w:rsid w:val="002F797C"/>
    <w:pPr>
      <w:spacing w:after="200" w:line="276" w:lineRule="auto"/>
    </w:pPr>
    <w:rPr>
      <w:rFonts w:ascii="Calibri" w:eastAsia="Calibri" w:hAnsi="Calibri" w:cs="Times New Roman"/>
      <w:lang w:eastAsia="en-US"/>
    </w:rPr>
  </w:style>
  <w:style w:type="paragraph" w:customStyle="1" w:styleId="1D3140B6A4DF4D6B9E93FCA6904F69F375">
    <w:name w:val="1D3140B6A4DF4D6B9E93FCA6904F69F375"/>
    <w:rsid w:val="002F797C"/>
    <w:pPr>
      <w:spacing w:after="200" w:line="276" w:lineRule="auto"/>
    </w:pPr>
    <w:rPr>
      <w:rFonts w:ascii="Calibri" w:eastAsia="Calibri" w:hAnsi="Calibri" w:cs="Times New Roman"/>
      <w:lang w:eastAsia="en-US"/>
    </w:rPr>
  </w:style>
  <w:style w:type="paragraph" w:customStyle="1" w:styleId="968CF2C708B84CC6BB2CD47D932B298075">
    <w:name w:val="968CF2C708B84CC6BB2CD47D932B298075"/>
    <w:rsid w:val="002F797C"/>
    <w:pPr>
      <w:spacing w:after="200" w:line="276" w:lineRule="auto"/>
    </w:pPr>
    <w:rPr>
      <w:rFonts w:ascii="Calibri" w:eastAsia="Calibri" w:hAnsi="Calibri" w:cs="Times New Roman"/>
      <w:lang w:eastAsia="en-US"/>
    </w:rPr>
  </w:style>
  <w:style w:type="paragraph" w:customStyle="1" w:styleId="9742BFF291A54061BAF82192C5C6C7FF103">
    <w:name w:val="9742BFF291A54061BAF82192C5C6C7FF103"/>
    <w:rsid w:val="002F797C"/>
    <w:pPr>
      <w:spacing w:after="200" w:line="276" w:lineRule="auto"/>
    </w:pPr>
    <w:rPr>
      <w:rFonts w:ascii="Calibri" w:eastAsia="Calibri" w:hAnsi="Calibri" w:cs="Times New Roman"/>
      <w:lang w:eastAsia="en-US"/>
    </w:rPr>
  </w:style>
  <w:style w:type="paragraph" w:customStyle="1" w:styleId="58DFB0DD020F4BC58694305AA0BD080A109">
    <w:name w:val="58DFB0DD020F4BC58694305AA0BD080A109"/>
    <w:rsid w:val="002F797C"/>
    <w:pPr>
      <w:spacing w:after="200" w:line="276" w:lineRule="auto"/>
    </w:pPr>
    <w:rPr>
      <w:rFonts w:ascii="Calibri" w:eastAsia="Calibri" w:hAnsi="Calibri" w:cs="Times New Roman"/>
      <w:lang w:eastAsia="en-US"/>
    </w:rPr>
  </w:style>
  <w:style w:type="paragraph" w:customStyle="1" w:styleId="122FDE7F6AFF41BAB0FE3EF535ABDE76112">
    <w:name w:val="122FDE7F6AFF41BAB0FE3EF535ABDE76112"/>
    <w:rsid w:val="002F797C"/>
    <w:pPr>
      <w:spacing w:after="200" w:line="276" w:lineRule="auto"/>
    </w:pPr>
    <w:rPr>
      <w:rFonts w:ascii="Calibri" w:eastAsia="Calibri" w:hAnsi="Calibri" w:cs="Times New Roman"/>
      <w:lang w:eastAsia="en-US"/>
    </w:rPr>
  </w:style>
  <w:style w:type="paragraph" w:customStyle="1" w:styleId="C4D450C190CB4111A053EDAFECF3C84C112">
    <w:name w:val="C4D450C190CB4111A053EDAFECF3C84C112"/>
    <w:rsid w:val="002F797C"/>
    <w:pPr>
      <w:spacing w:after="200" w:line="276" w:lineRule="auto"/>
    </w:pPr>
    <w:rPr>
      <w:rFonts w:ascii="Calibri" w:eastAsia="Calibri" w:hAnsi="Calibri" w:cs="Times New Roman"/>
      <w:lang w:eastAsia="en-US"/>
    </w:rPr>
  </w:style>
  <w:style w:type="paragraph" w:customStyle="1" w:styleId="94C6B3B2B0E045868C953F64EA9E0B2373">
    <w:name w:val="94C6B3B2B0E045868C953F64EA9E0B2373"/>
    <w:rsid w:val="002F797C"/>
    <w:pPr>
      <w:spacing w:after="200" w:line="276" w:lineRule="auto"/>
    </w:pPr>
    <w:rPr>
      <w:rFonts w:ascii="Calibri" w:eastAsia="Calibri" w:hAnsi="Calibri" w:cs="Times New Roman"/>
      <w:lang w:eastAsia="en-US"/>
    </w:rPr>
  </w:style>
  <w:style w:type="paragraph" w:customStyle="1" w:styleId="205A775C746B41C8951B62D57D867CDC72">
    <w:name w:val="205A775C746B41C8951B62D57D867CDC72"/>
    <w:rsid w:val="002F797C"/>
    <w:pPr>
      <w:spacing w:after="200" w:line="276" w:lineRule="auto"/>
    </w:pPr>
    <w:rPr>
      <w:rFonts w:ascii="Calibri" w:eastAsia="Calibri" w:hAnsi="Calibri" w:cs="Times New Roman"/>
      <w:lang w:eastAsia="en-US"/>
    </w:rPr>
  </w:style>
  <w:style w:type="paragraph" w:customStyle="1" w:styleId="14793F54B9404439AE7F9CCA64004DB58">
    <w:name w:val="14793F54B9404439AE7F9CCA64004DB58"/>
    <w:rsid w:val="002F797C"/>
    <w:pPr>
      <w:spacing w:after="0" w:line="240" w:lineRule="auto"/>
    </w:pPr>
    <w:rPr>
      <w:rFonts w:ascii="Calibri" w:eastAsia="Calibri" w:hAnsi="Calibri" w:cs="Times New Roman"/>
      <w:b/>
      <w:lang w:eastAsia="en-US"/>
    </w:rPr>
  </w:style>
  <w:style w:type="paragraph" w:customStyle="1" w:styleId="8E54A024F637481482F5FD640B1639E2107">
    <w:name w:val="8E54A024F637481482F5FD640B1639E2107"/>
    <w:rsid w:val="002F797C"/>
    <w:pPr>
      <w:spacing w:after="200" w:line="276" w:lineRule="auto"/>
    </w:pPr>
    <w:rPr>
      <w:rFonts w:ascii="Calibri" w:eastAsia="Calibri" w:hAnsi="Calibri" w:cs="Times New Roman"/>
      <w:lang w:eastAsia="en-US"/>
    </w:rPr>
  </w:style>
  <w:style w:type="paragraph" w:customStyle="1" w:styleId="ADF4CEE7EB694A168B8642ADBF4D613D87">
    <w:name w:val="ADF4CEE7EB694A168B8642ADBF4D613D87"/>
    <w:rsid w:val="002F797C"/>
    <w:pPr>
      <w:spacing w:after="200" w:line="276" w:lineRule="auto"/>
    </w:pPr>
    <w:rPr>
      <w:rFonts w:ascii="Calibri" w:eastAsia="Calibri" w:hAnsi="Calibri" w:cs="Times New Roman"/>
      <w:lang w:eastAsia="en-US"/>
    </w:rPr>
  </w:style>
  <w:style w:type="paragraph" w:customStyle="1" w:styleId="0839279DE6924F9E8CDFF669AAD9FAFF107">
    <w:name w:val="0839279DE6924F9E8CDFF669AAD9FAFF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7">
    <w:name w:val="D91AEBD2F36D4052955229E0EEC8815B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7">
    <w:name w:val="B077712132354B74824A066717B40AB9107"/>
    <w:rsid w:val="002F797C"/>
    <w:pPr>
      <w:spacing w:after="200" w:line="276" w:lineRule="auto"/>
    </w:pPr>
    <w:rPr>
      <w:rFonts w:ascii="Calibri" w:eastAsia="Calibri" w:hAnsi="Calibri" w:cs="Times New Roman"/>
      <w:lang w:eastAsia="en-US"/>
    </w:rPr>
  </w:style>
  <w:style w:type="paragraph" w:customStyle="1" w:styleId="1F72AEB9EA3F4073AB6D7E6D9278C8CD107">
    <w:name w:val="1F72AEB9EA3F4073AB6D7E6D9278C8CD107"/>
    <w:rsid w:val="002F797C"/>
    <w:pPr>
      <w:spacing w:after="200" w:line="276" w:lineRule="auto"/>
    </w:pPr>
    <w:rPr>
      <w:rFonts w:ascii="Calibri" w:eastAsia="Calibri" w:hAnsi="Calibri" w:cs="Times New Roman"/>
      <w:lang w:eastAsia="en-US"/>
    </w:rPr>
  </w:style>
  <w:style w:type="paragraph" w:customStyle="1" w:styleId="79E0864FEF3444A4A0EFF69AADC432602">
    <w:name w:val="79E0864FEF3444A4A0EFF69AADC432602"/>
    <w:rsid w:val="002F797C"/>
    <w:pPr>
      <w:spacing w:after="200" w:line="276" w:lineRule="auto"/>
    </w:pPr>
    <w:rPr>
      <w:rFonts w:ascii="Calibri" w:eastAsia="Calibri" w:hAnsi="Calibri" w:cs="Times New Roman"/>
      <w:lang w:eastAsia="en-US"/>
    </w:rPr>
  </w:style>
  <w:style w:type="paragraph" w:customStyle="1" w:styleId="4F1F38248BED41C8982C0F5023972036104">
    <w:name w:val="4F1F38248BED41C8982C0F5023972036104"/>
    <w:rsid w:val="006A0144"/>
    <w:pPr>
      <w:spacing w:after="200" w:line="276" w:lineRule="auto"/>
    </w:pPr>
    <w:rPr>
      <w:rFonts w:ascii="Calibri" w:eastAsia="Calibri" w:hAnsi="Calibri" w:cs="Times New Roman"/>
      <w:lang w:eastAsia="en-US"/>
    </w:rPr>
  </w:style>
  <w:style w:type="paragraph" w:customStyle="1" w:styleId="78B9829804E1459A815B3A8EFC635B2176">
    <w:name w:val="78B9829804E1459A815B3A8EFC635B2176"/>
    <w:rsid w:val="006A0144"/>
    <w:pPr>
      <w:spacing w:after="200" w:line="276" w:lineRule="auto"/>
    </w:pPr>
    <w:rPr>
      <w:rFonts w:ascii="Calibri" w:eastAsia="Calibri" w:hAnsi="Calibri" w:cs="Times New Roman"/>
      <w:lang w:eastAsia="en-US"/>
    </w:rPr>
  </w:style>
  <w:style w:type="paragraph" w:customStyle="1" w:styleId="0BED9AF8342C49C48A56ED0F648ABBA0112">
    <w:name w:val="0BED9AF8342C49C48A56ED0F648ABBA0112"/>
    <w:rsid w:val="006A0144"/>
    <w:pPr>
      <w:spacing w:after="200" w:line="276" w:lineRule="auto"/>
    </w:pPr>
    <w:rPr>
      <w:rFonts w:ascii="Calibri" w:eastAsia="Calibri" w:hAnsi="Calibri" w:cs="Times New Roman"/>
      <w:lang w:eastAsia="en-US"/>
    </w:rPr>
  </w:style>
  <w:style w:type="paragraph" w:customStyle="1" w:styleId="A97DAD74A18A40DEA37DC61A81AFF313114">
    <w:name w:val="A97DAD74A18A40DEA37DC61A81AFF313114"/>
    <w:rsid w:val="006A0144"/>
    <w:pPr>
      <w:spacing w:after="200" w:line="276" w:lineRule="auto"/>
    </w:pPr>
    <w:rPr>
      <w:rFonts w:ascii="Calibri" w:eastAsia="Calibri" w:hAnsi="Calibri" w:cs="Times New Roman"/>
      <w:lang w:eastAsia="en-US"/>
    </w:rPr>
  </w:style>
  <w:style w:type="paragraph" w:customStyle="1" w:styleId="3BE8647908AD4EFCB32AFB857B5D585D114">
    <w:name w:val="3BE8647908AD4EFCB32AFB857B5D585D114"/>
    <w:rsid w:val="006A0144"/>
    <w:pPr>
      <w:spacing w:after="200" w:line="276" w:lineRule="auto"/>
    </w:pPr>
    <w:rPr>
      <w:rFonts w:ascii="Calibri" w:eastAsia="Calibri" w:hAnsi="Calibri" w:cs="Times New Roman"/>
      <w:lang w:eastAsia="en-US"/>
    </w:rPr>
  </w:style>
  <w:style w:type="paragraph" w:customStyle="1" w:styleId="9D54654057B444ABB330CF534CAC8FAA114">
    <w:name w:val="9D54654057B444ABB330CF534CAC8FAA114"/>
    <w:rsid w:val="006A0144"/>
    <w:pPr>
      <w:spacing w:after="200" w:line="276" w:lineRule="auto"/>
    </w:pPr>
    <w:rPr>
      <w:rFonts w:ascii="Calibri" w:eastAsia="Calibri" w:hAnsi="Calibri" w:cs="Times New Roman"/>
      <w:lang w:eastAsia="en-US"/>
    </w:rPr>
  </w:style>
  <w:style w:type="paragraph" w:customStyle="1" w:styleId="49F99230D8AF4460830E68B9A830722E77">
    <w:name w:val="49F99230D8AF4460830E68B9A830722E77"/>
    <w:rsid w:val="006A0144"/>
    <w:pPr>
      <w:spacing w:after="200" w:line="276" w:lineRule="auto"/>
    </w:pPr>
    <w:rPr>
      <w:rFonts w:ascii="Calibri" w:eastAsia="Calibri" w:hAnsi="Calibri" w:cs="Times New Roman"/>
      <w:lang w:eastAsia="en-US"/>
    </w:rPr>
  </w:style>
  <w:style w:type="paragraph" w:customStyle="1" w:styleId="3F1F035ADA8F49E88326109BB22C516676">
    <w:name w:val="3F1F035ADA8F49E88326109BB22C516676"/>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6">
    <w:name w:val="CACC6B2F09BB4D60A22F6B5CA3544C2576"/>
    <w:rsid w:val="006A0144"/>
    <w:pPr>
      <w:spacing w:after="200" w:line="276" w:lineRule="auto"/>
    </w:pPr>
    <w:rPr>
      <w:rFonts w:ascii="Calibri" w:eastAsia="Calibri" w:hAnsi="Calibri" w:cs="Times New Roman"/>
      <w:lang w:eastAsia="en-US"/>
    </w:rPr>
  </w:style>
  <w:style w:type="paragraph" w:customStyle="1" w:styleId="1D3140B6A4DF4D6B9E93FCA6904F69F376">
    <w:name w:val="1D3140B6A4DF4D6B9E93FCA6904F69F376"/>
    <w:rsid w:val="006A0144"/>
    <w:pPr>
      <w:spacing w:after="200" w:line="276" w:lineRule="auto"/>
    </w:pPr>
    <w:rPr>
      <w:rFonts w:ascii="Calibri" w:eastAsia="Calibri" w:hAnsi="Calibri" w:cs="Times New Roman"/>
      <w:lang w:eastAsia="en-US"/>
    </w:rPr>
  </w:style>
  <w:style w:type="paragraph" w:customStyle="1" w:styleId="968CF2C708B84CC6BB2CD47D932B298076">
    <w:name w:val="968CF2C708B84CC6BB2CD47D932B298076"/>
    <w:rsid w:val="006A0144"/>
    <w:pPr>
      <w:spacing w:after="200" w:line="276" w:lineRule="auto"/>
    </w:pPr>
    <w:rPr>
      <w:rFonts w:ascii="Calibri" w:eastAsia="Calibri" w:hAnsi="Calibri" w:cs="Times New Roman"/>
      <w:lang w:eastAsia="en-US"/>
    </w:rPr>
  </w:style>
  <w:style w:type="paragraph" w:customStyle="1" w:styleId="9742BFF291A54061BAF82192C5C6C7FF104">
    <w:name w:val="9742BFF291A54061BAF82192C5C6C7FF104"/>
    <w:rsid w:val="006A0144"/>
    <w:pPr>
      <w:spacing w:after="200" w:line="276" w:lineRule="auto"/>
    </w:pPr>
    <w:rPr>
      <w:rFonts w:ascii="Calibri" w:eastAsia="Calibri" w:hAnsi="Calibri" w:cs="Times New Roman"/>
      <w:lang w:eastAsia="en-US"/>
    </w:rPr>
  </w:style>
  <w:style w:type="paragraph" w:customStyle="1" w:styleId="58DFB0DD020F4BC58694305AA0BD080A110">
    <w:name w:val="58DFB0DD020F4BC58694305AA0BD080A110"/>
    <w:rsid w:val="006A0144"/>
    <w:pPr>
      <w:spacing w:after="200" w:line="276" w:lineRule="auto"/>
    </w:pPr>
    <w:rPr>
      <w:rFonts w:ascii="Calibri" w:eastAsia="Calibri" w:hAnsi="Calibri" w:cs="Times New Roman"/>
      <w:lang w:eastAsia="en-US"/>
    </w:rPr>
  </w:style>
  <w:style w:type="paragraph" w:customStyle="1" w:styleId="122FDE7F6AFF41BAB0FE3EF535ABDE76113">
    <w:name w:val="122FDE7F6AFF41BAB0FE3EF535ABDE76113"/>
    <w:rsid w:val="006A0144"/>
    <w:pPr>
      <w:spacing w:after="200" w:line="276" w:lineRule="auto"/>
    </w:pPr>
    <w:rPr>
      <w:rFonts w:ascii="Calibri" w:eastAsia="Calibri" w:hAnsi="Calibri" w:cs="Times New Roman"/>
      <w:lang w:eastAsia="en-US"/>
    </w:rPr>
  </w:style>
  <w:style w:type="paragraph" w:customStyle="1" w:styleId="C4D450C190CB4111A053EDAFECF3C84C113">
    <w:name w:val="C4D450C190CB4111A053EDAFECF3C84C113"/>
    <w:rsid w:val="006A0144"/>
    <w:pPr>
      <w:spacing w:after="200" w:line="276" w:lineRule="auto"/>
    </w:pPr>
    <w:rPr>
      <w:rFonts w:ascii="Calibri" w:eastAsia="Calibri" w:hAnsi="Calibri" w:cs="Times New Roman"/>
      <w:lang w:eastAsia="en-US"/>
    </w:rPr>
  </w:style>
  <w:style w:type="paragraph" w:customStyle="1" w:styleId="94C6B3B2B0E045868C953F64EA9E0B2374">
    <w:name w:val="94C6B3B2B0E045868C953F64EA9E0B2374"/>
    <w:rsid w:val="006A0144"/>
    <w:pPr>
      <w:spacing w:after="200" w:line="276" w:lineRule="auto"/>
    </w:pPr>
    <w:rPr>
      <w:rFonts w:ascii="Calibri" w:eastAsia="Calibri" w:hAnsi="Calibri" w:cs="Times New Roman"/>
      <w:lang w:eastAsia="en-US"/>
    </w:rPr>
  </w:style>
  <w:style w:type="paragraph" w:customStyle="1" w:styleId="205A775C746B41C8951B62D57D867CDC73">
    <w:name w:val="205A775C746B41C8951B62D57D867CDC73"/>
    <w:rsid w:val="006A0144"/>
    <w:pPr>
      <w:spacing w:after="200" w:line="276" w:lineRule="auto"/>
    </w:pPr>
    <w:rPr>
      <w:rFonts w:ascii="Calibri" w:eastAsia="Calibri" w:hAnsi="Calibri" w:cs="Times New Roman"/>
      <w:lang w:eastAsia="en-US"/>
    </w:rPr>
  </w:style>
  <w:style w:type="paragraph" w:customStyle="1" w:styleId="14793F54B9404439AE7F9CCA64004DB59">
    <w:name w:val="14793F54B9404439AE7F9CCA64004DB59"/>
    <w:rsid w:val="006A0144"/>
    <w:pPr>
      <w:spacing w:after="0" w:line="240" w:lineRule="auto"/>
    </w:pPr>
    <w:rPr>
      <w:rFonts w:ascii="Calibri" w:eastAsia="Calibri" w:hAnsi="Calibri" w:cs="Times New Roman"/>
      <w:b/>
      <w:lang w:eastAsia="en-US"/>
    </w:rPr>
  </w:style>
  <w:style w:type="paragraph" w:customStyle="1" w:styleId="8E54A024F637481482F5FD640B1639E2108">
    <w:name w:val="8E54A024F637481482F5FD640B1639E2108"/>
    <w:rsid w:val="006A0144"/>
    <w:pPr>
      <w:spacing w:after="200" w:line="276" w:lineRule="auto"/>
    </w:pPr>
    <w:rPr>
      <w:rFonts w:ascii="Calibri" w:eastAsia="Calibri" w:hAnsi="Calibri" w:cs="Times New Roman"/>
      <w:lang w:eastAsia="en-US"/>
    </w:rPr>
  </w:style>
  <w:style w:type="paragraph" w:customStyle="1" w:styleId="ADF4CEE7EB694A168B8642ADBF4D613D88">
    <w:name w:val="ADF4CEE7EB694A168B8642ADBF4D613D88"/>
    <w:rsid w:val="006A0144"/>
    <w:pPr>
      <w:spacing w:after="200" w:line="276" w:lineRule="auto"/>
    </w:pPr>
    <w:rPr>
      <w:rFonts w:ascii="Calibri" w:eastAsia="Calibri" w:hAnsi="Calibri" w:cs="Times New Roman"/>
      <w:lang w:eastAsia="en-US"/>
    </w:rPr>
  </w:style>
  <w:style w:type="paragraph" w:customStyle="1" w:styleId="0839279DE6924F9E8CDFF669AAD9FAFF108">
    <w:name w:val="0839279DE6924F9E8CDFF669AAD9FAFF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8">
    <w:name w:val="D91AEBD2F36D4052955229E0EEC8815B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8">
    <w:name w:val="B077712132354B74824A066717B40AB9108"/>
    <w:rsid w:val="006A0144"/>
    <w:pPr>
      <w:spacing w:after="200" w:line="276" w:lineRule="auto"/>
    </w:pPr>
    <w:rPr>
      <w:rFonts w:ascii="Calibri" w:eastAsia="Calibri" w:hAnsi="Calibri" w:cs="Times New Roman"/>
      <w:lang w:eastAsia="en-US"/>
    </w:rPr>
  </w:style>
  <w:style w:type="paragraph" w:customStyle="1" w:styleId="1F72AEB9EA3F4073AB6D7E6D9278C8CD108">
    <w:name w:val="1F72AEB9EA3F4073AB6D7E6D9278C8CD108"/>
    <w:rsid w:val="006A0144"/>
    <w:pPr>
      <w:spacing w:after="200" w:line="276" w:lineRule="auto"/>
    </w:pPr>
    <w:rPr>
      <w:rFonts w:ascii="Calibri" w:eastAsia="Calibri" w:hAnsi="Calibri" w:cs="Times New Roman"/>
      <w:lang w:eastAsia="en-US"/>
    </w:rPr>
  </w:style>
  <w:style w:type="paragraph" w:customStyle="1" w:styleId="79E0864FEF3444A4A0EFF69AADC432603">
    <w:name w:val="79E0864FEF3444A4A0EFF69AADC432603"/>
    <w:rsid w:val="006A0144"/>
    <w:pPr>
      <w:spacing w:after="200" w:line="276" w:lineRule="auto"/>
    </w:pPr>
    <w:rPr>
      <w:rFonts w:ascii="Calibri" w:eastAsia="Calibri" w:hAnsi="Calibri" w:cs="Times New Roman"/>
      <w:lang w:eastAsia="en-US"/>
    </w:rPr>
  </w:style>
  <w:style w:type="paragraph" w:customStyle="1" w:styleId="4F1F38248BED41C8982C0F5023972036105">
    <w:name w:val="4F1F38248BED41C8982C0F5023972036105"/>
    <w:rsid w:val="00DB108C"/>
    <w:pPr>
      <w:spacing w:after="200" w:line="276" w:lineRule="auto"/>
    </w:pPr>
    <w:rPr>
      <w:rFonts w:ascii="Calibri" w:eastAsia="Calibri" w:hAnsi="Calibri" w:cs="Times New Roman"/>
      <w:lang w:eastAsia="en-US"/>
    </w:rPr>
  </w:style>
  <w:style w:type="paragraph" w:customStyle="1" w:styleId="78B9829804E1459A815B3A8EFC635B2177">
    <w:name w:val="78B9829804E1459A815B3A8EFC635B2177"/>
    <w:rsid w:val="00DB108C"/>
    <w:pPr>
      <w:spacing w:after="200" w:line="276" w:lineRule="auto"/>
    </w:pPr>
    <w:rPr>
      <w:rFonts w:ascii="Calibri" w:eastAsia="Calibri" w:hAnsi="Calibri" w:cs="Times New Roman"/>
      <w:lang w:eastAsia="en-US"/>
    </w:rPr>
  </w:style>
  <w:style w:type="paragraph" w:customStyle="1" w:styleId="0BED9AF8342C49C48A56ED0F648ABBA0113">
    <w:name w:val="0BED9AF8342C49C48A56ED0F648ABBA0113"/>
    <w:rsid w:val="00DB108C"/>
    <w:pPr>
      <w:spacing w:after="200" w:line="276" w:lineRule="auto"/>
    </w:pPr>
    <w:rPr>
      <w:rFonts w:ascii="Calibri" w:eastAsia="Calibri" w:hAnsi="Calibri" w:cs="Times New Roman"/>
      <w:lang w:eastAsia="en-US"/>
    </w:rPr>
  </w:style>
  <w:style w:type="paragraph" w:customStyle="1" w:styleId="A97DAD74A18A40DEA37DC61A81AFF313115">
    <w:name w:val="A97DAD74A18A40DEA37DC61A81AFF313115"/>
    <w:rsid w:val="00DB108C"/>
    <w:pPr>
      <w:spacing w:after="200" w:line="276" w:lineRule="auto"/>
    </w:pPr>
    <w:rPr>
      <w:rFonts w:ascii="Calibri" w:eastAsia="Calibri" w:hAnsi="Calibri" w:cs="Times New Roman"/>
      <w:lang w:eastAsia="en-US"/>
    </w:rPr>
  </w:style>
  <w:style w:type="paragraph" w:customStyle="1" w:styleId="3BE8647908AD4EFCB32AFB857B5D585D115">
    <w:name w:val="3BE8647908AD4EFCB32AFB857B5D585D115"/>
    <w:rsid w:val="00DB108C"/>
    <w:pPr>
      <w:spacing w:after="200" w:line="276" w:lineRule="auto"/>
    </w:pPr>
    <w:rPr>
      <w:rFonts w:ascii="Calibri" w:eastAsia="Calibri" w:hAnsi="Calibri" w:cs="Times New Roman"/>
      <w:lang w:eastAsia="en-US"/>
    </w:rPr>
  </w:style>
  <w:style w:type="paragraph" w:customStyle="1" w:styleId="9D54654057B444ABB330CF534CAC8FAA115">
    <w:name w:val="9D54654057B444ABB330CF534CAC8FAA115"/>
    <w:rsid w:val="00DB108C"/>
    <w:pPr>
      <w:spacing w:after="200" w:line="276" w:lineRule="auto"/>
    </w:pPr>
    <w:rPr>
      <w:rFonts w:ascii="Calibri" w:eastAsia="Calibri" w:hAnsi="Calibri" w:cs="Times New Roman"/>
      <w:lang w:eastAsia="en-US"/>
    </w:rPr>
  </w:style>
  <w:style w:type="paragraph" w:customStyle="1" w:styleId="49F99230D8AF4460830E68B9A830722E78">
    <w:name w:val="49F99230D8AF4460830E68B9A830722E78"/>
    <w:rsid w:val="00DB108C"/>
    <w:pPr>
      <w:spacing w:after="200" w:line="276" w:lineRule="auto"/>
    </w:pPr>
    <w:rPr>
      <w:rFonts w:ascii="Calibri" w:eastAsia="Calibri" w:hAnsi="Calibri" w:cs="Times New Roman"/>
      <w:lang w:eastAsia="en-US"/>
    </w:rPr>
  </w:style>
  <w:style w:type="paragraph" w:customStyle="1" w:styleId="3F1F035ADA8F49E88326109BB22C516677">
    <w:name w:val="3F1F035ADA8F49E88326109BB22C516677"/>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7">
    <w:name w:val="CACC6B2F09BB4D60A22F6B5CA3544C2577"/>
    <w:rsid w:val="00DB108C"/>
    <w:pPr>
      <w:spacing w:after="200" w:line="276" w:lineRule="auto"/>
    </w:pPr>
    <w:rPr>
      <w:rFonts w:ascii="Calibri" w:eastAsia="Calibri" w:hAnsi="Calibri" w:cs="Times New Roman"/>
      <w:lang w:eastAsia="en-US"/>
    </w:rPr>
  </w:style>
  <w:style w:type="paragraph" w:customStyle="1" w:styleId="1D3140B6A4DF4D6B9E93FCA6904F69F377">
    <w:name w:val="1D3140B6A4DF4D6B9E93FCA6904F69F377"/>
    <w:rsid w:val="00DB108C"/>
    <w:pPr>
      <w:spacing w:after="200" w:line="276" w:lineRule="auto"/>
    </w:pPr>
    <w:rPr>
      <w:rFonts w:ascii="Calibri" w:eastAsia="Calibri" w:hAnsi="Calibri" w:cs="Times New Roman"/>
      <w:lang w:eastAsia="en-US"/>
    </w:rPr>
  </w:style>
  <w:style w:type="paragraph" w:customStyle="1" w:styleId="968CF2C708B84CC6BB2CD47D932B298077">
    <w:name w:val="968CF2C708B84CC6BB2CD47D932B298077"/>
    <w:rsid w:val="00DB108C"/>
    <w:pPr>
      <w:spacing w:after="200" w:line="276" w:lineRule="auto"/>
    </w:pPr>
    <w:rPr>
      <w:rFonts w:ascii="Calibri" w:eastAsia="Calibri" w:hAnsi="Calibri" w:cs="Times New Roman"/>
      <w:lang w:eastAsia="en-US"/>
    </w:rPr>
  </w:style>
  <w:style w:type="paragraph" w:customStyle="1" w:styleId="9742BFF291A54061BAF82192C5C6C7FF105">
    <w:name w:val="9742BFF291A54061BAF82192C5C6C7FF105"/>
    <w:rsid w:val="00DB108C"/>
    <w:pPr>
      <w:spacing w:after="200" w:line="276" w:lineRule="auto"/>
    </w:pPr>
    <w:rPr>
      <w:rFonts w:ascii="Calibri" w:eastAsia="Calibri" w:hAnsi="Calibri" w:cs="Times New Roman"/>
      <w:lang w:eastAsia="en-US"/>
    </w:rPr>
  </w:style>
  <w:style w:type="paragraph" w:customStyle="1" w:styleId="58DFB0DD020F4BC58694305AA0BD080A111">
    <w:name w:val="58DFB0DD020F4BC58694305AA0BD080A111"/>
    <w:rsid w:val="00DB108C"/>
    <w:pPr>
      <w:spacing w:after="200" w:line="276" w:lineRule="auto"/>
    </w:pPr>
    <w:rPr>
      <w:rFonts w:ascii="Calibri" w:eastAsia="Calibri" w:hAnsi="Calibri" w:cs="Times New Roman"/>
      <w:lang w:eastAsia="en-US"/>
    </w:rPr>
  </w:style>
  <w:style w:type="paragraph" w:customStyle="1" w:styleId="122FDE7F6AFF41BAB0FE3EF535ABDE76114">
    <w:name w:val="122FDE7F6AFF41BAB0FE3EF535ABDE76114"/>
    <w:rsid w:val="00DB108C"/>
    <w:pPr>
      <w:spacing w:after="200" w:line="276" w:lineRule="auto"/>
    </w:pPr>
    <w:rPr>
      <w:rFonts w:ascii="Calibri" w:eastAsia="Calibri" w:hAnsi="Calibri" w:cs="Times New Roman"/>
      <w:lang w:eastAsia="en-US"/>
    </w:rPr>
  </w:style>
  <w:style w:type="paragraph" w:customStyle="1" w:styleId="C4D450C190CB4111A053EDAFECF3C84C114">
    <w:name w:val="C4D450C190CB4111A053EDAFECF3C84C114"/>
    <w:rsid w:val="00DB108C"/>
    <w:pPr>
      <w:spacing w:after="200" w:line="276" w:lineRule="auto"/>
    </w:pPr>
    <w:rPr>
      <w:rFonts w:ascii="Calibri" w:eastAsia="Calibri" w:hAnsi="Calibri" w:cs="Times New Roman"/>
      <w:lang w:eastAsia="en-US"/>
    </w:rPr>
  </w:style>
  <w:style w:type="paragraph" w:customStyle="1" w:styleId="94C6B3B2B0E045868C953F64EA9E0B2375">
    <w:name w:val="94C6B3B2B0E045868C953F64EA9E0B2375"/>
    <w:rsid w:val="00DB108C"/>
    <w:pPr>
      <w:spacing w:after="200" w:line="276" w:lineRule="auto"/>
    </w:pPr>
    <w:rPr>
      <w:rFonts w:ascii="Calibri" w:eastAsia="Calibri" w:hAnsi="Calibri" w:cs="Times New Roman"/>
      <w:lang w:eastAsia="en-US"/>
    </w:rPr>
  </w:style>
  <w:style w:type="paragraph" w:customStyle="1" w:styleId="205A775C746B41C8951B62D57D867CDC74">
    <w:name w:val="205A775C746B41C8951B62D57D867CDC74"/>
    <w:rsid w:val="00DB108C"/>
    <w:pPr>
      <w:spacing w:after="200" w:line="276" w:lineRule="auto"/>
    </w:pPr>
    <w:rPr>
      <w:rFonts w:ascii="Calibri" w:eastAsia="Calibri" w:hAnsi="Calibri" w:cs="Times New Roman"/>
      <w:lang w:eastAsia="en-US"/>
    </w:rPr>
  </w:style>
  <w:style w:type="paragraph" w:customStyle="1" w:styleId="14793F54B9404439AE7F9CCA64004DB510">
    <w:name w:val="14793F54B9404439AE7F9CCA64004DB510"/>
    <w:rsid w:val="00DB108C"/>
    <w:pPr>
      <w:spacing w:after="0" w:line="240" w:lineRule="auto"/>
    </w:pPr>
    <w:rPr>
      <w:rFonts w:ascii="Calibri" w:eastAsia="Calibri" w:hAnsi="Calibri" w:cs="Times New Roman"/>
      <w:b/>
      <w:lang w:eastAsia="en-US"/>
    </w:rPr>
  </w:style>
  <w:style w:type="paragraph" w:customStyle="1" w:styleId="8E54A024F637481482F5FD640B1639E2109">
    <w:name w:val="8E54A024F637481482F5FD640B1639E2109"/>
    <w:rsid w:val="00DB108C"/>
    <w:pPr>
      <w:spacing w:after="200" w:line="276" w:lineRule="auto"/>
    </w:pPr>
    <w:rPr>
      <w:rFonts w:ascii="Calibri" w:eastAsia="Calibri" w:hAnsi="Calibri" w:cs="Times New Roman"/>
      <w:lang w:eastAsia="en-US"/>
    </w:rPr>
  </w:style>
  <w:style w:type="paragraph" w:customStyle="1" w:styleId="ADF4CEE7EB694A168B8642ADBF4D613D89">
    <w:name w:val="ADF4CEE7EB694A168B8642ADBF4D613D89"/>
    <w:rsid w:val="00DB108C"/>
    <w:pPr>
      <w:spacing w:after="200" w:line="276" w:lineRule="auto"/>
    </w:pPr>
    <w:rPr>
      <w:rFonts w:ascii="Calibri" w:eastAsia="Calibri" w:hAnsi="Calibri" w:cs="Times New Roman"/>
      <w:lang w:eastAsia="en-US"/>
    </w:rPr>
  </w:style>
  <w:style w:type="paragraph" w:customStyle="1" w:styleId="0839279DE6924F9E8CDFF669AAD9FAFF109">
    <w:name w:val="0839279DE6924F9E8CDFF669AAD9FAFF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9">
    <w:name w:val="D91AEBD2F36D4052955229E0EEC8815B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9">
    <w:name w:val="B077712132354B74824A066717B40AB9109"/>
    <w:rsid w:val="00DB108C"/>
    <w:pPr>
      <w:spacing w:after="200" w:line="276" w:lineRule="auto"/>
    </w:pPr>
    <w:rPr>
      <w:rFonts w:ascii="Calibri" w:eastAsia="Calibri" w:hAnsi="Calibri" w:cs="Times New Roman"/>
      <w:lang w:eastAsia="en-US"/>
    </w:rPr>
  </w:style>
  <w:style w:type="paragraph" w:customStyle="1" w:styleId="1F72AEB9EA3F4073AB6D7E6D9278C8CD109">
    <w:name w:val="1F72AEB9EA3F4073AB6D7E6D9278C8CD109"/>
    <w:rsid w:val="00DB108C"/>
    <w:pPr>
      <w:spacing w:after="200" w:line="276" w:lineRule="auto"/>
    </w:pPr>
    <w:rPr>
      <w:rFonts w:ascii="Calibri" w:eastAsia="Calibri" w:hAnsi="Calibri" w:cs="Times New Roman"/>
      <w:lang w:eastAsia="en-US"/>
    </w:rPr>
  </w:style>
  <w:style w:type="paragraph" w:customStyle="1" w:styleId="79E0864FEF3444A4A0EFF69AADC432604">
    <w:name w:val="79E0864FEF3444A4A0EFF69AADC432604"/>
    <w:rsid w:val="00DB108C"/>
    <w:pPr>
      <w:spacing w:after="200" w:line="276" w:lineRule="auto"/>
    </w:pPr>
    <w:rPr>
      <w:rFonts w:ascii="Calibri" w:eastAsia="Calibri" w:hAnsi="Calibri" w:cs="Times New Roman"/>
      <w:lang w:eastAsia="en-US"/>
    </w:rPr>
  </w:style>
  <w:style w:type="paragraph" w:customStyle="1" w:styleId="4F1F38248BED41C8982C0F5023972036106">
    <w:name w:val="4F1F38248BED41C8982C0F5023972036106"/>
    <w:rsid w:val="00DB108C"/>
    <w:pPr>
      <w:spacing w:after="200" w:line="276" w:lineRule="auto"/>
    </w:pPr>
    <w:rPr>
      <w:rFonts w:ascii="Calibri" w:eastAsia="Calibri" w:hAnsi="Calibri" w:cs="Times New Roman"/>
      <w:lang w:eastAsia="en-US"/>
    </w:rPr>
  </w:style>
  <w:style w:type="paragraph" w:customStyle="1" w:styleId="78B9829804E1459A815B3A8EFC635B2178">
    <w:name w:val="78B9829804E1459A815B3A8EFC635B2178"/>
    <w:rsid w:val="00DB108C"/>
    <w:pPr>
      <w:spacing w:after="200" w:line="276" w:lineRule="auto"/>
    </w:pPr>
    <w:rPr>
      <w:rFonts w:ascii="Calibri" w:eastAsia="Calibri" w:hAnsi="Calibri" w:cs="Times New Roman"/>
      <w:lang w:eastAsia="en-US"/>
    </w:rPr>
  </w:style>
  <w:style w:type="paragraph" w:customStyle="1" w:styleId="0BED9AF8342C49C48A56ED0F648ABBA0114">
    <w:name w:val="0BED9AF8342C49C48A56ED0F648ABBA0114"/>
    <w:rsid w:val="00DB108C"/>
    <w:pPr>
      <w:spacing w:after="200" w:line="276" w:lineRule="auto"/>
    </w:pPr>
    <w:rPr>
      <w:rFonts w:ascii="Calibri" w:eastAsia="Calibri" w:hAnsi="Calibri" w:cs="Times New Roman"/>
      <w:lang w:eastAsia="en-US"/>
    </w:rPr>
  </w:style>
  <w:style w:type="paragraph" w:customStyle="1" w:styleId="A97DAD74A18A40DEA37DC61A81AFF313116">
    <w:name w:val="A97DAD74A18A40DEA37DC61A81AFF313116"/>
    <w:rsid w:val="00DB108C"/>
    <w:pPr>
      <w:spacing w:after="200" w:line="276" w:lineRule="auto"/>
    </w:pPr>
    <w:rPr>
      <w:rFonts w:ascii="Calibri" w:eastAsia="Calibri" w:hAnsi="Calibri" w:cs="Times New Roman"/>
      <w:lang w:eastAsia="en-US"/>
    </w:rPr>
  </w:style>
  <w:style w:type="paragraph" w:customStyle="1" w:styleId="3BE8647908AD4EFCB32AFB857B5D585D116">
    <w:name w:val="3BE8647908AD4EFCB32AFB857B5D585D116"/>
    <w:rsid w:val="00DB108C"/>
    <w:pPr>
      <w:spacing w:after="200" w:line="276" w:lineRule="auto"/>
    </w:pPr>
    <w:rPr>
      <w:rFonts w:ascii="Calibri" w:eastAsia="Calibri" w:hAnsi="Calibri" w:cs="Times New Roman"/>
      <w:lang w:eastAsia="en-US"/>
    </w:rPr>
  </w:style>
  <w:style w:type="paragraph" w:customStyle="1" w:styleId="9D54654057B444ABB330CF534CAC8FAA116">
    <w:name w:val="9D54654057B444ABB330CF534CAC8FAA116"/>
    <w:rsid w:val="00DB108C"/>
    <w:pPr>
      <w:spacing w:after="200" w:line="276" w:lineRule="auto"/>
    </w:pPr>
    <w:rPr>
      <w:rFonts w:ascii="Calibri" w:eastAsia="Calibri" w:hAnsi="Calibri" w:cs="Times New Roman"/>
      <w:lang w:eastAsia="en-US"/>
    </w:rPr>
  </w:style>
  <w:style w:type="paragraph" w:customStyle="1" w:styleId="49F99230D8AF4460830E68B9A830722E79">
    <w:name w:val="49F99230D8AF4460830E68B9A830722E79"/>
    <w:rsid w:val="00DB108C"/>
    <w:pPr>
      <w:spacing w:after="200" w:line="276" w:lineRule="auto"/>
    </w:pPr>
    <w:rPr>
      <w:rFonts w:ascii="Calibri" w:eastAsia="Calibri" w:hAnsi="Calibri" w:cs="Times New Roman"/>
      <w:lang w:eastAsia="en-US"/>
    </w:rPr>
  </w:style>
  <w:style w:type="paragraph" w:customStyle="1" w:styleId="3F1F035ADA8F49E88326109BB22C516678">
    <w:name w:val="3F1F035ADA8F49E88326109BB22C516678"/>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8">
    <w:name w:val="CACC6B2F09BB4D60A22F6B5CA3544C2578"/>
    <w:rsid w:val="00DB108C"/>
    <w:pPr>
      <w:spacing w:after="200" w:line="276" w:lineRule="auto"/>
    </w:pPr>
    <w:rPr>
      <w:rFonts w:ascii="Calibri" w:eastAsia="Calibri" w:hAnsi="Calibri" w:cs="Times New Roman"/>
      <w:lang w:eastAsia="en-US"/>
    </w:rPr>
  </w:style>
  <w:style w:type="paragraph" w:customStyle="1" w:styleId="1D3140B6A4DF4D6B9E93FCA6904F69F378">
    <w:name w:val="1D3140B6A4DF4D6B9E93FCA6904F69F378"/>
    <w:rsid w:val="00DB108C"/>
    <w:pPr>
      <w:spacing w:after="200" w:line="276" w:lineRule="auto"/>
    </w:pPr>
    <w:rPr>
      <w:rFonts w:ascii="Calibri" w:eastAsia="Calibri" w:hAnsi="Calibri" w:cs="Times New Roman"/>
      <w:lang w:eastAsia="en-US"/>
    </w:rPr>
  </w:style>
  <w:style w:type="paragraph" w:customStyle="1" w:styleId="968CF2C708B84CC6BB2CD47D932B298078">
    <w:name w:val="968CF2C708B84CC6BB2CD47D932B298078"/>
    <w:rsid w:val="00DB108C"/>
    <w:pPr>
      <w:spacing w:after="200" w:line="276" w:lineRule="auto"/>
    </w:pPr>
    <w:rPr>
      <w:rFonts w:ascii="Calibri" w:eastAsia="Calibri" w:hAnsi="Calibri" w:cs="Times New Roman"/>
      <w:lang w:eastAsia="en-US"/>
    </w:rPr>
  </w:style>
  <w:style w:type="paragraph" w:customStyle="1" w:styleId="9742BFF291A54061BAF82192C5C6C7FF106">
    <w:name w:val="9742BFF291A54061BAF82192C5C6C7FF106"/>
    <w:rsid w:val="00DB108C"/>
    <w:pPr>
      <w:spacing w:after="200" w:line="276" w:lineRule="auto"/>
    </w:pPr>
    <w:rPr>
      <w:rFonts w:ascii="Calibri" w:eastAsia="Calibri" w:hAnsi="Calibri" w:cs="Times New Roman"/>
      <w:lang w:eastAsia="en-US"/>
    </w:rPr>
  </w:style>
  <w:style w:type="paragraph" w:customStyle="1" w:styleId="58DFB0DD020F4BC58694305AA0BD080A112">
    <w:name w:val="58DFB0DD020F4BC58694305AA0BD080A112"/>
    <w:rsid w:val="00DB108C"/>
    <w:pPr>
      <w:spacing w:after="200" w:line="276" w:lineRule="auto"/>
    </w:pPr>
    <w:rPr>
      <w:rFonts w:ascii="Calibri" w:eastAsia="Calibri" w:hAnsi="Calibri" w:cs="Times New Roman"/>
      <w:lang w:eastAsia="en-US"/>
    </w:rPr>
  </w:style>
  <w:style w:type="paragraph" w:customStyle="1" w:styleId="122FDE7F6AFF41BAB0FE3EF535ABDE76115">
    <w:name w:val="122FDE7F6AFF41BAB0FE3EF535ABDE76115"/>
    <w:rsid w:val="00DB108C"/>
    <w:pPr>
      <w:spacing w:after="200" w:line="276" w:lineRule="auto"/>
    </w:pPr>
    <w:rPr>
      <w:rFonts w:ascii="Calibri" w:eastAsia="Calibri" w:hAnsi="Calibri" w:cs="Times New Roman"/>
      <w:lang w:eastAsia="en-US"/>
    </w:rPr>
  </w:style>
  <w:style w:type="paragraph" w:customStyle="1" w:styleId="C4D450C190CB4111A053EDAFECF3C84C115">
    <w:name w:val="C4D450C190CB4111A053EDAFECF3C84C115"/>
    <w:rsid w:val="00DB108C"/>
    <w:pPr>
      <w:spacing w:after="200" w:line="276" w:lineRule="auto"/>
    </w:pPr>
    <w:rPr>
      <w:rFonts w:ascii="Calibri" w:eastAsia="Calibri" w:hAnsi="Calibri" w:cs="Times New Roman"/>
      <w:lang w:eastAsia="en-US"/>
    </w:rPr>
  </w:style>
  <w:style w:type="paragraph" w:customStyle="1" w:styleId="94C6B3B2B0E045868C953F64EA9E0B2376">
    <w:name w:val="94C6B3B2B0E045868C953F64EA9E0B2376"/>
    <w:rsid w:val="00DB108C"/>
    <w:pPr>
      <w:spacing w:after="200" w:line="276" w:lineRule="auto"/>
    </w:pPr>
    <w:rPr>
      <w:rFonts w:ascii="Calibri" w:eastAsia="Calibri" w:hAnsi="Calibri" w:cs="Times New Roman"/>
      <w:lang w:eastAsia="en-US"/>
    </w:rPr>
  </w:style>
  <w:style w:type="paragraph" w:customStyle="1" w:styleId="205A775C746B41C8951B62D57D867CDC75">
    <w:name w:val="205A775C746B41C8951B62D57D867CDC75"/>
    <w:rsid w:val="00DB108C"/>
    <w:pPr>
      <w:spacing w:after="200" w:line="276" w:lineRule="auto"/>
    </w:pPr>
    <w:rPr>
      <w:rFonts w:ascii="Calibri" w:eastAsia="Calibri" w:hAnsi="Calibri" w:cs="Times New Roman"/>
      <w:lang w:eastAsia="en-US"/>
    </w:rPr>
  </w:style>
  <w:style w:type="paragraph" w:customStyle="1" w:styleId="14793F54B9404439AE7F9CCA64004DB511">
    <w:name w:val="14793F54B9404439AE7F9CCA64004DB511"/>
    <w:rsid w:val="00DB108C"/>
    <w:pPr>
      <w:spacing w:after="0" w:line="240" w:lineRule="auto"/>
    </w:pPr>
    <w:rPr>
      <w:rFonts w:ascii="Calibri" w:eastAsia="Calibri" w:hAnsi="Calibri" w:cs="Times New Roman"/>
      <w:b/>
      <w:lang w:eastAsia="en-US"/>
    </w:rPr>
  </w:style>
  <w:style w:type="paragraph" w:customStyle="1" w:styleId="8E54A024F637481482F5FD640B1639E2110">
    <w:name w:val="8E54A024F637481482F5FD640B1639E2110"/>
    <w:rsid w:val="00DB108C"/>
    <w:pPr>
      <w:spacing w:after="200" w:line="276" w:lineRule="auto"/>
    </w:pPr>
    <w:rPr>
      <w:rFonts w:ascii="Calibri" w:eastAsia="Calibri" w:hAnsi="Calibri" w:cs="Times New Roman"/>
      <w:lang w:eastAsia="en-US"/>
    </w:rPr>
  </w:style>
  <w:style w:type="paragraph" w:customStyle="1" w:styleId="ADF4CEE7EB694A168B8642ADBF4D613D90">
    <w:name w:val="ADF4CEE7EB694A168B8642ADBF4D613D90"/>
    <w:rsid w:val="00DB108C"/>
    <w:pPr>
      <w:spacing w:after="200" w:line="276" w:lineRule="auto"/>
    </w:pPr>
    <w:rPr>
      <w:rFonts w:ascii="Calibri" w:eastAsia="Calibri" w:hAnsi="Calibri" w:cs="Times New Roman"/>
      <w:lang w:eastAsia="en-US"/>
    </w:rPr>
  </w:style>
  <w:style w:type="paragraph" w:customStyle="1" w:styleId="0839279DE6924F9E8CDFF669AAD9FAFF110">
    <w:name w:val="0839279DE6924F9E8CDFF669AAD9FAFF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0">
    <w:name w:val="D91AEBD2F36D4052955229E0EEC8815B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0">
    <w:name w:val="B077712132354B74824A066717B40AB9110"/>
    <w:rsid w:val="00DB108C"/>
    <w:pPr>
      <w:spacing w:after="200" w:line="276" w:lineRule="auto"/>
    </w:pPr>
    <w:rPr>
      <w:rFonts w:ascii="Calibri" w:eastAsia="Calibri" w:hAnsi="Calibri" w:cs="Times New Roman"/>
      <w:lang w:eastAsia="en-US"/>
    </w:rPr>
  </w:style>
  <w:style w:type="paragraph" w:customStyle="1" w:styleId="1F72AEB9EA3F4073AB6D7E6D9278C8CD110">
    <w:name w:val="1F72AEB9EA3F4073AB6D7E6D9278C8CD110"/>
    <w:rsid w:val="00DB108C"/>
    <w:pPr>
      <w:spacing w:after="200" w:line="276" w:lineRule="auto"/>
    </w:pPr>
    <w:rPr>
      <w:rFonts w:ascii="Calibri" w:eastAsia="Calibri" w:hAnsi="Calibri" w:cs="Times New Roman"/>
      <w:lang w:eastAsia="en-US"/>
    </w:rPr>
  </w:style>
  <w:style w:type="paragraph" w:customStyle="1" w:styleId="79E0864FEF3444A4A0EFF69AADC432605">
    <w:name w:val="79E0864FEF3444A4A0EFF69AADC432605"/>
    <w:rsid w:val="00DB108C"/>
    <w:pPr>
      <w:spacing w:after="200" w:line="276" w:lineRule="auto"/>
    </w:pPr>
    <w:rPr>
      <w:rFonts w:ascii="Calibri" w:eastAsia="Calibri" w:hAnsi="Calibri" w:cs="Times New Roman"/>
      <w:lang w:eastAsia="en-US"/>
    </w:rPr>
  </w:style>
  <w:style w:type="paragraph" w:customStyle="1" w:styleId="4F1F38248BED41C8982C0F5023972036107">
    <w:name w:val="4F1F38248BED41C8982C0F5023972036107"/>
    <w:rsid w:val="009616F4"/>
    <w:pPr>
      <w:spacing w:after="200" w:line="276" w:lineRule="auto"/>
    </w:pPr>
    <w:rPr>
      <w:rFonts w:ascii="Calibri" w:eastAsia="Calibri" w:hAnsi="Calibri" w:cs="Times New Roman"/>
      <w:lang w:eastAsia="en-US"/>
    </w:rPr>
  </w:style>
  <w:style w:type="paragraph" w:customStyle="1" w:styleId="78B9829804E1459A815B3A8EFC635B2179">
    <w:name w:val="78B9829804E1459A815B3A8EFC635B2179"/>
    <w:rsid w:val="009616F4"/>
    <w:pPr>
      <w:spacing w:after="200" w:line="276" w:lineRule="auto"/>
    </w:pPr>
    <w:rPr>
      <w:rFonts w:ascii="Calibri" w:eastAsia="Calibri" w:hAnsi="Calibri" w:cs="Times New Roman"/>
      <w:lang w:eastAsia="en-US"/>
    </w:rPr>
  </w:style>
  <w:style w:type="paragraph" w:customStyle="1" w:styleId="0BED9AF8342C49C48A56ED0F648ABBA0115">
    <w:name w:val="0BED9AF8342C49C48A56ED0F648ABBA0115"/>
    <w:rsid w:val="009616F4"/>
    <w:pPr>
      <w:spacing w:after="200" w:line="276" w:lineRule="auto"/>
    </w:pPr>
    <w:rPr>
      <w:rFonts w:ascii="Calibri" w:eastAsia="Calibri" w:hAnsi="Calibri" w:cs="Times New Roman"/>
      <w:lang w:eastAsia="en-US"/>
    </w:rPr>
  </w:style>
  <w:style w:type="paragraph" w:customStyle="1" w:styleId="A97DAD74A18A40DEA37DC61A81AFF313117">
    <w:name w:val="A97DAD74A18A40DEA37DC61A81AFF313117"/>
    <w:rsid w:val="009616F4"/>
    <w:pPr>
      <w:spacing w:after="200" w:line="276" w:lineRule="auto"/>
    </w:pPr>
    <w:rPr>
      <w:rFonts w:ascii="Calibri" w:eastAsia="Calibri" w:hAnsi="Calibri" w:cs="Times New Roman"/>
      <w:lang w:eastAsia="en-US"/>
    </w:rPr>
  </w:style>
  <w:style w:type="paragraph" w:customStyle="1" w:styleId="3BE8647908AD4EFCB32AFB857B5D585D117">
    <w:name w:val="3BE8647908AD4EFCB32AFB857B5D585D117"/>
    <w:rsid w:val="009616F4"/>
    <w:pPr>
      <w:spacing w:after="200" w:line="276" w:lineRule="auto"/>
    </w:pPr>
    <w:rPr>
      <w:rFonts w:ascii="Calibri" w:eastAsia="Calibri" w:hAnsi="Calibri" w:cs="Times New Roman"/>
      <w:lang w:eastAsia="en-US"/>
    </w:rPr>
  </w:style>
  <w:style w:type="paragraph" w:customStyle="1" w:styleId="9D54654057B444ABB330CF534CAC8FAA117">
    <w:name w:val="9D54654057B444ABB330CF534CAC8FAA117"/>
    <w:rsid w:val="009616F4"/>
    <w:pPr>
      <w:spacing w:after="200" w:line="276" w:lineRule="auto"/>
    </w:pPr>
    <w:rPr>
      <w:rFonts w:ascii="Calibri" w:eastAsia="Calibri" w:hAnsi="Calibri" w:cs="Times New Roman"/>
      <w:lang w:eastAsia="en-US"/>
    </w:rPr>
  </w:style>
  <w:style w:type="paragraph" w:customStyle="1" w:styleId="49F99230D8AF4460830E68B9A830722E80">
    <w:name w:val="49F99230D8AF4460830E68B9A830722E80"/>
    <w:rsid w:val="009616F4"/>
    <w:pPr>
      <w:spacing w:after="200" w:line="276" w:lineRule="auto"/>
    </w:pPr>
    <w:rPr>
      <w:rFonts w:ascii="Calibri" w:eastAsia="Calibri" w:hAnsi="Calibri" w:cs="Times New Roman"/>
      <w:lang w:eastAsia="en-US"/>
    </w:rPr>
  </w:style>
  <w:style w:type="paragraph" w:customStyle="1" w:styleId="3F1F035ADA8F49E88326109BB22C516679">
    <w:name w:val="3F1F035ADA8F49E88326109BB22C516679"/>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9">
    <w:name w:val="CACC6B2F09BB4D60A22F6B5CA3544C2579"/>
    <w:rsid w:val="009616F4"/>
    <w:pPr>
      <w:spacing w:after="200" w:line="276" w:lineRule="auto"/>
    </w:pPr>
    <w:rPr>
      <w:rFonts w:ascii="Calibri" w:eastAsia="Calibri" w:hAnsi="Calibri" w:cs="Times New Roman"/>
      <w:lang w:eastAsia="en-US"/>
    </w:rPr>
  </w:style>
  <w:style w:type="paragraph" w:customStyle="1" w:styleId="1D3140B6A4DF4D6B9E93FCA6904F69F379">
    <w:name w:val="1D3140B6A4DF4D6B9E93FCA6904F69F379"/>
    <w:rsid w:val="009616F4"/>
    <w:pPr>
      <w:spacing w:after="200" w:line="276" w:lineRule="auto"/>
    </w:pPr>
    <w:rPr>
      <w:rFonts w:ascii="Calibri" w:eastAsia="Calibri" w:hAnsi="Calibri" w:cs="Times New Roman"/>
      <w:lang w:eastAsia="en-US"/>
    </w:rPr>
  </w:style>
  <w:style w:type="paragraph" w:customStyle="1" w:styleId="968CF2C708B84CC6BB2CD47D932B298079">
    <w:name w:val="968CF2C708B84CC6BB2CD47D932B298079"/>
    <w:rsid w:val="009616F4"/>
    <w:pPr>
      <w:spacing w:after="200" w:line="276" w:lineRule="auto"/>
    </w:pPr>
    <w:rPr>
      <w:rFonts w:ascii="Calibri" w:eastAsia="Calibri" w:hAnsi="Calibri" w:cs="Times New Roman"/>
      <w:lang w:eastAsia="en-US"/>
    </w:rPr>
  </w:style>
  <w:style w:type="paragraph" w:customStyle="1" w:styleId="9742BFF291A54061BAF82192C5C6C7FF107">
    <w:name w:val="9742BFF291A54061BAF82192C5C6C7FF107"/>
    <w:rsid w:val="009616F4"/>
    <w:pPr>
      <w:spacing w:after="200" w:line="276" w:lineRule="auto"/>
    </w:pPr>
    <w:rPr>
      <w:rFonts w:ascii="Calibri" w:eastAsia="Calibri" w:hAnsi="Calibri" w:cs="Times New Roman"/>
      <w:lang w:eastAsia="en-US"/>
    </w:rPr>
  </w:style>
  <w:style w:type="paragraph" w:customStyle="1" w:styleId="58DFB0DD020F4BC58694305AA0BD080A113">
    <w:name w:val="58DFB0DD020F4BC58694305AA0BD080A113"/>
    <w:rsid w:val="009616F4"/>
    <w:pPr>
      <w:spacing w:after="200" w:line="276" w:lineRule="auto"/>
    </w:pPr>
    <w:rPr>
      <w:rFonts w:ascii="Calibri" w:eastAsia="Calibri" w:hAnsi="Calibri" w:cs="Times New Roman"/>
      <w:lang w:eastAsia="en-US"/>
    </w:rPr>
  </w:style>
  <w:style w:type="paragraph" w:customStyle="1" w:styleId="122FDE7F6AFF41BAB0FE3EF535ABDE76116">
    <w:name w:val="122FDE7F6AFF41BAB0FE3EF535ABDE76116"/>
    <w:rsid w:val="009616F4"/>
    <w:pPr>
      <w:spacing w:after="200" w:line="276" w:lineRule="auto"/>
    </w:pPr>
    <w:rPr>
      <w:rFonts w:ascii="Calibri" w:eastAsia="Calibri" w:hAnsi="Calibri" w:cs="Times New Roman"/>
      <w:lang w:eastAsia="en-US"/>
    </w:rPr>
  </w:style>
  <w:style w:type="paragraph" w:customStyle="1" w:styleId="C4D450C190CB4111A053EDAFECF3C84C116">
    <w:name w:val="C4D450C190CB4111A053EDAFECF3C84C116"/>
    <w:rsid w:val="009616F4"/>
    <w:pPr>
      <w:spacing w:after="200" w:line="276" w:lineRule="auto"/>
    </w:pPr>
    <w:rPr>
      <w:rFonts w:ascii="Calibri" w:eastAsia="Calibri" w:hAnsi="Calibri" w:cs="Times New Roman"/>
      <w:lang w:eastAsia="en-US"/>
    </w:rPr>
  </w:style>
  <w:style w:type="paragraph" w:customStyle="1" w:styleId="94C6B3B2B0E045868C953F64EA9E0B2377">
    <w:name w:val="94C6B3B2B0E045868C953F64EA9E0B2377"/>
    <w:rsid w:val="009616F4"/>
    <w:pPr>
      <w:spacing w:after="200" w:line="276" w:lineRule="auto"/>
    </w:pPr>
    <w:rPr>
      <w:rFonts w:ascii="Calibri" w:eastAsia="Calibri" w:hAnsi="Calibri" w:cs="Times New Roman"/>
      <w:lang w:eastAsia="en-US"/>
    </w:rPr>
  </w:style>
  <w:style w:type="paragraph" w:customStyle="1" w:styleId="205A775C746B41C8951B62D57D867CDC76">
    <w:name w:val="205A775C746B41C8951B62D57D867CDC76"/>
    <w:rsid w:val="009616F4"/>
    <w:pPr>
      <w:spacing w:after="200" w:line="276" w:lineRule="auto"/>
    </w:pPr>
    <w:rPr>
      <w:rFonts w:ascii="Calibri" w:eastAsia="Calibri" w:hAnsi="Calibri" w:cs="Times New Roman"/>
      <w:lang w:eastAsia="en-US"/>
    </w:rPr>
  </w:style>
  <w:style w:type="paragraph" w:customStyle="1" w:styleId="14793F54B9404439AE7F9CCA64004DB512">
    <w:name w:val="14793F54B9404439AE7F9CCA64004DB512"/>
    <w:rsid w:val="009616F4"/>
    <w:pPr>
      <w:spacing w:after="0" w:line="240" w:lineRule="auto"/>
    </w:pPr>
    <w:rPr>
      <w:rFonts w:ascii="Calibri" w:eastAsia="Calibri" w:hAnsi="Calibri" w:cs="Times New Roman"/>
      <w:b/>
      <w:lang w:eastAsia="en-US"/>
    </w:rPr>
  </w:style>
  <w:style w:type="paragraph" w:customStyle="1" w:styleId="8E54A024F637481482F5FD640B1639E2111">
    <w:name w:val="8E54A024F637481482F5FD640B1639E2111"/>
    <w:rsid w:val="009616F4"/>
    <w:pPr>
      <w:spacing w:after="200" w:line="276" w:lineRule="auto"/>
    </w:pPr>
    <w:rPr>
      <w:rFonts w:ascii="Calibri" w:eastAsia="Calibri" w:hAnsi="Calibri" w:cs="Times New Roman"/>
      <w:lang w:eastAsia="en-US"/>
    </w:rPr>
  </w:style>
  <w:style w:type="paragraph" w:customStyle="1" w:styleId="ADF4CEE7EB694A168B8642ADBF4D613D91">
    <w:name w:val="ADF4CEE7EB694A168B8642ADBF4D613D91"/>
    <w:rsid w:val="009616F4"/>
    <w:pPr>
      <w:spacing w:after="200" w:line="276" w:lineRule="auto"/>
    </w:pPr>
    <w:rPr>
      <w:rFonts w:ascii="Calibri" w:eastAsia="Calibri" w:hAnsi="Calibri" w:cs="Times New Roman"/>
      <w:lang w:eastAsia="en-US"/>
    </w:rPr>
  </w:style>
  <w:style w:type="paragraph" w:customStyle="1" w:styleId="0839279DE6924F9E8CDFF669AAD9FAFF111">
    <w:name w:val="0839279DE6924F9E8CDFF669AAD9FAFF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1">
    <w:name w:val="D91AEBD2F36D4052955229E0EEC8815B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1">
    <w:name w:val="B077712132354B74824A066717B40AB9111"/>
    <w:rsid w:val="009616F4"/>
    <w:pPr>
      <w:spacing w:after="200" w:line="276" w:lineRule="auto"/>
    </w:pPr>
    <w:rPr>
      <w:rFonts w:ascii="Calibri" w:eastAsia="Calibri" w:hAnsi="Calibri" w:cs="Times New Roman"/>
      <w:lang w:eastAsia="en-US"/>
    </w:rPr>
  </w:style>
  <w:style w:type="paragraph" w:customStyle="1" w:styleId="1F72AEB9EA3F4073AB6D7E6D9278C8CD111">
    <w:name w:val="1F72AEB9EA3F4073AB6D7E6D9278C8CD111"/>
    <w:rsid w:val="009616F4"/>
    <w:pPr>
      <w:spacing w:after="200" w:line="276" w:lineRule="auto"/>
    </w:pPr>
    <w:rPr>
      <w:rFonts w:ascii="Calibri" w:eastAsia="Calibri" w:hAnsi="Calibri" w:cs="Times New Roman"/>
      <w:lang w:eastAsia="en-US"/>
    </w:rPr>
  </w:style>
  <w:style w:type="paragraph" w:customStyle="1" w:styleId="79E0864FEF3444A4A0EFF69AADC432606">
    <w:name w:val="79E0864FEF3444A4A0EFF69AADC432606"/>
    <w:rsid w:val="009616F4"/>
    <w:pPr>
      <w:spacing w:after="200" w:line="276" w:lineRule="auto"/>
    </w:pPr>
    <w:rPr>
      <w:rFonts w:ascii="Calibri" w:eastAsia="Calibri" w:hAnsi="Calibri" w:cs="Times New Roman"/>
      <w:lang w:eastAsia="en-US"/>
    </w:rPr>
  </w:style>
  <w:style w:type="paragraph" w:customStyle="1" w:styleId="4F1F38248BED41C8982C0F5023972036108">
    <w:name w:val="4F1F38248BED41C8982C0F5023972036108"/>
    <w:rsid w:val="00A01864"/>
    <w:pPr>
      <w:spacing w:after="200" w:line="276" w:lineRule="auto"/>
    </w:pPr>
    <w:rPr>
      <w:rFonts w:ascii="Calibri" w:eastAsia="Calibri" w:hAnsi="Calibri" w:cs="Times New Roman"/>
      <w:lang w:eastAsia="en-US"/>
    </w:rPr>
  </w:style>
  <w:style w:type="paragraph" w:customStyle="1" w:styleId="78B9829804E1459A815B3A8EFC635B2180">
    <w:name w:val="78B9829804E1459A815B3A8EFC635B2180"/>
    <w:rsid w:val="00A01864"/>
    <w:pPr>
      <w:spacing w:after="200" w:line="276" w:lineRule="auto"/>
    </w:pPr>
    <w:rPr>
      <w:rFonts w:ascii="Calibri" w:eastAsia="Calibri" w:hAnsi="Calibri" w:cs="Times New Roman"/>
      <w:lang w:eastAsia="en-US"/>
    </w:rPr>
  </w:style>
  <w:style w:type="paragraph" w:customStyle="1" w:styleId="0BED9AF8342C49C48A56ED0F648ABBA0116">
    <w:name w:val="0BED9AF8342C49C48A56ED0F648ABBA0116"/>
    <w:rsid w:val="00A01864"/>
    <w:pPr>
      <w:spacing w:after="200" w:line="276" w:lineRule="auto"/>
    </w:pPr>
    <w:rPr>
      <w:rFonts w:ascii="Calibri" w:eastAsia="Calibri" w:hAnsi="Calibri" w:cs="Times New Roman"/>
      <w:lang w:eastAsia="en-US"/>
    </w:rPr>
  </w:style>
  <w:style w:type="paragraph" w:customStyle="1" w:styleId="A97DAD74A18A40DEA37DC61A81AFF313118">
    <w:name w:val="A97DAD74A18A40DEA37DC61A81AFF313118"/>
    <w:rsid w:val="00A01864"/>
    <w:pPr>
      <w:spacing w:after="200" w:line="276" w:lineRule="auto"/>
    </w:pPr>
    <w:rPr>
      <w:rFonts w:ascii="Calibri" w:eastAsia="Calibri" w:hAnsi="Calibri" w:cs="Times New Roman"/>
      <w:lang w:eastAsia="en-US"/>
    </w:rPr>
  </w:style>
  <w:style w:type="paragraph" w:customStyle="1" w:styleId="3BE8647908AD4EFCB32AFB857B5D585D118">
    <w:name w:val="3BE8647908AD4EFCB32AFB857B5D585D118"/>
    <w:rsid w:val="00A01864"/>
    <w:pPr>
      <w:spacing w:after="200" w:line="276" w:lineRule="auto"/>
    </w:pPr>
    <w:rPr>
      <w:rFonts w:ascii="Calibri" w:eastAsia="Calibri" w:hAnsi="Calibri" w:cs="Times New Roman"/>
      <w:lang w:eastAsia="en-US"/>
    </w:rPr>
  </w:style>
  <w:style w:type="paragraph" w:customStyle="1" w:styleId="9D54654057B444ABB330CF534CAC8FAA118">
    <w:name w:val="9D54654057B444ABB330CF534CAC8FAA118"/>
    <w:rsid w:val="00A01864"/>
    <w:pPr>
      <w:spacing w:after="200" w:line="276" w:lineRule="auto"/>
    </w:pPr>
    <w:rPr>
      <w:rFonts w:ascii="Calibri" w:eastAsia="Calibri" w:hAnsi="Calibri" w:cs="Times New Roman"/>
      <w:lang w:eastAsia="en-US"/>
    </w:rPr>
  </w:style>
  <w:style w:type="paragraph" w:customStyle="1" w:styleId="49F99230D8AF4460830E68B9A830722E81">
    <w:name w:val="49F99230D8AF4460830E68B9A830722E81"/>
    <w:rsid w:val="00A01864"/>
    <w:pPr>
      <w:spacing w:after="200" w:line="276" w:lineRule="auto"/>
    </w:pPr>
    <w:rPr>
      <w:rFonts w:ascii="Calibri" w:eastAsia="Calibri" w:hAnsi="Calibri" w:cs="Times New Roman"/>
      <w:lang w:eastAsia="en-US"/>
    </w:rPr>
  </w:style>
  <w:style w:type="paragraph" w:customStyle="1" w:styleId="3F1F035ADA8F49E88326109BB22C516680">
    <w:name w:val="3F1F035ADA8F49E88326109BB22C516680"/>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0">
    <w:name w:val="CACC6B2F09BB4D60A22F6B5CA3544C2580"/>
    <w:rsid w:val="00A01864"/>
    <w:pPr>
      <w:spacing w:after="200" w:line="276" w:lineRule="auto"/>
    </w:pPr>
    <w:rPr>
      <w:rFonts w:ascii="Calibri" w:eastAsia="Calibri" w:hAnsi="Calibri" w:cs="Times New Roman"/>
      <w:lang w:eastAsia="en-US"/>
    </w:rPr>
  </w:style>
  <w:style w:type="paragraph" w:customStyle="1" w:styleId="1D3140B6A4DF4D6B9E93FCA6904F69F380">
    <w:name w:val="1D3140B6A4DF4D6B9E93FCA6904F69F380"/>
    <w:rsid w:val="00A01864"/>
    <w:pPr>
      <w:spacing w:after="200" w:line="276" w:lineRule="auto"/>
    </w:pPr>
    <w:rPr>
      <w:rFonts w:ascii="Calibri" w:eastAsia="Calibri" w:hAnsi="Calibri" w:cs="Times New Roman"/>
      <w:lang w:eastAsia="en-US"/>
    </w:rPr>
  </w:style>
  <w:style w:type="paragraph" w:customStyle="1" w:styleId="968CF2C708B84CC6BB2CD47D932B298080">
    <w:name w:val="968CF2C708B84CC6BB2CD47D932B298080"/>
    <w:rsid w:val="00A01864"/>
    <w:pPr>
      <w:spacing w:after="200" w:line="276" w:lineRule="auto"/>
    </w:pPr>
    <w:rPr>
      <w:rFonts w:ascii="Calibri" w:eastAsia="Calibri" w:hAnsi="Calibri" w:cs="Times New Roman"/>
      <w:lang w:eastAsia="en-US"/>
    </w:rPr>
  </w:style>
  <w:style w:type="paragraph" w:customStyle="1" w:styleId="9742BFF291A54061BAF82192C5C6C7FF108">
    <w:name w:val="9742BFF291A54061BAF82192C5C6C7FF108"/>
    <w:rsid w:val="00A01864"/>
    <w:pPr>
      <w:spacing w:after="200" w:line="276" w:lineRule="auto"/>
    </w:pPr>
    <w:rPr>
      <w:rFonts w:ascii="Calibri" w:eastAsia="Calibri" w:hAnsi="Calibri" w:cs="Times New Roman"/>
      <w:lang w:eastAsia="en-US"/>
    </w:rPr>
  </w:style>
  <w:style w:type="paragraph" w:customStyle="1" w:styleId="58DFB0DD020F4BC58694305AA0BD080A114">
    <w:name w:val="58DFB0DD020F4BC58694305AA0BD080A114"/>
    <w:rsid w:val="00A01864"/>
    <w:pPr>
      <w:spacing w:after="200" w:line="276" w:lineRule="auto"/>
    </w:pPr>
    <w:rPr>
      <w:rFonts w:ascii="Calibri" w:eastAsia="Calibri" w:hAnsi="Calibri" w:cs="Times New Roman"/>
      <w:lang w:eastAsia="en-US"/>
    </w:rPr>
  </w:style>
  <w:style w:type="paragraph" w:customStyle="1" w:styleId="122FDE7F6AFF41BAB0FE3EF535ABDE76117">
    <w:name w:val="122FDE7F6AFF41BAB0FE3EF535ABDE76117"/>
    <w:rsid w:val="00A01864"/>
    <w:pPr>
      <w:spacing w:after="200" w:line="276" w:lineRule="auto"/>
    </w:pPr>
    <w:rPr>
      <w:rFonts w:ascii="Calibri" w:eastAsia="Calibri" w:hAnsi="Calibri" w:cs="Times New Roman"/>
      <w:lang w:eastAsia="en-US"/>
    </w:rPr>
  </w:style>
  <w:style w:type="paragraph" w:customStyle="1" w:styleId="C4D450C190CB4111A053EDAFECF3C84C117">
    <w:name w:val="C4D450C190CB4111A053EDAFECF3C84C117"/>
    <w:rsid w:val="00A01864"/>
    <w:pPr>
      <w:spacing w:after="200" w:line="276" w:lineRule="auto"/>
    </w:pPr>
    <w:rPr>
      <w:rFonts w:ascii="Calibri" w:eastAsia="Calibri" w:hAnsi="Calibri" w:cs="Times New Roman"/>
      <w:lang w:eastAsia="en-US"/>
    </w:rPr>
  </w:style>
  <w:style w:type="paragraph" w:customStyle="1" w:styleId="94C6B3B2B0E045868C953F64EA9E0B2378">
    <w:name w:val="94C6B3B2B0E045868C953F64EA9E0B2378"/>
    <w:rsid w:val="00A01864"/>
    <w:pPr>
      <w:spacing w:after="200" w:line="276" w:lineRule="auto"/>
    </w:pPr>
    <w:rPr>
      <w:rFonts w:ascii="Calibri" w:eastAsia="Calibri" w:hAnsi="Calibri" w:cs="Times New Roman"/>
      <w:lang w:eastAsia="en-US"/>
    </w:rPr>
  </w:style>
  <w:style w:type="paragraph" w:customStyle="1" w:styleId="205A775C746B41C8951B62D57D867CDC77">
    <w:name w:val="205A775C746B41C8951B62D57D867CDC77"/>
    <w:rsid w:val="00A01864"/>
    <w:pPr>
      <w:spacing w:after="200" w:line="276" w:lineRule="auto"/>
    </w:pPr>
    <w:rPr>
      <w:rFonts w:ascii="Calibri" w:eastAsia="Calibri" w:hAnsi="Calibri" w:cs="Times New Roman"/>
      <w:lang w:eastAsia="en-US"/>
    </w:rPr>
  </w:style>
  <w:style w:type="paragraph" w:customStyle="1" w:styleId="14793F54B9404439AE7F9CCA64004DB513">
    <w:name w:val="14793F54B9404439AE7F9CCA64004DB513"/>
    <w:rsid w:val="00A01864"/>
    <w:pPr>
      <w:spacing w:after="0" w:line="240" w:lineRule="auto"/>
    </w:pPr>
    <w:rPr>
      <w:rFonts w:ascii="Calibri" w:eastAsia="Calibri" w:hAnsi="Calibri" w:cs="Times New Roman"/>
      <w:b/>
      <w:lang w:eastAsia="en-US"/>
    </w:rPr>
  </w:style>
  <w:style w:type="paragraph" w:customStyle="1" w:styleId="8E54A024F637481482F5FD640B1639E2112">
    <w:name w:val="8E54A024F637481482F5FD640B1639E2112"/>
    <w:rsid w:val="00A01864"/>
    <w:pPr>
      <w:spacing w:after="200" w:line="276" w:lineRule="auto"/>
    </w:pPr>
    <w:rPr>
      <w:rFonts w:ascii="Calibri" w:eastAsia="Calibri" w:hAnsi="Calibri" w:cs="Times New Roman"/>
      <w:lang w:eastAsia="en-US"/>
    </w:rPr>
  </w:style>
  <w:style w:type="paragraph" w:customStyle="1" w:styleId="ADF4CEE7EB694A168B8642ADBF4D613D92">
    <w:name w:val="ADF4CEE7EB694A168B8642ADBF4D613D92"/>
    <w:rsid w:val="00A01864"/>
    <w:pPr>
      <w:spacing w:after="200" w:line="276" w:lineRule="auto"/>
    </w:pPr>
    <w:rPr>
      <w:rFonts w:ascii="Calibri" w:eastAsia="Calibri" w:hAnsi="Calibri" w:cs="Times New Roman"/>
      <w:lang w:eastAsia="en-US"/>
    </w:rPr>
  </w:style>
  <w:style w:type="paragraph" w:customStyle="1" w:styleId="0839279DE6924F9E8CDFF669AAD9FAFF112">
    <w:name w:val="0839279DE6924F9E8CDFF669AAD9FAFF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2">
    <w:name w:val="D91AEBD2F36D4052955229E0EEC8815B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2">
    <w:name w:val="B077712132354B74824A066717B40AB9112"/>
    <w:rsid w:val="00A01864"/>
    <w:pPr>
      <w:spacing w:after="200" w:line="276" w:lineRule="auto"/>
    </w:pPr>
    <w:rPr>
      <w:rFonts w:ascii="Calibri" w:eastAsia="Calibri" w:hAnsi="Calibri" w:cs="Times New Roman"/>
      <w:lang w:eastAsia="en-US"/>
    </w:rPr>
  </w:style>
  <w:style w:type="paragraph" w:customStyle="1" w:styleId="1F72AEB9EA3F4073AB6D7E6D9278C8CD112">
    <w:name w:val="1F72AEB9EA3F4073AB6D7E6D9278C8CD112"/>
    <w:rsid w:val="00A01864"/>
    <w:pPr>
      <w:spacing w:after="200" w:line="276" w:lineRule="auto"/>
    </w:pPr>
    <w:rPr>
      <w:rFonts w:ascii="Calibri" w:eastAsia="Calibri" w:hAnsi="Calibri" w:cs="Times New Roman"/>
      <w:lang w:eastAsia="en-US"/>
    </w:rPr>
  </w:style>
  <w:style w:type="paragraph" w:customStyle="1" w:styleId="79E0864FEF3444A4A0EFF69AADC432607">
    <w:name w:val="79E0864FEF3444A4A0EFF69AADC432607"/>
    <w:rsid w:val="00A01864"/>
    <w:pPr>
      <w:spacing w:after="200" w:line="276" w:lineRule="auto"/>
    </w:pPr>
    <w:rPr>
      <w:rFonts w:ascii="Calibri" w:eastAsia="Calibri" w:hAnsi="Calibri" w:cs="Times New Roman"/>
      <w:lang w:eastAsia="en-US"/>
    </w:rPr>
  </w:style>
  <w:style w:type="paragraph" w:customStyle="1" w:styleId="4F1F38248BED41C8982C0F5023972036109">
    <w:name w:val="4F1F38248BED41C8982C0F5023972036109"/>
    <w:rsid w:val="00EA45E7"/>
    <w:pPr>
      <w:spacing w:after="200" w:line="276" w:lineRule="auto"/>
    </w:pPr>
    <w:rPr>
      <w:rFonts w:ascii="Calibri" w:eastAsia="Calibri" w:hAnsi="Calibri" w:cs="Times New Roman"/>
      <w:lang w:eastAsia="en-US"/>
    </w:rPr>
  </w:style>
  <w:style w:type="paragraph" w:customStyle="1" w:styleId="78B9829804E1459A815B3A8EFC635B2181">
    <w:name w:val="78B9829804E1459A815B3A8EFC635B2181"/>
    <w:rsid w:val="00EA45E7"/>
    <w:pPr>
      <w:spacing w:after="200" w:line="276" w:lineRule="auto"/>
    </w:pPr>
    <w:rPr>
      <w:rFonts w:ascii="Calibri" w:eastAsia="Calibri" w:hAnsi="Calibri" w:cs="Times New Roman"/>
      <w:lang w:eastAsia="en-US"/>
    </w:rPr>
  </w:style>
  <w:style w:type="paragraph" w:customStyle="1" w:styleId="0BED9AF8342C49C48A56ED0F648ABBA0117">
    <w:name w:val="0BED9AF8342C49C48A56ED0F648ABBA0117"/>
    <w:rsid w:val="00EA45E7"/>
    <w:pPr>
      <w:spacing w:after="200" w:line="276" w:lineRule="auto"/>
    </w:pPr>
    <w:rPr>
      <w:rFonts w:ascii="Calibri" w:eastAsia="Calibri" w:hAnsi="Calibri" w:cs="Times New Roman"/>
      <w:lang w:eastAsia="en-US"/>
    </w:rPr>
  </w:style>
  <w:style w:type="paragraph" w:customStyle="1" w:styleId="A97DAD74A18A40DEA37DC61A81AFF313119">
    <w:name w:val="A97DAD74A18A40DEA37DC61A81AFF313119"/>
    <w:rsid w:val="00EA45E7"/>
    <w:pPr>
      <w:spacing w:after="200" w:line="276" w:lineRule="auto"/>
    </w:pPr>
    <w:rPr>
      <w:rFonts w:ascii="Calibri" w:eastAsia="Calibri" w:hAnsi="Calibri" w:cs="Times New Roman"/>
      <w:lang w:eastAsia="en-US"/>
    </w:rPr>
  </w:style>
  <w:style w:type="paragraph" w:customStyle="1" w:styleId="3BE8647908AD4EFCB32AFB857B5D585D119">
    <w:name w:val="3BE8647908AD4EFCB32AFB857B5D585D119"/>
    <w:rsid w:val="00EA45E7"/>
    <w:pPr>
      <w:spacing w:after="200" w:line="276" w:lineRule="auto"/>
    </w:pPr>
    <w:rPr>
      <w:rFonts w:ascii="Calibri" w:eastAsia="Calibri" w:hAnsi="Calibri" w:cs="Times New Roman"/>
      <w:lang w:eastAsia="en-US"/>
    </w:rPr>
  </w:style>
  <w:style w:type="paragraph" w:customStyle="1" w:styleId="9D54654057B444ABB330CF534CAC8FAA119">
    <w:name w:val="9D54654057B444ABB330CF534CAC8FAA119"/>
    <w:rsid w:val="00EA45E7"/>
    <w:pPr>
      <w:spacing w:after="200" w:line="276" w:lineRule="auto"/>
    </w:pPr>
    <w:rPr>
      <w:rFonts w:ascii="Calibri" w:eastAsia="Calibri" w:hAnsi="Calibri" w:cs="Times New Roman"/>
      <w:lang w:eastAsia="en-US"/>
    </w:rPr>
  </w:style>
  <w:style w:type="paragraph" w:customStyle="1" w:styleId="49F99230D8AF4460830E68B9A830722E82">
    <w:name w:val="49F99230D8AF4460830E68B9A830722E82"/>
    <w:rsid w:val="00EA45E7"/>
    <w:pPr>
      <w:spacing w:after="200" w:line="276" w:lineRule="auto"/>
    </w:pPr>
    <w:rPr>
      <w:rFonts w:ascii="Calibri" w:eastAsia="Calibri" w:hAnsi="Calibri" w:cs="Times New Roman"/>
      <w:lang w:eastAsia="en-US"/>
    </w:rPr>
  </w:style>
  <w:style w:type="paragraph" w:customStyle="1" w:styleId="3F1F035ADA8F49E88326109BB22C516681">
    <w:name w:val="3F1F035ADA8F49E88326109BB22C51668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1">
    <w:name w:val="CACC6B2F09BB4D60A22F6B5CA3544C2581"/>
    <w:rsid w:val="00EA45E7"/>
    <w:pPr>
      <w:spacing w:after="200" w:line="276" w:lineRule="auto"/>
    </w:pPr>
    <w:rPr>
      <w:rFonts w:ascii="Calibri" w:eastAsia="Calibri" w:hAnsi="Calibri" w:cs="Times New Roman"/>
      <w:lang w:eastAsia="en-US"/>
    </w:rPr>
  </w:style>
  <w:style w:type="paragraph" w:customStyle="1" w:styleId="1D3140B6A4DF4D6B9E93FCA6904F69F381">
    <w:name w:val="1D3140B6A4DF4D6B9E93FCA6904F69F381"/>
    <w:rsid w:val="00EA45E7"/>
    <w:pPr>
      <w:spacing w:after="200" w:line="276" w:lineRule="auto"/>
    </w:pPr>
    <w:rPr>
      <w:rFonts w:ascii="Calibri" w:eastAsia="Calibri" w:hAnsi="Calibri" w:cs="Times New Roman"/>
      <w:lang w:eastAsia="en-US"/>
    </w:rPr>
  </w:style>
  <w:style w:type="paragraph" w:customStyle="1" w:styleId="968CF2C708B84CC6BB2CD47D932B298081">
    <w:name w:val="968CF2C708B84CC6BB2CD47D932B298081"/>
    <w:rsid w:val="00EA45E7"/>
    <w:pPr>
      <w:spacing w:after="200" w:line="276" w:lineRule="auto"/>
    </w:pPr>
    <w:rPr>
      <w:rFonts w:ascii="Calibri" w:eastAsia="Calibri" w:hAnsi="Calibri" w:cs="Times New Roman"/>
      <w:lang w:eastAsia="en-US"/>
    </w:rPr>
  </w:style>
  <w:style w:type="paragraph" w:customStyle="1" w:styleId="9742BFF291A54061BAF82192C5C6C7FF109">
    <w:name w:val="9742BFF291A54061BAF82192C5C6C7FF109"/>
    <w:rsid w:val="00EA45E7"/>
    <w:pPr>
      <w:spacing w:after="200" w:line="276" w:lineRule="auto"/>
    </w:pPr>
    <w:rPr>
      <w:rFonts w:ascii="Calibri" w:eastAsia="Calibri" w:hAnsi="Calibri" w:cs="Times New Roman"/>
      <w:lang w:eastAsia="en-US"/>
    </w:rPr>
  </w:style>
  <w:style w:type="paragraph" w:customStyle="1" w:styleId="58DFB0DD020F4BC58694305AA0BD080A115">
    <w:name w:val="58DFB0DD020F4BC58694305AA0BD080A115"/>
    <w:rsid w:val="00EA45E7"/>
    <w:pPr>
      <w:spacing w:after="200" w:line="276" w:lineRule="auto"/>
    </w:pPr>
    <w:rPr>
      <w:rFonts w:ascii="Calibri" w:eastAsia="Calibri" w:hAnsi="Calibri" w:cs="Times New Roman"/>
      <w:lang w:eastAsia="en-US"/>
    </w:rPr>
  </w:style>
  <w:style w:type="paragraph" w:customStyle="1" w:styleId="122FDE7F6AFF41BAB0FE3EF535ABDE76118">
    <w:name w:val="122FDE7F6AFF41BAB0FE3EF535ABDE76118"/>
    <w:rsid w:val="00EA45E7"/>
    <w:pPr>
      <w:spacing w:after="200" w:line="276" w:lineRule="auto"/>
    </w:pPr>
    <w:rPr>
      <w:rFonts w:ascii="Calibri" w:eastAsia="Calibri" w:hAnsi="Calibri" w:cs="Times New Roman"/>
      <w:lang w:eastAsia="en-US"/>
    </w:rPr>
  </w:style>
  <w:style w:type="paragraph" w:customStyle="1" w:styleId="C4D450C190CB4111A053EDAFECF3C84C118">
    <w:name w:val="C4D450C190CB4111A053EDAFECF3C84C118"/>
    <w:rsid w:val="00EA45E7"/>
    <w:pPr>
      <w:spacing w:after="200" w:line="276" w:lineRule="auto"/>
    </w:pPr>
    <w:rPr>
      <w:rFonts w:ascii="Calibri" w:eastAsia="Calibri" w:hAnsi="Calibri" w:cs="Times New Roman"/>
      <w:lang w:eastAsia="en-US"/>
    </w:rPr>
  </w:style>
  <w:style w:type="paragraph" w:customStyle="1" w:styleId="94C6B3B2B0E045868C953F64EA9E0B2379">
    <w:name w:val="94C6B3B2B0E045868C953F64EA9E0B2379"/>
    <w:rsid w:val="00EA45E7"/>
    <w:pPr>
      <w:spacing w:after="200" w:line="276" w:lineRule="auto"/>
    </w:pPr>
    <w:rPr>
      <w:rFonts w:ascii="Calibri" w:eastAsia="Calibri" w:hAnsi="Calibri" w:cs="Times New Roman"/>
      <w:lang w:eastAsia="en-US"/>
    </w:rPr>
  </w:style>
  <w:style w:type="paragraph" w:customStyle="1" w:styleId="205A775C746B41C8951B62D57D867CDC78">
    <w:name w:val="205A775C746B41C8951B62D57D867CDC78"/>
    <w:rsid w:val="00EA45E7"/>
    <w:pPr>
      <w:spacing w:after="200" w:line="276" w:lineRule="auto"/>
    </w:pPr>
    <w:rPr>
      <w:rFonts w:ascii="Calibri" w:eastAsia="Calibri" w:hAnsi="Calibri" w:cs="Times New Roman"/>
      <w:lang w:eastAsia="en-US"/>
    </w:rPr>
  </w:style>
  <w:style w:type="paragraph" w:customStyle="1" w:styleId="14793F54B9404439AE7F9CCA64004DB514">
    <w:name w:val="14793F54B9404439AE7F9CCA64004DB514"/>
    <w:rsid w:val="00EA45E7"/>
    <w:pPr>
      <w:spacing w:after="0" w:line="240" w:lineRule="auto"/>
    </w:pPr>
    <w:rPr>
      <w:rFonts w:ascii="Calibri" w:eastAsia="Calibri" w:hAnsi="Calibri" w:cs="Times New Roman"/>
      <w:b/>
      <w:lang w:eastAsia="en-US"/>
    </w:rPr>
  </w:style>
  <w:style w:type="paragraph" w:customStyle="1" w:styleId="8E54A024F637481482F5FD640B1639E2113">
    <w:name w:val="8E54A024F637481482F5FD640B1639E2113"/>
    <w:rsid w:val="00EA45E7"/>
    <w:pPr>
      <w:spacing w:after="200" w:line="276" w:lineRule="auto"/>
    </w:pPr>
    <w:rPr>
      <w:rFonts w:ascii="Calibri" w:eastAsia="Calibri" w:hAnsi="Calibri" w:cs="Times New Roman"/>
      <w:lang w:eastAsia="en-US"/>
    </w:rPr>
  </w:style>
  <w:style w:type="paragraph" w:customStyle="1" w:styleId="ADF4CEE7EB694A168B8642ADBF4D613D93">
    <w:name w:val="ADF4CEE7EB694A168B8642ADBF4D613D93"/>
    <w:rsid w:val="00EA45E7"/>
    <w:pPr>
      <w:spacing w:after="200" w:line="276" w:lineRule="auto"/>
    </w:pPr>
    <w:rPr>
      <w:rFonts w:ascii="Calibri" w:eastAsia="Calibri" w:hAnsi="Calibri" w:cs="Times New Roman"/>
      <w:lang w:eastAsia="en-US"/>
    </w:rPr>
  </w:style>
  <w:style w:type="paragraph" w:customStyle="1" w:styleId="0839279DE6924F9E8CDFF669AAD9FAFF113">
    <w:name w:val="0839279DE6924F9E8CDFF669AAD9FAFF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3">
    <w:name w:val="D91AEBD2F36D4052955229E0EEC8815B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3">
    <w:name w:val="B077712132354B74824A066717B40AB9113"/>
    <w:rsid w:val="00EA45E7"/>
    <w:pPr>
      <w:spacing w:after="200" w:line="276" w:lineRule="auto"/>
    </w:pPr>
    <w:rPr>
      <w:rFonts w:ascii="Calibri" w:eastAsia="Calibri" w:hAnsi="Calibri" w:cs="Times New Roman"/>
      <w:lang w:eastAsia="en-US"/>
    </w:rPr>
  </w:style>
  <w:style w:type="paragraph" w:customStyle="1" w:styleId="1F72AEB9EA3F4073AB6D7E6D9278C8CD113">
    <w:name w:val="1F72AEB9EA3F4073AB6D7E6D9278C8CD113"/>
    <w:rsid w:val="00EA45E7"/>
    <w:pPr>
      <w:spacing w:after="200" w:line="276" w:lineRule="auto"/>
    </w:pPr>
    <w:rPr>
      <w:rFonts w:ascii="Calibri" w:eastAsia="Calibri" w:hAnsi="Calibri" w:cs="Times New Roman"/>
      <w:lang w:eastAsia="en-US"/>
    </w:rPr>
  </w:style>
  <w:style w:type="paragraph" w:customStyle="1" w:styleId="79E0864FEF3444A4A0EFF69AADC432608">
    <w:name w:val="79E0864FEF3444A4A0EFF69AADC432608"/>
    <w:rsid w:val="00EA45E7"/>
    <w:pPr>
      <w:spacing w:after="200" w:line="276" w:lineRule="auto"/>
    </w:pPr>
    <w:rPr>
      <w:rFonts w:ascii="Calibri" w:eastAsia="Calibri" w:hAnsi="Calibri" w:cs="Times New Roman"/>
      <w:lang w:eastAsia="en-US"/>
    </w:rPr>
  </w:style>
  <w:style w:type="paragraph" w:customStyle="1" w:styleId="4F1F38248BED41C8982C0F5023972036110">
    <w:name w:val="4F1F38248BED41C8982C0F5023972036110"/>
    <w:rsid w:val="00EA45E7"/>
    <w:pPr>
      <w:spacing w:after="200" w:line="276" w:lineRule="auto"/>
    </w:pPr>
    <w:rPr>
      <w:rFonts w:ascii="Calibri" w:eastAsia="Calibri" w:hAnsi="Calibri" w:cs="Times New Roman"/>
      <w:lang w:eastAsia="en-US"/>
    </w:rPr>
  </w:style>
  <w:style w:type="paragraph" w:customStyle="1" w:styleId="78B9829804E1459A815B3A8EFC635B2182">
    <w:name w:val="78B9829804E1459A815B3A8EFC635B2182"/>
    <w:rsid w:val="00EA45E7"/>
    <w:pPr>
      <w:spacing w:after="200" w:line="276" w:lineRule="auto"/>
    </w:pPr>
    <w:rPr>
      <w:rFonts w:ascii="Calibri" w:eastAsia="Calibri" w:hAnsi="Calibri" w:cs="Times New Roman"/>
      <w:lang w:eastAsia="en-US"/>
    </w:rPr>
  </w:style>
  <w:style w:type="paragraph" w:customStyle="1" w:styleId="0BED9AF8342C49C48A56ED0F648ABBA0118">
    <w:name w:val="0BED9AF8342C49C48A56ED0F648ABBA0118"/>
    <w:rsid w:val="00EA45E7"/>
    <w:pPr>
      <w:spacing w:after="200" w:line="276" w:lineRule="auto"/>
    </w:pPr>
    <w:rPr>
      <w:rFonts w:ascii="Calibri" w:eastAsia="Calibri" w:hAnsi="Calibri" w:cs="Times New Roman"/>
      <w:lang w:eastAsia="en-US"/>
    </w:rPr>
  </w:style>
  <w:style w:type="paragraph" w:customStyle="1" w:styleId="A97DAD74A18A40DEA37DC61A81AFF313120">
    <w:name w:val="A97DAD74A18A40DEA37DC61A81AFF313120"/>
    <w:rsid w:val="00EA45E7"/>
    <w:pPr>
      <w:spacing w:after="200" w:line="276" w:lineRule="auto"/>
    </w:pPr>
    <w:rPr>
      <w:rFonts w:ascii="Calibri" w:eastAsia="Calibri" w:hAnsi="Calibri" w:cs="Times New Roman"/>
      <w:lang w:eastAsia="en-US"/>
    </w:rPr>
  </w:style>
  <w:style w:type="paragraph" w:customStyle="1" w:styleId="3BE8647908AD4EFCB32AFB857B5D585D120">
    <w:name w:val="3BE8647908AD4EFCB32AFB857B5D585D120"/>
    <w:rsid w:val="00EA45E7"/>
    <w:pPr>
      <w:spacing w:after="200" w:line="276" w:lineRule="auto"/>
    </w:pPr>
    <w:rPr>
      <w:rFonts w:ascii="Calibri" w:eastAsia="Calibri" w:hAnsi="Calibri" w:cs="Times New Roman"/>
      <w:lang w:eastAsia="en-US"/>
    </w:rPr>
  </w:style>
  <w:style w:type="paragraph" w:customStyle="1" w:styleId="9D54654057B444ABB330CF534CAC8FAA120">
    <w:name w:val="9D54654057B444ABB330CF534CAC8FAA120"/>
    <w:rsid w:val="00EA45E7"/>
    <w:pPr>
      <w:spacing w:after="200" w:line="276" w:lineRule="auto"/>
    </w:pPr>
    <w:rPr>
      <w:rFonts w:ascii="Calibri" w:eastAsia="Calibri" w:hAnsi="Calibri" w:cs="Times New Roman"/>
      <w:lang w:eastAsia="en-US"/>
    </w:rPr>
  </w:style>
  <w:style w:type="paragraph" w:customStyle="1" w:styleId="49F99230D8AF4460830E68B9A830722E83">
    <w:name w:val="49F99230D8AF4460830E68B9A830722E83"/>
    <w:rsid w:val="00EA45E7"/>
    <w:pPr>
      <w:spacing w:after="200" w:line="276" w:lineRule="auto"/>
    </w:pPr>
    <w:rPr>
      <w:rFonts w:ascii="Calibri" w:eastAsia="Calibri" w:hAnsi="Calibri" w:cs="Times New Roman"/>
      <w:lang w:eastAsia="en-US"/>
    </w:rPr>
  </w:style>
  <w:style w:type="paragraph" w:customStyle="1" w:styleId="3F1F035ADA8F49E88326109BB22C516682">
    <w:name w:val="3F1F035ADA8F49E88326109BB22C516682"/>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2">
    <w:name w:val="CACC6B2F09BB4D60A22F6B5CA3544C2582"/>
    <w:rsid w:val="00EA45E7"/>
    <w:pPr>
      <w:spacing w:after="200" w:line="276" w:lineRule="auto"/>
    </w:pPr>
    <w:rPr>
      <w:rFonts w:ascii="Calibri" w:eastAsia="Calibri" w:hAnsi="Calibri" w:cs="Times New Roman"/>
      <w:lang w:eastAsia="en-US"/>
    </w:rPr>
  </w:style>
  <w:style w:type="paragraph" w:customStyle="1" w:styleId="1D3140B6A4DF4D6B9E93FCA6904F69F382">
    <w:name w:val="1D3140B6A4DF4D6B9E93FCA6904F69F382"/>
    <w:rsid w:val="00EA45E7"/>
    <w:pPr>
      <w:spacing w:after="200" w:line="276" w:lineRule="auto"/>
    </w:pPr>
    <w:rPr>
      <w:rFonts w:ascii="Calibri" w:eastAsia="Calibri" w:hAnsi="Calibri" w:cs="Times New Roman"/>
      <w:lang w:eastAsia="en-US"/>
    </w:rPr>
  </w:style>
  <w:style w:type="paragraph" w:customStyle="1" w:styleId="968CF2C708B84CC6BB2CD47D932B298082">
    <w:name w:val="968CF2C708B84CC6BB2CD47D932B298082"/>
    <w:rsid w:val="00EA45E7"/>
    <w:pPr>
      <w:spacing w:after="200" w:line="276" w:lineRule="auto"/>
    </w:pPr>
    <w:rPr>
      <w:rFonts w:ascii="Calibri" w:eastAsia="Calibri" w:hAnsi="Calibri" w:cs="Times New Roman"/>
      <w:lang w:eastAsia="en-US"/>
    </w:rPr>
  </w:style>
  <w:style w:type="paragraph" w:customStyle="1" w:styleId="9742BFF291A54061BAF82192C5C6C7FF110">
    <w:name w:val="9742BFF291A54061BAF82192C5C6C7FF110"/>
    <w:rsid w:val="00EA45E7"/>
    <w:pPr>
      <w:spacing w:after="200" w:line="276" w:lineRule="auto"/>
    </w:pPr>
    <w:rPr>
      <w:rFonts w:ascii="Calibri" w:eastAsia="Calibri" w:hAnsi="Calibri" w:cs="Times New Roman"/>
      <w:lang w:eastAsia="en-US"/>
    </w:rPr>
  </w:style>
  <w:style w:type="paragraph" w:customStyle="1" w:styleId="58DFB0DD020F4BC58694305AA0BD080A116">
    <w:name w:val="58DFB0DD020F4BC58694305AA0BD080A116"/>
    <w:rsid w:val="00EA45E7"/>
    <w:pPr>
      <w:spacing w:after="200" w:line="276" w:lineRule="auto"/>
    </w:pPr>
    <w:rPr>
      <w:rFonts w:ascii="Calibri" w:eastAsia="Calibri" w:hAnsi="Calibri" w:cs="Times New Roman"/>
      <w:lang w:eastAsia="en-US"/>
    </w:rPr>
  </w:style>
  <w:style w:type="paragraph" w:customStyle="1" w:styleId="122FDE7F6AFF41BAB0FE3EF535ABDE76119">
    <w:name w:val="122FDE7F6AFF41BAB0FE3EF535ABDE76119"/>
    <w:rsid w:val="00EA45E7"/>
    <w:pPr>
      <w:spacing w:after="200" w:line="276" w:lineRule="auto"/>
    </w:pPr>
    <w:rPr>
      <w:rFonts w:ascii="Calibri" w:eastAsia="Calibri" w:hAnsi="Calibri" w:cs="Times New Roman"/>
      <w:lang w:eastAsia="en-US"/>
    </w:rPr>
  </w:style>
  <w:style w:type="paragraph" w:customStyle="1" w:styleId="C4D450C190CB4111A053EDAFECF3C84C119">
    <w:name w:val="C4D450C190CB4111A053EDAFECF3C84C119"/>
    <w:rsid w:val="00EA45E7"/>
    <w:pPr>
      <w:spacing w:after="200" w:line="276" w:lineRule="auto"/>
    </w:pPr>
    <w:rPr>
      <w:rFonts w:ascii="Calibri" w:eastAsia="Calibri" w:hAnsi="Calibri" w:cs="Times New Roman"/>
      <w:lang w:eastAsia="en-US"/>
    </w:rPr>
  </w:style>
  <w:style w:type="paragraph" w:customStyle="1" w:styleId="94C6B3B2B0E045868C953F64EA9E0B2380">
    <w:name w:val="94C6B3B2B0E045868C953F64EA9E0B2380"/>
    <w:rsid w:val="00EA45E7"/>
    <w:pPr>
      <w:spacing w:after="200" w:line="276" w:lineRule="auto"/>
    </w:pPr>
    <w:rPr>
      <w:rFonts w:ascii="Calibri" w:eastAsia="Calibri" w:hAnsi="Calibri" w:cs="Times New Roman"/>
      <w:lang w:eastAsia="en-US"/>
    </w:rPr>
  </w:style>
  <w:style w:type="paragraph" w:customStyle="1" w:styleId="205A775C746B41C8951B62D57D867CDC79">
    <w:name w:val="205A775C746B41C8951B62D57D867CDC79"/>
    <w:rsid w:val="00EA45E7"/>
    <w:pPr>
      <w:spacing w:after="200" w:line="276" w:lineRule="auto"/>
    </w:pPr>
    <w:rPr>
      <w:rFonts w:ascii="Calibri" w:eastAsia="Calibri" w:hAnsi="Calibri" w:cs="Times New Roman"/>
      <w:lang w:eastAsia="en-US"/>
    </w:rPr>
  </w:style>
  <w:style w:type="paragraph" w:customStyle="1" w:styleId="14793F54B9404439AE7F9CCA64004DB515">
    <w:name w:val="14793F54B9404439AE7F9CCA64004DB515"/>
    <w:rsid w:val="00EA45E7"/>
    <w:pPr>
      <w:spacing w:after="0" w:line="240" w:lineRule="auto"/>
    </w:pPr>
    <w:rPr>
      <w:rFonts w:ascii="Calibri" w:eastAsia="Calibri" w:hAnsi="Calibri" w:cs="Times New Roman"/>
      <w:b/>
      <w:lang w:eastAsia="en-US"/>
    </w:rPr>
  </w:style>
  <w:style w:type="paragraph" w:customStyle="1" w:styleId="8E54A024F637481482F5FD640B1639E2114">
    <w:name w:val="8E54A024F637481482F5FD640B1639E2114"/>
    <w:rsid w:val="00EA45E7"/>
    <w:pPr>
      <w:spacing w:after="200" w:line="276" w:lineRule="auto"/>
    </w:pPr>
    <w:rPr>
      <w:rFonts w:ascii="Calibri" w:eastAsia="Calibri" w:hAnsi="Calibri" w:cs="Times New Roman"/>
      <w:lang w:eastAsia="en-US"/>
    </w:rPr>
  </w:style>
  <w:style w:type="paragraph" w:customStyle="1" w:styleId="ADF4CEE7EB694A168B8642ADBF4D613D94">
    <w:name w:val="ADF4CEE7EB694A168B8642ADBF4D613D94"/>
    <w:rsid w:val="00EA45E7"/>
    <w:pPr>
      <w:spacing w:after="200" w:line="276" w:lineRule="auto"/>
    </w:pPr>
    <w:rPr>
      <w:rFonts w:ascii="Calibri" w:eastAsia="Calibri" w:hAnsi="Calibri" w:cs="Times New Roman"/>
      <w:lang w:eastAsia="en-US"/>
    </w:rPr>
  </w:style>
  <w:style w:type="paragraph" w:customStyle="1" w:styleId="0839279DE6924F9E8CDFF669AAD9FAFF114">
    <w:name w:val="0839279DE6924F9E8CDFF669AAD9FAFF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4">
    <w:name w:val="D91AEBD2F36D4052955229E0EEC8815B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4">
    <w:name w:val="B077712132354B74824A066717B40AB9114"/>
    <w:rsid w:val="00EA45E7"/>
    <w:pPr>
      <w:spacing w:after="200" w:line="276" w:lineRule="auto"/>
    </w:pPr>
    <w:rPr>
      <w:rFonts w:ascii="Calibri" w:eastAsia="Calibri" w:hAnsi="Calibri" w:cs="Times New Roman"/>
      <w:lang w:eastAsia="en-US"/>
    </w:rPr>
  </w:style>
  <w:style w:type="paragraph" w:customStyle="1" w:styleId="1F72AEB9EA3F4073AB6D7E6D9278C8CD114">
    <w:name w:val="1F72AEB9EA3F4073AB6D7E6D9278C8CD114"/>
    <w:rsid w:val="00EA45E7"/>
    <w:pPr>
      <w:spacing w:after="200" w:line="276" w:lineRule="auto"/>
    </w:pPr>
    <w:rPr>
      <w:rFonts w:ascii="Calibri" w:eastAsia="Calibri" w:hAnsi="Calibri" w:cs="Times New Roman"/>
      <w:lang w:eastAsia="en-US"/>
    </w:rPr>
  </w:style>
  <w:style w:type="paragraph" w:customStyle="1" w:styleId="79E0864FEF3444A4A0EFF69AADC432609">
    <w:name w:val="79E0864FEF3444A4A0EFF69AADC432609"/>
    <w:rsid w:val="00EA45E7"/>
    <w:pPr>
      <w:spacing w:after="200" w:line="276" w:lineRule="auto"/>
    </w:pPr>
    <w:rPr>
      <w:rFonts w:ascii="Calibri" w:eastAsia="Calibri" w:hAnsi="Calibri" w:cs="Times New Roman"/>
      <w:lang w:eastAsia="en-US"/>
    </w:rPr>
  </w:style>
  <w:style w:type="paragraph" w:customStyle="1" w:styleId="4F1F38248BED41C8982C0F5023972036111">
    <w:name w:val="4F1F38248BED41C8982C0F5023972036111"/>
    <w:rsid w:val="00EA45E7"/>
    <w:pPr>
      <w:spacing w:after="200" w:line="276" w:lineRule="auto"/>
    </w:pPr>
    <w:rPr>
      <w:rFonts w:ascii="Calibri" w:eastAsia="Calibri" w:hAnsi="Calibri" w:cs="Times New Roman"/>
      <w:lang w:eastAsia="en-US"/>
    </w:rPr>
  </w:style>
  <w:style w:type="paragraph" w:customStyle="1" w:styleId="78B9829804E1459A815B3A8EFC635B2183">
    <w:name w:val="78B9829804E1459A815B3A8EFC635B2183"/>
    <w:rsid w:val="00EA45E7"/>
    <w:pPr>
      <w:spacing w:after="200" w:line="276" w:lineRule="auto"/>
    </w:pPr>
    <w:rPr>
      <w:rFonts w:ascii="Calibri" w:eastAsia="Calibri" w:hAnsi="Calibri" w:cs="Times New Roman"/>
      <w:lang w:eastAsia="en-US"/>
    </w:rPr>
  </w:style>
  <w:style w:type="paragraph" w:customStyle="1" w:styleId="0BED9AF8342C49C48A56ED0F648ABBA0119">
    <w:name w:val="0BED9AF8342C49C48A56ED0F648ABBA0119"/>
    <w:rsid w:val="00EA45E7"/>
    <w:pPr>
      <w:spacing w:after="200" w:line="276" w:lineRule="auto"/>
    </w:pPr>
    <w:rPr>
      <w:rFonts w:ascii="Calibri" w:eastAsia="Calibri" w:hAnsi="Calibri" w:cs="Times New Roman"/>
      <w:lang w:eastAsia="en-US"/>
    </w:rPr>
  </w:style>
  <w:style w:type="paragraph" w:customStyle="1" w:styleId="A97DAD74A18A40DEA37DC61A81AFF313121">
    <w:name w:val="A97DAD74A18A40DEA37DC61A81AFF313121"/>
    <w:rsid w:val="00EA45E7"/>
    <w:pPr>
      <w:spacing w:after="200" w:line="276" w:lineRule="auto"/>
    </w:pPr>
    <w:rPr>
      <w:rFonts w:ascii="Calibri" w:eastAsia="Calibri" w:hAnsi="Calibri" w:cs="Times New Roman"/>
      <w:lang w:eastAsia="en-US"/>
    </w:rPr>
  </w:style>
  <w:style w:type="paragraph" w:customStyle="1" w:styleId="3BE8647908AD4EFCB32AFB857B5D585D121">
    <w:name w:val="3BE8647908AD4EFCB32AFB857B5D585D121"/>
    <w:rsid w:val="00EA45E7"/>
    <w:pPr>
      <w:spacing w:after="200" w:line="276" w:lineRule="auto"/>
    </w:pPr>
    <w:rPr>
      <w:rFonts w:ascii="Calibri" w:eastAsia="Calibri" w:hAnsi="Calibri" w:cs="Times New Roman"/>
      <w:lang w:eastAsia="en-US"/>
    </w:rPr>
  </w:style>
  <w:style w:type="paragraph" w:customStyle="1" w:styleId="9D54654057B444ABB330CF534CAC8FAA121">
    <w:name w:val="9D54654057B444ABB330CF534CAC8FAA121"/>
    <w:rsid w:val="00EA45E7"/>
    <w:pPr>
      <w:spacing w:after="200" w:line="276" w:lineRule="auto"/>
    </w:pPr>
    <w:rPr>
      <w:rFonts w:ascii="Calibri" w:eastAsia="Calibri" w:hAnsi="Calibri" w:cs="Times New Roman"/>
      <w:lang w:eastAsia="en-US"/>
    </w:rPr>
  </w:style>
  <w:style w:type="paragraph" w:customStyle="1" w:styleId="49F99230D8AF4460830E68B9A830722E84">
    <w:name w:val="49F99230D8AF4460830E68B9A830722E84"/>
    <w:rsid w:val="00EA45E7"/>
    <w:pPr>
      <w:spacing w:after="200" w:line="276" w:lineRule="auto"/>
    </w:pPr>
    <w:rPr>
      <w:rFonts w:ascii="Calibri" w:eastAsia="Calibri" w:hAnsi="Calibri" w:cs="Times New Roman"/>
      <w:lang w:eastAsia="en-US"/>
    </w:rPr>
  </w:style>
  <w:style w:type="paragraph" w:customStyle="1" w:styleId="3F1F035ADA8F49E88326109BB22C516683">
    <w:name w:val="3F1F035ADA8F49E88326109BB22C51668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3">
    <w:name w:val="CACC6B2F09BB4D60A22F6B5CA3544C2583"/>
    <w:rsid w:val="00EA45E7"/>
    <w:pPr>
      <w:spacing w:after="200" w:line="276" w:lineRule="auto"/>
    </w:pPr>
    <w:rPr>
      <w:rFonts w:ascii="Calibri" w:eastAsia="Calibri" w:hAnsi="Calibri" w:cs="Times New Roman"/>
      <w:lang w:eastAsia="en-US"/>
    </w:rPr>
  </w:style>
  <w:style w:type="paragraph" w:customStyle="1" w:styleId="1D3140B6A4DF4D6B9E93FCA6904F69F383">
    <w:name w:val="1D3140B6A4DF4D6B9E93FCA6904F69F383"/>
    <w:rsid w:val="00EA45E7"/>
    <w:pPr>
      <w:spacing w:after="200" w:line="276" w:lineRule="auto"/>
    </w:pPr>
    <w:rPr>
      <w:rFonts w:ascii="Calibri" w:eastAsia="Calibri" w:hAnsi="Calibri" w:cs="Times New Roman"/>
      <w:lang w:eastAsia="en-US"/>
    </w:rPr>
  </w:style>
  <w:style w:type="paragraph" w:customStyle="1" w:styleId="968CF2C708B84CC6BB2CD47D932B298083">
    <w:name w:val="968CF2C708B84CC6BB2CD47D932B298083"/>
    <w:rsid w:val="00EA45E7"/>
    <w:pPr>
      <w:spacing w:after="200" w:line="276" w:lineRule="auto"/>
    </w:pPr>
    <w:rPr>
      <w:rFonts w:ascii="Calibri" w:eastAsia="Calibri" w:hAnsi="Calibri" w:cs="Times New Roman"/>
      <w:lang w:eastAsia="en-US"/>
    </w:rPr>
  </w:style>
  <w:style w:type="paragraph" w:customStyle="1" w:styleId="9742BFF291A54061BAF82192C5C6C7FF111">
    <w:name w:val="9742BFF291A54061BAF82192C5C6C7FF111"/>
    <w:rsid w:val="00EA45E7"/>
    <w:pPr>
      <w:spacing w:after="200" w:line="276" w:lineRule="auto"/>
    </w:pPr>
    <w:rPr>
      <w:rFonts w:ascii="Calibri" w:eastAsia="Calibri" w:hAnsi="Calibri" w:cs="Times New Roman"/>
      <w:lang w:eastAsia="en-US"/>
    </w:rPr>
  </w:style>
  <w:style w:type="paragraph" w:customStyle="1" w:styleId="58DFB0DD020F4BC58694305AA0BD080A117">
    <w:name w:val="58DFB0DD020F4BC58694305AA0BD080A117"/>
    <w:rsid w:val="00EA45E7"/>
    <w:pPr>
      <w:spacing w:after="200" w:line="276" w:lineRule="auto"/>
    </w:pPr>
    <w:rPr>
      <w:rFonts w:ascii="Calibri" w:eastAsia="Calibri" w:hAnsi="Calibri" w:cs="Times New Roman"/>
      <w:lang w:eastAsia="en-US"/>
    </w:rPr>
  </w:style>
  <w:style w:type="paragraph" w:customStyle="1" w:styleId="122FDE7F6AFF41BAB0FE3EF535ABDE76120">
    <w:name w:val="122FDE7F6AFF41BAB0FE3EF535ABDE76120"/>
    <w:rsid w:val="00EA45E7"/>
    <w:pPr>
      <w:spacing w:after="200" w:line="276" w:lineRule="auto"/>
    </w:pPr>
    <w:rPr>
      <w:rFonts w:ascii="Calibri" w:eastAsia="Calibri" w:hAnsi="Calibri" w:cs="Times New Roman"/>
      <w:lang w:eastAsia="en-US"/>
    </w:rPr>
  </w:style>
  <w:style w:type="paragraph" w:customStyle="1" w:styleId="C4D450C190CB4111A053EDAFECF3C84C120">
    <w:name w:val="C4D450C190CB4111A053EDAFECF3C84C120"/>
    <w:rsid w:val="00EA45E7"/>
    <w:pPr>
      <w:spacing w:after="200" w:line="276" w:lineRule="auto"/>
    </w:pPr>
    <w:rPr>
      <w:rFonts w:ascii="Calibri" w:eastAsia="Calibri" w:hAnsi="Calibri" w:cs="Times New Roman"/>
      <w:lang w:eastAsia="en-US"/>
    </w:rPr>
  </w:style>
  <w:style w:type="paragraph" w:customStyle="1" w:styleId="94C6B3B2B0E045868C953F64EA9E0B2381">
    <w:name w:val="94C6B3B2B0E045868C953F64EA9E0B2381"/>
    <w:rsid w:val="00EA45E7"/>
    <w:pPr>
      <w:spacing w:after="200" w:line="276" w:lineRule="auto"/>
    </w:pPr>
    <w:rPr>
      <w:rFonts w:ascii="Calibri" w:eastAsia="Calibri" w:hAnsi="Calibri" w:cs="Times New Roman"/>
      <w:lang w:eastAsia="en-US"/>
    </w:rPr>
  </w:style>
  <w:style w:type="paragraph" w:customStyle="1" w:styleId="205A775C746B41C8951B62D57D867CDC80">
    <w:name w:val="205A775C746B41C8951B62D57D867CDC80"/>
    <w:rsid w:val="00EA45E7"/>
    <w:pPr>
      <w:spacing w:after="200" w:line="276" w:lineRule="auto"/>
    </w:pPr>
    <w:rPr>
      <w:rFonts w:ascii="Calibri" w:eastAsia="Calibri" w:hAnsi="Calibri" w:cs="Times New Roman"/>
      <w:lang w:eastAsia="en-US"/>
    </w:rPr>
  </w:style>
  <w:style w:type="paragraph" w:customStyle="1" w:styleId="14793F54B9404439AE7F9CCA64004DB516">
    <w:name w:val="14793F54B9404439AE7F9CCA64004DB516"/>
    <w:rsid w:val="00EA45E7"/>
    <w:pPr>
      <w:spacing w:after="0" w:line="240" w:lineRule="auto"/>
    </w:pPr>
    <w:rPr>
      <w:rFonts w:ascii="Calibri" w:eastAsia="Calibri" w:hAnsi="Calibri" w:cs="Times New Roman"/>
      <w:b/>
      <w:lang w:eastAsia="en-US"/>
    </w:rPr>
  </w:style>
  <w:style w:type="paragraph" w:customStyle="1" w:styleId="8E54A024F637481482F5FD640B1639E2115">
    <w:name w:val="8E54A024F637481482F5FD640B1639E2115"/>
    <w:rsid w:val="00EA45E7"/>
    <w:pPr>
      <w:spacing w:after="200" w:line="276" w:lineRule="auto"/>
    </w:pPr>
    <w:rPr>
      <w:rFonts w:ascii="Calibri" w:eastAsia="Calibri" w:hAnsi="Calibri" w:cs="Times New Roman"/>
      <w:lang w:eastAsia="en-US"/>
    </w:rPr>
  </w:style>
  <w:style w:type="paragraph" w:customStyle="1" w:styleId="ADF4CEE7EB694A168B8642ADBF4D613D95">
    <w:name w:val="ADF4CEE7EB694A168B8642ADBF4D613D95"/>
    <w:rsid w:val="00EA45E7"/>
    <w:pPr>
      <w:spacing w:after="200" w:line="276" w:lineRule="auto"/>
    </w:pPr>
    <w:rPr>
      <w:rFonts w:ascii="Calibri" w:eastAsia="Calibri" w:hAnsi="Calibri" w:cs="Times New Roman"/>
      <w:lang w:eastAsia="en-US"/>
    </w:rPr>
  </w:style>
  <w:style w:type="paragraph" w:customStyle="1" w:styleId="0839279DE6924F9E8CDFF669AAD9FAFF115">
    <w:name w:val="0839279DE6924F9E8CDFF669AAD9FAFF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5">
    <w:name w:val="D91AEBD2F36D4052955229E0EEC8815B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5">
    <w:name w:val="B077712132354B74824A066717B40AB9115"/>
    <w:rsid w:val="00EA45E7"/>
    <w:pPr>
      <w:spacing w:after="200" w:line="276" w:lineRule="auto"/>
    </w:pPr>
    <w:rPr>
      <w:rFonts w:ascii="Calibri" w:eastAsia="Calibri" w:hAnsi="Calibri" w:cs="Times New Roman"/>
      <w:lang w:eastAsia="en-US"/>
    </w:rPr>
  </w:style>
  <w:style w:type="paragraph" w:customStyle="1" w:styleId="1F72AEB9EA3F4073AB6D7E6D9278C8CD115">
    <w:name w:val="1F72AEB9EA3F4073AB6D7E6D9278C8CD115"/>
    <w:rsid w:val="00EA45E7"/>
    <w:pPr>
      <w:spacing w:after="200" w:line="276" w:lineRule="auto"/>
    </w:pPr>
    <w:rPr>
      <w:rFonts w:ascii="Calibri" w:eastAsia="Calibri" w:hAnsi="Calibri" w:cs="Times New Roman"/>
      <w:lang w:eastAsia="en-US"/>
    </w:rPr>
  </w:style>
  <w:style w:type="paragraph" w:customStyle="1" w:styleId="79E0864FEF3444A4A0EFF69AADC4326010">
    <w:name w:val="79E0864FEF3444A4A0EFF69AADC4326010"/>
    <w:rsid w:val="00EA45E7"/>
    <w:pPr>
      <w:spacing w:after="200" w:line="276" w:lineRule="auto"/>
    </w:pPr>
    <w:rPr>
      <w:rFonts w:ascii="Calibri" w:eastAsia="Calibri" w:hAnsi="Calibri" w:cs="Times New Roman"/>
      <w:lang w:eastAsia="en-US"/>
    </w:rPr>
  </w:style>
  <w:style w:type="paragraph" w:customStyle="1" w:styleId="3868DFA67C274C44B86B695545592417">
    <w:name w:val="3868DFA67C274C44B86B695545592417"/>
    <w:rsid w:val="00EA45E7"/>
  </w:style>
  <w:style w:type="paragraph" w:customStyle="1" w:styleId="4F1F38248BED41C8982C0F5023972036112">
    <w:name w:val="4F1F38248BED41C8982C0F5023972036112"/>
    <w:rsid w:val="00EA45E7"/>
    <w:pPr>
      <w:spacing w:after="200" w:line="276" w:lineRule="auto"/>
    </w:pPr>
    <w:rPr>
      <w:rFonts w:ascii="Calibri" w:eastAsia="Calibri" w:hAnsi="Calibri" w:cs="Times New Roman"/>
      <w:lang w:eastAsia="en-US"/>
    </w:rPr>
  </w:style>
  <w:style w:type="paragraph" w:customStyle="1" w:styleId="78B9829804E1459A815B3A8EFC635B2184">
    <w:name w:val="78B9829804E1459A815B3A8EFC635B2184"/>
    <w:rsid w:val="00EA45E7"/>
    <w:pPr>
      <w:spacing w:after="200" w:line="276" w:lineRule="auto"/>
    </w:pPr>
    <w:rPr>
      <w:rFonts w:ascii="Calibri" w:eastAsia="Calibri" w:hAnsi="Calibri" w:cs="Times New Roman"/>
      <w:lang w:eastAsia="en-US"/>
    </w:rPr>
  </w:style>
  <w:style w:type="paragraph" w:customStyle="1" w:styleId="0BED9AF8342C49C48A56ED0F648ABBA0120">
    <w:name w:val="0BED9AF8342C49C48A56ED0F648ABBA0120"/>
    <w:rsid w:val="00EA45E7"/>
    <w:pPr>
      <w:spacing w:after="200" w:line="276" w:lineRule="auto"/>
    </w:pPr>
    <w:rPr>
      <w:rFonts w:ascii="Calibri" w:eastAsia="Calibri" w:hAnsi="Calibri" w:cs="Times New Roman"/>
      <w:lang w:eastAsia="en-US"/>
    </w:rPr>
  </w:style>
  <w:style w:type="paragraph" w:customStyle="1" w:styleId="A97DAD74A18A40DEA37DC61A81AFF313122">
    <w:name w:val="A97DAD74A18A40DEA37DC61A81AFF313122"/>
    <w:rsid w:val="00EA45E7"/>
    <w:pPr>
      <w:spacing w:after="200" w:line="276" w:lineRule="auto"/>
    </w:pPr>
    <w:rPr>
      <w:rFonts w:ascii="Calibri" w:eastAsia="Calibri" w:hAnsi="Calibri" w:cs="Times New Roman"/>
      <w:lang w:eastAsia="en-US"/>
    </w:rPr>
  </w:style>
  <w:style w:type="paragraph" w:customStyle="1" w:styleId="3BE8647908AD4EFCB32AFB857B5D585D122">
    <w:name w:val="3BE8647908AD4EFCB32AFB857B5D585D122"/>
    <w:rsid w:val="00EA45E7"/>
    <w:pPr>
      <w:spacing w:after="200" w:line="276" w:lineRule="auto"/>
    </w:pPr>
    <w:rPr>
      <w:rFonts w:ascii="Calibri" w:eastAsia="Calibri" w:hAnsi="Calibri" w:cs="Times New Roman"/>
      <w:lang w:eastAsia="en-US"/>
    </w:rPr>
  </w:style>
  <w:style w:type="paragraph" w:customStyle="1" w:styleId="9D54654057B444ABB330CF534CAC8FAA122">
    <w:name w:val="9D54654057B444ABB330CF534CAC8FAA122"/>
    <w:rsid w:val="00EA45E7"/>
    <w:pPr>
      <w:spacing w:after="200" w:line="276" w:lineRule="auto"/>
    </w:pPr>
    <w:rPr>
      <w:rFonts w:ascii="Calibri" w:eastAsia="Calibri" w:hAnsi="Calibri" w:cs="Times New Roman"/>
      <w:lang w:eastAsia="en-US"/>
    </w:rPr>
  </w:style>
  <w:style w:type="paragraph" w:customStyle="1" w:styleId="49F99230D8AF4460830E68B9A830722E85">
    <w:name w:val="49F99230D8AF4460830E68B9A830722E85"/>
    <w:rsid w:val="00EA45E7"/>
    <w:pPr>
      <w:spacing w:after="200" w:line="276" w:lineRule="auto"/>
    </w:pPr>
    <w:rPr>
      <w:rFonts w:ascii="Calibri" w:eastAsia="Calibri" w:hAnsi="Calibri" w:cs="Times New Roman"/>
      <w:lang w:eastAsia="en-US"/>
    </w:rPr>
  </w:style>
  <w:style w:type="paragraph" w:customStyle="1" w:styleId="3F1F035ADA8F49E88326109BB22C516684">
    <w:name w:val="3F1F035ADA8F49E88326109BB22C51668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4">
    <w:name w:val="CACC6B2F09BB4D60A22F6B5CA3544C2584"/>
    <w:rsid w:val="00EA45E7"/>
    <w:pPr>
      <w:spacing w:after="200" w:line="276" w:lineRule="auto"/>
    </w:pPr>
    <w:rPr>
      <w:rFonts w:ascii="Calibri" w:eastAsia="Calibri" w:hAnsi="Calibri" w:cs="Times New Roman"/>
      <w:lang w:eastAsia="en-US"/>
    </w:rPr>
  </w:style>
  <w:style w:type="paragraph" w:customStyle="1" w:styleId="1D3140B6A4DF4D6B9E93FCA6904F69F384">
    <w:name w:val="1D3140B6A4DF4D6B9E93FCA6904F69F384"/>
    <w:rsid w:val="00EA45E7"/>
    <w:pPr>
      <w:spacing w:after="200" w:line="276" w:lineRule="auto"/>
    </w:pPr>
    <w:rPr>
      <w:rFonts w:ascii="Calibri" w:eastAsia="Calibri" w:hAnsi="Calibri" w:cs="Times New Roman"/>
      <w:lang w:eastAsia="en-US"/>
    </w:rPr>
  </w:style>
  <w:style w:type="paragraph" w:customStyle="1" w:styleId="968CF2C708B84CC6BB2CD47D932B298084">
    <w:name w:val="968CF2C708B84CC6BB2CD47D932B298084"/>
    <w:rsid w:val="00EA45E7"/>
    <w:pPr>
      <w:spacing w:after="200" w:line="276" w:lineRule="auto"/>
    </w:pPr>
    <w:rPr>
      <w:rFonts w:ascii="Calibri" w:eastAsia="Calibri" w:hAnsi="Calibri" w:cs="Times New Roman"/>
      <w:lang w:eastAsia="en-US"/>
    </w:rPr>
  </w:style>
  <w:style w:type="paragraph" w:customStyle="1" w:styleId="9742BFF291A54061BAF82192C5C6C7FF112">
    <w:name w:val="9742BFF291A54061BAF82192C5C6C7FF112"/>
    <w:rsid w:val="00EA45E7"/>
    <w:pPr>
      <w:spacing w:after="200" w:line="276" w:lineRule="auto"/>
    </w:pPr>
    <w:rPr>
      <w:rFonts w:ascii="Calibri" w:eastAsia="Calibri" w:hAnsi="Calibri" w:cs="Times New Roman"/>
      <w:lang w:eastAsia="en-US"/>
    </w:rPr>
  </w:style>
  <w:style w:type="paragraph" w:customStyle="1" w:styleId="3868DFA67C274C44B86B6955455924171">
    <w:name w:val="3868DFA67C274C44B86B6955455924171"/>
    <w:rsid w:val="00EA45E7"/>
    <w:pPr>
      <w:spacing w:after="200" w:line="276" w:lineRule="auto"/>
    </w:pPr>
    <w:rPr>
      <w:rFonts w:ascii="Calibri" w:eastAsia="Calibri" w:hAnsi="Calibri" w:cs="Times New Roman"/>
      <w:lang w:eastAsia="en-US"/>
    </w:rPr>
  </w:style>
  <w:style w:type="paragraph" w:customStyle="1" w:styleId="58DFB0DD020F4BC58694305AA0BD080A118">
    <w:name w:val="58DFB0DD020F4BC58694305AA0BD080A118"/>
    <w:rsid w:val="00EA45E7"/>
    <w:pPr>
      <w:spacing w:after="200" w:line="276" w:lineRule="auto"/>
    </w:pPr>
    <w:rPr>
      <w:rFonts w:ascii="Calibri" w:eastAsia="Calibri" w:hAnsi="Calibri" w:cs="Times New Roman"/>
      <w:lang w:eastAsia="en-US"/>
    </w:rPr>
  </w:style>
  <w:style w:type="paragraph" w:customStyle="1" w:styleId="122FDE7F6AFF41BAB0FE3EF535ABDE76121">
    <w:name w:val="122FDE7F6AFF41BAB0FE3EF535ABDE76121"/>
    <w:rsid w:val="00EA45E7"/>
    <w:pPr>
      <w:spacing w:after="200" w:line="276" w:lineRule="auto"/>
    </w:pPr>
    <w:rPr>
      <w:rFonts w:ascii="Calibri" w:eastAsia="Calibri" w:hAnsi="Calibri" w:cs="Times New Roman"/>
      <w:lang w:eastAsia="en-US"/>
    </w:rPr>
  </w:style>
  <w:style w:type="paragraph" w:customStyle="1" w:styleId="C4D450C190CB4111A053EDAFECF3C84C121">
    <w:name w:val="C4D450C190CB4111A053EDAFECF3C84C121"/>
    <w:rsid w:val="00EA45E7"/>
    <w:pPr>
      <w:spacing w:after="200" w:line="276" w:lineRule="auto"/>
    </w:pPr>
    <w:rPr>
      <w:rFonts w:ascii="Calibri" w:eastAsia="Calibri" w:hAnsi="Calibri" w:cs="Times New Roman"/>
      <w:lang w:eastAsia="en-US"/>
    </w:rPr>
  </w:style>
  <w:style w:type="paragraph" w:customStyle="1" w:styleId="94C6B3B2B0E045868C953F64EA9E0B2382">
    <w:name w:val="94C6B3B2B0E045868C953F64EA9E0B2382"/>
    <w:rsid w:val="00EA45E7"/>
    <w:pPr>
      <w:spacing w:after="200" w:line="276" w:lineRule="auto"/>
    </w:pPr>
    <w:rPr>
      <w:rFonts w:ascii="Calibri" w:eastAsia="Calibri" w:hAnsi="Calibri" w:cs="Times New Roman"/>
      <w:lang w:eastAsia="en-US"/>
    </w:rPr>
  </w:style>
  <w:style w:type="paragraph" w:customStyle="1" w:styleId="205A775C746B41C8951B62D57D867CDC81">
    <w:name w:val="205A775C746B41C8951B62D57D867CDC81"/>
    <w:rsid w:val="00EA45E7"/>
    <w:pPr>
      <w:spacing w:after="200" w:line="276" w:lineRule="auto"/>
    </w:pPr>
    <w:rPr>
      <w:rFonts w:ascii="Calibri" w:eastAsia="Calibri" w:hAnsi="Calibri" w:cs="Times New Roman"/>
      <w:lang w:eastAsia="en-US"/>
    </w:rPr>
  </w:style>
  <w:style w:type="paragraph" w:customStyle="1" w:styleId="14793F54B9404439AE7F9CCA64004DB517">
    <w:name w:val="14793F54B9404439AE7F9CCA64004DB517"/>
    <w:rsid w:val="00EA45E7"/>
    <w:pPr>
      <w:spacing w:after="0" w:line="240" w:lineRule="auto"/>
    </w:pPr>
    <w:rPr>
      <w:rFonts w:ascii="Calibri" w:eastAsia="Calibri" w:hAnsi="Calibri" w:cs="Times New Roman"/>
      <w:b/>
      <w:lang w:eastAsia="en-US"/>
    </w:rPr>
  </w:style>
  <w:style w:type="paragraph" w:customStyle="1" w:styleId="8E54A024F637481482F5FD640B1639E2116">
    <w:name w:val="8E54A024F637481482F5FD640B1639E2116"/>
    <w:rsid w:val="00EA45E7"/>
    <w:pPr>
      <w:spacing w:after="200" w:line="276" w:lineRule="auto"/>
    </w:pPr>
    <w:rPr>
      <w:rFonts w:ascii="Calibri" w:eastAsia="Calibri" w:hAnsi="Calibri" w:cs="Times New Roman"/>
      <w:lang w:eastAsia="en-US"/>
    </w:rPr>
  </w:style>
  <w:style w:type="paragraph" w:customStyle="1" w:styleId="ADF4CEE7EB694A168B8642ADBF4D613D96">
    <w:name w:val="ADF4CEE7EB694A168B8642ADBF4D613D96"/>
    <w:rsid w:val="00EA45E7"/>
    <w:pPr>
      <w:spacing w:after="200" w:line="276" w:lineRule="auto"/>
    </w:pPr>
    <w:rPr>
      <w:rFonts w:ascii="Calibri" w:eastAsia="Calibri" w:hAnsi="Calibri" w:cs="Times New Roman"/>
      <w:lang w:eastAsia="en-US"/>
    </w:rPr>
  </w:style>
  <w:style w:type="paragraph" w:customStyle="1" w:styleId="0839279DE6924F9E8CDFF669AAD9FAFF116">
    <w:name w:val="0839279DE6924F9E8CDFF669AAD9FAFF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6">
    <w:name w:val="D91AEBD2F36D4052955229E0EEC8815B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6">
    <w:name w:val="B077712132354B74824A066717B40AB9116"/>
    <w:rsid w:val="00EA45E7"/>
    <w:pPr>
      <w:spacing w:after="200" w:line="276" w:lineRule="auto"/>
    </w:pPr>
    <w:rPr>
      <w:rFonts w:ascii="Calibri" w:eastAsia="Calibri" w:hAnsi="Calibri" w:cs="Times New Roman"/>
      <w:lang w:eastAsia="en-US"/>
    </w:rPr>
  </w:style>
  <w:style w:type="paragraph" w:customStyle="1" w:styleId="1F72AEB9EA3F4073AB6D7E6D9278C8CD116">
    <w:name w:val="1F72AEB9EA3F4073AB6D7E6D9278C8CD116"/>
    <w:rsid w:val="00EA45E7"/>
    <w:pPr>
      <w:spacing w:after="200" w:line="276" w:lineRule="auto"/>
    </w:pPr>
    <w:rPr>
      <w:rFonts w:ascii="Calibri" w:eastAsia="Calibri" w:hAnsi="Calibri" w:cs="Times New Roman"/>
      <w:lang w:eastAsia="en-US"/>
    </w:rPr>
  </w:style>
  <w:style w:type="paragraph" w:customStyle="1" w:styleId="79E0864FEF3444A4A0EFF69AADC4326011">
    <w:name w:val="79E0864FEF3444A4A0EFF69AADC4326011"/>
    <w:rsid w:val="00EA45E7"/>
    <w:pPr>
      <w:spacing w:after="200" w:line="276" w:lineRule="auto"/>
    </w:pPr>
    <w:rPr>
      <w:rFonts w:ascii="Calibri" w:eastAsia="Calibri" w:hAnsi="Calibri" w:cs="Times New Roman"/>
      <w:lang w:eastAsia="en-US"/>
    </w:rPr>
  </w:style>
  <w:style w:type="paragraph" w:customStyle="1" w:styleId="CE3C910CC6BA43A9AA704BBA52623FA5">
    <w:name w:val="CE3C910CC6BA43A9AA704BBA52623FA5"/>
    <w:rsid w:val="00EA45E7"/>
  </w:style>
  <w:style w:type="paragraph" w:customStyle="1" w:styleId="6ABF0872B90E46EA9FDD30D04F3B6449">
    <w:name w:val="6ABF0872B90E46EA9FDD30D04F3B6449"/>
    <w:rsid w:val="00EA45E7"/>
  </w:style>
  <w:style w:type="paragraph" w:customStyle="1" w:styleId="F1450CB65EBE400CA150C3B0EBC4BE2D">
    <w:name w:val="F1450CB65EBE400CA150C3B0EBC4BE2D"/>
    <w:rsid w:val="00EA45E7"/>
  </w:style>
  <w:style w:type="paragraph" w:customStyle="1" w:styleId="4F1F38248BED41C8982C0F5023972036113">
    <w:name w:val="4F1F38248BED41C8982C0F5023972036113"/>
    <w:rsid w:val="00EA45E7"/>
    <w:pPr>
      <w:spacing w:after="200" w:line="276" w:lineRule="auto"/>
    </w:pPr>
    <w:rPr>
      <w:rFonts w:ascii="Calibri" w:eastAsia="Calibri" w:hAnsi="Calibri" w:cs="Times New Roman"/>
      <w:lang w:eastAsia="en-US"/>
    </w:rPr>
  </w:style>
  <w:style w:type="paragraph" w:customStyle="1" w:styleId="78B9829804E1459A815B3A8EFC635B2185">
    <w:name w:val="78B9829804E1459A815B3A8EFC635B2185"/>
    <w:rsid w:val="00EA45E7"/>
    <w:pPr>
      <w:spacing w:after="200" w:line="276" w:lineRule="auto"/>
    </w:pPr>
    <w:rPr>
      <w:rFonts w:ascii="Calibri" w:eastAsia="Calibri" w:hAnsi="Calibri" w:cs="Times New Roman"/>
      <w:lang w:eastAsia="en-US"/>
    </w:rPr>
  </w:style>
  <w:style w:type="paragraph" w:customStyle="1" w:styleId="0BED9AF8342C49C48A56ED0F648ABBA0121">
    <w:name w:val="0BED9AF8342C49C48A56ED0F648ABBA0121"/>
    <w:rsid w:val="00EA45E7"/>
    <w:pPr>
      <w:spacing w:after="200" w:line="276" w:lineRule="auto"/>
    </w:pPr>
    <w:rPr>
      <w:rFonts w:ascii="Calibri" w:eastAsia="Calibri" w:hAnsi="Calibri" w:cs="Times New Roman"/>
      <w:lang w:eastAsia="en-US"/>
    </w:rPr>
  </w:style>
  <w:style w:type="paragraph" w:customStyle="1" w:styleId="A97DAD74A18A40DEA37DC61A81AFF313123">
    <w:name w:val="A97DAD74A18A40DEA37DC61A81AFF313123"/>
    <w:rsid w:val="00EA45E7"/>
    <w:pPr>
      <w:spacing w:after="200" w:line="276" w:lineRule="auto"/>
    </w:pPr>
    <w:rPr>
      <w:rFonts w:ascii="Calibri" w:eastAsia="Calibri" w:hAnsi="Calibri" w:cs="Times New Roman"/>
      <w:lang w:eastAsia="en-US"/>
    </w:rPr>
  </w:style>
  <w:style w:type="paragraph" w:customStyle="1" w:styleId="3BE8647908AD4EFCB32AFB857B5D585D123">
    <w:name w:val="3BE8647908AD4EFCB32AFB857B5D585D123"/>
    <w:rsid w:val="00EA45E7"/>
    <w:pPr>
      <w:spacing w:after="200" w:line="276" w:lineRule="auto"/>
    </w:pPr>
    <w:rPr>
      <w:rFonts w:ascii="Calibri" w:eastAsia="Calibri" w:hAnsi="Calibri" w:cs="Times New Roman"/>
      <w:lang w:eastAsia="en-US"/>
    </w:rPr>
  </w:style>
  <w:style w:type="paragraph" w:customStyle="1" w:styleId="9D54654057B444ABB330CF534CAC8FAA123">
    <w:name w:val="9D54654057B444ABB330CF534CAC8FAA123"/>
    <w:rsid w:val="00EA45E7"/>
    <w:pPr>
      <w:spacing w:after="200" w:line="276" w:lineRule="auto"/>
    </w:pPr>
    <w:rPr>
      <w:rFonts w:ascii="Calibri" w:eastAsia="Calibri" w:hAnsi="Calibri" w:cs="Times New Roman"/>
      <w:lang w:eastAsia="en-US"/>
    </w:rPr>
  </w:style>
  <w:style w:type="paragraph" w:customStyle="1" w:styleId="49F99230D8AF4460830E68B9A830722E86">
    <w:name w:val="49F99230D8AF4460830E68B9A830722E86"/>
    <w:rsid w:val="00EA45E7"/>
    <w:pPr>
      <w:spacing w:after="200" w:line="276" w:lineRule="auto"/>
    </w:pPr>
    <w:rPr>
      <w:rFonts w:ascii="Calibri" w:eastAsia="Calibri" w:hAnsi="Calibri" w:cs="Times New Roman"/>
      <w:lang w:eastAsia="en-US"/>
    </w:rPr>
  </w:style>
  <w:style w:type="paragraph" w:customStyle="1" w:styleId="3F1F035ADA8F49E88326109BB22C516685">
    <w:name w:val="3F1F035ADA8F49E88326109BB22C51668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5">
    <w:name w:val="CACC6B2F09BB4D60A22F6B5CA3544C2585"/>
    <w:rsid w:val="00EA45E7"/>
    <w:pPr>
      <w:spacing w:after="200" w:line="276" w:lineRule="auto"/>
    </w:pPr>
    <w:rPr>
      <w:rFonts w:ascii="Calibri" w:eastAsia="Calibri" w:hAnsi="Calibri" w:cs="Times New Roman"/>
      <w:lang w:eastAsia="en-US"/>
    </w:rPr>
  </w:style>
  <w:style w:type="paragraph" w:customStyle="1" w:styleId="1D3140B6A4DF4D6B9E93FCA6904F69F385">
    <w:name w:val="1D3140B6A4DF4D6B9E93FCA6904F69F385"/>
    <w:rsid w:val="00EA45E7"/>
    <w:pPr>
      <w:spacing w:after="200" w:line="276" w:lineRule="auto"/>
    </w:pPr>
    <w:rPr>
      <w:rFonts w:ascii="Calibri" w:eastAsia="Calibri" w:hAnsi="Calibri" w:cs="Times New Roman"/>
      <w:lang w:eastAsia="en-US"/>
    </w:rPr>
  </w:style>
  <w:style w:type="paragraph" w:customStyle="1" w:styleId="968CF2C708B84CC6BB2CD47D932B298085">
    <w:name w:val="968CF2C708B84CC6BB2CD47D932B298085"/>
    <w:rsid w:val="00EA45E7"/>
    <w:pPr>
      <w:spacing w:after="200" w:line="276" w:lineRule="auto"/>
    </w:pPr>
    <w:rPr>
      <w:rFonts w:ascii="Calibri" w:eastAsia="Calibri" w:hAnsi="Calibri" w:cs="Times New Roman"/>
      <w:lang w:eastAsia="en-US"/>
    </w:rPr>
  </w:style>
  <w:style w:type="paragraph" w:customStyle="1" w:styleId="9742BFF291A54061BAF82192C5C6C7FF113">
    <w:name w:val="9742BFF291A54061BAF82192C5C6C7FF113"/>
    <w:rsid w:val="00EA45E7"/>
    <w:pPr>
      <w:spacing w:after="200" w:line="276" w:lineRule="auto"/>
    </w:pPr>
    <w:rPr>
      <w:rFonts w:ascii="Calibri" w:eastAsia="Calibri" w:hAnsi="Calibri" w:cs="Times New Roman"/>
      <w:lang w:eastAsia="en-US"/>
    </w:rPr>
  </w:style>
  <w:style w:type="paragraph" w:customStyle="1" w:styleId="3868DFA67C274C44B86B6955455924172">
    <w:name w:val="3868DFA67C274C44B86B6955455924172"/>
    <w:rsid w:val="00EA45E7"/>
    <w:pPr>
      <w:spacing w:after="200" w:line="276" w:lineRule="auto"/>
    </w:pPr>
    <w:rPr>
      <w:rFonts w:ascii="Calibri" w:eastAsia="Calibri" w:hAnsi="Calibri" w:cs="Times New Roman"/>
      <w:lang w:eastAsia="en-US"/>
    </w:rPr>
  </w:style>
  <w:style w:type="paragraph" w:customStyle="1" w:styleId="58DFB0DD020F4BC58694305AA0BD080A119">
    <w:name w:val="58DFB0DD020F4BC58694305AA0BD080A119"/>
    <w:rsid w:val="00EA45E7"/>
    <w:pPr>
      <w:spacing w:after="200" w:line="276" w:lineRule="auto"/>
    </w:pPr>
    <w:rPr>
      <w:rFonts w:ascii="Calibri" w:eastAsia="Calibri" w:hAnsi="Calibri" w:cs="Times New Roman"/>
      <w:lang w:eastAsia="en-US"/>
    </w:rPr>
  </w:style>
  <w:style w:type="paragraph" w:customStyle="1" w:styleId="122FDE7F6AFF41BAB0FE3EF535ABDE76122">
    <w:name w:val="122FDE7F6AFF41BAB0FE3EF535ABDE76122"/>
    <w:rsid w:val="00EA45E7"/>
    <w:pPr>
      <w:spacing w:after="200" w:line="276" w:lineRule="auto"/>
    </w:pPr>
    <w:rPr>
      <w:rFonts w:ascii="Calibri" w:eastAsia="Calibri" w:hAnsi="Calibri" w:cs="Times New Roman"/>
      <w:lang w:eastAsia="en-US"/>
    </w:rPr>
  </w:style>
  <w:style w:type="paragraph" w:customStyle="1" w:styleId="C4D450C190CB4111A053EDAFECF3C84C122">
    <w:name w:val="C4D450C190CB4111A053EDAFECF3C84C122"/>
    <w:rsid w:val="00EA45E7"/>
    <w:pPr>
      <w:spacing w:after="200" w:line="276" w:lineRule="auto"/>
    </w:pPr>
    <w:rPr>
      <w:rFonts w:ascii="Calibri" w:eastAsia="Calibri" w:hAnsi="Calibri" w:cs="Times New Roman"/>
      <w:lang w:eastAsia="en-US"/>
    </w:rPr>
  </w:style>
  <w:style w:type="paragraph" w:customStyle="1" w:styleId="CE3C910CC6BA43A9AA704BBA52623FA51">
    <w:name w:val="CE3C910CC6BA43A9AA704BBA52623FA51"/>
    <w:rsid w:val="00EA45E7"/>
    <w:pPr>
      <w:spacing w:after="200" w:line="276" w:lineRule="auto"/>
    </w:pPr>
    <w:rPr>
      <w:rFonts w:ascii="Calibri" w:eastAsia="Calibri" w:hAnsi="Calibri" w:cs="Times New Roman"/>
      <w:lang w:eastAsia="en-US"/>
    </w:rPr>
  </w:style>
  <w:style w:type="paragraph" w:customStyle="1" w:styleId="6ABF0872B90E46EA9FDD30D04F3B64491">
    <w:name w:val="6ABF0872B90E46EA9FDD30D04F3B64491"/>
    <w:rsid w:val="00EA45E7"/>
    <w:pPr>
      <w:numPr>
        <w:numId w:val="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3">
    <w:name w:val="94C6B3B2B0E045868C953F64EA9E0B2383"/>
    <w:rsid w:val="00EA45E7"/>
    <w:pPr>
      <w:spacing w:after="200" w:line="276" w:lineRule="auto"/>
    </w:pPr>
    <w:rPr>
      <w:rFonts w:ascii="Calibri" w:eastAsia="Calibri" w:hAnsi="Calibri" w:cs="Times New Roman"/>
      <w:lang w:eastAsia="en-US"/>
    </w:rPr>
  </w:style>
  <w:style w:type="paragraph" w:customStyle="1" w:styleId="F1450CB65EBE400CA150C3B0EBC4BE2D1">
    <w:name w:val="F1450CB65EBE400CA150C3B0EBC4BE2D1"/>
    <w:rsid w:val="00EA45E7"/>
    <w:pPr>
      <w:spacing w:after="200" w:line="276" w:lineRule="auto"/>
    </w:pPr>
    <w:rPr>
      <w:rFonts w:ascii="Calibri" w:eastAsia="Calibri" w:hAnsi="Calibri" w:cs="Times New Roman"/>
      <w:lang w:eastAsia="en-US"/>
    </w:rPr>
  </w:style>
  <w:style w:type="paragraph" w:customStyle="1" w:styleId="205A775C746B41C8951B62D57D867CDC82">
    <w:name w:val="205A775C746B41C8951B62D57D867CDC82"/>
    <w:rsid w:val="00EA45E7"/>
    <w:pPr>
      <w:spacing w:after="200" w:line="276" w:lineRule="auto"/>
    </w:pPr>
    <w:rPr>
      <w:rFonts w:ascii="Calibri" w:eastAsia="Calibri" w:hAnsi="Calibri" w:cs="Times New Roman"/>
      <w:lang w:eastAsia="en-US"/>
    </w:rPr>
  </w:style>
  <w:style w:type="paragraph" w:customStyle="1" w:styleId="14793F54B9404439AE7F9CCA64004DB518">
    <w:name w:val="14793F54B9404439AE7F9CCA64004DB518"/>
    <w:rsid w:val="00EA45E7"/>
    <w:pPr>
      <w:spacing w:after="0" w:line="240" w:lineRule="auto"/>
    </w:pPr>
    <w:rPr>
      <w:rFonts w:ascii="Calibri" w:eastAsia="Calibri" w:hAnsi="Calibri" w:cs="Times New Roman"/>
      <w:b/>
      <w:lang w:eastAsia="en-US"/>
    </w:rPr>
  </w:style>
  <w:style w:type="paragraph" w:customStyle="1" w:styleId="8E54A024F637481482F5FD640B1639E2117">
    <w:name w:val="8E54A024F637481482F5FD640B1639E2117"/>
    <w:rsid w:val="00EA45E7"/>
    <w:pPr>
      <w:spacing w:after="200" w:line="276" w:lineRule="auto"/>
    </w:pPr>
    <w:rPr>
      <w:rFonts w:ascii="Calibri" w:eastAsia="Calibri" w:hAnsi="Calibri" w:cs="Times New Roman"/>
      <w:lang w:eastAsia="en-US"/>
    </w:rPr>
  </w:style>
  <w:style w:type="paragraph" w:customStyle="1" w:styleId="ADF4CEE7EB694A168B8642ADBF4D613D97">
    <w:name w:val="ADF4CEE7EB694A168B8642ADBF4D613D97"/>
    <w:rsid w:val="00EA45E7"/>
    <w:pPr>
      <w:spacing w:after="200" w:line="276" w:lineRule="auto"/>
    </w:pPr>
    <w:rPr>
      <w:rFonts w:ascii="Calibri" w:eastAsia="Calibri" w:hAnsi="Calibri" w:cs="Times New Roman"/>
      <w:lang w:eastAsia="en-US"/>
    </w:rPr>
  </w:style>
  <w:style w:type="paragraph" w:customStyle="1" w:styleId="0839279DE6924F9E8CDFF669AAD9FAFF117">
    <w:name w:val="0839279DE6924F9E8CDFF669AAD9FAFF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7">
    <w:name w:val="D91AEBD2F36D4052955229E0EEC8815B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7">
    <w:name w:val="B077712132354B74824A066717B40AB9117"/>
    <w:rsid w:val="00EA45E7"/>
    <w:pPr>
      <w:spacing w:after="200" w:line="276" w:lineRule="auto"/>
    </w:pPr>
    <w:rPr>
      <w:rFonts w:ascii="Calibri" w:eastAsia="Calibri" w:hAnsi="Calibri" w:cs="Times New Roman"/>
      <w:lang w:eastAsia="en-US"/>
    </w:rPr>
  </w:style>
  <w:style w:type="paragraph" w:customStyle="1" w:styleId="1F72AEB9EA3F4073AB6D7E6D9278C8CD117">
    <w:name w:val="1F72AEB9EA3F4073AB6D7E6D9278C8CD117"/>
    <w:rsid w:val="00EA45E7"/>
    <w:pPr>
      <w:spacing w:after="200" w:line="276" w:lineRule="auto"/>
    </w:pPr>
    <w:rPr>
      <w:rFonts w:ascii="Calibri" w:eastAsia="Calibri" w:hAnsi="Calibri" w:cs="Times New Roman"/>
      <w:lang w:eastAsia="en-US"/>
    </w:rPr>
  </w:style>
  <w:style w:type="paragraph" w:customStyle="1" w:styleId="79E0864FEF3444A4A0EFF69AADC4326012">
    <w:name w:val="79E0864FEF3444A4A0EFF69AADC4326012"/>
    <w:rsid w:val="00EA45E7"/>
    <w:pPr>
      <w:spacing w:after="200" w:line="276" w:lineRule="auto"/>
    </w:pPr>
    <w:rPr>
      <w:rFonts w:ascii="Calibri" w:eastAsia="Calibri" w:hAnsi="Calibri" w:cs="Times New Roman"/>
      <w:lang w:eastAsia="en-US"/>
    </w:rPr>
  </w:style>
  <w:style w:type="paragraph" w:customStyle="1" w:styleId="4F1F38248BED41C8982C0F5023972036114">
    <w:name w:val="4F1F38248BED41C8982C0F5023972036114"/>
    <w:rsid w:val="00EA45E7"/>
    <w:pPr>
      <w:spacing w:after="200" w:line="276" w:lineRule="auto"/>
    </w:pPr>
    <w:rPr>
      <w:rFonts w:ascii="Calibri" w:eastAsia="Calibri" w:hAnsi="Calibri" w:cs="Times New Roman"/>
      <w:lang w:eastAsia="en-US"/>
    </w:rPr>
  </w:style>
  <w:style w:type="paragraph" w:customStyle="1" w:styleId="78B9829804E1459A815B3A8EFC635B2186">
    <w:name w:val="78B9829804E1459A815B3A8EFC635B2186"/>
    <w:rsid w:val="00EA45E7"/>
    <w:pPr>
      <w:spacing w:after="200" w:line="276" w:lineRule="auto"/>
    </w:pPr>
    <w:rPr>
      <w:rFonts w:ascii="Calibri" w:eastAsia="Calibri" w:hAnsi="Calibri" w:cs="Times New Roman"/>
      <w:lang w:eastAsia="en-US"/>
    </w:rPr>
  </w:style>
  <w:style w:type="paragraph" w:customStyle="1" w:styleId="0BED9AF8342C49C48A56ED0F648ABBA0122">
    <w:name w:val="0BED9AF8342C49C48A56ED0F648ABBA0122"/>
    <w:rsid w:val="00EA45E7"/>
    <w:pPr>
      <w:spacing w:after="200" w:line="276" w:lineRule="auto"/>
    </w:pPr>
    <w:rPr>
      <w:rFonts w:ascii="Calibri" w:eastAsia="Calibri" w:hAnsi="Calibri" w:cs="Times New Roman"/>
      <w:lang w:eastAsia="en-US"/>
    </w:rPr>
  </w:style>
  <w:style w:type="paragraph" w:customStyle="1" w:styleId="A97DAD74A18A40DEA37DC61A81AFF313124">
    <w:name w:val="A97DAD74A18A40DEA37DC61A81AFF313124"/>
    <w:rsid w:val="00EA45E7"/>
    <w:pPr>
      <w:spacing w:after="200" w:line="276" w:lineRule="auto"/>
    </w:pPr>
    <w:rPr>
      <w:rFonts w:ascii="Calibri" w:eastAsia="Calibri" w:hAnsi="Calibri" w:cs="Times New Roman"/>
      <w:lang w:eastAsia="en-US"/>
    </w:rPr>
  </w:style>
  <w:style w:type="paragraph" w:customStyle="1" w:styleId="3BE8647908AD4EFCB32AFB857B5D585D124">
    <w:name w:val="3BE8647908AD4EFCB32AFB857B5D585D124"/>
    <w:rsid w:val="00EA45E7"/>
    <w:pPr>
      <w:spacing w:after="200" w:line="276" w:lineRule="auto"/>
    </w:pPr>
    <w:rPr>
      <w:rFonts w:ascii="Calibri" w:eastAsia="Calibri" w:hAnsi="Calibri" w:cs="Times New Roman"/>
      <w:lang w:eastAsia="en-US"/>
    </w:rPr>
  </w:style>
  <w:style w:type="paragraph" w:customStyle="1" w:styleId="9D54654057B444ABB330CF534CAC8FAA124">
    <w:name w:val="9D54654057B444ABB330CF534CAC8FAA124"/>
    <w:rsid w:val="00EA45E7"/>
    <w:pPr>
      <w:spacing w:after="200" w:line="276" w:lineRule="auto"/>
    </w:pPr>
    <w:rPr>
      <w:rFonts w:ascii="Calibri" w:eastAsia="Calibri" w:hAnsi="Calibri" w:cs="Times New Roman"/>
      <w:lang w:eastAsia="en-US"/>
    </w:rPr>
  </w:style>
  <w:style w:type="paragraph" w:customStyle="1" w:styleId="49F99230D8AF4460830E68B9A830722E87">
    <w:name w:val="49F99230D8AF4460830E68B9A830722E87"/>
    <w:rsid w:val="00EA45E7"/>
    <w:pPr>
      <w:spacing w:after="200" w:line="276" w:lineRule="auto"/>
    </w:pPr>
    <w:rPr>
      <w:rFonts w:ascii="Calibri" w:eastAsia="Calibri" w:hAnsi="Calibri" w:cs="Times New Roman"/>
      <w:lang w:eastAsia="en-US"/>
    </w:rPr>
  </w:style>
  <w:style w:type="paragraph" w:customStyle="1" w:styleId="3F1F035ADA8F49E88326109BB22C516686">
    <w:name w:val="3F1F035ADA8F49E88326109BB22C51668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6">
    <w:name w:val="CACC6B2F09BB4D60A22F6B5CA3544C2586"/>
    <w:rsid w:val="00EA45E7"/>
    <w:pPr>
      <w:spacing w:after="200" w:line="276" w:lineRule="auto"/>
    </w:pPr>
    <w:rPr>
      <w:rFonts w:ascii="Calibri" w:eastAsia="Calibri" w:hAnsi="Calibri" w:cs="Times New Roman"/>
      <w:lang w:eastAsia="en-US"/>
    </w:rPr>
  </w:style>
  <w:style w:type="paragraph" w:customStyle="1" w:styleId="1D3140B6A4DF4D6B9E93FCA6904F69F386">
    <w:name w:val="1D3140B6A4DF4D6B9E93FCA6904F69F386"/>
    <w:rsid w:val="00EA45E7"/>
    <w:pPr>
      <w:spacing w:after="200" w:line="276" w:lineRule="auto"/>
    </w:pPr>
    <w:rPr>
      <w:rFonts w:ascii="Calibri" w:eastAsia="Calibri" w:hAnsi="Calibri" w:cs="Times New Roman"/>
      <w:lang w:eastAsia="en-US"/>
    </w:rPr>
  </w:style>
  <w:style w:type="paragraph" w:customStyle="1" w:styleId="968CF2C708B84CC6BB2CD47D932B298086">
    <w:name w:val="968CF2C708B84CC6BB2CD47D932B298086"/>
    <w:rsid w:val="00EA45E7"/>
    <w:pPr>
      <w:spacing w:after="200" w:line="276" w:lineRule="auto"/>
    </w:pPr>
    <w:rPr>
      <w:rFonts w:ascii="Calibri" w:eastAsia="Calibri" w:hAnsi="Calibri" w:cs="Times New Roman"/>
      <w:lang w:eastAsia="en-US"/>
    </w:rPr>
  </w:style>
  <w:style w:type="paragraph" w:customStyle="1" w:styleId="9742BFF291A54061BAF82192C5C6C7FF114">
    <w:name w:val="9742BFF291A54061BAF82192C5C6C7FF114"/>
    <w:rsid w:val="00EA45E7"/>
    <w:pPr>
      <w:spacing w:after="200" w:line="276" w:lineRule="auto"/>
    </w:pPr>
    <w:rPr>
      <w:rFonts w:ascii="Calibri" w:eastAsia="Calibri" w:hAnsi="Calibri" w:cs="Times New Roman"/>
      <w:lang w:eastAsia="en-US"/>
    </w:rPr>
  </w:style>
  <w:style w:type="paragraph" w:customStyle="1" w:styleId="3868DFA67C274C44B86B6955455924173">
    <w:name w:val="3868DFA67C274C44B86B6955455924173"/>
    <w:rsid w:val="00EA45E7"/>
    <w:pPr>
      <w:spacing w:after="200" w:line="276" w:lineRule="auto"/>
    </w:pPr>
    <w:rPr>
      <w:rFonts w:ascii="Calibri" w:eastAsia="Calibri" w:hAnsi="Calibri" w:cs="Times New Roman"/>
      <w:lang w:eastAsia="en-US"/>
    </w:rPr>
  </w:style>
  <w:style w:type="paragraph" w:customStyle="1" w:styleId="58DFB0DD020F4BC58694305AA0BD080A120">
    <w:name w:val="58DFB0DD020F4BC58694305AA0BD080A120"/>
    <w:rsid w:val="00EA45E7"/>
    <w:pPr>
      <w:spacing w:after="200" w:line="276" w:lineRule="auto"/>
    </w:pPr>
    <w:rPr>
      <w:rFonts w:ascii="Calibri" w:eastAsia="Calibri" w:hAnsi="Calibri" w:cs="Times New Roman"/>
      <w:lang w:eastAsia="en-US"/>
    </w:rPr>
  </w:style>
  <w:style w:type="paragraph" w:customStyle="1" w:styleId="122FDE7F6AFF41BAB0FE3EF535ABDE76123">
    <w:name w:val="122FDE7F6AFF41BAB0FE3EF535ABDE76123"/>
    <w:rsid w:val="00EA45E7"/>
    <w:pPr>
      <w:spacing w:after="200" w:line="276" w:lineRule="auto"/>
    </w:pPr>
    <w:rPr>
      <w:rFonts w:ascii="Calibri" w:eastAsia="Calibri" w:hAnsi="Calibri" w:cs="Times New Roman"/>
      <w:lang w:eastAsia="en-US"/>
    </w:rPr>
  </w:style>
  <w:style w:type="paragraph" w:customStyle="1" w:styleId="C4D450C190CB4111A053EDAFECF3C84C123">
    <w:name w:val="C4D450C190CB4111A053EDAFECF3C84C123"/>
    <w:rsid w:val="00EA45E7"/>
    <w:pPr>
      <w:spacing w:after="200" w:line="276" w:lineRule="auto"/>
    </w:pPr>
    <w:rPr>
      <w:rFonts w:ascii="Calibri" w:eastAsia="Calibri" w:hAnsi="Calibri" w:cs="Times New Roman"/>
      <w:lang w:eastAsia="en-US"/>
    </w:rPr>
  </w:style>
  <w:style w:type="paragraph" w:customStyle="1" w:styleId="CE3C910CC6BA43A9AA704BBA52623FA52">
    <w:name w:val="CE3C910CC6BA43A9AA704BBA52623FA52"/>
    <w:rsid w:val="00EA45E7"/>
    <w:pPr>
      <w:spacing w:after="200" w:line="276" w:lineRule="auto"/>
    </w:pPr>
    <w:rPr>
      <w:rFonts w:ascii="Calibri" w:eastAsia="Calibri" w:hAnsi="Calibri" w:cs="Times New Roman"/>
      <w:lang w:eastAsia="en-US"/>
    </w:rPr>
  </w:style>
  <w:style w:type="paragraph" w:customStyle="1" w:styleId="6ABF0872B90E46EA9FDD30D04F3B64492">
    <w:name w:val="6ABF0872B90E46EA9FDD30D04F3B64492"/>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4">
    <w:name w:val="94C6B3B2B0E045868C953F64EA9E0B2384"/>
    <w:rsid w:val="00EA45E7"/>
    <w:pPr>
      <w:spacing w:after="200" w:line="276" w:lineRule="auto"/>
    </w:pPr>
    <w:rPr>
      <w:rFonts w:ascii="Calibri" w:eastAsia="Calibri" w:hAnsi="Calibri" w:cs="Times New Roman"/>
      <w:lang w:eastAsia="en-US"/>
    </w:rPr>
  </w:style>
  <w:style w:type="paragraph" w:customStyle="1" w:styleId="F1450CB65EBE400CA150C3B0EBC4BE2D2">
    <w:name w:val="F1450CB65EBE400CA150C3B0EBC4BE2D2"/>
    <w:rsid w:val="00EA45E7"/>
    <w:pPr>
      <w:spacing w:after="200" w:line="276" w:lineRule="auto"/>
    </w:pPr>
    <w:rPr>
      <w:rFonts w:ascii="Calibri" w:eastAsia="Calibri" w:hAnsi="Calibri" w:cs="Times New Roman"/>
      <w:lang w:eastAsia="en-US"/>
    </w:rPr>
  </w:style>
  <w:style w:type="paragraph" w:customStyle="1" w:styleId="205A775C746B41C8951B62D57D867CDC83">
    <w:name w:val="205A775C746B41C8951B62D57D867CDC83"/>
    <w:rsid w:val="00EA45E7"/>
    <w:pPr>
      <w:spacing w:after="200" w:line="276" w:lineRule="auto"/>
    </w:pPr>
    <w:rPr>
      <w:rFonts w:ascii="Calibri" w:eastAsia="Calibri" w:hAnsi="Calibri" w:cs="Times New Roman"/>
      <w:lang w:eastAsia="en-US"/>
    </w:rPr>
  </w:style>
  <w:style w:type="paragraph" w:customStyle="1" w:styleId="14793F54B9404439AE7F9CCA64004DB519">
    <w:name w:val="14793F54B9404439AE7F9CCA64004DB519"/>
    <w:rsid w:val="00EA45E7"/>
    <w:pPr>
      <w:spacing w:after="0" w:line="240" w:lineRule="auto"/>
    </w:pPr>
    <w:rPr>
      <w:rFonts w:ascii="Calibri" w:eastAsia="Calibri" w:hAnsi="Calibri" w:cs="Times New Roman"/>
      <w:b/>
      <w:lang w:eastAsia="en-US"/>
    </w:rPr>
  </w:style>
  <w:style w:type="paragraph" w:customStyle="1" w:styleId="8E54A024F637481482F5FD640B1639E2118">
    <w:name w:val="8E54A024F637481482F5FD640B1639E2118"/>
    <w:rsid w:val="00EA45E7"/>
    <w:pPr>
      <w:spacing w:after="200" w:line="276" w:lineRule="auto"/>
    </w:pPr>
    <w:rPr>
      <w:rFonts w:ascii="Calibri" w:eastAsia="Calibri" w:hAnsi="Calibri" w:cs="Times New Roman"/>
      <w:lang w:eastAsia="en-US"/>
    </w:rPr>
  </w:style>
  <w:style w:type="paragraph" w:customStyle="1" w:styleId="ADF4CEE7EB694A168B8642ADBF4D613D98">
    <w:name w:val="ADF4CEE7EB694A168B8642ADBF4D613D98"/>
    <w:rsid w:val="00EA45E7"/>
    <w:pPr>
      <w:spacing w:after="200" w:line="276" w:lineRule="auto"/>
    </w:pPr>
    <w:rPr>
      <w:rFonts w:ascii="Calibri" w:eastAsia="Calibri" w:hAnsi="Calibri" w:cs="Times New Roman"/>
      <w:lang w:eastAsia="en-US"/>
    </w:rPr>
  </w:style>
  <w:style w:type="paragraph" w:customStyle="1" w:styleId="0839279DE6924F9E8CDFF669AAD9FAFF118">
    <w:name w:val="0839279DE6924F9E8CDFF669AAD9FAFF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8">
    <w:name w:val="D91AEBD2F36D4052955229E0EEC8815B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8">
    <w:name w:val="B077712132354B74824A066717B40AB9118"/>
    <w:rsid w:val="00EA45E7"/>
    <w:pPr>
      <w:spacing w:after="200" w:line="276" w:lineRule="auto"/>
    </w:pPr>
    <w:rPr>
      <w:rFonts w:ascii="Calibri" w:eastAsia="Calibri" w:hAnsi="Calibri" w:cs="Times New Roman"/>
      <w:lang w:eastAsia="en-US"/>
    </w:rPr>
  </w:style>
  <w:style w:type="paragraph" w:customStyle="1" w:styleId="1F72AEB9EA3F4073AB6D7E6D9278C8CD118">
    <w:name w:val="1F72AEB9EA3F4073AB6D7E6D9278C8CD118"/>
    <w:rsid w:val="00EA45E7"/>
    <w:pPr>
      <w:spacing w:after="200" w:line="276" w:lineRule="auto"/>
    </w:pPr>
    <w:rPr>
      <w:rFonts w:ascii="Calibri" w:eastAsia="Calibri" w:hAnsi="Calibri" w:cs="Times New Roman"/>
      <w:lang w:eastAsia="en-US"/>
    </w:rPr>
  </w:style>
  <w:style w:type="paragraph" w:customStyle="1" w:styleId="79E0864FEF3444A4A0EFF69AADC4326013">
    <w:name w:val="79E0864FEF3444A4A0EFF69AADC4326013"/>
    <w:rsid w:val="00EA45E7"/>
    <w:pPr>
      <w:spacing w:after="200" w:line="276" w:lineRule="auto"/>
    </w:pPr>
    <w:rPr>
      <w:rFonts w:ascii="Calibri" w:eastAsia="Calibri" w:hAnsi="Calibri" w:cs="Times New Roman"/>
      <w:lang w:eastAsia="en-US"/>
    </w:rPr>
  </w:style>
  <w:style w:type="paragraph" w:customStyle="1" w:styleId="4F1F38248BED41C8982C0F5023972036115">
    <w:name w:val="4F1F38248BED41C8982C0F5023972036115"/>
    <w:rsid w:val="00EA45E7"/>
    <w:pPr>
      <w:spacing w:after="200" w:line="276" w:lineRule="auto"/>
    </w:pPr>
    <w:rPr>
      <w:rFonts w:ascii="Calibri" w:eastAsia="Calibri" w:hAnsi="Calibri" w:cs="Times New Roman"/>
      <w:lang w:eastAsia="en-US"/>
    </w:rPr>
  </w:style>
  <w:style w:type="paragraph" w:customStyle="1" w:styleId="78B9829804E1459A815B3A8EFC635B2187">
    <w:name w:val="78B9829804E1459A815B3A8EFC635B2187"/>
    <w:rsid w:val="00EA45E7"/>
    <w:pPr>
      <w:spacing w:after="200" w:line="276" w:lineRule="auto"/>
    </w:pPr>
    <w:rPr>
      <w:rFonts w:ascii="Calibri" w:eastAsia="Calibri" w:hAnsi="Calibri" w:cs="Times New Roman"/>
      <w:lang w:eastAsia="en-US"/>
    </w:rPr>
  </w:style>
  <w:style w:type="paragraph" w:customStyle="1" w:styleId="0BED9AF8342C49C48A56ED0F648ABBA0123">
    <w:name w:val="0BED9AF8342C49C48A56ED0F648ABBA0123"/>
    <w:rsid w:val="00EA45E7"/>
    <w:pPr>
      <w:spacing w:after="200" w:line="276" w:lineRule="auto"/>
    </w:pPr>
    <w:rPr>
      <w:rFonts w:ascii="Calibri" w:eastAsia="Calibri" w:hAnsi="Calibri" w:cs="Times New Roman"/>
      <w:lang w:eastAsia="en-US"/>
    </w:rPr>
  </w:style>
  <w:style w:type="paragraph" w:customStyle="1" w:styleId="A97DAD74A18A40DEA37DC61A81AFF313125">
    <w:name w:val="A97DAD74A18A40DEA37DC61A81AFF313125"/>
    <w:rsid w:val="00EA45E7"/>
    <w:pPr>
      <w:spacing w:after="200" w:line="276" w:lineRule="auto"/>
    </w:pPr>
    <w:rPr>
      <w:rFonts w:ascii="Calibri" w:eastAsia="Calibri" w:hAnsi="Calibri" w:cs="Times New Roman"/>
      <w:lang w:eastAsia="en-US"/>
    </w:rPr>
  </w:style>
  <w:style w:type="paragraph" w:customStyle="1" w:styleId="3BE8647908AD4EFCB32AFB857B5D585D125">
    <w:name w:val="3BE8647908AD4EFCB32AFB857B5D585D125"/>
    <w:rsid w:val="00EA45E7"/>
    <w:pPr>
      <w:spacing w:after="200" w:line="276" w:lineRule="auto"/>
    </w:pPr>
    <w:rPr>
      <w:rFonts w:ascii="Calibri" w:eastAsia="Calibri" w:hAnsi="Calibri" w:cs="Times New Roman"/>
      <w:lang w:eastAsia="en-US"/>
    </w:rPr>
  </w:style>
  <w:style w:type="paragraph" w:customStyle="1" w:styleId="9D54654057B444ABB330CF534CAC8FAA125">
    <w:name w:val="9D54654057B444ABB330CF534CAC8FAA125"/>
    <w:rsid w:val="00EA45E7"/>
    <w:pPr>
      <w:spacing w:after="200" w:line="276" w:lineRule="auto"/>
    </w:pPr>
    <w:rPr>
      <w:rFonts w:ascii="Calibri" w:eastAsia="Calibri" w:hAnsi="Calibri" w:cs="Times New Roman"/>
      <w:lang w:eastAsia="en-US"/>
    </w:rPr>
  </w:style>
  <w:style w:type="paragraph" w:customStyle="1" w:styleId="49F99230D8AF4460830E68B9A830722E88">
    <w:name w:val="49F99230D8AF4460830E68B9A830722E88"/>
    <w:rsid w:val="00EA45E7"/>
    <w:pPr>
      <w:spacing w:after="200" w:line="276" w:lineRule="auto"/>
    </w:pPr>
    <w:rPr>
      <w:rFonts w:ascii="Calibri" w:eastAsia="Calibri" w:hAnsi="Calibri" w:cs="Times New Roman"/>
      <w:lang w:eastAsia="en-US"/>
    </w:rPr>
  </w:style>
  <w:style w:type="paragraph" w:customStyle="1" w:styleId="3F1F035ADA8F49E88326109BB22C516687">
    <w:name w:val="3F1F035ADA8F49E88326109BB22C51668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7">
    <w:name w:val="CACC6B2F09BB4D60A22F6B5CA3544C2587"/>
    <w:rsid w:val="00EA45E7"/>
    <w:pPr>
      <w:spacing w:after="200" w:line="276" w:lineRule="auto"/>
    </w:pPr>
    <w:rPr>
      <w:rFonts w:ascii="Calibri" w:eastAsia="Calibri" w:hAnsi="Calibri" w:cs="Times New Roman"/>
      <w:lang w:eastAsia="en-US"/>
    </w:rPr>
  </w:style>
  <w:style w:type="paragraph" w:customStyle="1" w:styleId="1D3140B6A4DF4D6B9E93FCA6904F69F387">
    <w:name w:val="1D3140B6A4DF4D6B9E93FCA6904F69F387"/>
    <w:rsid w:val="00EA45E7"/>
    <w:pPr>
      <w:spacing w:after="200" w:line="276" w:lineRule="auto"/>
    </w:pPr>
    <w:rPr>
      <w:rFonts w:ascii="Calibri" w:eastAsia="Calibri" w:hAnsi="Calibri" w:cs="Times New Roman"/>
      <w:lang w:eastAsia="en-US"/>
    </w:rPr>
  </w:style>
  <w:style w:type="paragraph" w:customStyle="1" w:styleId="968CF2C708B84CC6BB2CD47D932B298087">
    <w:name w:val="968CF2C708B84CC6BB2CD47D932B298087"/>
    <w:rsid w:val="00EA45E7"/>
    <w:pPr>
      <w:spacing w:after="200" w:line="276" w:lineRule="auto"/>
    </w:pPr>
    <w:rPr>
      <w:rFonts w:ascii="Calibri" w:eastAsia="Calibri" w:hAnsi="Calibri" w:cs="Times New Roman"/>
      <w:lang w:eastAsia="en-US"/>
    </w:rPr>
  </w:style>
  <w:style w:type="paragraph" w:customStyle="1" w:styleId="9742BFF291A54061BAF82192C5C6C7FF115">
    <w:name w:val="9742BFF291A54061BAF82192C5C6C7FF115"/>
    <w:rsid w:val="00EA45E7"/>
    <w:pPr>
      <w:spacing w:after="200" w:line="276" w:lineRule="auto"/>
    </w:pPr>
    <w:rPr>
      <w:rFonts w:ascii="Calibri" w:eastAsia="Calibri" w:hAnsi="Calibri" w:cs="Times New Roman"/>
      <w:lang w:eastAsia="en-US"/>
    </w:rPr>
  </w:style>
  <w:style w:type="paragraph" w:customStyle="1" w:styleId="3868DFA67C274C44B86B6955455924174">
    <w:name w:val="3868DFA67C274C44B86B6955455924174"/>
    <w:rsid w:val="00EA45E7"/>
    <w:pPr>
      <w:spacing w:after="200" w:line="276" w:lineRule="auto"/>
    </w:pPr>
    <w:rPr>
      <w:rFonts w:ascii="Calibri" w:eastAsia="Calibri" w:hAnsi="Calibri" w:cs="Times New Roman"/>
      <w:lang w:eastAsia="en-US"/>
    </w:rPr>
  </w:style>
  <w:style w:type="paragraph" w:customStyle="1" w:styleId="58DFB0DD020F4BC58694305AA0BD080A121">
    <w:name w:val="58DFB0DD020F4BC58694305AA0BD080A121"/>
    <w:rsid w:val="00EA45E7"/>
    <w:pPr>
      <w:spacing w:after="200" w:line="276" w:lineRule="auto"/>
    </w:pPr>
    <w:rPr>
      <w:rFonts w:ascii="Calibri" w:eastAsia="Calibri" w:hAnsi="Calibri" w:cs="Times New Roman"/>
      <w:lang w:eastAsia="en-US"/>
    </w:rPr>
  </w:style>
  <w:style w:type="paragraph" w:customStyle="1" w:styleId="122FDE7F6AFF41BAB0FE3EF535ABDE76124">
    <w:name w:val="122FDE7F6AFF41BAB0FE3EF535ABDE76124"/>
    <w:rsid w:val="00EA45E7"/>
    <w:pPr>
      <w:spacing w:after="200" w:line="276" w:lineRule="auto"/>
    </w:pPr>
    <w:rPr>
      <w:rFonts w:ascii="Calibri" w:eastAsia="Calibri" w:hAnsi="Calibri" w:cs="Times New Roman"/>
      <w:lang w:eastAsia="en-US"/>
    </w:rPr>
  </w:style>
  <w:style w:type="paragraph" w:customStyle="1" w:styleId="C4D450C190CB4111A053EDAFECF3C84C124">
    <w:name w:val="C4D450C190CB4111A053EDAFECF3C84C124"/>
    <w:rsid w:val="00EA45E7"/>
    <w:pPr>
      <w:spacing w:after="200" w:line="276" w:lineRule="auto"/>
    </w:pPr>
    <w:rPr>
      <w:rFonts w:ascii="Calibri" w:eastAsia="Calibri" w:hAnsi="Calibri" w:cs="Times New Roman"/>
      <w:lang w:eastAsia="en-US"/>
    </w:rPr>
  </w:style>
  <w:style w:type="paragraph" w:customStyle="1" w:styleId="CE3C910CC6BA43A9AA704BBA52623FA53">
    <w:name w:val="CE3C910CC6BA43A9AA704BBA52623FA53"/>
    <w:rsid w:val="00EA45E7"/>
    <w:pPr>
      <w:spacing w:after="200" w:line="276" w:lineRule="auto"/>
    </w:pPr>
    <w:rPr>
      <w:rFonts w:ascii="Calibri" w:eastAsia="Calibri" w:hAnsi="Calibri" w:cs="Times New Roman"/>
      <w:lang w:eastAsia="en-US"/>
    </w:rPr>
  </w:style>
  <w:style w:type="paragraph" w:customStyle="1" w:styleId="6ABF0872B90E46EA9FDD30D04F3B64493">
    <w:name w:val="6ABF0872B90E46EA9FDD30D04F3B64493"/>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5">
    <w:name w:val="94C6B3B2B0E045868C953F64EA9E0B2385"/>
    <w:rsid w:val="00EA45E7"/>
    <w:pPr>
      <w:spacing w:after="200" w:line="276" w:lineRule="auto"/>
    </w:pPr>
    <w:rPr>
      <w:rFonts w:ascii="Calibri" w:eastAsia="Calibri" w:hAnsi="Calibri" w:cs="Times New Roman"/>
      <w:lang w:eastAsia="en-US"/>
    </w:rPr>
  </w:style>
  <w:style w:type="paragraph" w:customStyle="1" w:styleId="F1450CB65EBE400CA150C3B0EBC4BE2D3">
    <w:name w:val="F1450CB65EBE400CA150C3B0EBC4BE2D3"/>
    <w:rsid w:val="00EA45E7"/>
    <w:pPr>
      <w:spacing w:after="200" w:line="276" w:lineRule="auto"/>
    </w:pPr>
    <w:rPr>
      <w:rFonts w:ascii="Calibri" w:eastAsia="Calibri" w:hAnsi="Calibri" w:cs="Times New Roman"/>
      <w:lang w:eastAsia="en-US"/>
    </w:rPr>
  </w:style>
  <w:style w:type="paragraph" w:customStyle="1" w:styleId="205A775C746B41C8951B62D57D867CDC84">
    <w:name w:val="205A775C746B41C8951B62D57D867CDC84"/>
    <w:rsid w:val="00EA45E7"/>
    <w:pPr>
      <w:spacing w:after="200" w:line="276" w:lineRule="auto"/>
    </w:pPr>
    <w:rPr>
      <w:rFonts w:ascii="Calibri" w:eastAsia="Calibri" w:hAnsi="Calibri" w:cs="Times New Roman"/>
      <w:lang w:eastAsia="en-US"/>
    </w:rPr>
  </w:style>
  <w:style w:type="paragraph" w:customStyle="1" w:styleId="14793F54B9404439AE7F9CCA64004DB520">
    <w:name w:val="14793F54B9404439AE7F9CCA64004DB520"/>
    <w:rsid w:val="00EA45E7"/>
    <w:pPr>
      <w:spacing w:after="0" w:line="240" w:lineRule="auto"/>
    </w:pPr>
    <w:rPr>
      <w:rFonts w:ascii="Calibri" w:eastAsia="Calibri" w:hAnsi="Calibri" w:cs="Times New Roman"/>
      <w:b/>
      <w:lang w:eastAsia="en-US"/>
    </w:rPr>
  </w:style>
  <w:style w:type="paragraph" w:customStyle="1" w:styleId="8E54A024F637481482F5FD640B1639E2119">
    <w:name w:val="8E54A024F637481482F5FD640B1639E2119"/>
    <w:rsid w:val="00EA45E7"/>
    <w:pPr>
      <w:spacing w:after="200" w:line="276" w:lineRule="auto"/>
    </w:pPr>
    <w:rPr>
      <w:rFonts w:ascii="Calibri" w:eastAsia="Calibri" w:hAnsi="Calibri" w:cs="Times New Roman"/>
      <w:lang w:eastAsia="en-US"/>
    </w:rPr>
  </w:style>
  <w:style w:type="paragraph" w:customStyle="1" w:styleId="ADF4CEE7EB694A168B8642ADBF4D613D99">
    <w:name w:val="ADF4CEE7EB694A168B8642ADBF4D613D99"/>
    <w:rsid w:val="00EA45E7"/>
    <w:pPr>
      <w:spacing w:after="200" w:line="276" w:lineRule="auto"/>
    </w:pPr>
    <w:rPr>
      <w:rFonts w:ascii="Calibri" w:eastAsia="Calibri" w:hAnsi="Calibri" w:cs="Times New Roman"/>
      <w:lang w:eastAsia="en-US"/>
    </w:rPr>
  </w:style>
  <w:style w:type="paragraph" w:customStyle="1" w:styleId="0839279DE6924F9E8CDFF669AAD9FAFF119">
    <w:name w:val="0839279DE6924F9E8CDFF669AAD9FAFF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9">
    <w:name w:val="D91AEBD2F36D4052955229E0EEC8815B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9">
    <w:name w:val="B077712132354B74824A066717B40AB9119"/>
    <w:rsid w:val="00EA45E7"/>
    <w:pPr>
      <w:spacing w:after="200" w:line="276" w:lineRule="auto"/>
    </w:pPr>
    <w:rPr>
      <w:rFonts w:ascii="Calibri" w:eastAsia="Calibri" w:hAnsi="Calibri" w:cs="Times New Roman"/>
      <w:lang w:eastAsia="en-US"/>
    </w:rPr>
  </w:style>
  <w:style w:type="paragraph" w:customStyle="1" w:styleId="1F72AEB9EA3F4073AB6D7E6D9278C8CD119">
    <w:name w:val="1F72AEB9EA3F4073AB6D7E6D9278C8CD119"/>
    <w:rsid w:val="00EA45E7"/>
    <w:pPr>
      <w:spacing w:after="200" w:line="276" w:lineRule="auto"/>
    </w:pPr>
    <w:rPr>
      <w:rFonts w:ascii="Calibri" w:eastAsia="Calibri" w:hAnsi="Calibri" w:cs="Times New Roman"/>
      <w:lang w:eastAsia="en-US"/>
    </w:rPr>
  </w:style>
  <w:style w:type="paragraph" w:customStyle="1" w:styleId="79E0864FEF3444A4A0EFF69AADC4326014">
    <w:name w:val="79E0864FEF3444A4A0EFF69AADC4326014"/>
    <w:rsid w:val="00EA45E7"/>
    <w:pPr>
      <w:spacing w:after="200" w:line="276" w:lineRule="auto"/>
    </w:pPr>
    <w:rPr>
      <w:rFonts w:ascii="Calibri" w:eastAsia="Calibri" w:hAnsi="Calibri" w:cs="Times New Roman"/>
      <w:lang w:eastAsia="en-US"/>
    </w:rPr>
  </w:style>
  <w:style w:type="paragraph" w:customStyle="1" w:styleId="4F1F38248BED41C8982C0F5023972036116">
    <w:name w:val="4F1F38248BED41C8982C0F5023972036116"/>
    <w:rsid w:val="00EA45E7"/>
    <w:pPr>
      <w:spacing w:after="200" w:line="276" w:lineRule="auto"/>
    </w:pPr>
    <w:rPr>
      <w:rFonts w:ascii="Calibri" w:eastAsia="Calibri" w:hAnsi="Calibri" w:cs="Times New Roman"/>
      <w:lang w:eastAsia="en-US"/>
    </w:rPr>
  </w:style>
  <w:style w:type="paragraph" w:customStyle="1" w:styleId="78B9829804E1459A815B3A8EFC635B2188">
    <w:name w:val="78B9829804E1459A815B3A8EFC635B2188"/>
    <w:rsid w:val="00EA45E7"/>
    <w:pPr>
      <w:spacing w:after="200" w:line="276" w:lineRule="auto"/>
    </w:pPr>
    <w:rPr>
      <w:rFonts w:ascii="Calibri" w:eastAsia="Calibri" w:hAnsi="Calibri" w:cs="Times New Roman"/>
      <w:lang w:eastAsia="en-US"/>
    </w:rPr>
  </w:style>
  <w:style w:type="paragraph" w:customStyle="1" w:styleId="0BED9AF8342C49C48A56ED0F648ABBA0124">
    <w:name w:val="0BED9AF8342C49C48A56ED0F648ABBA0124"/>
    <w:rsid w:val="00EA45E7"/>
    <w:pPr>
      <w:spacing w:after="200" w:line="276" w:lineRule="auto"/>
    </w:pPr>
    <w:rPr>
      <w:rFonts w:ascii="Calibri" w:eastAsia="Calibri" w:hAnsi="Calibri" w:cs="Times New Roman"/>
      <w:lang w:eastAsia="en-US"/>
    </w:rPr>
  </w:style>
  <w:style w:type="paragraph" w:customStyle="1" w:styleId="A97DAD74A18A40DEA37DC61A81AFF313126">
    <w:name w:val="A97DAD74A18A40DEA37DC61A81AFF313126"/>
    <w:rsid w:val="00EA45E7"/>
    <w:pPr>
      <w:spacing w:after="200" w:line="276" w:lineRule="auto"/>
    </w:pPr>
    <w:rPr>
      <w:rFonts w:ascii="Calibri" w:eastAsia="Calibri" w:hAnsi="Calibri" w:cs="Times New Roman"/>
      <w:lang w:eastAsia="en-US"/>
    </w:rPr>
  </w:style>
  <w:style w:type="paragraph" w:customStyle="1" w:styleId="3BE8647908AD4EFCB32AFB857B5D585D126">
    <w:name w:val="3BE8647908AD4EFCB32AFB857B5D585D126"/>
    <w:rsid w:val="00EA45E7"/>
    <w:pPr>
      <w:spacing w:after="200" w:line="276" w:lineRule="auto"/>
    </w:pPr>
    <w:rPr>
      <w:rFonts w:ascii="Calibri" w:eastAsia="Calibri" w:hAnsi="Calibri" w:cs="Times New Roman"/>
      <w:lang w:eastAsia="en-US"/>
    </w:rPr>
  </w:style>
  <w:style w:type="paragraph" w:customStyle="1" w:styleId="9D54654057B444ABB330CF534CAC8FAA126">
    <w:name w:val="9D54654057B444ABB330CF534CAC8FAA126"/>
    <w:rsid w:val="00EA45E7"/>
    <w:pPr>
      <w:spacing w:after="200" w:line="276" w:lineRule="auto"/>
    </w:pPr>
    <w:rPr>
      <w:rFonts w:ascii="Calibri" w:eastAsia="Calibri" w:hAnsi="Calibri" w:cs="Times New Roman"/>
      <w:lang w:eastAsia="en-US"/>
    </w:rPr>
  </w:style>
  <w:style w:type="paragraph" w:customStyle="1" w:styleId="49F99230D8AF4460830E68B9A830722E89">
    <w:name w:val="49F99230D8AF4460830E68B9A830722E89"/>
    <w:rsid w:val="00EA45E7"/>
    <w:pPr>
      <w:spacing w:after="200" w:line="276" w:lineRule="auto"/>
    </w:pPr>
    <w:rPr>
      <w:rFonts w:ascii="Calibri" w:eastAsia="Calibri" w:hAnsi="Calibri" w:cs="Times New Roman"/>
      <w:lang w:eastAsia="en-US"/>
    </w:rPr>
  </w:style>
  <w:style w:type="paragraph" w:customStyle="1" w:styleId="3F1F035ADA8F49E88326109BB22C516688">
    <w:name w:val="3F1F035ADA8F49E88326109BB22C51668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8">
    <w:name w:val="CACC6B2F09BB4D60A22F6B5CA3544C2588"/>
    <w:rsid w:val="00EA45E7"/>
    <w:pPr>
      <w:spacing w:after="200" w:line="276" w:lineRule="auto"/>
    </w:pPr>
    <w:rPr>
      <w:rFonts w:ascii="Calibri" w:eastAsia="Calibri" w:hAnsi="Calibri" w:cs="Times New Roman"/>
      <w:lang w:eastAsia="en-US"/>
    </w:rPr>
  </w:style>
  <w:style w:type="paragraph" w:customStyle="1" w:styleId="1D3140B6A4DF4D6B9E93FCA6904F69F388">
    <w:name w:val="1D3140B6A4DF4D6B9E93FCA6904F69F388"/>
    <w:rsid w:val="00EA45E7"/>
    <w:pPr>
      <w:spacing w:after="200" w:line="276" w:lineRule="auto"/>
    </w:pPr>
    <w:rPr>
      <w:rFonts w:ascii="Calibri" w:eastAsia="Calibri" w:hAnsi="Calibri" w:cs="Times New Roman"/>
      <w:lang w:eastAsia="en-US"/>
    </w:rPr>
  </w:style>
  <w:style w:type="paragraph" w:customStyle="1" w:styleId="968CF2C708B84CC6BB2CD47D932B298088">
    <w:name w:val="968CF2C708B84CC6BB2CD47D932B298088"/>
    <w:rsid w:val="00EA45E7"/>
    <w:pPr>
      <w:spacing w:after="200" w:line="276" w:lineRule="auto"/>
    </w:pPr>
    <w:rPr>
      <w:rFonts w:ascii="Calibri" w:eastAsia="Calibri" w:hAnsi="Calibri" w:cs="Times New Roman"/>
      <w:lang w:eastAsia="en-US"/>
    </w:rPr>
  </w:style>
  <w:style w:type="paragraph" w:customStyle="1" w:styleId="9742BFF291A54061BAF82192C5C6C7FF116">
    <w:name w:val="9742BFF291A54061BAF82192C5C6C7FF116"/>
    <w:rsid w:val="00EA45E7"/>
    <w:pPr>
      <w:spacing w:after="200" w:line="276" w:lineRule="auto"/>
    </w:pPr>
    <w:rPr>
      <w:rFonts w:ascii="Calibri" w:eastAsia="Calibri" w:hAnsi="Calibri" w:cs="Times New Roman"/>
      <w:lang w:eastAsia="en-US"/>
    </w:rPr>
  </w:style>
  <w:style w:type="paragraph" w:customStyle="1" w:styleId="3868DFA67C274C44B86B6955455924175">
    <w:name w:val="3868DFA67C274C44B86B6955455924175"/>
    <w:rsid w:val="00EA45E7"/>
    <w:pPr>
      <w:spacing w:after="200" w:line="276" w:lineRule="auto"/>
    </w:pPr>
    <w:rPr>
      <w:rFonts w:ascii="Calibri" w:eastAsia="Calibri" w:hAnsi="Calibri" w:cs="Times New Roman"/>
      <w:lang w:eastAsia="en-US"/>
    </w:rPr>
  </w:style>
  <w:style w:type="paragraph" w:customStyle="1" w:styleId="58DFB0DD020F4BC58694305AA0BD080A122">
    <w:name w:val="58DFB0DD020F4BC58694305AA0BD080A122"/>
    <w:rsid w:val="00EA45E7"/>
    <w:pPr>
      <w:spacing w:after="200" w:line="276" w:lineRule="auto"/>
    </w:pPr>
    <w:rPr>
      <w:rFonts w:ascii="Calibri" w:eastAsia="Calibri" w:hAnsi="Calibri" w:cs="Times New Roman"/>
      <w:lang w:eastAsia="en-US"/>
    </w:rPr>
  </w:style>
  <w:style w:type="paragraph" w:customStyle="1" w:styleId="122FDE7F6AFF41BAB0FE3EF535ABDE76125">
    <w:name w:val="122FDE7F6AFF41BAB0FE3EF535ABDE76125"/>
    <w:rsid w:val="00EA45E7"/>
    <w:pPr>
      <w:spacing w:after="200" w:line="276" w:lineRule="auto"/>
    </w:pPr>
    <w:rPr>
      <w:rFonts w:ascii="Calibri" w:eastAsia="Calibri" w:hAnsi="Calibri" w:cs="Times New Roman"/>
      <w:lang w:eastAsia="en-US"/>
    </w:rPr>
  </w:style>
  <w:style w:type="paragraph" w:customStyle="1" w:styleId="C4D450C190CB4111A053EDAFECF3C84C125">
    <w:name w:val="C4D450C190CB4111A053EDAFECF3C84C125"/>
    <w:rsid w:val="00EA45E7"/>
    <w:pPr>
      <w:spacing w:after="200" w:line="276" w:lineRule="auto"/>
    </w:pPr>
    <w:rPr>
      <w:rFonts w:ascii="Calibri" w:eastAsia="Calibri" w:hAnsi="Calibri" w:cs="Times New Roman"/>
      <w:lang w:eastAsia="en-US"/>
    </w:rPr>
  </w:style>
  <w:style w:type="paragraph" w:customStyle="1" w:styleId="CE3C910CC6BA43A9AA704BBA52623FA54">
    <w:name w:val="CE3C910CC6BA43A9AA704BBA52623FA54"/>
    <w:rsid w:val="00EA45E7"/>
    <w:pPr>
      <w:spacing w:after="200" w:line="276" w:lineRule="auto"/>
    </w:pPr>
    <w:rPr>
      <w:rFonts w:ascii="Calibri" w:eastAsia="Calibri" w:hAnsi="Calibri" w:cs="Times New Roman"/>
      <w:lang w:eastAsia="en-US"/>
    </w:rPr>
  </w:style>
  <w:style w:type="paragraph" w:customStyle="1" w:styleId="6ABF0872B90E46EA9FDD30D04F3B64494">
    <w:name w:val="6ABF0872B90E46EA9FDD30D04F3B64494"/>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6">
    <w:name w:val="94C6B3B2B0E045868C953F64EA9E0B2386"/>
    <w:rsid w:val="00EA45E7"/>
    <w:pPr>
      <w:spacing w:after="200" w:line="276" w:lineRule="auto"/>
    </w:pPr>
    <w:rPr>
      <w:rFonts w:ascii="Calibri" w:eastAsia="Calibri" w:hAnsi="Calibri" w:cs="Times New Roman"/>
      <w:lang w:eastAsia="en-US"/>
    </w:rPr>
  </w:style>
  <w:style w:type="paragraph" w:customStyle="1" w:styleId="F1450CB65EBE400CA150C3B0EBC4BE2D4">
    <w:name w:val="F1450CB65EBE400CA150C3B0EBC4BE2D4"/>
    <w:rsid w:val="00EA45E7"/>
    <w:pPr>
      <w:spacing w:after="200" w:line="276" w:lineRule="auto"/>
    </w:pPr>
    <w:rPr>
      <w:rFonts w:ascii="Calibri" w:eastAsia="Calibri" w:hAnsi="Calibri" w:cs="Times New Roman"/>
      <w:lang w:eastAsia="en-US"/>
    </w:rPr>
  </w:style>
  <w:style w:type="paragraph" w:customStyle="1" w:styleId="205A775C746B41C8951B62D57D867CDC85">
    <w:name w:val="205A775C746B41C8951B62D57D867CDC85"/>
    <w:rsid w:val="00EA45E7"/>
    <w:pPr>
      <w:spacing w:after="200" w:line="276" w:lineRule="auto"/>
    </w:pPr>
    <w:rPr>
      <w:rFonts w:ascii="Calibri" w:eastAsia="Calibri" w:hAnsi="Calibri" w:cs="Times New Roman"/>
      <w:lang w:eastAsia="en-US"/>
    </w:rPr>
  </w:style>
  <w:style w:type="paragraph" w:customStyle="1" w:styleId="14793F54B9404439AE7F9CCA64004DB521">
    <w:name w:val="14793F54B9404439AE7F9CCA64004DB521"/>
    <w:rsid w:val="00EA45E7"/>
    <w:pPr>
      <w:spacing w:after="0" w:line="240" w:lineRule="auto"/>
    </w:pPr>
    <w:rPr>
      <w:rFonts w:ascii="Calibri" w:eastAsia="Calibri" w:hAnsi="Calibri" w:cs="Times New Roman"/>
      <w:b/>
      <w:lang w:eastAsia="en-US"/>
    </w:rPr>
  </w:style>
  <w:style w:type="paragraph" w:customStyle="1" w:styleId="8E54A024F637481482F5FD640B1639E2120">
    <w:name w:val="8E54A024F637481482F5FD640B1639E2120"/>
    <w:rsid w:val="00EA45E7"/>
    <w:pPr>
      <w:spacing w:after="200" w:line="276" w:lineRule="auto"/>
    </w:pPr>
    <w:rPr>
      <w:rFonts w:ascii="Calibri" w:eastAsia="Calibri" w:hAnsi="Calibri" w:cs="Times New Roman"/>
      <w:lang w:eastAsia="en-US"/>
    </w:rPr>
  </w:style>
  <w:style w:type="paragraph" w:customStyle="1" w:styleId="ADF4CEE7EB694A168B8642ADBF4D613D100">
    <w:name w:val="ADF4CEE7EB694A168B8642ADBF4D613D100"/>
    <w:rsid w:val="00EA45E7"/>
    <w:pPr>
      <w:spacing w:after="200" w:line="276" w:lineRule="auto"/>
    </w:pPr>
    <w:rPr>
      <w:rFonts w:ascii="Calibri" w:eastAsia="Calibri" w:hAnsi="Calibri" w:cs="Times New Roman"/>
      <w:lang w:eastAsia="en-US"/>
    </w:rPr>
  </w:style>
  <w:style w:type="paragraph" w:customStyle="1" w:styleId="0839279DE6924F9E8CDFF669AAD9FAFF120">
    <w:name w:val="0839279DE6924F9E8CDFF669AAD9FAFF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0">
    <w:name w:val="D91AEBD2F36D4052955229E0EEC8815B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0">
    <w:name w:val="B077712132354B74824A066717B40AB9120"/>
    <w:rsid w:val="00EA45E7"/>
    <w:pPr>
      <w:spacing w:after="200" w:line="276" w:lineRule="auto"/>
    </w:pPr>
    <w:rPr>
      <w:rFonts w:ascii="Calibri" w:eastAsia="Calibri" w:hAnsi="Calibri" w:cs="Times New Roman"/>
      <w:lang w:eastAsia="en-US"/>
    </w:rPr>
  </w:style>
  <w:style w:type="paragraph" w:customStyle="1" w:styleId="1F72AEB9EA3F4073AB6D7E6D9278C8CD120">
    <w:name w:val="1F72AEB9EA3F4073AB6D7E6D9278C8CD120"/>
    <w:rsid w:val="00EA45E7"/>
    <w:pPr>
      <w:spacing w:after="200" w:line="276" w:lineRule="auto"/>
    </w:pPr>
    <w:rPr>
      <w:rFonts w:ascii="Calibri" w:eastAsia="Calibri" w:hAnsi="Calibri" w:cs="Times New Roman"/>
      <w:lang w:eastAsia="en-US"/>
    </w:rPr>
  </w:style>
  <w:style w:type="paragraph" w:customStyle="1" w:styleId="79E0864FEF3444A4A0EFF69AADC4326015">
    <w:name w:val="79E0864FEF3444A4A0EFF69AADC4326015"/>
    <w:rsid w:val="00EA45E7"/>
    <w:pPr>
      <w:spacing w:after="200" w:line="276" w:lineRule="auto"/>
    </w:pPr>
    <w:rPr>
      <w:rFonts w:ascii="Calibri" w:eastAsia="Calibri" w:hAnsi="Calibri" w:cs="Times New Roman"/>
      <w:lang w:eastAsia="en-US"/>
    </w:rPr>
  </w:style>
  <w:style w:type="paragraph" w:customStyle="1" w:styleId="F5C061E4C2C44AA596F27B9D157EE624">
    <w:name w:val="F5C061E4C2C44AA596F27B9D157EE624"/>
    <w:rsid w:val="00EA45E7"/>
  </w:style>
  <w:style w:type="paragraph" w:customStyle="1" w:styleId="4F1F38248BED41C8982C0F5023972036117">
    <w:name w:val="4F1F38248BED41C8982C0F5023972036117"/>
    <w:rsid w:val="00EA45E7"/>
    <w:pPr>
      <w:spacing w:after="200" w:line="276" w:lineRule="auto"/>
    </w:pPr>
    <w:rPr>
      <w:rFonts w:ascii="Calibri" w:eastAsia="Calibri" w:hAnsi="Calibri" w:cs="Times New Roman"/>
      <w:lang w:eastAsia="en-US"/>
    </w:rPr>
  </w:style>
  <w:style w:type="paragraph" w:customStyle="1" w:styleId="78B9829804E1459A815B3A8EFC635B2189">
    <w:name w:val="78B9829804E1459A815B3A8EFC635B2189"/>
    <w:rsid w:val="00EA45E7"/>
    <w:pPr>
      <w:spacing w:after="200" w:line="276" w:lineRule="auto"/>
    </w:pPr>
    <w:rPr>
      <w:rFonts w:ascii="Calibri" w:eastAsia="Calibri" w:hAnsi="Calibri" w:cs="Times New Roman"/>
      <w:lang w:eastAsia="en-US"/>
    </w:rPr>
  </w:style>
  <w:style w:type="paragraph" w:customStyle="1" w:styleId="0BED9AF8342C49C48A56ED0F648ABBA0125">
    <w:name w:val="0BED9AF8342C49C48A56ED0F648ABBA0125"/>
    <w:rsid w:val="00EA45E7"/>
    <w:pPr>
      <w:spacing w:after="200" w:line="276" w:lineRule="auto"/>
    </w:pPr>
    <w:rPr>
      <w:rFonts w:ascii="Calibri" w:eastAsia="Calibri" w:hAnsi="Calibri" w:cs="Times New Roman"/>
      <w:lang w:eastAsia="en-US"/>
    </w:rPr>
  </w:style>
  <w:style w:type="paragraph" w:customStyle="1" w:styleId="A97DAD74A18A40DEA37DC61A81AFF313127">
    <w:name w:val="A97DAD74A18A40DEA37DC61A81AFF313127"/>
    <w:rsid w:val="00EA45E7"/>
    <w:pPr>
      <w:spacing w:after="200" w:line="276" w:lineRule="auto"/>
    </w:pPr>
    <w:rPr>
      <w:rFonts w:ascii="Calibri" w:eastAsia="Calibri" w:hAnsi="Calibri" w:cs="Times New Roman"/>
      <w:lang w:eastAsia="en-US"/>
    </w:rPr>
  </w:style>
  <w:style w:type="paragraph" w:customStyle="1" w:styleId="3BE8647908AD4EFCB32AFB857B5D585D127">
    <w:name w:val="3BE8647908AD4EFCB32AFB857B5D585D127"/>
    <w:rsid w:val="00EA45E7"/>
    <w:pPr>
      <w:spacing w:after="200" w:line="276" w:lineRule="auto"/>
    </w:pPr>
    <w:rPr>
      <w:rFonts w:ascii="Calibri" w:eastAsia="Calibri" w:hAnsi="Calibri" w:cs="Times New Roman"/>
      <w:lang w:eastAsia="en-US"/>
    </w:rPr>
  </w:style>
  <w:style w:type="paragraph" w:customStyle="1" w:styleId="9D54654057B444ABB330CF534CAC8FAA127">
    <w:name w:val="9D54654057B444ABB330CF534CAC8FAA127"/>
    <w:rsid w:val="00EA45E7"/>
    <w:pPr>
      <w:spacing w:after="200" w:line="276" w:lineRule="auto"/>
    </w:pPr>
    <w:rPr>
      <w:rFonts w:ascii="Calibri" w:eastAsia="Calibri" w:hAnsi="Calibri" w:cs="Times New Roman"/>
      <w:lang w:eastAsia="en-US"/>
    </w:rPr>
  </w:style>
  <w:style w:type="paragraph" w:customStyle="1" w:styleId="49F99230D8AF4460830E68B9A830722E90">
    <w:name w:val="49F99230D8AF4460830E68B9A830722E90"/>
    <w:rsid w:val="00EA45E7"/>
    <w:pPr>
      <w:spacing w:after="200" w:line="276" w:lineRule="auto"/>
    </w:pPr>
    <w:rPr>
      <w:rFonts w:ascii="Calibri" w:eastAsia="Calibri" w:hAnsi="Calibri" w:cs="Times New Roman"/>
      <w:lang w:eastAsia="en-US"/>
    </w:rPr>
  </w:style>
  <w:style w:type="paragraph" w:customStyle="1" w:styleId="3F1F035ADA8F49E88326109BB22C516689">
    <w:name w:val="3F1F035ADA8F49E88326109BB22C51668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9">
    <w:name w:val="CACC6B2F09BB4D60A22F6B5CA3544C2589"/>
    <w:rsid w:val="00EA45E7"/>
    <w:pPr>
      <w:spacing w:after="200" w:line="276" w:lineRule="auto"/>
    </w:pPr>
    <w:rPr>
      <w:rFonts w:ascii="Calibri" w:eastAsia="Calibri" w:hAnsi="Calibri" w:cs="Times New Roman"/>
      <w:lang w:eastAsia="en-US"/>
    </w:rPr>
  </w:style>
  <w:style w:type="paragraph" w:customStyle="1" w:styleId="1D3140B6A4DF4D6B9E93FCA6904F69F389">
    <w:name w:val="1D3140B6A4DF4D6B9E93FCA6904F69F389"/>
    <w:rsid w:val="00EA45E7"/>
    <w:pPr>
      <w:spacing w:after="200" w:line="276" w:lineRule="auto"/>
    </w:pPr>
    <w:rPr>
      <w:rFonts w:ascii="Calibri" w:eastAsia="Calibri" w:hAnsi="Calibri" w:cs="Times New Roman"/>
      <w:lang w:eastAsia="en-US"/>
    </w:rPr>
  </w:style>
  <w:style w:type="paragraph" w:customStyle="1" w:styleId="968CF2C708B84CC6BB2CD47D932B298089">
    <w:name w:val="968CF2C708B84CC6BB2CD47D932B298089"/>
    <w:rsid w:val="00EA45E7"/>
    <w:pPr>
      <w:spacing w:after="200" w:line="276" w:lineRule="auto"/>
    </w:pPr>
    <w:rPr>
      <w:rFonts w:ascii="Calibri" w:eastAsia="Calibri" w:hAnsi="Calibri" w:cs="Times New Roman"/>
      <w:lang w:eastAsia="en-US"/>
    </w:rPr>
  </w:style>
  <w:style w:type="paragraph" w:customStyle="1" w:styleId="9742BFF291A54061BAF82192C5C6C7FF117">
    <w:name w:val="9742BFF291A54061BAF82192C5C6C7FF117"/>
    <w:rsid w:val="00EA45E7"/>
    <w:pPr>
      <w:spacing w:after="200" w:line="276" w:lineRule="auto"/>
    </w:pPr>
    <w:rPr>
      <w:rFonts w:ascii="Calibri" w:eastAsia="Calibri" w:hAnsi="Calibri" w:cs="Times New Roman"/>
      <w:lang w:eastAsia="en-US"/>
    </w:rPr>
  </w:style>
  <w:style w:type="paragraph" w:customStyle="1" w:styleId="3868DFA67C274C44B86B6955455924176">
    <w:name w:val="3868DFA67C274C44B86B6955455924176"/>
    <w:rsid w:val="00EA45E7"/>
    <w:pPr>
      <w:spacing w:after="200" w:line="276" w:lineRule="auto"/>
    </w:pPr>
    <w:rPr>
      <w:rFonts w:ascii="Calibri" w:eastAsia="Calibri" w:hAnsi="Calibri" w:cs="Times New Roman"/>
      <w:lang w:eastAsia="en-US"/>
    </w:rPr>
  </w:style>
  <w:style w:type="paragraph" w:customStyle="1" w:styleId="58DFB0DD020F4BC58694305AA0BD080A123">
    <w:name w:val="58DFB0DD020F4BC58694305AA0BD080A123"/>
    <w:rsid w:val="00EA45E7"/>
    <w:pPr>
      <w:spacing w:after="200" w:line="276" w:lineRule="auto"/>
    </w:pPr>
    <w:rPr>
      <w:rFonts w:ascii="Calibri" w:eastAsia="Calibri" w:hAnsi="Calibri" w:cs="Times New Roman"/>
      <w:lang w:eastAsia="en-US"/>
    </w:rPr>
  </w:style>
  <w:style w:type="paragraph" w:customStyle="1" w:styleId="122FDE7F6AFF41BAB0FE3EF535ABDE76126">
    <w:name w:val="122FDE7F6AFF41BAB0FE3EF535ABDE76126"/>
    <w:rsid w:val="00EA45E7"/>
    <w:pPr>
      <w:spacing w:after="200" w:line="276" w:lineRule="auto"/>
    </w:pPr>
    <w:rPr>
      <w:rFonts w:ascii="Calibri" w:eastAsia="Calibri" w:hAnsi="Calibri" w:cs="Times New Roman"/>
      <w:lang w:eastAsia="en-US"/>
    </w:rPr>
  </w:style>
  <w:style w:type="paragraph" w:customStyle="1" w:styleId="C4D450C190CB4111A053EDAFECF3C84C126">
    <w:name w:val="C4D450C190CB4111A053EDAFECF3C84C126"/>
    <w:rsid w:val="00EA45E7"/>
    <w:pPr>
      <w:spacing w:after="200" w:line="276" w:lineRule="auto"/>
    </w:pPr>
    <w:rPr>
      <w:rFonts w:ascii="Calibri" w:eastAsia="Calibri" w:hAnsi="Calibri" w:cs="Times New Roman"/>
      <w:lang w:eastAsia="en-US"/>
    </w:rPr>
  </w:style>
  <w:style w:type="paragraph" w:customStyle="1" w:styleId="CE3C910CC6BA43A9AA704BBA52623FA55">
    <w:name w:val="CE3C910CC6BA43A9AA704BBA52623FA55"/>
    <w:rsid w:val="00EA45E7"/>
    <w:pPr>
      <w:spacing w:after="200" w:line="276" w:lineRule="auto"/>
    </w:pPr>
    <w:rPr>
      <w:rFonts w:ascii="Calibri" w:eastAsia="Calibri" w:hAnsi="Calibri" w:cs="Times New Roman"/>
      <w:lang w:eastAsia="en-US"/>
    </w:rPr>
  </w:style>
  <w:style w:type="paragraph" w:customStyle="1" w:styleId="6ABF0872B90E46EA9FDD30D04F3B64495">
    <w:name w:val="6ABF0872B90E46EA9FDD30D04F3B64495"/>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7">
    <w:name w:val="94C6B3B2B0E045868C953F64EA9E0B2387"/>
    <w:rsid w:val="00EA45E7"/>
    <w:pPr>
      <w:spacing w:after="200" w:line="276" w:lineRule="auto"/>
    </w:pPr>
    <w:rPr>
      <w:rFonts w:ascii="Calibri" w:eastAsia="Calibri" w:hAnsi="Calibri" w:cs="Times New Roman"/>
      <w:lang w:eastAsia="en-US"/>
    </w:rPr>
  </w:style>
  <w:style w:type="paragraph" w:customStyle="1" w:styleId="F1450CB65EBE400CA150C3B0EBC4BE2D5">
    <w:name w:val="F1450CB65EBE400CA150C3B0EBC4BE2D5"/>
    <w:rsid w:val="00EA45E7"/>
    <w:pPr>
      <w:spacing w:after="200" w:line="276" w:lineRule="auto"/>
    </w:pPr>
    <w:rPr>
      <w:rFonts w:ascii="Calibri" w:eastAsia="Calibri" w:hAnsi="Calibri" w:cs="Times New Roman"/>
      <w:lang w:eastAsia="en-US"/>
    </w:rPr>
  </w:style>
  <w:style w:type="paragraph" w:customStyle="1" w:styleId="205A775C746B41C8951B62D57D867CDC86">
    <w:name w:val="205A775C746B41C8951B62D57D867CDC86"/>
    <w:rsid w:val="00EA45E7"/>
    <w:pPr>
      <w:spacing w:after="200" w:line="276" w:lineRule="auto"/>
    </w:pPr>
    <w:rPr>
      <w:rFonts w:ascii="Calibri" w:eastAsia="Calibri" w:hAnsi="Calibri" w:cs="Times New Roman"/>
      <w:lang w:eastAsia="en-US"/>
    </w:rPr>
  </w:style>
  <w:style w:type="paragraph" w:customStyle="1" w:styleId="14793F54B9404439AE7F9CCA64004DB522">
    <w:name w:val="14793F54B9404439AE7F9CCA64004DB522"/>
    <w:rsid w:val="00EA45E7"/>
    <w:pPr>
      <w:spacing w:after="0" w:line="240" w:lineRule="auto"/>
    </w:pPr>
    <w:rPr>
      <w:rFonts w:ascii="Calibri" w:eastAsia="Calibri" w:hAnsi="Calibri" w:cs="Times New Roman"/>
      <w:b/>
      <w:lang w:eastAsia="en-US"/>
    </w:rPr>
  </w:style>
  <w:style w:type="paragraph" w:customStyle="1" w:styleId="8E54A024F637481482F5FD640B1639E2121">
    <w:name w:val="8E54A024F637481482F5FD640B1639E2121"/>
    <w:rsid w:val="00EA45E7"/>
    <w:pPr>
      <w:spacing w:after="200" w:line="276" w:lineRule="auto"/>
    </w:pPr>
    <w:rPr>
      <w:rFonts w:ascii="Calibri" w:eastAsia="Calibri" w:hAnsi="Calibri" w:cs="Times New Roman"/>
      <w:lang w:eastAsia="en-US"/>
    </w:rPr>
  </w:style>
  <w:style w:type="paragraph" w:customStyle="1" w:styleId="ADF4CEE7EB694A168B8642ADBF4D613D101">
    <w:name w:val="ADF4CEE7EB694A168B8642ADBF4D613D101"/>
    <w:rsid w:val="00EA45E7"/>
    <w:pPr>
      <w:spacing w:after="200" w:line="276" w:lineRule="auto"/>
    </w:pPr>
    <w:rPr>
      <w:rFonts w:ascii="Calibri" w:eastAsia="Calibri" w:hAnsi="Calibri" w:cs="Times New Roman"/>
      <w:lang w:eastAsia="en-US"/>
    </w:rPr>
  </w:style>
  <w:style w:type="paragraph" w:customStyle="1" w:styleId="0839279DE6924F9E8CDFF669AAD9FAFF121">
    <w:name w:val="0839279DE6924F9E8CDFF669AAD9FAFF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1">
    <w:name w:val="D91AEBD2F36D4052955229E0EEC8815B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1">
    <w:name w:val="B077712132354B74824A066717B40AB9121"/>
    <w:rsid w:val="00EA45E7"/>
    <w:pPr>
      <w:spacing w:after="200" w:line="276" w:lineRule="auto"/>
    </w:pPr>
    <w:rPr>
      <w:rFonts w:ascii="Calibri" w:eastAsia="Calibri" w:hAnsi="Calibri" w:cs="Times New Roman"/>
      <w:lang w:eastAsia="en-US"/>
    </w:rPr>
  </w:style>
  <w:style w:type="paragraph" w:customStyle="1" w:styleId="1F72AEB9EA3F4073AB6D7E6D9278C8CD121">
    <w:name w:val="1F72AEB9EA3F4073AB6D7E6D9278C8CD121"/>
    <w:rsid w:val="00EA45E7"/>
    <w:pPr>
      <w:spacing w:after="200" w:line="276" w:lineRule="auto"/>
    </w:pPr>
    <w:rPr>
      <w:rFonts w:ascii="Calibri" w:eastAsia="Calibri" w:hAnsi="Calibri" w:cs="Times New Roman"/>
      <w:lang w:eastAsia="en-US"/>
    </w:rPr>
  </w:style>
  <w:style w:type="paragraph" w:customStyle="1" w:styleId="79E0864FEF3444A4A0EFF69AADC4326016">
    <w:name w:val="79E0864FEF3444A4A0EFF69AADC4326016"/>
    <w:rsid w:val="00EA45E7"/>
    <w:pPr>
      <w:spacing w:after="200" w:line="276" w:lineRule="auto"/>
    </w:pPr>
    <w:rPr>
      <w:rFonts w:ascii="Calibri" w:eastAsia="Calibri" w:hAnsi="Calibri" w:cs="Times New Roman"/>
      <w:lang w:eastAsia="en-US"/>
    </w:rPr>
  </w:style>
  <w:style w:type="paragraph" w:customStyle="1" w:styleId="4F1F38248BED41C8982C0F5023972036118">
    <w:name w:val="4F1F38248BED41C8982C0F5023972036118"/>
    <w:rsid w:val="00A67156"/>
    <w:pPr>
      <w:spacing w:after="200" w:line="276" w:lineRule="auto"/>
    </w:pPr>
    <w:rPr>
      <w:rFonts w:ascii="Calibri" w:eastAsia="Calibri" w:hAnsi="Calibri" w:cs="Times New Roman"/>
      <w:lang w:eastAsia="en-US"/>
    </w:rPr>
  </w:style>
  <w:style w:type="paragraph" w:customStyle="1" w:styleId="78B9829804E1459A815B3A8EFC635B2190">
    <w:name w:val="78B9829804E1459A815B3A8EFC635B2190"/>
    <w:rsid w:val="00A67156"/>
    <w:pPr>
      <w:spacing w:after="200" w:line="276" w:lineRule="auto"/>
    </w:pPr>
    <w:rPr>
      <w:rFonts w:ascii="Calibri" w:eastAsia="Calibri" w:hAnsi="Calibri" w:cs="Times New Roman"/>
      <w:lang w:eastAsia="en-US"/>
    </w:rPr>
  </w:style>
  <w:style w:type="paragraph" w:customStyle="1" w:styleId="0BED9AF8342C49C48A56ED0F648ABBA0126">
    <w:name w:val="0BED9AF8342C49C48A56ED0F648ABBA0126"/>
    <w:rsid w:val="00A67156"/>
    <w:pPr>
      <w:spacing w:after="200" w:line="276" w:lineRule="auto"/>
    </w:pPr>
    <w:rPr>
      <w:rFonts w:ascii="Calibri" w:eastAsia="Calibri" w:hAnsi="Calibri" w:cs="Times New Roman"/>
      <w:lang w:eastAsia="en-US"/>
    </w:rPr>
  </w:style>
  <w:style w:type="paragraph" w:customStyle="1" w:styleId="A97DAD74A18A40DEA37DC61A81AFF313128">
    <w:name w:val="A97DAD74A18A40DEA37DC61A81AFF313128"/>
    <w:rsid w:val="00A67156"/>
    <w:pPr>
      <w:spacing w:after="200" w:line="276" w:lineRule="auto"/>
    </w:pPr>
    <w:rPr>
      <w:rFonts w:ascii="Calibri" w:eastAsia="Calibri" w:hAnsi="Calibri" w:cs="Times New Roman"/>
      <w:lang w:eastAsia="en-US"/>
    </w:rPr>
  </w:style>
  <w:style w:type="paragraph" w:customStyle="1" w:styleId="3BE8647908AD4EFCB32AFB857B5D585D128">
    <w:name w:val="3BE8647908AD4EFCB32AFB857B5D585D128"/>
    <w:rsid w:val="00A67156"/>
    <w:pPr>
      <w:spacing w:after="200" w:line="276" w:lineRule="auto"/>
    </w:pPr>
    <w:rPr>
      <w:rFonts w:ascii="Calibri" w:eastAsia="Calibri" w:hAnsi="Calibri" w:cs="Times New Roman"/>
      <w:lang w:eastAsia="en-US"/>
    </w:rPr>
  </w:style>
  <w:style w:type="paragraph" w:customStyle="1" w:styleId="9D54654057B444ABB330CF534CAC8FAA128">
    <w:name w:val="9D54654057B444ABB330CF534CAC8FAA128"/>
    <w:rsid w:val="00A67156"/>
    <w:pPr>
      <w:spacing w:after="200" w:line="276" w:lineRule="auto"/>
    </w:pPr>
    <w:rPr>
      <w:rFonts w:ascii="Calibri" w:eastAsia="Calibri" w:hAnsi="Calibri" w:cs="Times New Roman"/>
      <w:lang w:eastAsia="en-US"/>
    </w:rPr>
  </w:style>
  <w:style w:type="paragraph" w:customStyle="1" w:styleId="49F99230D8AF4460830E68B9A830722E91">
    <w:name w:val="49F99230D8AF4460830E68B9A830722E91"/>
    <w:rsid w:val="00A67156"/>
    <w:pPr>
      <w:spacing w:after="200" w:line="276" w:lineRule="auto"/>
    </w:pPr>
    <w:rPr>
      <w:rFonts w:ascii="Calibri" w:eastAsia="Calibri" w:hAnsi="Calibri" w:cs="Times New Roman"/>
      <w:lang w:eastAsia="en-US"/>
    </w:rPr>
  </w:style>
  <w:style w:type="paragraph" w:customStyle="1" w:styleId="3F1F035ADA8F49E88326109BB22C516690">
    <w:name w:val="3F1F035ADA8F49E88326109BB22C516690"/>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0">
    <w:name w:val="CACC6B2F09BB4D60A22F6B5CA3544C2590"/>
    <w:rsid w:val="00A67156"/>
    <w:pPr>
      <w:spacing w:after="200" w:line="276" w:lineRule="auto"/>
    </w:pPr>
    <w:rPr>
      <w:rFonts w:ascii="Calibri" w:eastAsia="Calibri" w:hAnsi="Calibri" w:cs="Times New Roman"/>
      <w:lang w:eastAsia="en-US"/>
    </w:rPr>
  </w:style>
  <w:style w:type="paragraph" w:customStyle="1" w:styleId="1D3140B6A4DF4D6B9E93FCA6904F69F390">
    <w:name w:val="1D3140B6A4DF4D6B9E93FCA6904F69F390"/>
    <w:rsid w:val="00A67156"/>
    <w:pPr>
      <w:spacing w:after="200" w:line="276" w:lineRule="auto"/>
    </w:pPr>
    <w:rPr>
      <w:rFonts w:ascii="Calibri" w:eastAsia="Calibri" w:hAnsi="Calibri" w:cs="Times New Roman"/>
      <w:lang w:eastAsia="en-US"/>
    </w:rPr>
  </w:style>
  <w:style w:type="paragraph" w:customStyle="1" w:styleId="968CF2C708B84CC6BB2CD47D932B298090">
    <w:name w:val="968CF2C708B84CC6BB2CD47D932B298090"/>
    <w:rsid w:val="00A67156"/>
    <w:pPr>
      <w:spacing w:after="200" w:line="276" w:lineRule="auto"/>
    </w:pPr>
    <w:rPr>
      <w:rFonts w:ascii="Calibri" w:eastAsia="Calibri" w:hAnsi="Calibri" w:cs="Times New Roman"/>
      <w:lang w:eastAsia="en-US"/>
    </w:rPr>
  </w:style>
  <w:style w:type="paragraph" w:customStyle="1" w:styleId="9742BFF291A54061BAF82192C5C6C7FF118">
    <w:name w:val="9742BFF291A54061BAF82192C5C6C7FF118"/>
    <w:rsid w:val="00A67156"/>
    <w:pPr>
      <w:spacing w:after="200" w:line="276" w:lineRule="auto"/>
    </w:pPr>
    <w:rPr>
      <w:rFonts w:ascii="Calibri" w:eastAsia="Calibri" w:hAnsi="Calibri" w:cs="Times New Roman"/>
      <w:lang w:eastAsia="en-US"/>
    </w:rPr>
  </w:style>
  <w:style w:type="paragraph" w:customStyle="1" w:styleId="3868DFA67C274C44B86B6955455924177">
    <w:name w:val="3868DFA67C274C44B86B6955455924177"/>
    <w:rsid w:val="00A67156"/>
    <w:pPr>
      <w:spacing w:after="200" w:line="276" w:lineRule="auto"/>
    </w:pPr>
    <w:rPr>
      <w:rFonts w:ascii="Calibri" w:eastAsia="Calibri" w:hAnsi="Calibri" w:cs="Times New Roman"/>
      <w:lang w:eastAsia="en-US"/>
    </w:rPr>
  </w:style>
  <w:style w:type="paragraph" w:customStyle="1" w:styleId="58DFB0DD020F4BC58694305AA0BD080A124">
    <w:name w:val="58DFB0DD020F4BC58694305AA0BD080A124"/>
    <w:rsid w:val="00A67156"/>
    <w:pPr>
      <w:spacing w:after="200" w:line="276" w:lineRule="auto"/>
    </w:pPr>
    <w:rPr>
      <w:rFonts w:ascii="Calibri" w:eastAsia="Calibri" w:hAnsi="Calibri" w:cs="Times New Roman"/>
      <w:lang w:eastAsia="en-US"/>
    </w:rPr>
  </w:style>
  <w:style w:type="paragraph" w:customStyle="1" w:styleId="122FDE7F6AFF41BAB0FE3EF535ABDE76127">
    <w:name w:val="122FDE7F6AFF41BAB0FE3EF535ABDE76127"/>
    <w:rsid w:val="00A67156"/>
    <w:pPr>
      <w:spacing w:after="200" w:line="276" w:lineRule="auto"/>
    </w:pPr>
    <w:rPr>
      <w:rFonts w:ascii="Calibri" w:eastAsia="Calibri" w:hAnsi="Calibri" w:cs="Times New Roman"/>
      <w:lang w:eastAsia="en-US"/>
    </w:rPr>
  </w:style>
  <w:style w:type="paragraph" w:customStyle="1" w:styleId="C4D450C190CB4111A053EDAFECF3C84C127">
    <w:name w:val="C4D450C190CB4111A053EDAFECF3C84C127"/>
    <w:rsid w:val="00A67156"/>
    <w:pPr>
      <w:spacing w:after="200" w:line="276" w:lineRule="auto"/>
    </w:pPr>
    <w:rPr>
      <w:rFonts w:ascii="Calibri" w:eastAsia="Calibri" w:hAnsi="Calibri" w:cs="Times New Roman"/>
      <w:lang w:eastAsia="en-US"/>
    </w:rPr>
  </w:style>
  <w:style w:type="paragraph" w:customStyle="1" w:styleId="CE3C910CC6BA43A9AA704BBA52623FA56">
    <w:name w:val="CE3C910CC6BA43A9AA704BBA52623FA56"/>
    <w:rsid w:val="00A67156"/>
    <w:pPr>
      <w:spacing w:after="200" w:line="276" w:lineRule="auto"/>
    </w:pPr>
    <w:rPr>
      <w:rFonts w:ascii="Calibri" w:eastAsia="Calibri" w:hAnsi="Calibri" w:cs="Times New Roman"/>
      <w:lang w:eastAsia="en-US"/>
    </w:rPr>
  </w:style>
  <w:style w:type="paragraph" w:customStyle="1" w:styleId="6ABF0872B90E46EA9FDD30D04F3B64496">
    <w:name w:val="6ABF0872B90E46EA9FDD30D04F3B64496"/>
    <w:rsid w:val="00A67156"/>
    <w:pPr>
      <w:numPr>
        <w:numId w:val="2"/>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8">
    <w:name w:val="94C6B3B2B0E045868C953F64EA9E0B2388"/>
    <w:rsid w:val="00A67156"/>
    <w:pPr>
      <w:spacing w:after="200" w:line="276" w:lineRule="auto"/>
    </w:pPr>
    <w:rPr>
      <w:rFonts w:ascii="Calibri" w:eastAsia="Calibri" w:hAnsi="Calibri" w:cs="Times New Roman"/>
      <w:lang w:eastAsia="en-US"/>
    </w:rPr>
  </w:style>
  <w:style w:type="paragraph" w:customStyle="1" w:styleId="F1450CB65EBE400CA150C3B0EBC4BE2D6">
    <w:name w:val="F1450CB65EBE400CA150C3B0EBC4BE2D6"/>
    <w:rsid w:val="00A67156"/>
    <w:pPr>
      <w:spacing w:after="200" w:line="276" w:lineRule="auto"/>
    </w:pPr>
    <w:rPr>
      <w:rFonts w:ascii="Calibri" w:eastAsia="Calibri" w:hAnsi="Calibri" w:cs="Times New Roman"/>
      <w:lang w:eastAsia="en-US"/>
    </w:rPr>
  </w:style>
  <w:style w:type="paragraph" w:customStyle="1" w:styleId="205A775C746B41C8951B62D57D867CDC87">
    <w:name w:val="205A775C746B41C8951B62D57D867CDC87"/>
    <w:rsid w:val="00A67156"/>
    <w:pPr>
      <w:spacing w:after="200" w:line="276" w:lineRule="auto"/>
    </w:pPr>
    <w:rPr>
      <w:rFonts w:ascii="Calibri" w:eastAsia="Calibri" w:hAnsi="Calibri" w:cs="Times New Roman"/>
      <w:lang w:eastAsia="en-US"/>
    </w:rPr>
  </w:style>
  <w:style w:type="paragraph" w:customStyle="1" w:styleId="14793F54B9404439AE7F9CCA64004DB523">
    <w:name w:val="14793F54B9404439AE7F9CCA64004DB523"/>
    <w:rsid w:val="00A67156"/>
    <w:pPr>
      <w:spacing w:after="0" w:line="240" w:lineRule="auto"/>
    </w:pPr>
    <w:rPr>
      <w:rFonts w:ascii="Calibri" w:eastAsia="Calibri" w:hAnsi="Calibri" w:cs="Times New Roman"/>
      <w:b/>
      <w:lang w:eastAsia="en-US"/>
    </w:rPr>
  </w:style>
  <w:style w:type="paragraph" w:customStyle="1" w:styleId="8E54A024F637481482F5FD640B1639E2122">
    <w:name w:val="8E54A024F637481482F5FD640B1639E2122"/>
    <w:rsid w:val="00A67156"/>
    <w:pPr>
      <w:spacing w:after="200" w:line="276" w:lineRule="auto"/>
    </w:pPr>
    <w:rPr>
      <w:rFonts w:ascii="Calibri" w:eastAsia="Calibri" w:hAnsi="Calibri" w:cs="Times New Roman"/>
      <w:lang w:eastAsia="en-US"/>
    </w:rPr>
  </w:style>
  <w:style w:type="paragraph" w:customStyle="1" w:styleId="A58824D642A54B14AAD73B874B087B82">
    <w:name w:val="A58824D642A54B14AAD73B874B087B82"/>
    <w:rsid w:val="00A67156"/>
    <w:pPr>
      <w:spacing w:after="200" w:line="276" w:lineRule="auto"/>
    </w:pPr>
    <w:rPr>
      <w:rFonts w:ascii="Calibri" w:eastAsia="Calibri" w:hAnsi="Calibri" w:cs="Times New Roman"/>
      <w:lang w:eastAsia="en-US"/>
    </w:rPr>
  </w:style>
  <w:style w:type="paragraph" w:customStyle="1" w:styleId="ADF4CEE7EB694A168B8642ADBF4D613D102">
    <w:name w:val="ADF4CEE7EB694A168B8642ADBF4D613D102"/>
    <w:rsid w:val="00A67156"/>
    <w:pPr>
      <w:spacing w:after="200" w:line="276" w:lineRule="auto"/>
    </w:pPr>
    <w:rPr>
      <w:rFonts w:ascii="Calibri" w:eastAsia="Calibri" w:hAnsi="Calibri" w:cs="Times New Roman"/>
      <w:lang w:eastAsia="en-US"/>
    </w:rPr>
  </w:style>
  <w:style w:type="paragraph" w:customStyle="1" w:styleId="0839279DE6924F9E8CDFF669AAD9FAFF122">
    <w:name w:val="0839279DE6924F9E8CDFF669AAD9FAFF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2">
    <w:name w:val="D91AEBD2F36D4052955229E0EEC8815B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
    <w:name w:val="C43F387F96194CD2BF037A3025F5FABA1"/>
    <w:rsid w:val="00A67156"/>
    <w:pPr>
      <w:spacing w:after="200" w:line="276" w:lineRule="auto"/>
    </w:pPr>
    <w:rPr>
      <w:rFonts w:ascii="Calibri" w:eastAsia="Calibri" w:hAnsi="Calibri" w:cs="Times New Roman"/>
      <w:lang w:eastAsia="en-US"/>
    </w:rPr>
  </w:style>
  <w:style w:type="paragraph" w:customStyle="1" w:styleId="B077712132354B74824A066717B40AB9122">
    <w:name w:val="B077712132354B74824A066717B40AB9122"/>
    <w:rsid w:val="00A67156"/>
    <w:pPr>
      <w:spacing w:after="200" w:line="276" w:lineRule="auto"/>
    </w:pPr>
    <w:rPr>
      <w:rFonts w:ascii="Calibri" w:eastAsia="Calibri" w:hAnsi="Calibri" w:cs="Times New Roman"/>
      <w:lang w:eastAsia="en-US"/>
    </w:rPr>
  </w:style>
  <w:style w:type="paragraph" w:customStyle="1" w:styleId="C454A0D3707246A891F51B797E2E73EB1">
    <w:name w:val="C454A0D3707246A891F51B797E2E73EB1"/>
    <w:rsid w:val="00A67156"/>
    <w:pPr>
      <w:spacing w:after="200" w:line="276" w:lineRule="auto"/>
    </w:pPr>
    <w:rPr>
      <w:rFonts w:ascii="Calibri" w:eastAsia="Calibri" w:hAnsi="Calibri" w:cs="Times New Roman"/>
      <w:lang w:eastAsia="en-US"/>
    </w:rPr>
  </w:style>
  <w:style w:type="paragraph" w:customStyle="1" w:styleId="1F72AEB9EA3F4073AB6D7E6D9278C8CD122">
    <w:name w:val="1F72AEB9EA3F4073AB6D7E6D9278C8CD122"/>
    <w:rsid w:val="00A67156"/>
    <w:pPr>
      <w:spacing w:after="200" w:line="276" w:lineRule="auto"/>
    </w:pPr>
    <w:rPr>
      <w:rFonts w:ascii="Calibri" w:eastAsia="Calibri" w:hAnsi="Calibri" w:cs="Times New Roman"/>
      <w:lang w:eastAsia="en-US"/>
    </w:rPr>
  </w:style>
  <w:style w:type="paragraph" w:customStyle="1" w:styleId="79E0864FEF3444A4A0EFF69AADC4326017">
    <w:name w:val="79E0864FEF3444A4A0EFF69AADC4326017"/>
    <w:rsid w:val="00A67156"/>
    <w:pPr>
      <w:spacing w:after="200" w:line="276" w:lineRule="auto"/>
    </w:pPr>
    <w:rPr>
      <w:rFonts w:ascii="Calibri" w:eastAsia="Calibri" w:hAnsi="Calibri" w:cs="Times New Roman"/>
      <w:lang w:eastAsia="en-US"/>
    </w:rPr>
  </w:style>
  <w:style w:type="paragraph" w:customStyle="1" w:styleId="4F1F38248BED41C8982C0F5023972036119">
    <w:name w:val="4F1F38248BED41C8982C0F5023972036119"/>
    <w:rsid w:val="003B48E0"/>
    <w:pPr>
      <w:spacing w:after="200" w:line="276" w:lineRule="auto"/>
    </w:pPr>
    <w:rPr>
      <w:rFonts w:ascii="Calibri" w:eastAsia="Calibri" w:hAnsi="Calibri" w:cs="Times New Roman"/>
      <w:lang w:eastAsia="en-US"/>
    </w:rPr>
  </w:style>
  <w:style w:type="paragraph" w:customStyle="1" w:styleId="78B9829804E1459A815B3A8EFC635B2191">
    <w:name w:val="78B9829804E1459A815B3A8EFC635B2191"/>
    <w:rsid w:val="003B48E0"/>
    <w:pPr>
      <w:spacing w:after="200" w:line="276" w:lineRule="auto"/>
    </w:pPr>
    <w:rPr>
      <w:rFonts w:ascii="Calibri" w:eastAsia="Calibri" w:hAnsi="Calibri" w:cs="Times New Roman"/>
      <w:lang w:eastAsia="en-US"/>
    </w:rPr>
  </w:style>
  <w:style w:type="paragraph" w:customStyle="1" w:styleId="0BED9AF8342C49C48A56ED0F648ABBA0127">
    <w:name w:val="0BED9AF8342C49C48A56ED0F648ABBA0127"/>
    <w:rsid w:val="003B48E0"/>
    <w:pPr>
      <w:spacing w:after="200" w:line="276" w:lineRule="auto"/>
    </w:pPr>
    <w:rPr>
      <w:rFonts w:ascii="Calibri" w:eastAsia="Calibri" w:hAnsi="Calibri" w:cs="Times New Roman"/>
      <w:lang w:eastAsia="en-US"/>
    </w:rPr>
  </w:style>
  <w:style w:type="paragraph" w:customStyle="1" w:styleId="A97DAD74A18A40DEA37DC61A81AFF313129">
    <w:name w:val="A97DAD74A18A40DEA37DC61A81AFF313129"/>
    <w:rsid w:val="003B48E0"/>
    <w:pPr>
      <w:spacing w:after="200" w:line="276" w:lineRule="auto"/>
    </w:pPr>
    <w:rPr>
      <w:rFonts w:ascii="Calibri" w:eastAsia="Calibri" w:hAnsi="Calibri" w:cs="Times New Roman"/>
      <w:lang w:eastAsia="en-US"/>
    </w:rPr>
  </w:style>
  <w:style w:type="paragraph" w:customStyle="1" w:styleId="3BE8647908AD4EFCB32AFB857B5D585D129">
    <w:name w:val="3BE8647908AD4EFCB32AFB857B5D585D129"/>
    <w:rsid w:val="003B48E0"/>
    <w:pPr>
      <w:spacing w:after="200" w:line="276" w:lineRule="auto"/>
    </w:pPr>
    <w:rPr>
      <w:rFonts w:ascii="Calibri" w:eastAsia="Calibri" w:hAnsi="Calibri" w:cs="Times New Roman"/>
      <w:lang w:eastAsia="en-US"/>
    </w:rPr>
  </w:style>
  <w:style w:type="paragraph" w:customStyle="1" w:styleId="9D54654057B444ABB330CF534CAC8FAA129">
    <w:name w:val="9D54654057B444ABB330CF534CAC8FAA129"/>
    <w:rsid w:val="003B48E0"/>
    <w:pPr>
      <w:spacing w:after="200" w:line="276" w:lineRule="auto"/>
    </w:pPr>
    <w:rPr>
      <w:rFonts w:ascii="Calibri" w:eastAsia="Calibri" w:hAnsi="Calibri" w:cs="Times New Roman"/>
      <w:lang w:eastAsia="en-US"/>
    </w:rPr>
  </w:style>
  <w:style w:type="paragraph" w:customStyle="1" w:styleId="49F99230D8AF4460830E68B9A830722E92">
    <w:name w:val="49F99230D8AF4460830E68B9A830722E92"/>
    <w:rsid w:val="003B48E0"/>
    <w:pPr>
      <w:spacing w:after="200" w:line="276" w:lineRule="auto"/>
    </w:pPr>
    <w:rPr>
      <w:rFonts w:ascii="Calibri" w:eastAsia="Calibri" w:hAnsi="Calibri" w:cs="Times New Roman"/>
      <w:lang w:eastAsia="en-US"/>
    </w:rPr>
  </w:style>
  <w:style w:type="paragraph" w:customStyle="1" w:styleId="3F1F035ADA8F49E88326109BB22C516691">
    <w:name w:val="3F1F035ADA8F49E88326109BB22C516691"/>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1">
    <w:name w:val="CACC6B2F09BB4D60A22F6B5CA3544C2591"/>
    <w:rsid w:val="003B48E0"/>
    <w:pPr>
      <w:spacing w:after="200" w:line="276" w:lineRule="auto"/>
    </w:pPr>
    <w:rPr>
      <w:rFonts w:ascii="Calibri" w:eastAsia="Calibri" w:hAnsi="Calibri" w:cs="Times New Roman"/>
      <w:lang w:eastAsia="en-US"/>
    </w:rPr>
  </w:style>
  <w:style w:type="paragraph" w:customStyle="1" w:styleId="1D3140B6A4DF4D6B9E93FCA6904F69F391">
    <w:name w:val="1D3140B6A4DF4D6B9E93FCA6904F69F391"/>
    <w:rsid w:val="003B48E0"/>
    <w:pPr>
      <w:spacing w:after="200" w:line="276" w:lineRule="auto"/>
    </w:pPr>
    <w:rPr>
      <w:rFonts w:ascii="Calibri" w:eastAsia="Calibri" w:hAnsi="Calibri" w:cs="Times New Roman"/>
      <w:lang w:eastAsia="en-US"/>
    </w:rPr>
  </w:style>
  <w:style w:type="paragraph" w:customStyle="1" w:styleId="968CF2C708B84CC6BB2CD47D932B298091">
    <w:name w:val="968CF2C708B84CC6BB2CD47D932B298091"/>
    <w:rsid w:val="003B48E0"/>
    <w:pPr>
      <w:spacing w:after="200" w:line="276" w:lineRule="auto"/>
    </w:pPr>
    <w:rPr>
      <w:rFonts w:ascii="Calibri" w:eastAsia="Calibri" w:hAnsi="Calibri" w:cs="Times New Roman"/>
      <w:lang w:eastAsia="en-US"/>
    </w:rPr>
  </w:style>
  <w:style w:type="paragraph" w:customStyle="1" w:styleId="9742BFF291A54061BAF82192C5C6C7FF119">
    <w:name w:val="9742BFF291A54061BAF82192C5C6C7FF119"/>
    <w:rsid w:val="003B48E0"/>
    <w:pPr>
      <w:spacing w:after="200" w:line="276" w:lineRule="auto"/>
    </w:pPr>
    <w:rPr>
      <w:rFonts w:ascii="Calibri" w:eastAsia="Calibri" w:hAnsi="Calibri" w:cs="Times New Roman"/>
      <w:lang w:eastAsia="en-US"/>
    </w:rPr>
  </w:style>
  <w:style w:type="paragraph" w:customStyle="1" w:styleId="3868DFA67C274C44B86B6955455924178">
    <w:name w:val="3868DFA67C274C44B86B6955455924178"/>
    <w:rsid w:val="003B48E0"/>
    <w:pPr>
      <w:spacing w:after="200" w:line="276" w:lineRule="auto"/>
    </w:pPr>
    <w:rPr>
      <w:rFonts w:ascii="Calibri" w:eastAsia="Calibri" w:hAnsi="Calibri" w:cs="Times New Roman"/>
      <w:lang w:eastAsia="en-US"/>
    </w:rPr>
  </w:style>
  <w:style w:type="paragraph" w:customStyle="1" w:styleId="58DFB0DD020F4BC58694305AA0BD080A125">
    <w:name w:val="58DFB0DD020F4BC58694305AA0BD080A125"/>
    <w:rsid w:val="003B48E0"/>
    <w:pPr>
      <w:spacing w:after="200" w:line="276" w:lineRule="auto"/>
    </w:pPr>
    <w:rPr>
      <w:rFonts w:ascii="Calibri" w:eastAsia="Calibri" w:hAnsi="Calibri" w:cs="Times New Roman"/>
      <w:lang w:eastAsia="en-US"/>
    </w:rPr>
  </w:style>
  <w:style w:type="paragraph" w:customStyle="1" w:styleId="122FDE7F6AFF41BAB0FE3EF535ABDE76128">
    <w:name w:val="122FDE7F6AFF41BAB0FE3EF535ABDE76128"/>
    <w:rsid w:val="003B48E0"/>
    <w:pPr>
      <w:spacing w:after="200" w:line="276" w:lineRule="auto"/>
    </w:pPr>
    <w:rPr>
      <w:rFonts w:ascii="Calibri" w:eastAsia="Calibri" w:hAnsi="Calibri" w:cs="Times New Roman"/>
      <w:lang w:eastAsia="en-US"/>
    </w:rPr>
  </w:style>
  <w:style w:type="paragraph" w:customStyle="1" w:styleId="C4D450C190CB4111A053EDAFECF3C84C128">
    <w:name w:val="C4D450C190CB4111A053EDAFECF3C84C128"/>
    <w:rsid w:val="003B48E0"/>
    <w:pPr>
      <w:spacing w:after="200" w:line="276" w:lineRule="auto"/>
    </w:pPr>
    <w:rPr>
      <w:rFonts w:ascii="Calibri" w:eastAsia="Calibri" w:hAnsi="Calibri" w:cs="Times New Roman"/>
      <w:lang w:eastAsia="en-US"/>
    </w:rPr>
  </w:style>
  <w:style w:type="paragraph" w:customStyle="1" w:styleId="CE3C910CC6BA43A9AA704BBA52623FA57">
    <w:name w:val="CE3C910CC6BA43A9AA704BBA52623FA57"/>
    <w:rsid w:val="003B48E0"/>
    <w:pPr>
      <w:spacing w:after="200" w:line="276" w:lineRule="auto"/>
    </w:pPr>
    <w:rPr>
      <w:rFonts w:ascii="Calibri" w:eastAsia="Calibri" w:hAnsi="Calibri" w:cs="Times New Roman"/>
      <w:lang w:eastAsia="en-US"/>
    </w:rPr>
  </w:style>
  <w:style w:type="paragraph" w:customStyle="1" w:styleId="6ABF0872B90E46EA9FDD30D04F3B64497">
    <w:name w:val="6ABF0872B90E46EA9FDD30D04F3B64497"/>
    <w:rsid w:val="003B48E0"/>
    <w:pPr>
      <w:numPr>
        <w:numId w:val="3"/>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9">
    <w:name w:val="94C6B3B2B0E045868C953F64EA9E0B2389"/>
    <w:rsid w:val="003B48E0"/>
    <w:pPr>
      <w:spacing w:after="200" w:line="276" w:lineRule="auto"/>
    </w:pPr>
    <w:rPr>
      <w:rFonts w:ascii="Calibri" w:eastAsia="Calibri" w:hAnsi="Calibri" w:cs="Times New Roman"/>
      <w:lang w:eastAsia="en-US"/>
    </w:rPr>
  </w:style>
  <w:style w:type="paragraph" w:customStyle="1" w:styleId="F1450CB65EBE400CA150C3B0EBC4BE2D7">
    <w:name w:val="F1450CB65EBE400CA150C3B0EBC4BE2D7"/>
    <w:rsid w:val="003B48E0"/>
    <w:pPr>
      <w:spacing w:after="200" w:line="276" w:lineRule="auto"/>
    </w:pPr>
    <w:rPr>
      <w:rFonts w:ascii="Calibri" w:eastAsia="Calibri" w:hAnsi="Calibri" w:cs="Times New Roman"/>
      <w:lang w:eastAsia="en-US"/>
    </w:rPr>
  </w:style>
  <w:style w:type="paragraph" w:customStyle="1" w:styleId="205A775C746B41C8951B62D57D867CDC88">
    <w:name w:val="205A775C746B41C8951B62D57D867CDC88"/>
    <w:rsid w:val="003B48E0"/>
    <w:pPr>
      <w:spacing w:after="200" w:line="276" w:lineRule="auto"/>
    </w:pPr>
    <w:rPr>
      <w:rFonts w:ascii="Calibri" w:eastAsia="Calibri" w:hAnsi="Calibri" w:cs="Times New Roman"/>
      <w:lang w:eastAsia="en-US"/>
    </w:rPr>
  </w:style>
  <w:style w:type="paragraph" w:customStyle="1" w:styleId="14793F54B9404439AE7F9CCA64004DB524">
    <w:name w:val="14793F54B9404439AE7F9CCA64004DB524"/>
    <w:rsid w:val="003B48E0"/>
    <w:pPr>
      <w:spacing w:after="0" w:line="240" w:lineRule="auto"/>
    </w:pPr>
    <w:rPr>
      <w:rFonts w:ascii="Calibri" w:eastAsia="Calibri" w:hAnsi="Calibri" w:cs="Times New Roman"/>
      <w:b/>
      <w:lang w:eastAsia="en-US"/>
    </w:rPr>
  </w:style>
  <w:style w:type="paragraph" w:customStyle="1" w:styleId="8E54A024F637481482F5FD640B1639E2123">
    <w:name w:val="8E54A024F637481482F5FD640B1639E2123"/>
    <w:rsid w:val="003B48E0"/>
    <w:pPr>
      <w:spacing w:after="200" w:line="276" w:lineRule="auto"/>
    </w:pPr>
    <w:rPr>
      <w:rFonts w:ascii="Calibri" w:eastAsia="Calibri" w:hAnsi="Calibri" w:cs="Times New Roman"/>
      <w:lang w:eastAsia="en-US"/>
    </w:rPr>
  </w:style>
  <w:style w:type="paragraph" w:customStyle="1" w:styleId="A58824D642A54B14AAD73B874B087B821">
    <w:name w:val="A58824D642A54B14AAD73B874B087B821"/>
    <w:rsid w:val="003B48E0"/>
    <w:pPr>
      <w:spacing w:after="200" w:line="276" w:lineRule="auto"/>
    </w:pPr>
    <w:rPr>
      <w:rFonts w:ascii="Calibri" w:eastAsia="Calibri" w:hAnsi="Calibri" w:cs="Times New Roman"/>
      <w:lang w:eastAsia="en-US"/>
    </w:rPr>
  </w:style>
  <w:style w:type="paragraph" w:customStyle="1" w:styleId="ADF4CEE7EB694A168B8642ADBF4D613D103">
    <w:name w:val="ADF4CEE7EB694A168B8642ADBF4D613D103"/>
    <w:rsid w:val="003B48E0"/>
    <w:pPr>
      <w:spacing w:after="200" w:line="276" w:lineRule="auto"/>
    </w:pPr>
    <w:rPr>
      <w:rFonts w:ascii="Calibri" w:eastAsia="Calibri" w:hAnsi="Calibri" w:cs="Times New Roman"/>
      <w:lang w:eastAsia="en-US"/>
    </w:rPr>
  </w:style>
  <w:style w:type="paragraph" w:customStyle="1" w:styleId="0839279DE6924F9E8CDFF669AAD9FAFF123">
    <w:name w:val="0839279DE6924F9E8CDFF669AAD9FAFF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3">
    <w:name w:val="D91AEBD2F36D4052955229E0EEC8815B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
    <w:name w:val="C43F387F96194CD2BF037A3025F5FABA2"/>
    <w:rsid w:val="003B48E0"/>
    <w:pPr>
      <w:spacing w:after="200" w:line="276" w:lineRule="auto"/>
    </w:pPr>
    <w:rPr>
      <w:rFonts w:ascii="Calibri" w:eastAsia="Calibri" w:hAnsi="Calibri" w:cs="Times New Roman"/>
      <w:lang w:eastAsia="en-US"/>
    </w:rPr>
  </w:style>
  <w:style w:type="paragraph" w:customStyle="1" w:styleId="B077712132354B74824A066717B40AB9123">
    <w:name w:val="B077712132354B74824A066717B40AB9123"/>
    <w:rsid w:val="003B48E0"/>
    <w:pPr>
      <w:spacing w:after="200" w:line="276" w:lineRule="auto"/>
    </w:pPr>
    <w:rPr>
      <w:rFonts w:ascii="Calibri" w:eastAsia="Calibri" w:hAnsi="Calibri" w:cs="Times New Roman"/>
      <w:lang w:eastAsia="en-US"/>
    </w:rPr>
  </w:style>
  <w:style w:type="paragraph" w:customStyle="1" w:styleId="C454A0D3707246A891F51B797E2E73EB2">
    <w:name w:val="C454A0D3707246A891F51B797E2E73EB2"/>
    <w:rsid w:val="003B48E0"/>
    <w:pPr>
      <w:spacing w:after="200" w:line="276" w:lineRule="auto"/>
    </w:pPr>
    <w:rPr>
      <w:rFonts w:ascii="Calibri" w:eastAsia="Calibri" w:hAnsi="Calibri" w:cs="Times New Roman"/>
      <w:lang w:eastAsia="en-US"/>
    </w:rPr>
  </w:style>
  <w:style w:type="paragraph" w:customStyle="1" w:styleId="1F72AEB9EA3F4073AB6D7E6D9278C8CD123">
    <w:name w:val="1F72AEB9EA3F4073AB6D7E6D9278C8CD123"/>
    <w:rsid w:val="003B48E0"/>
    <w:pPr>
      <w:spacing w:after="200" w:line="276" w:lineRule="auto"/>
    </w:pPr>
    <w:rPr>
      <w:rFonts w:ascii="Calibri" w:eastAsia="Calibri" w:hAnsi="Calibri" w:cs="Times New Roman"/>
      <w:lang w:eastAsia="en-US"/>
    </w:rPr>
  </w:style>
  <w:style w:type="paragraph" w:customStyle="1" w:styleId="79E0864FEF3444A4A0EFF69AADC4326018">
    <w:name w:val="79E0864FEF3444A4A0EFF69AADC4326018"/>
    <w:rsid w:val="003B48E0"/>
    <w:pPr>
      <w:spacing w:after="200" w:line="276" w:lineRule="auto"/>
    </w:pPr>
    <w:rPr>
      <w:rFonts w:ascii="Calibri" w:eastAsia="Calibri" w:hAnsi="Calibri" w:cs="Times New Roman"/>
      <w:lang w:eastAsia="en-US"/>
    </w:rPr>
  </w:style>
  <w:style w:type="paragraph" w:customStyle="1" w:styleId="4F1F38248BED41C8982C0F5023972036120">
    <w:name w:val="4F1F38248BED41C8982C0F5023972036120"/>
    <w:rsid w:val="003B48E0"/>
    <w:pPr>
      <w:spacing w:after="200" w:line="276" w:lineRule="auto"/>
    </w:pPr>
    <w:rPr>
      <w:rFonts w:ascii="Calibri" w:eastAsia="Calibri" w:hAnsi="Calibri" w:cs="Times New Roman"/>
      <w:lang w:eastAsia="en-US"/>
    </w:rPr>
  </w:style>
  <w:style w:type="paragraph" w:customStyle="1" w:styleId="78B9829804E1459A815B3A8EFC635B2192">
    <w:name w:val="78B9829804E1459A815B3A8EFC635B2192"/>
    <w:rsid w:val="003B48E0"/>
    <w:pPr>
      <w:spacing w:after="200" w:line="276" w:lineRule="auto"/>
    </w:pPr>
    <w:rPr>
      <w:rFonts w:ascii="Calibri" w:eastAsia="Calibri" w:hAnsi="Calibri" w:cs="Times New Roman"/>
      <w:lang w:eastAsia="en-US"/>
    </w:rPr>
  </w:style>
  <w:style w:type="paragraph" w:customStyle="1" w:styleId="0BED9AF8342C49C48A56ED0F648ABBA0128">
    <w:name w:val="0BED9AF8342C49C48A56ED0F648ABBA0128"/>
    <w:rsid w:val="003B48E0"/>
    <w:pPr>
      <w:spacing w:after="200" w:line="276" w:lineRule="auto"/>
    </w:pPr>
    <w:rPr>
      <w:rFonts w:ascii="Calibri" w:eastAsia="Calibri" w:hAnsi="Calibri" w:cs="Times New Roman"/>
      <w:lang w:eastAsia="en-US"/>
    </w:rPr>
  </w:style>
  <w:style w:type="paragraph" w:customStyle="1" w:styleId="A97DAD74A18A40DEA37DC61A81AFF313130">
    <w:name w:val="A97DAD74A18A40DEA37DC61A81AFF313130"/>
    <w:rsid w:val="003B48E0"/>
    <w:pPr>
      <w:spacing w:after="200" w:line="276" w:lineRule="auto"/>
    </w:pPr>
    <w:rPr>
      <w:rFonts w:ascii="Calibri" w:eastAsia="Calibri" w:hAnsi="Calibri" w:cs="Times New Roman"/>
      <w:lang w:eastAsia="en-US"/>
    </w:rPr>
  </w:style>
  <w:style w:type="paragraph" w:customStyle="1" w:styleId="3BE8647908AD4EFCB32AFB857B5D585D130">
    <w:name w:val="3BE8647908AD4EFCB32AFB857B5D585D130"/>
    <w:rsid w:val="003B48E0"/>
    <w:pPr>
      <w:spacing w:after="200" w:line="276" w:lineRule="auto"/>
    </w:pPr>
    <w:rPr>
      <w:rFonts w:ascii="Calibri" w:eastAsia="Calibri" w:hAnsi="Calibri" w:cs="Times New Roman"/>
      <w:lang w:eastAsia="en-US"/>
    </w:rPr>
  </w:style>
  <w:style w:type="paragraph" w:customStyle="1" w:styleId="9D54654057B444ABB330CF534CAC8FAA130">
    <w:name w:val="9D54654057B444ABB330CF534CAC8FAA130"/>
    <w:rsid w:val="003B48E0"/>
    <w:pPr>
      <w:spacing w:after="200" w:line="276" w:lineRule="auto"/>
    </w:pPr>
    <w:rPr>
      <w:rFonts w:ascii="Calibri" w:eastAsia="Calibri" w:hAnsi="Calibri" w:cs="Times New Roman"/>
      <w:lang w:eastAsia="en-US"/>
    </w:rPr>
  </w:style>
  <w:style w:type="paragraph" w:customStyle="1" w:styleId="49F99230D8AF4460830E68B9A830722E93">
    <w:name w:val="49F99230D8AF4460830E68B9A830722E93"/>
    <w:rsid w:val="003B48E0"/>
    <w:pPr>
      <w:spacing w:after="200" w:line="276" w:lineRule="auto"/>
    </w:pPr>
    <w:rPr>
      <w:rFonts w:ascii="Calibri" w:eastAsia="Calibri" w:hAnsi="Calibri" w:cs="Times New Roman"/>
      <w:lang w:eastAsia="en-US"/>
    </w:rPr>
  </w:style>
  <w:style w:type="paragraph" w:customStyle="1" w:styleId="3F1F035ADA8F49E88326109BB22C516692">
    <w:name w:val="3F1F035ADA8F49E88326109BB22C516692"/>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2">
    <w:name w:val="CACC6B2F09BB4D60A22F6B5CA3544C2592"/>
    <w:rsid w:val="003B48E0"/>
    <w:pPr>
      <w:spacing w:after="200" w:line="276" w:lineRule="auto"/>
    </w:pPr>
    <w:rPr>
      <w:rFonts w:ascii="Calibri" w:eastAsia="Calibri" w:hAnsi="Calibri" w:cs="Times New Roman"/>
      <w:lang w:eastAsia="en-US"/>
    </w:rPr>
  </w:style>
  <w:style w:type="paragraph" w:customStyle="1" w:styleId="1D3140B6A4DF4D6B9E93FCA6904F69F392">
    <w:name w:val="1D3140B6A4DF4D6B9E93FCA6904F69F392"/>
    <w:rsid w:val="003B48E0"/>
    <w:pPr>
      <w:spacing w:after="200" w:line="276" w:lineRule="auto"/>
    </w:pPr>
    <w:rPr>
      <w:rFonts w:ascii="Calibri" w:eastAsia="Calibri" w:hAnsi="Calibri" w:cs="Times New Roman"/>
      <w:lang w:eastAsia="en-US"/>
    </w:rPr>
  </w:style>
  <w:style w:type="paragraph" w:customStyle="1" w:styleId="968CF2C708B84CC6BB2CD47D932B298092">
    <w:name w:val="968CF2C708B84CC6BB2CD47D932B298092"/>
    <w:rsid w:val="003B48E0"/>
    <w:pPr>
      <w:spacing w:after="200" w:line="276" w:lineRule="auto"/>
    </w:pPr>
    <w:rPr>
      <w:rFonts w:ascii="Calibri" w:eastAsia="Calibri" w:hAnsi="Calibri" w:cs="Times New Roman"/>
      <w:lang w:eastAsia="en-US"/>
    </w:rPr>
  </w:style>
  <w:style w:type="paragraph" w:customStyle="1" w:styleId="9742BFF291A54061BAF82192C5C6C7FF120">
    <w:name w:val="9742BFF291A54061BAF82192C5C6C7FF120"/>
    <w:rsid w:val="003B48E0"/>
    <w:pPr>
      <w:spacing w:after="200" w:line="276" w:lineRule="auto"/>
    </w:pPr>
    <w:rPr>
      <w:rFonts w:ascii="Calibri" w:eastAsia="Calibri" w:hAnsi="Calibri" w:cs="Times New Roman"/>
      <w:lang w:eastAsia="en-US"/>
    </w:rPr>
  </w:style>
  <w:style w:type="paragraph" w:customStyle="1" w:styleId="3868DFA67C274C44B86B6955455924179">
    <w:name w:val="3868DFA67C274C44B86B6955455924179"/>
    <w:rsid w:val="003B48E0"/>
    <w:pPr>
      <w:spacing w:after="200" w:line="276" w:lineRule="auto"/>
    </w:pPr>
    <w:rPr>
      <w:rFonts w:ascii="Calibri" w:eastAsia="Calibri" w:hAnsi="Calibri" w:cs="Times New Roman"/>
      <w:lang w:eastAsia="en-US"/>
    </w:rPr>
  </w:style>
  <w:style w:type="paragraph" w:customStyle="1" w:styleId="58DFB0DD020F4BC58694305AA0BD080A126">
    <w:name w:val="58DFB0DD020F4BC58694305AA0BD080A126"/>
    <w:rsid w:val="003B48E0"/>
    <w:pPr>
      <w:spacing w:after="200" w:line="276" w:lineRule="auto"/>
    </w:pPr>
    <w:rPr>
      <w:rFonts w:ascii="Calibri" w:eastAsia="Calibri" w:hAnsi="Calibri" w:cs="Times New Roman"/>
      <w:lang w:eastAsia="en-US"/>
    </w:rPr>
  </w:style>
  <w:style w:type="paragraph" w:customStyle="1" w:styleId="122FDE7F6AFF41BAB0FE3EF535ABDE76129">
    <w:name w:val="122FDE7F6AFF41BAB0FE3EF535ABDE76129"/>
    <w:rsid w:val="003B48E0"/>
    <w:pPr>
      <w:spacing w:after="200" w:line="276" w:lineRule="auto"/>
    </w:pPr>
    <w:rPr>
      <w:rFonts w:ascii="Calibri" w:eastAsia="Calibri" w:hAnsi="Calibri" w:cs="Times New Roman"/>
      <w:lang w:eastAsia="en-US"/>
    </w:rPr>
  </w:style>
  <w:style w:type="paragraph" w:customStyle="1" w:styleId="C4D450C190CB4111A053EDAFECF3C84C129">
    <w:name w:val="C4D450C190CB4111A053EDAFECF3C84C129"/>
    <w:rsid w:val="003B48E0"/>
    <w:pPr>
      <w:spacing w:after="200" w:line="276" w:lineRule="auto"/>
    </w:pPr>
    <w:rPr>
      <w:rFonts w:ascii="Calibri" w:eastAsia="Calibri" w:hAnsi="Calibri" w:cs="Times New Roman"/>
      <w:lang w:eastAsia="en-US"/>
    </w:rPr>
  </w:style>
  <w:style w:type="paragraph" w:customStyle="1" w:styleId="CE3C910CC6BA43A9AA704BBA52623FA58">
    <w:name w:val="CE3C910CC6BA43A9AA704BBA52623FA58"/>
    <w:rsid w:val="003B48E0"/>
    <w:pPr>
      <w:spacing w:after="200" w:line="276" w:lineRule="auto"/>
    </w:pPr>
    <w:rPr>
      <w:rFonts w:ascii="Calibri" w:eastAsia="Calibri" w:hAnsi="Calibri" w:cs="Times New Roman"/>
      <w:lang w:eastAsia="en-US"/>
    </w:rPr>
  </w:style>
  <w:style w:type="paragraph" w:customStyle="1" w:styleId="6ABF0872B90E46EA9FDD30D04F3B64498">
    <w:name w:val="6ABF0872B90E46EA9FDD30D04F3B64498"/>
    <w:rsid w:val="003B48E0"/>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0">
    <w:name w:val="94C6B3B2B0E045868C953F64EA9E0B2390"/>
    <w:rsid w:val="003B48E0"/>
    <w:pPr>
      <w:spacing w:after="200" w:line="276" w:lineRule="auto"/>
    </w:pPr>
    <w:rPr>
      <w:rFonts w:ascii="Calibri" w:eastAsia="Calibri" w:hAnsi="Calibri" w:cs="Times New Roman"/>
      <w:lang w:eastAsia="en-US"/>
    </w:rPr>
  </w:style>
  <w:style w:type="paragraph" w:customStyle="1" w:styleId="F1450CB65EBE400CA150C3B0EBC4BE2D8">
    <w:name w:val="F1450CB65EBE400CA150C3B0EBC4BE2D8"/>
    <w:rsid w:val="003B48E0"/>
    <w:pPr>
      <w:spacing w:after="200" w:line="276" w:lineRule="auto"/>
    </w:pPr>
    <w:rPr>
      <w:rFonts w:ascii="Calibri" w:eastAsia="Calibri" w:hAnsi="Calibri" w:cs="Times New Roman"/>
      <w:lang w:eastAsia="en-US"/>
    </w:rPr>
  </w:style>
  <w:style w:type="paragraph" w:customStyle="1" w:styleId="205A775C746B41C8951B62D57D867CDC89">
    <w:name w:val="205A775C746B41C8951B62D57D867CDC89"/>
    <w:rsid w:val="003B48E0"/>
    <w:pPr>
      <w:spacing w:after="200" w:line="276" w:lineRule="auto"/>
    </w:pPr>
    <w:rPr>
      <w:rFonts w:ascii="Calibri" w:eastAsia="Calibri" w:hAnsi="Calibri" w:cs="Times New Roman"/>
      <w:lang w:eastAsia="en-US"/>
    </w:rPr>
  </w:style>
  <w:style w:type="paragraph" w:customStyle="1" w:styleId="14793F54B9404439AE7F9CCA64004DB525">
    <w:name w:val="14793F54B9404439AE7F9CCA64004DB525"/>
    <w:rsid w:val="003B48E0"/>
    <w:pPr>
      <w:spacing w:after="0" w:line="240" w:lineRule="auto"/>
    </w:pPr>
    <w:rPr>
      <w:rFonts w:ascii="Calibri" w:eastAsia="Calibri" w:hAnsi="Calibri" w:cs="Times New Roman"/>
      <w:b/>
      <w:lang w:eastAsia="en-US"/>
    </w:rPr>
  </w:style>
  <w:style w:type="paragraph" w:customStyle="1" w:styleId="8E54A024F637481482F5FD640B1639E2124">
    <w:name w:val="8E54A024F637481482F5FD640B1639E2124"/>
    <w:rsid w:val="003B48E0"/>
    <w:pPr>
      <w:spacing w:after="200" w:line="276" w:lineRule="auto"/>
    </w:pPr>
    <w:rPr>
      <w:rFonts w:ascii="Calibri" w:eastAsia="Calibri" w:hAnsi="Calibri" w:cs="Times New Roman"/>
      <w:lang w:eastAsia="en-US"/>
    </w:rPr>
  </w:style>
  <w:style w:type="paragraph" w:customStyle="1" w:styleId="A58824D642A54B14AAD73B874B087B822">
    <w:name w:val="A58824D642A54B14AAD73B874B087B822"/>
    <w:rsid w:val="003B48E0"/>
    <w:pPr>
      <w:spacing w:after="200" w:line="276" w:lineRule="auto"/>
    </w:pPr>
    <w:rPr>
      <w:rFonts w:ascii="Calibri" w:eastAsia="Calibri" w:hAnsi="Calibri" w:cs="Times New Roman"/>
      <w:lang w:eastAsia="en-US"/>
    </w:rPr>
  </w:style>
  <w:style w:type="paragraph" w:customStyle="1" w:styleId="ADF4CEE7EB694A168B8642ADBF4D613D104">
    <w:name w:val="ADF4CEE7EB694A168B8642ADBF4D613D104"/>
    <w:rsid w:val="003B48E0"/>
    <w:pPr>
      <w:spacing w:after="200" w:line="276" w:lineRule="auto"/>
    </w:pPr>
    <w:rPr>
      <w:rFonts w:ascii="Calibri" w:eastAsia="Calibri" w:hAnsi="Calibri" w:cs="Times New Roman"/>
      <w:lang w:eastAsia="en-US"/>
    </w:rPr>
  </w:style>
  <w:style w:type="paragraph" w:customStyle="1" w:styleId="0839279DE6924F9E8CDFF669AAD9FAFF124">
    <w:name w:val="0839279DE6924F9E8CDFF669AAD9FAFF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4">
    <w:name w:val="D91AEBD2F36D4052955229E0EEC8815B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
    <w:name w:val="C43F387F96194CD2BF037A3025F5FABA3"/>
    <w:rsid w:val="003B48E0"/>
    <w:pPr>
      <w:spacing w:after="200" w:line="276" w:lineRule="auto"/>
    </w:pPr>
    <w:rPr>
      <w:rFonts w:ascii="Calibri" w:eastAsia="Calibri" w:hAnsi="Calibri" w:cs="Times New Roman"/>
      <w:lang w:eastAsia="en-US"/>
    </w:rPr>
  </w:style>
  <w:style w:type="paragraph" w:customStyle="1" w:styleId="B077712132354B74824A066717B40AB9124">
    <w:name w:val="B077712132354B74824A066717B40AB9124"/>
    <w:rsid w:val="003B48E0"/>
    <w:pPr>
      <w:spacing w:after="200" w:line="276" w:lineRule="auto"/>
    </w:pPr>
    <w:rPr>
      <w:rFonts w:ascii="Calibri" w:eastAsia="Calibri" w:hAnsi="Calibri" w:cs="Times New Roman"/>
      <w:lang w:eastAsia="en-US"/>
    </w:rPr>
  </w:style>
  <w:style w:type="paragraph" w:customStyle="1" w:styleId="C454A0D3707246A891F51B797E2E73EB3">
    <w:name w:val="C454A0D3707246A891F51B797E2E73EB3"/>
    <w:rsid w:val="003B48E0"/>
    <w:pPr>
      <w:spacing w:after="200" w:line="276" w:lineRule="auto"/>
    </w:pPr>
    <w:rPr>
      <w:rFonts w:ascii="Calibri" w:eastAsia="Calibri" w:hAnsi="Calibri" w:cs="Times New Roman"/>
      <w:lang w:eastAsia="en-US"/>
    </w:rPr>
  </w:style>
  <w:style w:type="paragraph" w:customStyle="1" w:styleId="1F72AEB9EA3F4073AB6D7E6D9278C8CD124">
    <w:name w:val="1F72AEB9EA3F4073AB6D7E6D9278C8CD124"/>
    <w:rsid w:val="003B48E0"/>
    <w:pPr>
      <w:spacing w:after="200" w:line="276" w:lineRule="auto"/>
    </w:pPr>
    <w:rPr>
      <w:rFonts w:ascii="Calibri" w:eastAsia="Calibri" w:hAnsi="Calibri" w:cs="Times New Roman"/>
      <w:lang w:eastAsia="en-US"/>
    </w:rPr>
  </w:style>
  <w:style w:type="paragraph" w:customStyle="1" w:styleId="79E0864FEF3444A4A0EFF69AADC4326019">
    <w:name w:val="79E0864FEF3444A4A0EFF69AADC4326019"/>
    <w:rsid w:val="003B48E0"/>
    <w:pPr>
      <w:spacing w:after="200" w:line="276" w:lineRule="auto"/>
    </w:pPr>
    <w:rPr>
      <w:rFonts w:ascii="Calibri" w:eastAsia="Calibri" w:hAnsi="Calibri" w:cs="Times New Roman"/>
      <w:lang w:eastAsia="en-US"/>
    </w:rPr>
  </w:style>
  <w:style w:type="paragraph" w:customStyle="1" w:styleId="4F1F38248BED41C8982C0F5023972036121">
    <w:name w:val="4F1F38248BED41C8982C0F5023972036121"/>
    <w:rsid w:val="00FD04A0"/>
    <w:pPr>
      <w:spacing w:after="200" w:line="276" w:lineRule="auto"/>
    </w:pPr>
    <w:rPr>
      <w:rFonts w:ascii="Calibri" w:eastAsia="Calibri" w:hAnsi="Calibri" w:cs="Times New Roman"/>
      <w:lang w:eastAsia="en-US"/>
    </w:rPr>
  </w:style>
  <w:style w:type="paragraph" w:customStyle="1" w:styleId="78B9829804E1459A815B3A8EFC635B2193">
    <w:name w:val="78B9829804E1459A815B3A8EFC635B2193"/>
    <w:rsid w:val="00FD04A0"/>
    <w:pPr>
      <w:spacing w:after="200" w:line="276" w:lineRule="auto"/>
    </w:pPr>
    <w:rPr>
      <w:rFonts w:ascii="Calibri" w:eastAsia="Calibri" w:hAnsi="Calibri" w:cs="Times New Roman"/>
      <w:lang w:eastAsia="en-US"/>
    </w:rPr>
  </w:style>
  <w:style w:type="paragraph" w:customStyle="1" w:styleId="0BED9AF8342C49C48A56ED0F648ABBA0129">
    <w:name w:val="0BED9AF8342C49C48A56ED0F648ABBA0129"/>
    <w:rsid w:val="00FD04A0"/>
    <w:pPr>
      <w:spacing w:after="200" w:line="276" w:lineRule="auto"/>
    </w:pPr>
    <w:rPr>
      <w:rFonts w:ascii="Calibri" w:eastAsia="Calibri" w:hAnsi="Calibri" w:cs="Times New Roman"/>
      <w:lang w:eastAsia="en-US"/>
    </w:rPr>
  </w:style>
  <w:style w:type="paragraph" w:customStyle="1" w:styleId="A97DAD74A18A40DEA37DC61A81AFF313131">
    <w:name w:val="A97DAD74A18A40DEA37DC61A81AFF313131"/>
    <w:rsid w:val="00FD04A0"/>
    <w:pPr>
      <w:spacing w:after="200" w:line="276" w:lineRule="auto"/>
    </w:pPr>
    <w:rPr>
      <w:rFonts w:ascii="Calibri" w:eastAsia="Calibri" w:hAnsi="Calibri" w:cs="Times New Roman"/>
      <w:lang w:eastAsia="en-US"/>
    </w:rPr>
  </w:style>
  <w:style w:type="paragraph" w:customStyle="1" w:styleId="3BE8647908AD4EFCB32AFB857B5D585D131">
    <w:name w:val="3BE8647908AD4EFCB32AFB857B5D585D131"/>
    <w:rsid w:val="00FD04A0"/>
    <w:pPr>
      <w:spacing w:after="200" w:line="276" w:lineRule="auto"/>
    </w:pPr>
    <w:rPr>
      <w:rFonts w:ascii="Calibri" w:eastAsia="Calibri" w:hAnsi="Calibri" w:cs="Times New Roman"/>
      <w:lang w:eastAsia="en-US"/>
    </w:rPr>
  </w:style>
  <w:style w:type="paragraph" w:customStyle="1" w:styleId="9D54654057B444ABB330CF534CAC8FAA131">
    <w:name w:val="9D54654057B444ABB330CF534CAC8FAA131"/>
    <w:rsid w:val="00FD04A0"/>
    <w:pPr>
      <w:spacing w:after="200" w:line="276" w:lineRule="auto"/>
    </w:pPr>
    <w:rPr>
      <w:rFonts w:ascii="Calibri" w:eastAsia="Calibri" w:hAnsi="Calibri" w:cs="Times New Roman"/>
      <w:lang w:eastAsia="en-US"/>
    </w:rPr>
  </w:style>
  <w:style w:type="paragraph" w:customStyle="1" w:styleId="49F99230D8AF4460830E68B9A830722E94">
    <w:name w:val="49F99230D8AF4460830E68B9A830722E94"/>
    <w:rsid w:val="00FD04A0"/>
    <w:pPr>
      <w:spacing w:after="200" w:line="276" w:lineRule="auto"/>
    </w:pPr>
    <w:rPr>
      <w:rFonts w:ascii="Calibri" w:eastAsia="Calibri" w:hAnsi="Calibri" w:cs="Times New Roman"/>
      <w:lang w:eastAsia="en-US"/>
    </w:rPr>
  </w:style>
  <w:style w:type="paragraph" w:customStyle="1" w:styleId="3F1F035ADA8F49E88326109BB22C516693">
    <w:name w:val="3F1F035ADA8F49E88326109BB22C516693"/>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3">
    <w:name w:val="CACC6B2F09BB4D60A22F6B5CA3544C2593"/>
    <w:rsid w:val="00FD04A0"/>
    <w:pPr>
      <w:spacing w:after="200" w:line="276" w:lineRule="auto"/>
    </w:pPr>
    <w:rPr>
      <w:rFonts w:ascii="Calibri" w:eastAsia="Calibri" w:hAnsi="Calibri" w:cs="Times New Roman"/>
      <w:lang w:eastAsia="en-US"/>
    </w:rPr>
  </w:style>
  <w:style w:type="paragraph" w:customStyle="1" w:styleId="1D3140B6A4DF4D6B9E93FCA6904F69F393">
    <w:name w:val="1D3140B6A4DF4D6B9E93FCA6904F69F393"/>
    <w:rsid w:val="00FD04A0"/>
    <w:pPr>
      <w:spacing w:after="200" w:line="276" w:lineRule="auto"/>
    </w:pPr>
    <w:rPr>
      <w:rFonts w:ascii="Calibri" w:eastAsia="Calibri" w:hAnsi="Calibri" w:cs="Times New Roman"/>
      <w:lang w:eastAsia="en-US"/>
    </w:rPr>
  </w:style>
  <w:style w:type="paragraph" w:customStyle="1" w:styleId="968CF2C708B84CC6BB2CD47D932B298093">
    <w:name w:val="968CF2C708B84CC6BB2CD47D932B298093"/>
    <w:rsid w:val="00FD04A0"/>
    <w:pPr>
      <w:spacing w:after="200" w:line="276" w:lineRule="auto"/>
    </w:pPr>
    <w:rPr>
      <w:rFonts w:ascii="Calibri" w:eastAsia="Calibri" w:hAnsi="Calibri" w:cs="Times New Roman"/>
      <w:lang w:eastAsia="en-US"/>
    </w:rPr>
  </w:style>
  <w:style w:type="paragraph" w:customStyle="1" w:styleId="9742BFF291A54061BAF82192C5C6C7FF121">
    <w:name w:val="9742BFF291A54061BAF82192C5C6C7FF121"/>
    <w:rsid w:val="00FD04A0"/>
    <w:pPr>
      <w:spacing w:after="200" w:line="276" w:lineRule="auto"/>
    </w:pPr>
    <w:rPr>
      <w:rFonts w:ascii="Calibri" w:eastAsia="Calibri" w:hAnsi="Calibri" w:cs="Times New Roman"/>
      <w:lang w:eastAsia="en-US"/>
    </w:rPr>
  </w:style>
  <w:style w:type="paragraph" w:customStyle="1" w:styleId="3868DFA67C274C44B86B69554559241710">
    <w:name w:val="3868DFA67C274C44B86B69554559241710"/>
    <w:rsid w:val="00FD04A0"/>
    <w:pPr>
      <w:spacing w:after="200" w:line="276" w:lineRule="auto"/>
    </w:pPr>
    <w:rPr>
      <w:rFonts w:ascii="Calibri" w:eastAsia="Calibri" w:hAnsi="Calibri" w:cs="Times New Roman"/>
      <w:lang w:eastAsia="en-US"/>
    </w:rPr>
  </w:style>
  <w:style w:type="paragraph" w:customStyle="1" w:styleId="58DFB0DD020F4BC58694305AA0BD080A127">
    <w:name w:val="58DFB0DD020F4BC58694305AA0BD080A127"/>
    <w:rsid w:val="00FD04A0"/>
    <w:pPr>
      <w:spacing w:after="200" w:line="276" w:lineRule="auto"/>
    </w:pPr>
    <w:rPr>
      <w:rFonts w:ascii="Calibri" w:eastAsia="Calibri" w:hAnsi="Calibri" w:cs="Times New Roman"/>
      <w:lang w:eastAsia="en-US"/>
    </w:rPr>
  </w:style>
  <w:style w:type="paragraph" w:customStyle="1" w:styleId="122FDE7F6AFF41BAB0FE3EF535ABDE76130">
    <w:name w:val="122FDE7F6AFF41BAB0FE3EF535ABDE76130"/>
    <w:rsid w:val="00FD04A0"/>
    <w:pPr>
      <w:spacing w:after="200" w:line="276" w:lineRule="auto"/>
    </w:pPr>
    <w:rPr>
      <w:rFonts w:ascii="Calibri" w:eastAsia="Calibri" w:hAnsi="Calibri" w:cs="Times New Roman"/>
      <w:lang w:eastAsia="en-US"/>
    </w:rPr>
  </w:style>
  <w:style w:type="paragraph" w:customStyle="1" w:styleId="C4D450C190CB4111A053EDAFECF3C84C130">
    <w:name w:val="C4D450C190CB4111A053EDAFECF3C84C130"/>
    <w:rsid w:val="00FD04A0"/>
    <w:pPr>
      <w:spacing w:after="200" w:line="276" w:lineRule="auto"/>
    </w:pPr>
    <w:rPr>
      <w:rFonts w:ascii="Calibri" w:eastAsia="Calibri" w:hAnsi="Calibri" w:cs="Times New Roman"/>
      <w:lang w:eastAsia="en-US"/>
    </w:rPr>
  </w:style>
  <w:style w:type="paragraph" w:customStyle="1" w:styleId="CE3C910CC6BA43A9AA704BBA52623FA59">
    <w:name w:val="CE3C910CC6BA43A9AA704BBA52623FA59"/>
    <w:rsid w:val="00FD04A0"/>
    <w:pPr>
      <w:spacing w:after="200" w:line="276" w:lineRule="auto"/>
    </w:pPr>
    <w:rPr>
      <w:rFonts w:ascii="Calibri" w:eastAsia="Calibri" w:hAnsi="Calibri" w:cs="Times New Roman"/>
      <w:lang w:eastAsia="en-US"/>
    </w:rPr>
  </w:style>
  <w:style w:type="paragraph" w:customStyle="1" w:styleId="6ABF0872B90E46EA9FDD30D04F3B64499">
    <w:name w:val="6ABF0872B90E46EA9FDD30D04F3B64499"/>
    <w:rsid w:val="00FD04A0"/>
    <w:pPr>
      <w:numPr>
        <w:numId w:val="4"/>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1">
    <w:name w:val="94C6B3B2B0E045868C953F64EA9E0B2391"/>
    <w:rsid w:val="00FD04A0"/>
    <w:pPr>
      <w:spacing w:after="200" w:line="276" w:lineRule="auto"/>
    </w:pPr>
    <w:rPr>
      <w:rFonts w:ascii="Calibri" w:eastAsia="Calibri" w:hAnsi="Calibri" w:cs="Times New Roman"/>
      <w:lang w:eastAsia="en-US"/>
    </w:rPr>
  </w:style>
  <w:style w:type="paragraph" w:customStyle="1" w:styleId="F1450CB65EBE400CA150C3B0EBC4BE2D9">
    <w:name w:val="F1450CB65EBE400CA150C3B0EBC4BE2D9"/>
    <w:rsid w:val="00FD04A0"/>
    <w:pPr>
      <w:spacing w:after="200" w:line="276" w:lineRule="auto"/>
    </w:pPr>
    <w:rPr>
      <w:rFonts w:ascii="Calibri" w:eastAsia="Calibri" w:hAnsi="Calibri" w:cs="Times New Roman"/>
      <w:lang w:eastAsia="en-US"/>
    </w:rPr>
  </w:style>
  <w:style w:type="paragraph" w:customStyle="1" w:styleId="205A775C746B41C8951B62D57D867CDC90">
    <w:name w:val="205A775C746B41C8951B62D57D867CDC90"/>
    <w:rsid w:val="00FD04A0"/>
    <w:pPr>
      <w:spacing w:after="200" w:line="276" w:lineRule="auto"/>
    </w:pPr>
    <w:rPr>
      <w:rFonts w:ascii="Calibri" w:eastAsia="Calibri" w:hAnsi="Calibri" w:cs="Times New Roman"/>
      <w:lang w:eastAsia="en-US"/>
    </w:rPr>
  </w:style>
  <w:style w:type="paragraph" w:customStyle="1" w:styleId="14793F54B9404439AE7F9CCA64004DB526">
    <w:name w:val="14793F54B9404439AE7F9CCA64004DB526"/>
    <w:rsid w:val="00FD04A0"/>
    <w:pPr>
      <w:spacing w:after="0" w:line="240" w:lineRule="auto"/>
    </w:pPr>
    <w:rPr>
      <w:rFonts w:ascii="Calibri" w:eastAsia="Calibri" w:hAnsi="Calibri" w:cs="Times New Roman"/>
      <w:b/>
      <w:lang w:eastAsia="en-US"/>
    </w:rPr>
  </w:style>
  <w:style w:type="paragraph" w:customStyle="1" w:styleId="8E54A024F637481482F5FD640B1639E2125">
    <w:name w:val="8E54A024F637481482F5FD640B1639E2125"/>
    <w:rsid w:val="00FD04A0"/>
    <w:pPr>
      <w:spacing w:after="200" w:line="276" w:lineRule="auto"/>
    </w:pPr>
    <w:rPr>
      <w:rFonts w:ascii="Calibri" w:eastAsia="Calibri" w:hAnsi="Calibri" w:cs="Times New Roman"/>
      <w:lang w:eastAsia="en-US"/>
    </w:rPr>
  </w:style>
  <w:style w:type="paragraph" w:customStyle="1" w:styleId="A58824D642A54B14AAD73B874B087B823">
    <w:name w:val="A58824D642A54B14AAD73B874B087B823"/>
    <w:rsid w:val="00FD04A0"/>
    <w:pPr>
      <w:spacing w:after="200" w:line="276" w:lineRule="auto"/>
    </w:pPr>
    <w:rPr>
      <w:rFonts w:ascii="Calibri" w:eastAsia="Calibri" w:hAnsi="Calibri" w:cs="Times New Roman"/>
      <w:lang w:eastAsia="en-US"/>
    </w:rPr>
  </w:style>
  <w:style w:type="paragraph" w:customStyle="1" w:styleId="ADF4CEE7EB694A168B8642ADBF4D613D105">
    <w:name w:val="ADF4CEE7EB694A168B8642ADBF4D613D105"/>
    <w:rsid w:val="00FD04A0"/>
    <w:pPr>
      <w:spacing w:after="200" w:line="276" w:lineRule="auto"/>
    </w:pPr>
    <w:rPr>
      <w:rFonts w:ascii="Calibri" w:eastAsia="Calibri" w:hAnsi="Calibri" w:cs="Times New Roman"/>
      <w:lang w:eastAsia="en-US"/>
    </w:rPr>
  </w:style>
  <w:style w:type="paragraph" w:customStyle="1" w:styleId="0839279DE6924F9E8CDFF669AAD9FAFF125">
    <w:name w:val="0839279DE6924F9E8CDFF669AAD9FAFF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5">
    <w:name w:val="D91AEBD2F36D4052955229E0EEC8815B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4">
    <w:name w:val="C43F387F96194CD2BF037A3025F5FABA4"/>
    <w:rsid w:val="00FD04A0"/>
    <w:pPr>
      <w:spacing w:after="200" w:line="276" w:lineRule="auto"/>
    </w:pPr>
    <w:rPr>
      <w:rFonts w:ascii="Calibri" w:eastAsia="Calibri" w:hAnsi="Calibri" w:cs="Times New Roman"/>
      <w:lang w:eastAsia="en-US"/>
    </w:rPr>
  </w:style>
  <w:style w:type="paragraph" w:customStyle="1" w:styleId="B077712132354B74824A066717B40AB9125">
    <w:name w:val="B077712132354B74824A066717B40AB9125"/>
    <w:rsid w:val="00FD04A0"/>
    <w:pPr>
      <w:spacing w:after="200" w:line="276" w:lineRule="auto"/>
    </w:pPr>
    <w:rPr>
      <w:rFonts w:ascii="Calibri" w:eastAsia="Calibri" w:hAnsi="Calibri" w:cs="Times New Roman"/>
      <w:lang w:eastAsia="en-US"/>
    </w:rPr>
  </w:style>
  <w:style w:type="paragraph" w:customStyle="1" w:styleId="C454A0D3707246A891F51B797E2E73EB4">
    <w:name w:val="C454A0D3707246A891F51B797E2E73EB4"/>
    <w:rsid w:val="00FD04A0"/>
    <w:pPr>
      <w:spacing w:after="200" w:line="276" w:lineRule="auto"/>
    </w:pPr>
    <w:rPr>
      <w:rFonts w:ascii="Calibri" w:eastAsia="Calibri" w:hAnsi="Calibri" w:cs="Times New Roman"/>
      <w:lang w:eastAsia="en-US"/>
    </w:rPr>
  </w:style>
  <w:style w:type="paragraph" w:customStyle="1" w:styleId="1F72AEB9EA3F4073AB6D7E6D9278C8CD125">
    <w:name w:val="1F72AEB9EA3F4073AB6D7E6D9278C8CD125"/>
    <w:rsid w:val="00FD04A0"/>
    <w:pPr>
      <w:spacing w:after="200" w:line="276" w:lineRule="auto"/>
    </w:pPr>
    <w:rPr>
      <w:rFonts w:ascii="Calibri" w:eastAsia="Calibri" w:hAnsi="Calibri" w:cs="Times New Roman"/>
      <w:lang w:eastAsia="en-US"/>
    </w:rPr>
  </w:style>
  <w:style w:type="paragraph" w:customStyle="1" w:styleId="79E0864FEF3444A4A0EFF69AADC4326020">
    <w:name w:val="79E0864FEF3444A4A0EFF69AADC4326020"/>
    <w:rsid w:val="00FD04A0"/>
    <w:pPr>
      <w:spacing w:after="200" w:line="276" w:lineRule="auto"/>
    </w:pPr>
    <w:rPr>
      <w:rFonts w:ascii="Calibri" w:eastAsia="Calibri" w:hAnsi="Calibri" w:cs="Times New Roman"/>
      <w:lang w:eastAsia="en-US"/>
    </w:rPr>
  </w:style>
  <w:style w:type="paragraph" w:customStyle="1" w:styleId="4F1F38248BED41C8982C0F5023972036122">
    <w:name w:val="4F1F38248BED41C8982C0F5023972036122"/>
    <w:rsid w:val="00B63E52"/>
    <w:pPr>
      <w:spacing w:after="200" w:line="276" w:lineRule="auto"/>
    </w:pPr>
    <w:rPr>
      <w:rFonts w:ascii="Calibri" w:eastAsia="Calibri" w:hAnsi="Calibri" w:cs="Times New Roman"/>
      <w:lang w:eastAsia="en-US"/>
    </w:rPr>
  </w:style>
  <w:style w:type="paragraph" w:customStyle="1" w:styleId="78B9829804E1459A815B3A8EFC635B2194">
    <w:name w:val="78B9829804E1459A815B3A8EFC635B2194"/>
    <w:rsid w:val="00B63E52"/>
    <w:pPr>
      <w:spacing w:after="200" w:line="276" w:lineRule="auto"/>
    </w:pPr>
    <w:rPr>
      <w:rFonts w:ascii="Calibri" w:eastAsia="Calibri" w:hAnsi="Calibri" w:cs="Times New Roman"/>
      <w:lang w:eastAsia="en-US"/>
    </w:rPr>
  </w:style>
  <w:style w:type="paragraph" w:customStyle="1" w:styleId="0BED9AF8342C49C48A56ED0F648ABBA0130">
    <w:name w:val="0BED9AF8342C49C48A56ED0F648ABBA0130"/>
    <w:rsid w:val="00B63E52"/>
    <w:pPr>
      <w:spacing w:after="200" w:line="276" w:lineRule="auto"/>
    </w:pPr>
    <w:rPr>
      <w:rFonts w:ascii="Calibri" w:eastAsia="Calibri" w:hAnsi="Calibri" w:cs="Times New Roman"/>
      <w:lang w:eastAsia="en-US"/>
    </w:rPr>
  </w:style>
  <w:style w:type="paragraph" w:customStyle="1" w:styleId="A97DAD74A18A40DEA37DC61A81AFF313132">
    <w:name w:val="A97DAD74A18A40DEA37DC61A81AFF313132"/>
    <w:rsid w:val="00B63E52"/>
    <w:pPr>
      <w:spacing w:after="200" w:line="276" w:lineRule="auto"/>
    </w:pPr>
    <w:rPr>
      <w:rFonts w:ascii="Calibri" w:eastAsia="Calibri" w:hAnsi="Calibri" w:cs="Times New Roman"/>
      <w:lang w:eastAsia="en-US"/>
    </w:rPr>
  </w:style>
  <w:style w:type="paragraph" w:customStyle="1" w:styleId="3BE8647908AD4EFCB32AFB857B5D585D132">
    <w:name w:val="3BE8647908AD4EFCB32AFB857B5D585D132"/>
    <w:rsid w:val="00B63E52"/>
    <w:pPr>
      <w:spacing w:after="200" w:line="276" w:lineRule="auto"/>
    </w:pPr>
    <w:rPr>
      <w:rFonts w:ascii="Calibri" w:eastAsia="Calibri" w:hAnsi="Calibri" w:cs="Times New Roman"/>
      <w:lang w:eastAsia="en-US"/>
    </w:rPr>
  </w:style>
  <w:style w:type="paragraph" w:customStyle="1" w:styleId="9D54654057B444ABB330CF534CAC8FAA132">
    <w:name w:val="9D54654057B444ABB330CF534CAC8FAA132"/>
    <w:rsid w:val="00B63E52"/>
    <w:pPr>
      <w:spacing w:after="200" w:line="276" w:lineRule="auto"/>
    </w:pPr>
    <w:rPr>
      <w:rFonts w:ascii="Calibri" w:eastAsia="Calibri" w:hAnsi="Calibri" w:cs="Times New Roman"/>
      <w:lang w:eastAsia="en-US"/>
    </w:rPr>
  </w:style>
  <w:style w:type="paragraph" w:customStyle="1" w:styleId="49F99230D8AF4460830E68B9A830722E95">
    <w:name w:val="49F99230D8AF4460830E68B9A830722E95"/>
    <w:rsid w:val="00B63E52"/>
    <w:pPr>
      <w:spacing w:after="200" w:line="276" w:lineRule="auto"/>
    </w:pPr>
    <w:rPr>
      <w:rFonts w:ascii="Calibri" w:eastAsia="Calibri" w:hAnsi="Calibri" w:cs="Times New Roman"/>
      <w:lang w:eastAsia="en-US"/>
    </w:rPr>
  </w:style>
  <w:style w:type="paragraph" w:customStyle="1" w:styleId="3F1F035ADA8F49E88326109BB22C516694">
    <w:name w:val="3F1F035ADA8F49E88326109BB22C516694"/>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4">
    <w:name w:val="CACC6B2F09BB4D60A22F6B5CA3544C2594"/>
    <w:rsid w:val="00B63E52"/>
    <w:pPr>
      <w:spacing w:after="200" w:line="276" w:lineRule="auto"/>
    </w:pPr>
    <w:rPr>
      <w:rFonts w:ascii="Calibri" w:eastAsia="Calibri" w:hAnsi="Calibri" w:cs="Times New Roman"/>
      <w:lang w:eastAsia="en-US"/>
    </w:rPr>
  </w:style>
  <w:style w:type="paragraph" w:customStyle="1" w:styleId="1D3140B6A4DF4D6B9E93FCA6904F69F394">
    <w:name w:val="1D3140B6A4DF4D6B9E93FCA6904F69F394"/>
    <w:rsid w:val="00B63E52"/>
    <w:pPr>
      <w:spacing w:after="200" w:line="276" w:lineRule="auto"/>
    </w:pPr>
    <w:rPr>
      <w:rFonts w:ascii="Calibri" w:eastAsia="Calibri" w:hAnsi="Calibri" w:cs="Times New Roman"/>
      <w:lang w:eastAsia="en-US"/>
    </w:rPr>
  </w:style>
  <w:style w:type="paragraph" w:customStyle="1" w:styleId="968CF2C708B84CC6BB2CD47D932B298094">
    <w:name w:val="968CF2C708B84CC6BB2CD47D932B298094"/>
    <w:rsid w:val="00B63E52"/>
    <w:pPr>
      <w:spacing w:after="200" w:line="276" w:lineRule="auto"/>
    </w:pPr>
    <w:rPr>
      <w:rFonts w:ascii="Calibri" w:eastAsia="Calibri" w:hAnsi="Calibri" w:cs="Times New Roman"/>
      <w:lang w:eastAsia="en-US"/>
    </w:rPr>
  </w:style>
  <w:style w:type="paragraph" w:customStyle="1" w:styleId="9742BFF291A54061BAF82192C5C6C7FF122">
    <w:name w:val="9742BFF291A54061BAF82192C5C6C7FF122"/>
    <w:rsid w:val="00B63E52"/>
    <w:pPr>
      <w:spacing w:after="200" w:line="276" w:lineRule="auto"/>
    </w:pPr>
    <w:rPr>
      <w:rFonts w:ascii="Calibri" w:eastAsia="Calibri" w:hAnsi="Calibri" w:cs="Times New Roman"/>
      <w:lang w:eastAsia="en-US"/>
    </w:rPr>
  </w:style>
  <w:style w:type="paragraph" w:customStyle="1" w:styleId="3868DFA67C274C44B86B69554559241711">
    <w:name w:val="3868DFA67C274C44B86B69554559241711"/>
    <w:rsid w:val="00B63E52"/>
    <w:pPr>
      <w:spacing w:after="200" w:line="276" w:lineRule="auto"/>
    </w:pPr>
    <w:rPr>
      <w:rFonts w:ascii="Calibri" w:eastAsia="Calibri" w:hAnsi="Calibri" w:cs="Times New Roman"/>
      <w:lang w:eastAsia="en-US"/>
    </w:rPr>
  </w:style>
  <w:style w:type="paragraph" w:customStyle="1" w:styleId="58DFB0DD020F4BC58694305AA0BD080A128">
    <w:name w:val="58DFB0DD020F4BC58694305AA0BD080A128"/>
    <w:rsid w:val="00B63E52"/>
    <w:pPr>
      <w:spacing w:after="200" w:line="276" w:lineRule="auto"/>
    </w:pPr>
    <w:rPr>
      <w:rFonts w:ascii="Calibri" w:eastAsia="Calibri" w:hAnsi="Calibri" w:cs="Times New Roman"/>
      <w:lang w:eastAsia="en-US"/>
    </w:rPr>
  </w:style>
  <w:style w:type="paragraph" w:customStyle="1" w:styleId="122FDE7F6AFF41BAB0FE3EF535ABDE76131">
    <w:name w:val="122FDE7F6AFF41BAB0FE3EF535ABDE76131"/>
    <w:rsid w:val="00B63E52"/>
    <w:pPr>
      <w:spacing w:after="200" w:line="276" w:lineRule="auto"/>
    </w:pPr>
    <w:rPr>
      <w:rFonts w:ascii="Calibri" w:eastAsia="Calibri" w:hAnsi="Calibri" w:cs="Times New Roman"/>
      <w:lang w:eastAsia="en-US"/>
    </w:rPr>
  </w:style>
  <w:style w:type="paragraph" w:customStyle="1" w:styleId="C4D450C190CB4111A053EDAFECF3C84C131">
    <w:name w:val="C4D450C190CB4111A053EDAFECF3C84C131"/>
    <w:rsid w:val="00B63E52"/>
    <w:pPr>
      <w:spacing w:after="200" w:line="276" w:lineRule="auto"/>
    </w:pPr>
    <w:rPr>
      <w:rFonts w:ascii="Calibri" w:eastAsia="Calibri" w:hAnsi="Calibri" w:cs="Times New Roman"/>
      <w:lang w:eastAsia="en-US"/>
    </w:rPr>
  </w:style>
  <w:style w:type="paragraph" w:customStyle="1" w:styleId="CE3C910CC6BA43A9AA704BBA52623FA510">
    <w:name w:val="CE3C910CC6BA43A9AA704BBA52623FA510"/>
    <w:rsid w:val="00B63E52"/>
    <w:pPr>
      <w:spacing w:after="200" w:line="276" w:lineRule="auto"/>
    </w:pPr>
    <w:rPr>
      <w:rFonts w:ascii="Calibri" w:eastAsia="Calibri" w:hAnsi="Calibri" w:cs="Times New Roman"/>
      <w:lang w:eastAsia="en-US"/>
    </w:rPr>
  </w:style>
  <w:style w:type="paragraph" w:customStyle="1" w:styleId="6ABF0872B90E46EA9FDD30D04F3B644910">
    <w:name w:val="6ABF0872B90E46EA9FDD30D04F3B644910"/>
    <w:rsid w:val="00B63E52"/>
    <w:pPr>
      <w:numPr>
        <w:numId w:val="5"/>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2">
    <w:name w:val="94C6B3B2B0E045868C953F64EA9E0B2392"/>
    <w:rsid w:val="00B63E52"/>
    <w:pPr>
      <w:spacing w:after="200" w:line="276" w:lineRule="auto"/>
    </w:pPr>
    <w:rPr>
      <w:rFonts w:ascii="Calibri" w:eastAsia="Calibri" w:hAnsi="Calibri" w:cs="Times New Roman"/>
      <w:lang w:eastAsia="en-US"/>
    </w:rPr>
  </w:style>
  <w:style w:type="paragraph" w:customStyle="1" w:styleId="F1450CB65EBE400CA150C3B0EBC4BE2D10">
    <w:name w:val="F1450CB65EBE400CA150C3B0EBC4BE2D10"/>
    <w:rsid w:val="00B63E52"/>
    <w:pPr>
      <w:spacing w:after="200" w:line="276" w:lineRule="auto"/>
    </w:pPr>
    <w:rPr>
      <w:rFonts w:ascii="Calibri" w:eastAsia="Calibri" w:hAnsi="Calibri" w:cs="Times New Roman"/>
      <w:lang w:eastAsia="en-US"/>
    </w:rPr>
  </w:style>
  <w:style w:type="paragraph" w:customStyle="1" w:styleId="205A775C746B41C8951B62D57D867CDC91">
    <w:name w:val="205A775C746B41C8951B62D57D867CDC91"/>
    <w:rsid w:val="00B63E52"/>
    <w:pPr>
      <w:spacing w:after="200" w:line="276" w:lineRule="auto"/>
    </w:pPr>
    <w:rPr>
      <w:rFonts w:ascii="Calibri" w:eastAsia="Calibri" w:hAnsi="Calibri" w:cs="Times New Roman"/>
      <w:lang w:eastAsia="en-US"/>
    </w:rPr>
  </w:style>
  <w:style w:type="paragraph" w:customStyle="1" w:styleId="14793F54B9404439AE7F9CCA64004DB527">
    <w:name w:val="14793F54B9404439AE7F9CCA64004DB527"/>
    <w:rsid w:val="00B63E52"/>
    <w:pPr>
      <w:spacing w:after="0" w:line="240" w:lineRule="auto"/>
    </w:pPr>
    <w:rPr>
      <w:rFonts w:ascii="Calibri" w:eastAsia="Calibri" w:hAnsi="Calibri" w:cs="Times New Roman"/>
      <w:b/>
      <w:lang w:eastAsia="en-US"/>
    </w:rPr>
  </w:style>
  <w:style w:type="paragraph" w:customStyle="1" w:styleId="8E54A024F637481482F5FD640B1639E2126">
    <w:name w:val="8E54A024F637481482F5FD640B1639E2126"/>
    <w:rsid w:val="00B63E52"/>
    <w:pPr>
      <w:spacing w:after="200" w:line="276" w:lineRule="auto"/>
    </w:pPr>
    <w:rPr>
      <w:rFonts w:ascii="Calibri" w:eastAsia="Calibri" w:hAnsi="Calibri" w:cs="Times New Roman"/>
      <w:lang w:eastAsia="en-US"/>
    </w:rPr>
  </w:style>
  <w:style w:type="paragraph" w:customStyle="1" w:styleId="A58824D642A54B14AAD73B874B087B824">
    <w:name w:val="A58824D642A54B14AAD73B874B087B824"/>
    <w:rsid w:val="00B63E52"/>
    <w:pPr>
      <w:spacing w:after="200" w:line="276" w:lineRule="auto"/>
    </w:pPr>
    <w:rPr>
      <w:rFonts w:ascii="Calibri" w:eastAsia="Calibri" w:hAnsi="Calibri" w:cs="Times New Roman"/>
      <w:lang w:eastAsia="en-US"/>
    </w:rPr>
  </w:style>
  <w:style w:type="paragraph" w:customStyle="1" w:styleId="ADF4CEE7EB694A168B8642ADBF4D613D106">
    <w:name w:val="ADF4CEE7EB694A168B8642ADBF4D613D106"/>
    <w:rsid w:val="00B63E52"/>
    <w:pPr>
      <w:spacing w:after="200" w:line="276" w:lineRule="auto"/>
    </w:pPr>
    <w:rPr>
      <w:rFonts w:ascii="Calibri" w:eastAsia="Calibri" w:hAnsi="Calibri" w:cs="Times New Roman"/>
      <w:lang w:eastAsia="en-US"/>
    </w:rPr>
  </w:style>
  <w:style w:type="paragraph" w:customStyle="1" w:styleId="0839279DE6924F9E8CDFF669AAD9FAFF126">
    <w:name w:val="0839279DE6924F9E8CDFF669AAD9FAFF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6">
    <w:name w:val="D91AEBD2F36D4052955229E0EEC8815B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5">
    <w:name w:val="C43F387F96194CD2BF037A3025F5FABA5"/>
    <w:rsid w:val="00B63E52"/>
    <w:pPr>
      <w:spacing w:after="200" w:line="276" w:lineRule="auto"/>
    </w:pPr>
    <w:rPr>
      <w:rFonts w:ascii="Calibri" w:eastAsia="Calibri" w:hAnsi="Calibri" w:cs="Times New Roman"/>
      <w:lang w:eastAsia="en-US"/>
    </w:rPr>
  </w:style>
  <w:style w:type="paragraph" w:customStyle="1" w:styleId="B077712132354B74824A066717B40AB9126">
    <w:name w:val="B077712132354B74824A066717B40AB9126"/>
    <w:rsid w:val="00B63E52"/>
    <w:pPr>
      <w:spacing w:after="200" w:line="276" w:lineRule="auto"/>
    </w:pPr>
    <w:rPr>
      <w:rFonts w:ascii="Calibri" w:eastAsia="Calibri" w:hAnsi="Calibri" w:cs="Times New Roman"/>
      <w:lang w:eastAsia="en-US"/>
    </w:rPr>
  </w:style>
  <w:style w:type="paragraph" w:customStyle="1" w:styleId="C454A0D3707246A891F51B797E2E73EB5">
    <w:name w:val="C454A0D3707246A891F51B797E2E73EB5"/>
    <w:rsid w:val="00B63E52"/>
    <w:pPr>
      <w:spacing w:after="200" w:line="276" w:lineRule="auto"/>
    </w:pPr>
    <w:rPr>
      <w:rFonts w:ascii="Calibri" w:eastAsia="Calibri" w:hAnsi="Calibri" w:cs="Times New Roman"/>
      <w:lang w:eastAsia="en-US"/>
    </w:rPr>
  </w:style>
  <w:style w:type="paragraph" w:customStyle="1" w:styleId="1F72AEB9EA3F4073AB6D7E6D9278C8CD126">
    <w:name w:val="1F72AEB9EA3F4073AB6D7E6D9278C8CD126"/>
    <w:rsid w:val="00B63E52"/>
    <w:pPr>
      <w:spacing w:after="200" w:line="276" w:lineRule="auto"/>
    </w:pPr>
    <w:rPr>
      <w:rFonts w:ascii="Calibri" w:eastAsia="Calibri" w:hAnsi="Calibri" w:cs="Times New Roman"/>
      <w:lang w:eastAsia="en-US"/>
    </w:rPr>
  </w:style>
  <w:style w:type="paragraph" w:customStyle="1" w:styleId="79E0864FEF3444A4A0EFF69AADC4326021">
    <w:name w:val="79E0864FEF3444A4A0EFF69AADC4326021"/>
    <w:rsid w:val="00B63E52"/>
    <w:pPr>
      <w:spacing w:after="200" w:line="276" w:lineRule="auto"/>
    </w:pPr>
    <w:rPr>
      <w:rFonts w:ascii="Calibri" w:eastAsia="Calibri" w:hAnsi="Calibri" w:cs="Times New Roman"/>
      <w:lang w:eastAsia="en-US"/>
    </w:rPr>
  </w:style>
  <w:style w:type="paragraph" w:customStyle="1" w:styleId="4F1F38248BED41C8982C0F5023972036123">
    <w:name w:val="4F1F38248BED41C8982C0F5023972036123"/>
    <w:rsid w:val="000128E5"/>
    <w:pPr>
      <w:spacing w:after="200" w:line="276" w:lineRule="auto"/>
    </w:pPr>
    <w:rPr>
      <w:rFonts w:ascii="Calibri" w:eastAsia="Calibri" w:hAnsi="Calibri" w:cs="Times New Roman"/>
      <w:lang w:eastAsia="en-US"/>
    </w:rPr>
  </w:style>
  <w:style w:type="paragraph" w:customStyle="1" w:styleId="78B9829804E1459A815B3A8EFC635B2195">
    <w:name w:val="78B9829804E1459A815B3A8EFC635B2195"/>
    <w:rsid w:val="000128E5"/>
    <w:pPr>
      <w:spacing w:after="200" w:line="276" w:lineRule="auto"/>
    </w:pPr>
    <w:rPr>
      <w:rFonts w:ascii="Calibri" w:eastAsia="Calibri" w:hAnsi="Calibri" w:cs="Times New Roman"/>
      <w:lang w:eastAsia="en-US"/>
    </w:rPr>
  </w:style>
  <w:style w:type="paragraph" w:customStyle="1" w:styleId="0BED9AF8342C49C48A56ED0F648ABBA0131">
    <w:name w:val="0BED9AF8342C49C48A56ED0F648ABBA0131"/>
    <w:rsid w:val="000128E5"/>
    <w:pPr>
      <w:spacing w:after="200" w:line="276" w:lineRule="auto"/>
    </w:pPr>
    <w:rPr>
      <w:rFonts w:ascii="Calibri" w:eastAsia="Calibri" w:hAnsi="Calibri" w:cs="Times New Roman"/>
      <w:lang w:eastAsia="en-US"/>
    </w:rPr>
  </w:style>
  <w:style w:type="paragraph" w:customStyle="1" w:styleId="A97DAD74A18A40DEA37DC61A81AFF313133">
    <w:name w:val="A97DAD74A18A40DEA37DC61A81AFF313133"/>
    <w:rsid w:val="000128E5"/>
    <w:pPr>
      <w:spacing w:after="200" w:line="276" w:lineRule="auto"/>
    </w:pPr>
    <w:rPr>
      <w:rFonts w:ascii="Calibri" w:eastAsia="Calibri" w:hAnsi="Calibri" w:cs="Times New Roman"/>
      <w:lang w:eastAsia="en-US"/>
    </w:rPr>
  </w:style>
  <w:style w:type="paragraph" w:customStyle="1" w:styleId="3BE8647908AD4EFCB32AFB857B5D585D133">
    <w:name w:val="3BE8647908AD4EFCB32AFB857B5D585D133"/>
    <w:rsid w:val="000128E5"/>
    <w:pPr>
      <w:spacing w:after="200" w:line="276" w:lineRule="auto"/>
    </w:pPr>
    <w:rPr>
      <w:rFonts w:ascii="Calibri" w:eastAsia="Calibri" w:hAnsi="Calibri" w:cs="Times New Roman"/>
      <w:lang w:eastAsia="en-US"/>
    </w:rPr>
  </w:style>
  <w:style w:type="paragraph" w:customStyle="1" w:styleId="9D54654057B444ABB330CF534CAC8FAA133">
    <w:name w:val="9D54654057B444ABB330CF534CAC8FAA133"/>
    <w:rsid w:val="000128E5"/>
    <w:pPr>
      <w:spacing w:after="200" w:line="276" w:lineRule="auto"/>
    </w:pPr>
    <w:rPr>
      <w:rFonts w:ascii="Calibri" w:eastAsia="Calibri" w:hAnsi="Calibri" w:cs="Times New Roman"/>
      <w:lang w:eastAsia="en-US"/>
    </w:rPr>
  </w:style>
  <w:style w:type="paragraph" w:customStyle="1" w:styleId="49F99230D8AF4460830E68B9A830722E96">
    <w:name w:val="49F99230D8AF4460830E68B9A830722E96"/>
    <w:rsid w:val="000128E5"/>
    <w:pPr>
      <w:spacing w:after="200" w:line="276" w:lineRule="auto"/>
    </w:pPr>
    <w:rPr>
      <w:rFonts w:ascii="Calibri" w:eastAsia="Calibri" w:hAnsi="Calibri" w:cs="Times New Roman"/>
      <w:lang w:eastAsia="en-US"/>
    </w:rPr>
  </w:style>
  <w:style w:type="paragraph" w:customStyle="1" w:styleId="3F1F035ADA8F49E88326109BB22C516695">
    <w:name w:val="3F1F035ADA8F49E88326109BB22C516695"/>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5">
    <w:name w:val="CACC6B2F09BB4D60A22F6B5CA3544C2595"/>
    <w:rsid w:val="000128E5"/>
    <w:pPr>
      <w:spacing w:after="200" w:line="276" w:lineRule="auto"/>
    </w:pPr>
    <w:rPr>
      <w:rFonts w:ascii="Calibri" w:eastAsia="Calibri" w:hAnsi="Calibri" w:cs="Times New Roman"/>
      <w:lang w:eastAsia="en-US"/>
    </w:rPr>
  </w:style>
  <w:style w:type="paragraph" w:customStyle="1" w:styleId="1D3140B6A4DF4D6B9E93FCA6904F69F395">
    <w:name w:val="1D3140B6A4DF4D6B9E93FCA6904F69F395"/>
    <w:rsid w:val="000128E5"/>
    <w:pPr>
      <w:spacing w:after="200" w:line="276" w:lineRule="auto"/>
    </w:pPr>
    <w:rPr>
      <w:rFonts w:ascii="Calibri" w:eastAsia="Calibri" w:hAnsi="Calibri" w:cs="Times New Roman"/>
      <w:lang w:eastAsia="en-US"/>
    </w:rPr>
  </w:style>
  <w:style w:type="paragraph" w:customStyle="1" w:styleId="968CF2C708B84CC6BB2CD47D932B298095">
    <w:name w:val="968CF2C708B84CC6BB2CD47D932B298095"/>
    <w:rsid w:val="000128E5"/>
    <w:pPr>
      <w:spacing w:after="200" w:line="276" w:lineRule="auto"/>
    </w:pPr>
    <w:rPr>
      <w:rFonts w:ascii="Calibri" w:eastAsia="Calibri" w:hAnsi="Calibri" w:cs="Times New Roman"/>
      <w:lang w:eastAsia="en-US"/>
    </w:rPr>
  </w:style>
  <w:style w:type="paragraph" w:customStyle="1" w:styleId="9742BFF291A54061BAF82192C5C6C7FF123">
    <w:name w:val="9742BFF291A54061BAF82192C5C6C7FF123"/>
    <w:rsid w:val="000128E5"/>
    <w:pPr>
      <w:spacing w:after="200" w:line="276" w:lineRule="auto"/>
    </w:pPr>
    <w:rPr>
      <w:rFonts w:ascii="Calibri" w:eastAsia="Calibri" w:hAnsi="Calibri" w:cs="Times New Roman"/>
      <w:lang w:eastAsia="en-US"/>
    </w:rPr>
  </w:style>
  <w:style w:type="paragraph" w:customStyle="1" w:styleId="3868DFA67C274C44B86B69554559241712">
    <w:name w:val="3868DFA67C274C44B86B69554559241712"/>
    <w:rsid w:val="000128E5"/>
    <w:pPr>
      <w:spacing w:after="200" w:line="276" w:lineRule="auto"/>
    </w:pPr>
    <w:rPr>
      <w:rFonts w:ascii="Calibri" w:eastAsia="Calibri" w:hAnsi="Calibri" w:cs="Times New Roman"/>
      <w:lang w:eastAsia="en-US"/>
    </w:rPr>
  </w:style>
  <w:style w:type="paragraph" w:customStyle="1" w:styleId="58DFB0DD020F4BC58694305AA0BD080A129">
    <w:name w:val="58DFB0DD020F4BC58694305AA0BD080A129"/>
    <w:rsid w:val="000128E5"/>
    <w:pPr>
      <w:spacing w:after="200" w:line="276" w:lineRule="auto"/>
    </w:pPr>
    <w:rPr>
      <w:rFonts w:ascii="Calibri" w:eastAsia="Calibri" w:hAnsi="Calibri" w:cs="Times New Roman"/>
      <w:lang w:eastAsia="en-US"/>
    </w:rPr>
  </w:style>
  <w:style w:type="paragraph" w:customStyle="1" w:styleId="122FDE7F6AFF41BAB0FE3EF535ABDE76132">
    <w:name w:val="122FDE7F6AFF41BAB0FE3EF535ABDE76132"/>
    <w:rsid w:val="000128E5"/>
    <w:pPr>
      <w:spacing w:after="200" w:line="276" w:lineRule="auto"/>
    </w:pPr>
    <w:rPr>
      <w:rFonts w:ascii="Calibri" w:eastAsia="Calibri" w:hAnsi="Calibri" w:cs="Times New Roman"/>
      <w:lang w:eastAsia="en-US"/>
    </w:rPr>
  </w:style>
  <w:style w:type="paragraph" w:customStyle="1" w:styleId="C4D450C190CB4111A053EDAFECF3C84C132">
    <w:name w:val="C4D450C190CB4111A053EDAFECF3C84C132"/>
    <w:rsid w:val="000128E5"/>
    <w:pPr>
      <w:spacing w:after="200" w:line="276" w:lineRule="auto"/>
    </w:pPr>
    <w:rPr>
      <w:rFonts w:ascii="Calibri" w:eastAsia="Calibri" w:hAnsi="Calibri" w:cs="Times New Roman"/>
      <w:lang w:eastAsia="en-US"/>
    </w:rPr>
  </w:style>
  <w:style w:type="paragraph" w:customStyle="1" w:styleId="CE3C910CC6BA43A9AA704BBA52623FA511">
    <w:name w:val="CE3C910CC6BA43A9AA704BBA52623FA511"/>
    <w:rsid w:val="000128E5"/>
    <w:pPr>
      <w:spacing w:after="200" w:line="276" w:lineRule="auto"/>
    </w:pPr>
    <w:rPr>
      <w:rFonts w:ascii="Calibri" w:eastAsia="Calibri" w:hAnsi="Calibri" w:cs="Times New Roman"/>
      <w:lang w:eastAsia="en-US"/>
    </w:rPr>
  </w:style>
  <w:style w:type="paragraph" w:customStyle="1" w:styleId="6ABF0872B90E46EA9FDD30D04F3B644911">
    <w:name w:val="6ABF0872B90E46EA9FDD30D04F3B644911"/>
    <w:rsid w:val="000128E5"/>
    <w:pPr>
      <w:numPr>
        <w:numId w:val="6"/>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3">
    <w:name w:val="94C6B3B2B0E045868C953F64EA9E0B2393"/>
    <w:rsid w:val="000128E5"/>
    <w:pPr>
      <w:spacing w:after="200" w:line="276" w:lineRule="auto"/>
    </w:pPr>
    <w:rPr>
      <w:rFonts w:ascii="Calibri" w:eastAsia="Calibri" w:hAnsi="Calibri" w:cs="Times New Roman"/>
      <w:lang w:eastAsia="en-US"/>
    </w:rPr>
  </w:style>
  <w:style w:type="paragraph" w:customStyle="1" w:styleId="F1450CB65EBE400CA150C3B0EBC4BE2D11">
    <w:name w:val="F1450CB65EBE400CA150C3B0EBC4BE2D11"/>
    <w:rsid w:val="000128E5"/>
    <w:pPr>
      <w:spacing w:after="200" w:line="276" w:lineRule="auto"/>
    </w:pPr>
    <w:rPr>
      <w:rFonts w:ascii="Calibri" w:eastAsia="Calibri" w:hAnsi="Calibri" w:cs="Times New Roman"/>
      <w:lang w:eastAsia="en-US"/>
    </w:rPr>
  </w:style>
  <w:style w:type="paragraph" w:customStyle="1" w:styleId="205A775C746B41C8951B62D57D867CDC92">
    <w:name w:val="205A775C746B41C8951B62D57D867CDC92"/>
    <w:rsid w:val="000128E5"/>
    <w:pPr>
      <w:spacing w:after="200" w:line="276" w:lineRule="auto"/>
    </w:pPr>
    <w:rPr>
      <w:rFonts w:ascii="Calibri" w:eastAsia="Calibri" w:hAnsi="Calibri" w:cs="Times New Roman"/>
      <w:lang w:eastAsia="en-US"/>
    </w:rPr>
  </w:style>
  <w:style w:type="paragraph" w:customStyle="1" w:styleId="14793F54B9404439AE7F9CCA64004DB528">
    <w:name w:val="14793F54B9404439AE7F9CCA64004DB528"/>
    <w:rsid w:val="000128E5"/>
    <w:pPr>
      <w:spacing w:after="0" w:line="240" w:lineRule="auto"/>
    </w:pPr>
    <w:rPr>
      <w:rFonts w:ascii="Calibri" w:eastAsia="Calibri" w:hAnsi="Calibri" w:cs="Times New Roman"/>
      <w:b/>
      <w:lang w:eastAsia="en-US"/>
    </w:rPr>
  </w:style>
  <w:style w:type="paragraph" w:customStyle="1" w:styleId="8E54A024F637481482F5FD640B1639E2127">
    <w:name w:val="8E54A024F637481482F5FD640B1639E2127"/>
    <w:rsid w:val="000128E5"/>
    <w:pPr>
      <w:spacing w:after="200" w:line="276" w:lineRule="auto"/>
    </w:pPr>
    <w:rPr>
      <w:rFonts w:ascii="Calibri" w:eastAsia="Calibri" w:hAnsi="Calibri" w:cs="Times New Roman"/>
      <w:lang w:eastAsia="en-US"/>
    </w:rPr>
  </w:style>
  <w:style w:type="paragraph" w:customStyle="1" w:styleId="A58824D642A54B14AAD73B874B087B825">
    <w:name w:val="A58824D642A54B14AAD73B874B087B825"/>
    <w:rsid w:val="000128E5"/>
    <w:pPr>
      <w:spacing w:after="200" w:line="276" w:lineRule="auto"/>
    </w:pPr>
    <w:rPr>
      <w:rFonts w:ascii="Calibri" w:eastAsia="Calibri" w:hAnsi="Calibri" w:cs="Times New Roman"/>
      <w:lang w:eastAsia="en-US"/>
    </w:rPr>
  </w:style>
  <w:style w:type="paragraph" w:customStyle="1" w:styleId="ADF4CEE7EB694A168B8642ADBF4D613D107">
    <w:name w:val="ADF4CEE7EB694A168B8642ADBF4D613D107"/>
    <w:rsid w:val="000128E5"/>
    <w:pPr>
      <w:spacing w:after="200" w:line="276" w:lineRule="auto"/>
    </w:pPr>
    <w:rPr>
      <w:rFonts w:ascii="Calibri" w:eastAsia="Calibri" w:hAnsi="Calibri" w:cs="Times New Roman"/>
      <w:lang w:eastAsia="en-US"/>
    </w:rPr>
  </w:style>
  <w:style w:type="paragraph" w:customStyle="1" w:styleId="0839279DE6924F9E8CDFF669AAD9FAFF127">
    <w:name w:val="0839279DE6924F9E8CDFF669AAD9FAFF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7">
    <w:name w:val="D91AEBD2F36D4052955229E0EEC8815B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6">
    <w:name w:val="C43F387F96194CD2BF037A3025F5FABA6"/>
    <w:rsid w:val="000128E5"/>
    <w:pPr>
      <w:spacing w:after="200" w:line="276" w:lineRule="auto"/>
    </w:pPr>
    <w:rPr>
      <w:rFonts w:ascii="Calibri" w:eastAsia="Calibri" w:hAnsi="Calibri" w:cs="Times New Roman"/>
      <w:lang w:eastAsia="en-US"/>
    </w:rPr>
  </w:style>
  <w:style w:type="paragraph" w:customStyle="1" w:styleId="B077712132354B74824A066717B40AB9127">
    <w:name w:val="B077712132354B74824A066717B40AB9127"/>
    <w:rsid w:val="000128E5"/>
    <w:pPr>
      <w:spacing w:after="200" w:line="276" w:lineRule="auto"/>
    </w:pPr>
    <w:rPr>
      <w:rFonts w:ascii="Calibri" w:eastAsia="Calibri" w:hAnsi="Calibri" w:cs="Times New Roman"/>
      <w:lang w:eastAsia="en-US"/>
    </w:rPr>
  </w:style>
  <w:style w:type="paragraph" w:customStyle="1" w:styleId="C454A0D3707246A891F51B797E2E73EB6">
    <w:name w:val="C454A0D3707246A891F51B797E2E73EB6"/>
    <w:rsid w:val="000128E5"/>
    <w:pPr>
      <w:spacing w:after="200" w:line="276" w:lineRule="auto"/>
    </w:pPr>
    <w:rPr>
      <w:rFonts w:ascii="Calibri" w:eastAsia="Calibri" w:hAnsi="Calibri" w:cs="Times New Roman"/>
      <w:lang w:eastAsia="en-US"/>
    </w:rPr>
  </w:style>
  <w:style w:type="paragraph" w:customStyle="1" w:styleId="1F72AEB9EA3F4073AB6D7E6D9278C8CD127">
    <w:name w:val="1F72AEB9EA3F4073AB6D7E6D9278C8CD127"/>
    <w:rsid w:val="000128E5"/>
    <w:pPr>
      <w:spacing w:after="200" w:line="276" w:lineRule="auto"/>
    </w:pPr>
    <w:rPr>
      <w:rFonts w:ascii="Calibri" w:eastAsia="Calibri" w:hAnsi="Calibri" w:cs="Times New Roman"/>
      <w:lang w:eastAsia="en-US"/>
    </w:rPr>
  </w:style>
  <w:style w:type="paragraph" w:customStyle="1" w:styleId="79E0864FEF3444A4A0EFF69AADC4326022">
    <w:name w:val="79E0864FEF3444A4A0EFF69AADC4326022"/>
    <w:rsid w:val="000128E5"/>
    <w:pPr>
      <w:spacing w:after="200" w:line="276" w:lineRule="auto"/>
    </w:pPr>
    <w:rPr>
      <w:rFonts w:ascii="Calibri" w:eastAsia="Calibri" w:hAnsi="Calibri" w:cs="Times New Roman"/>
      <w:lang w:eastAsia="en-US"/>
    </w:rPr>
  </w:style>
  <w:style w:type="paragraph" w:customStyle="1" w:styleId="4F1F38248BED41C8982C0F5023972036124">
    <w:name w:val="4F1F38248BED41C8982C0F5023972036124"/>
    <w:rsid w:val="00510738"/>
    <w:pPr>
      <w:spacing w:after="200" w:line="276" w:lineRule="auto"/>
    </w:pPr>
    <w:rPr>
      <w:rFonts w:ascii="Calibri" w:eastAsia="Calibri" w:hAnsi="Calibri" w:cs="Times New Roman"/>
      <w:lang w:eastAsia="en-US"/>
    </w:rPr>
  </w:style>
  <w:style w:type="paragraph" w:customStyle="1" w:styleId="78B9829804E1459A815B3A8EFC635B2196">
    <w:name w:val="78B9829804E1459A815B3A8EFC635B2196"/>
    <w:rsid w:val="00510738"/>
    <w:pPr>
      <w:spacing w:after="200" w:line="276" w:lineRule="auto"/>
    </w:pPr>
    <w:rPr>
      <w:rFonts w:ascii="Calibri" w:eastAsia="Calibri" w:hAnsi="Calibri" w:cs="Times New Roman"/>
      <w:lang w:eastAsia="en-US"/>
    </w:rPr>
  </w:style>
  <w:style w:type="paragraph" w:customStyle="1" w:styleId="0BED9AF8342C49C48A56ED0F648ABBA0132">
    <w:name w:val="0BED9AF8342C49C48A56ED0F648ABBA0132"/>
    <w:rsid w:val="00510738"/>
    <w:pPr>
      <w:spacing w:after="200" w:line="276" w:lineRule="auto"/>
    </w:pPr>
    <w:rPr>
      <w:rFonts w:ascii="Calibri" w:eastAsia="Calibri" w:hAnsi="Calibri" w:cs="Times New Roman"/>
      <w:lang w:eastAsia="en-US"/>
    </w:rPr>
  </w:style>
  <w:style w:type="paragraph" w:customStyle="1" w:styleId="A97DAD74A18A40DEA37DC61A81AFF313134">
    <w:name w:val="A97DAD74A18A40DEA37DC61A81AFF313134"/>
    <w:rsid w:val="00510738"/>
    <w:pPr>
      <w:spacing w:after="200" w:line="276" w:lineRule="auto"/>
    </w:pPr>
    <w:rPr>
      <w:rFonts w:ascii="Calibri" w:eastAsia="Calibri" w:hAnsi="Calibri" w:cs="Times New Roman"/>
      <w:lang w:eastAsia="en-US"/>
    </w:rPr>
  </w:style>
  <w:style w:type="paragraph" w:customStyle="1" w:styleId="3BE8647908AD4EFCB32AFB857B5D585D134">
    <w:name w:val="3BE8647908AD4EFCB32AFB857B5D585D134"/>
    <w:rsid w:val="00510738"/>
    <w:pPr>
      <w:spacing w:after="200" w:line="276" w:lineRule="auto"/>
    </w:pPr>
    <w:rPr>
      <w:rFonts w:ascii="Calibri" w:eastAsia="Calibri" w:hAnsi="Calibri" w:cs="Times New Roman"/>
      <w:lang w:eastAsia="en-US"/>
    </w:rPr>
  </w:style>
  <w:style w:type="paragraph" w:customStyle="1" w:styleId="9D54654057B444ABB330CF534CAC8FAA134">
    <w:name w:val="9D54654057B444ABB330CF534CAC8FAA134"/>
    <w:rsid w:val="00510738"/>
    <w:pPr>
      <w:spacing w:after="200" w:line="276" w:lineRule="auto"/>
    </w:pPr>
    <w:rPr>
      <w:rFonts w:ascii="Calibri" w:eastAsia="Calibri" w:hAnsi="Calibri" w:cs="Times New Roman"/>
      <w:lang w:eastAsia="en-US"/>
    </w:rPr>
  </w:style>
  <w:style w:type="paragraph" w:customStyle="1" w:styleId="49F99230D8AF4460830E68B9A830722E97">
    <w:name w:val="49F99230D8AF4460830E68B9A830722E97"/>
    <w:rsid w:val="00510738"/>
    <w:pPr>
      <w:spacing w:after="200" w:line="276" w:lineRule="auto"/>
    </w:pPr>
    <w:rPr>
      <w:rFonts w:ascii="Calibri" w:eastAsia="Calibri" w:hAnsi="Calibri" w:cs="Times New Roman"/>
      <w:lang w:eastAsia="en-US"/>
    </w:rPr>
  </w:style>
  <w:style w:type="paragraph" w:customStyle="1" w:styleId="3F1F035ADA8F49E88326109BB22C516696">
    <w:name w:val="3F1F035ADA8F49E88326109BB22C516696"/>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6">
    <w:name w:val="CACC6B2F09BB4D60A22F6B5CA3544C2596"/>
    <w:rsid w:val="00510738"/>
    <w:pPr>
      <w:spacing w:after="200" w:line="276" w:lineRule="auto"/>
    </w:pPr>
    <w:rPr>
      <w:rFonts w:ascii="Calibri" w:eastAsia="Calibri" w:hAnsi="Calibri" w:cs="Times New Roman"/>
      <w:lang w:eastAsia="en-US"/>
    </w:rPr>
  </w:style>
  <w:style w:type="paragraph" w:customStyle="1" w:styleId="1D3140B6A4DF4D6B9E93FCA6904F69F396">
    <w:name w:val="1D3140B6A4DF4D6B9E93FCA6904F69F396"/>
    <w:rsid w:val="00510738"/>
    <w:pPr>
      <w:spacing w:after="200" w:line="276" w:lineRule="auto"/>
    </w:pPr>
    <w:rPr>
      <w:rFonts w:ascii="Calibri" w:eastAsia="Calibri" w:hAnsi="Calibri" w:cs="Times New Roman"/>
      <w:lang w:eastAsia="en-US"/>
    </w:rPr>
  </w:style>
  <w:style w:type="paragraph" w:customStyle="1" w:styleId="968CF2C708B84CC6BB2CD47D932B298096">
    <w:name w:val="968CF2C708B84CC6BB2CD47D932B298096"/>
    <w:rsid w:val="00510738"/>
    <w:pPr>
      <w:spacing w:after="200" w:line="276" w:lineRule="auto"/>
    </w:pPr>
    <w:rPr>
      <w:rFonts w:ascii="Calibri" w:eastAsia="Calibri" w:hAnsi="Calibri" w:cs="Times New Roman"/>
      <w:lang w:eastAsia="en-US"/>
    </w:rPr>
  </w:style>
  <w:style w:type="paragraph" w:customStyle="1" w:styleId="9742BFF291A54061BAF82192C5C6C7FF124">
    <w:name w:val="9742BFF291A54061BAF82192C5C6C7FF124"/>
    <w:rsid w:val="00510738"/>
    <w:pPr>
      <w:spacing w:after="200" w:line="276" w:lineRule="auto"/>
    </w:pPr>
    <w:rPr>
      <w:rFonts w:ascii="Calibri" w:eastAsia="Calibri" w:hAnsi="Calibri" w:cs="Times New Roman"/>
      <w:lang w:eastAsia="en-US"/>
    </w:rPr>
  </w:style>
  <w:style w:type="paragraph" w:customStyle="1" w:styleId="3868DFA67C274C44B86B69554559241713">
    <w:name w:val="3868DFA67C274C44B86B69554559241713"/>
    <w:rsid w:val="00510738"/>
    <w:pPr>
      <w:spacing w:after="200" w:line="276" w:lineRule="auto"/>
    </w:pPr>
    <w:rPr>
      <w:rFonts w:ascii="Calibri" w:eastAsia="Calibri" w:hAnsi="Calibri" w:cs="Times New Roman"/>
      <w:lang w:eastAsia="en-US"/>
    </w:rPr>
  </w:style>
  <w:style w:type="paragraph" w:customStyle="1" w:styleId="58DFB0DD020F4BC58694305AA0BD080A130">
    <w:name w:val="58DFB0DD020F4BC58694305AA0BD080A130"/>
    <w:rsid w:val="00510738"/>
    <w:pPr>
      <w:spacing w:after="200" w:line="276" w:lineRule="auto"/>
    </w:pPr>
    <w:rPr>
      <w:rFonts w:ascii="Calibri" w:eastAsia="Calibri" w:hAnsi="Calibri" w:cs="Times New Roman"/>
      <w:lang w:eastAsia="en-US"/>
    </w:rPr>
  </w:style>
  <w:style w:type="paragraph" w:customStyle="1" w:styleId="122FDE7F6AFF41BAB0FE3EF535ABDE76133">
    <w:name w:val="122FDE7F6AFF41BAB0FE3EF535ABDE76133"/>
    <w:rsid w:val="00510738"/>
    <w:pPr>
      <w:spacing w:after="200" w:line="276" w:lineRule="auto"/>
    </w:pPr>
    <w:rPr>
      <w:rFonts w:ascii="Calibri" w:eastAsia="Calibri" w:hAnsi="Calibri" w:cs="Times New Roman"/>
      <w:lang w:eastAsia="en-US"/>
    </w:rPr>
  </w:style>
  <w:style w:type="paragraph" w:customStyle="1" w:styleId="C4D450C190CB4111A053EDAFECF3C84C133">
    <w:name w:val="C4D450C190CB4111A053EDAFECF3C84C133"/>
    <w:rsid w:val="00510738"/>
    <w:pPr>
      <w:spacing w:after="200" w:line="276" w:lineRule="auto"/>
    </w:pPr>
    <w:rPr>
      <w:rFonts w:ascii="Calibri" w:eastAsia="Calibri" w:hAnsi="Calibri" w:cs="Times New Roman"/>
      <w:lang w:eastAsia="en-US"/>
    </w:rPr>
  </w:style>
  <w:style w:type="paragraph" w:customStyle="1" w:styleId="CE3C910CC6BA43A9AA704BBA52623FA512">
    <w:name w:val="CE3C910CC6BA43A9AA704BBA52623FA512"/>
    <w:rsid w:val="00510738"/>
    <w:pPr>
      <w:spacing w:after="200" w:line="276" w:lineRule="auto"/>
    </w:pPr>
    <w:rPr>
      <w:rFonts w:ascii="Calibri" w:eastAsia="Calibri" w:hAnsi="Calibri" w:cs="Times New Roman"/>
      <w:lang w:eastAsia="en-US"/>
    </w:rPr>
  </w:style>
  <w:style w:type="paragraph" w:customStyle="1" w:styleId="6ABF0872B90E46EA9FDD30D04F3B644912">
    <w:name w:val="6ABF0872B90E46EA9FDD30D04F3B644912"/>
    <w:rsid w:val="00510738"/>
    <w:pPr>
      <w:numPr>
        <w:numId w:val="7"/>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4">
    <w:name w:val="94C6B3B2B0E045868C953F64EA9E0B2394"/>
    <w:rsid w:val="00510738"/>
    <w:pPr>
      <w:spacing w:after="200" w:line="276" w:lineRule="auto"/>
    </w:pPr>
    <w:rPr>
      <w:rFonts w:ascii="Calibri" w:eastAsia="Calibri" w:hAnsi="Calibri" w:cs="Times New Roman"/>
      <w:lang w:eastAsia="en-US"/>
    </w:rPr>
  </w:style>
  <w:style w:type="paragraph" w:customStyle="1" w:styleId="F1450CB65EBE400CA150C3B0EBC4BE2D12">
    <w:name w:val="F1450CB65EBE400CA150C3B0EBC4BE2D12"/>
    <w:rsid w:val="00510738"/>
    <w:pPr>
      <w:spacing w:after="200" w:line="276" w:lineRule="auto"/>
    </w:pPr>
    <w:rPr>
      <w:rFonts w:ascii="Calibri" w:eastAsia="Calibri" w:hAnsi="Calibri" w:cs="Times New Roman"/>
      <w:lang w:eastAsia="en-US"/>
    </w:rPr>
  </w:style>
  <w:style w:type="paragraph" w:customStyle="1" w:styleId="205A775C746B41C8951B62D57D867CDC93">
    <w:name w:val="205A775C746B41C8951B62D57D867CDC93"/>
    <w:rsid w:val="00510738"/>
    <w:pPr>
      <w:spacing w:after="200" w:line="276" w:lineRule="auto"/>
    </w:pPr>
    <w:rPr>
      <w:rFonts w:ascii="Calibri" w:eastAsia="Calibri" w:hAnsi="Calibri" w:cs="Times New Roman"/>
      <w:lang w:eastAsia="en-US"/>
    </w:rPr>
  </w:style>
  <w:style w:type="paragraph" w:customStyle="1" w:styleId="14793F54B9404439AE7F9CCA64004DB529">
    <w:name w:val="14793F54B9404439AE7F9CCA64004DB529"/>
    <w:rsid w:val="00510738"/>
    <w:pPr>
      <w:spacing w:after="0" w:line="240" w:lineRule="auto"/>
    </w:pPr>
    <w:rPr>
      <w:rFonts w:ascii="Calibri" w:eastAsia="Calibri" w:hAnsi="Calibri" w:cs="Times New Roman"/>
      <w:b/>
      <w:lang w:eastAsia="en-US"/>
    </w:rPr>
  </w:style>
  <w:style w:type="paragraph" w:customStyle="1" w:styleId="8E54A024F637481482F5FD640B1639E2128">
    <w:name w:val="8E54A024F637481482F5FD640B1639E2128"/>
    <w:rsid w:val="00510738"/>
    <w:pPr>
      <w:spacing w:after="200" w:line="276" w:lineRule="auto"/>
    </w:pPr>
    <w:rPr>
      <w:rFonts w:ascii="Calibri" w:eastAsia="Calibri" w:hAnsi="Calibri" w:cs="Times New Roman"/>
      <w:lang w:eastAsia="en-US"/>
    </w:rPr>
  </w:style>
  <w:style w:type="paragraph" w:customStyle="1" w:styleId="A58824D642A54B14AAD73B874B087B826">
    <w:name w:val="A58824D642A54B14AAD73B874B087B826"/>
    <w:rsid w:val="00510738"/>
    <w:pPr>
      <w:spacing w:after="200" w:line="276" w:lineRule="auto"/>
    </w:pPr>
    <w:rPr>
      <w:rFonts w:ascii="Calibri" w:eastAsia="Calibri" w:hAnsi="Calibri" w:cs="Times New Roman"/>
      <w:lang w:eastAsia="en-US"/>
    </w:rPr>
  </w:style>
  <w:style w:type="paragraph" w:customStyle="1" w:styleId="ADF4CEE7EB694A168B8642ADBF4D613D108">
    <w:name w:val="ADF4CEE7EB694A168B8642ADBF4D613D108"/>
    <w:rsid w:val="00510738"/>
    <w:pPr>
      <w:spacing w:after="200" w:line="276" w:lineRule="auto"/>
    </w:pPr>
    <w:rPr>
      <w:rFonts w:ascii="Calibri" w:eastAsia="Calibri" w:hAnsi="Calibri" w:cs="Times New Roman"/>
      <w:lang w:eastAsia="en-US"/>
    </w:rPr>
  </w:style>
  <w:style w:type="paragraph" w:customStyle="1" w:styleId="0839279DE6924F9E8CDFF669AAD9FAFF128">
    <w:name w:val="0839279DE6924F9E8CDFF669AAD9FAFF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8">
    <w:name w:val="D91AEBD2F36D4052955229E0EEC8815B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7">
    <w:name w:val="C43F387F96194CD2BF037A3025F5FABA7"/>
    <w:rsid w:val="00510738"/>
    <w:pPr>
      <w:spacing w:after="200" w:line="276" w:lineRule="auto"/>
    </w:pPr>
    <w:rPr>
      <w:rFonts w:ascii="Calibri" w:eastAsia="Calibri" w:hAnsi="Calibri" w:cs="Times New Roman"/>
      <w:lang w:eastAsia="en-US"/>
    </w:rPr>
  </w:style>
  <w:style w:type="paragraph" w:customStyle="1" w:styleId="B077712132354B74824A066717B40AB9128">
    <w:name w:val="B077712132354B74824A066717B40AB9128"/>
    <w:rsid w:val="00510738"/>
    <w:pPr>
      <w:spacing w:after="200" w:line="276" w:lineRule="auto"/>
    </w:pPr>
    <w:rPr>
      <w:rFonts w:ascii="Calibri" w:eastAsia="Calibri" w:hAnsi="Calibri" w:cs="Times New Roman"/>
      <w:lang w:eastAsia="en-US"/>
    </w:rPr>
  </w:style>
  <w:style w:type="paragraph" w:customStyle="1" w:styleId="C454A0D3707246A891F51B797E2E73EB7">
    <w:name w:val="C454A0D3707246A891F51B797E2E73EB7"/>
    <w:rsid w:val="00510738"/>
    <w:pPr>
      <w:spacing w:after="200" w:line="276" w:lineRule="auto"/>
    </w:pPr>
    <w:rPr>
      <w:rFonts w:ascii="Calibri" w:eastAsia="Calibri" w:hAnsi="Calibri" w:cs="Times New Roman"/>
      <w:lang w:eastAsia="en-US"/>
    </w:rPr>
  </w:style>
  <w:style w:type="paragraph" w:customStyle="1" w:styleId="1F72AEB9EA3F4073AB6D7E6D9278C8CD128">
    <w:name w:val="1F72AEB9EA3F4073AB6D7E6D9278C8CD128"/>
    <w:rsid w:val="00510738"/>
    <w:pPr>
      <w:spacing w:after="200" w:line="276" w:lineRule="auto"/>
    </w:pPr>
    <w:rPr>
      <w:rFonts w:ascii="Calibri" w:eastAsia="Calibri" w:hAnsi="Calibri" w:cs="Times New Roman"/>
      <w:lang w:eastAsia="en-US"/>
    </w:rPr>
  </w:style>
  <w:style w:type="paragraph" w:customStyle="1" w:styleId="79E0864FEF3444A4A0EFF69AADC4326023">
    <w:name w:val="79E0864FEF3444A4A0EFF69AADC4326023"/>
    <w:rsid w:val="00510738"/>
    <w:pPr>
      <w:spacing w:after="200" w:line="276" w:lineRule="auto"/>
    </w:pPr>
    <w:rPr>
      <w:rFonts w:ascii="Calibri" w:eastAsia="Calibri" w:hAnsi="Calibri" w:cs="Times New Roman"/>
      <w:lang w:eastAsia="en-US"/>
    </w:rPr>
  </w:style>
  <w:style w:type="paragraph" w:customStyle="1" w:styleId="4F1F38248BED41C8982C0F5023972036125">
    <w:name w:val="4F1F38248BED41C8982C0F5023972036125"/>
    <w:rsid w:val="00963573"/>
    <w:pPr>
      <w:spacing w:after="200" w:line="276" w:lineRule="auto"/>
    </w:pPr>
    <w:rPr>
      <w:rFonts w:ascii="Calibri" w:eastAsia="Calibri" w:hAnsi="Calibri" w:cs="Times New Roman"/>
      <w:lang w:eastAsia="en-US"/>
    </w:rPr>
  </w:style>
  <w:style w:type="paragraph" w:customStyle="1" w:styleId="78B9829804E1459A815B3A8EFC635B2197">
    <w:name w:val="78B9829804E1459A815B3A8EFC635B2197"/>
    <w:rsid w:val="00963573"/>
    <w:pPr>
      <w:spacing w:after="200" w:line="276" w:lineRule="auto"/>
    </w:pPr>
    <w:rPr>
      <w:rFonts w:ascii="Calibri" w:eastAsia="Calibri" w:hAnsi="Calibri" w:cs="Times New Roman"/>
      <w:lang w:eastAsia="en-US"/>
    </w:rPr>
  </w:style>
  <w:style w:type="paragraph" w:customStyle="1" w:styleId="0BED9AF8342C49C48A56ED0F648ABBA0133">
    <w:name w:val="0BED9AF8342C49C48A56ED0F648ABBA0133"/>
    <w:rsid w:val="00963573"/>
    <w:pPr>
      <w:spacing w:after="200" w:line="276" w:lineRule="auto"/>
    </w:pPr>
    <w:rPr>
      <w:rFonts w:ascii="Calibri" w:eastAsia="Calibri" w:hAnsi="Calibri" w:cs="Times New Roman"/>
      <w:lang w:eastAsia="en-US"/>
    </w:rPr>
  </w:style>
  <w:style w:type="paragraph" w:customStyle="1" w:styleId="A97DAD74A18A40DEA37DC61A81AFF313135">
    <w:name w:val="A97DAD74A18A40DEA37DC61A81AFF313135"/>
    <w:rsid w:val="00963573"/>
    <w:pPr>
      <w:spacing w:after="200" w:line="276" w:lineRule="auto"/>
    </w:pPr>
    <w:rPr>
      <w:rFonts w:ascii="Calibri" w:eastAsia="Calibri" w:hAnsi="Calibri" w:cs="Times New Roman"/>
      <w:lang w:eastAsia="en-US"/>
    </w:rPr>
  </w:style>
  <w:style w:type="paragraph" w:customStyle="1" w:styleId="3BE8647908AD4EFCB32AFB857B5D585D135">
    <w:name w:val="3BE8647908AD4EFCB32AFB857B5D585D135"/>
    <w:rsid w:val="00963573"/>
    <w:pPr>
      <w:spacing w:after="200" w:line="276" w:lineRule="auto"/>
    </w:pPr>
    <w:rPr>
      <w:rFonts w:ascii="Calibri" w:eastAsia="Calibri" w:hAnsi="Calibri" w:cs="Times New Roman"/>
      <w:lang w:eastAsia="en-US"/>
    </w:rPr>
  </w:style>
  <w:style w:type="paragraph" w:customStyle="1" w:styleId="9D54654057B444ABB330CF534CAC8FAA135">
    <w:name w:val="9D54654057B444ABB330CF534CAC8FAA135"/>
    <w:rsid w:val="00963573"/>
    <w:pPr>
      <w:spacing w:after="200" w:line="276" w:lineRule="auto"/>
    </w:pPr>
    <w:rPr>
      <w:rFonts w:ascii="Calibri" w:eastAsia="Calibri" w:hAnsi="Calibri" w:cs="Times New Roman"/>
      <w:lang w:eastAsia="en-US"/>
    </w:rPr>
  </w:style>
  <w:style w:type="paragraph" w:customStyle="1" w:styleId="49F99230D8AF4460830E68B9A830722E98">
    <w:name w:val="49F99230D8AF4460830E68B9A830722E98"/>
    <w:rsid w:val="00963573"/>
    <w:pPr>
      <w:spacing w:after="200" w:line="276" w:lineRule="auto"/>
    </w:pPr>
    <w:rPr>
      <w:rFonts w:ascii="Calibri" w:eastAsia="Calibri" w:hAnsi="Calibri" w:cs="Times New Roman"/>
      <w:lang w:eastAsia="en-US"/>
    </w:rPr>
  </w:style>
  <w:style w:type="paragraph" w:customStyle="1" w:styleId="3F1F035ADA8F49E88326109BB22C516697">
    <w:name w:val="3F1F035ADA8F49E88326109BB22C516697"/>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7">
    <w:name w:val="CACC6B2F09BB4D60A22F6B5CA3544C2597"/>
    <w:rsid w:val="00963573"/>
    <w:pPr>
      <w:spacing w:after="200" w:line="276" w:lineRule="auto"/>
    </w:pPr>
    <w:rPr>
      <w:rFonts w:ascii="Calibri" w:eastAsia="Calibri" w:hAnsi="Calibri" w:cs="Times New Roman"/>
      <w:lang w:eastAsia="en-US"/>
    </w:rPr>
  </w:style>
  <w:style w:type="paragraph" w:customStyle="1" w:styleId="1D3140B6A4DF4D6B9E93FCA6904F69F397">
    <w:name w:val="1D3140B6A4DF4D6B9E93FCA6904F69F397"/>
    <w:rsid w:val="00963573"/>
    <w:pPr>
      <w:spacing w:after="200" w:line="276" w:lineRule="auto"/>
    </w:pPr>
    <w:rPr>
      <w:rFonts w:ascii="Calibri" w:eastAsia="Calibri" w:hAnsi="Calibri" w:cs="Times New Roman"/>
      <w:lang w:eastAsia="en-US"/>
    </w:rPr>
  </w:style>
  <w:style w:type="paragraph" w:customStyle="1" w:styleId="968CF2C708B84CC6BB2CD47D932B298097">
    <w:name w:val="968CF2C708B84CC6BB2CD47D932B298097"/>
    <w:rsid w:val="00963573"/>
    <w:pPr>
      <w:spacing w:after="200" w:line="276" w:lineRule="auto"/>
    </w:pPr>
    <w:rPr>
      <w:rFonts w:ascii="Calibri" w:eastAsia="Calibri" w:hAnsi="Calibri" w:cs="Times New Roman"/>
      <w:lang w:eastAsia="en-US"/>
    </w:rPr>
  </w:style>
  <w:style w:type="paragraph" w:customStyle="1" w:styleId="9742BFF291A54061BAF82192C5C6C7FF125">
    <w:name w:val="9742BFF291A54061BAF82192C5C6C7FF125"/>
    <w:rsid w:val="00963573"/>
    <w:pPr>
      <w:spacing w:after="200" w:line="276" w:lineRule="auto"/>
    </w:pPr>
    <w:rPr>
      <w:rFonts w:ascii="Calibri" w:eastAsia="Calibri" w:hAnsi="Calibri" w:cs="Times New Roman"/>
      <w:lang w:eastAsia="en-US"/>
    </w:rPr>
  </w:style>
  <w:style w:type="paragraph" w:customStyle="1" w:styleId="3868DFA67C274C44B86B69554559241714">
    <w:name w:val="3868DFA67C274C44B86B69554559241714"/>
    <w:rsid w:val="00963573"/>
    <w:pPr>
      <w:spacing w:after="200" w:line="276" w:lineRule="auto"/>
    </w:pPr>
    <w:rPr>
      <w:rFonts w:ascii="Calibri" w:eastAsia="Calibri" w:hAnsi="Calibri" w:cs="Times New Roman"/>
      <w:lang w:eastAsia="en-US"/>
    </w:rPr>
  </w:style>
  <w:style w:type="paragraph" w:customStyle="1" w:styleId="58DFB0DD020F4BC58694305AA0BD080A131">
    <w:name w:val="58DFB0DD020F4BC58694305AA0BD080A131"/>
    <w:rsid w:val="00963573"/>
    <w:pPr>
      <w:spacing w:after="200" w:line="276" w:lineRule="auto"/>
    </w:pPr>
    <w:rPr>
      <w:rFonts w:ascii="Calibri" w:eastAsia="Calibri" w:hAnsi="Calibri" w:cs="Times New Roman"/>
      <w:lang w:eastAsia="en-US"/>
    </w:rPr>
  </w:style>
  <w:style w:type="paragraph" w:customStyle="1" w:styleId="122FDE7F6AFF41BAB0FE3EF535ABDE76134">
    <w:name w:val="122FDE7F6AFF41BAB0FE3EF535ABDE76134"/>
    <w:rsid w:val="00963573"/>
    <w:pPr>
      <w:spacing w:after="200" w:line="276" w:lineRule="auto"/>
    </w:pPr>
    <w:rPr>
      <w:rFonts w:ascii="Calibri" w:eastAsia="Calibri" w:hAnsi="Calibri" w:cs="Times New Roman"/>
      <w:lang w:eastAsia="en-US"/>
    </w:rPr>
  </w:style>
  <w:style w:type="paragraph" w:customStyle="1" w:styleId="C4D450C190CB4111A053EDAFECF3C84C134">
    <w:name w:val="C4D450C190CB4111A053EDAFECF3C84C134"/>
    <w:rsid w:val="00963573"/>
    <w:pPr>
      <w:spacing w:after="200" w:line="276" w:lineRule="auto"/>
    </w:pPr>
    <w:rPr>
      <w:rFonts w:ascii="Calibri" w:eastAsia="Calibri" w:hAnsi="Calibri" w:cs="Times New Roman"/>
      <w:lang w:eastAsia="en-US"/>
    </w:rPr>
  </w:style>
  <w:style w:type="paragraph" w:customStyle="1" w:styleId="CE3C910CC6BA43A9AA704BBA52623FA513">
    <w:name w:val="CE3C910CC6BA43A9AA704BBA52623FA513"/>
    <w:rsid w:val="00963573"/>
    <w:pPr>
      <w:spacing w:after="200" w:line="276" w:lineRule="auto"/>
    </w:pPr>
    <w:rPr>
      <w:rFonts w:ascii="Calibri" w:eastAsia="Calibri" w:hAnsi="Calibri" w:cs="Times New Roman"/>
      <w:lang w:eastAsia="en-US"/>
    </w:rPr>
  </w:style>
  <w:style w:type="paragraph" w:customStyle="1" w:styleId="6ABF0872B90E46EA9FDD30D04F3B644913">
    <w:name w:val="6ABF0872B90E46EA9FDD30D04F3B644913"/>
    <w:rsid w:val="00963573"/>
    <w:pPr>
      <w:numPr>
        <w:numId w:val="8"/>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5">
    <w:name w:val="94C6B3B2B0E045868C953F64EA9E0B2395"/>
    <w:rsid w:val="00963573"/>
    <w:pPr>
      <w:spacing w:after="200" w:line="276" w:lineRule="auto"/>
    </w:pPr>
    <w:rPr>
      <w:rFonts w:ascii="Calibri" w:eastAsia="Calibri" w:hAnsi="Calibri" w:cs="Times New Roman"/>
      <w:lang w:eastAsia="en-US"/>
    </w:rPr>
  </w:style>
  <w:style w:type="paragraph" w:customStyle="1" w:styleId="F1450CB65EBE400CA150C3B0EBC4BE2D13">
    <w:name w:val="F1450CB65EBE400CA150C3B0EBC4BE2D13"/>
    <w:rsid w:val="00963573"/>
    <w:pPr>
      <w:spacing w:after="200" w:line="276" w:lineRule="auto"/>
    </w:pPr>
    <w:rPr>
      <w:rFonts w:ascii="Calibri" w:eastAsia="Calibri" w:hAnsi="Calibri" w:cs="Times New Roman"/>
      <w:lang w:eastAsia="en-US"/>
    </w:rPr>
  </w:style>
  <w:style w:type="paragraph" w:customStyle="1" w:styleId="205A775C746B41C8951B62D57D867CDC94">
    <w:name w:val="205A775C746B41C8951B62D57D867CDC94"/>
    <w:rsid w:val="00963573"/>
    <w:pPr>
      <w:spacing w:after="200" w:line="276" w:lineRule="auto"/>
    </w:pPr>
    <w:rPr>
      <w:rFonts w:ascii="Calibri" w:eastAsia="Calibri" w:hAnsi="Calibri" w:cs="Times New Roman"/>
      <w:lang w:eastAsia="en-US"/>
    </w:rPr>
  </w:style>
  <w:style w:type="paragraph" w:customStyle="1" w:styleId="14793F54B9404439AE7F9CCA64004DB530">
    <w:name w:val="14793F54B9404439AE7F9CCA64004DB530"/>
    <w:rsid w:val="00963573"/>
    <w:pPr>
      <w:spacing w:after="0" w:line="240" w:lineRule="auto"/>
    </w:pPr>
    <w:rPr>
      <w:rFonts w:ascii="Calibri" w:eastAsia="Calibri" w:hAnsi="Calibri" w:cs="Times New Roman"/>
      <w:b/>
      <w:lang w:eastAsia="en-US"/>
    </w:rPr>
  </w:style>
  <w:style w:type="paragraph" w:customStyle="1" w:styleId="3D2664D6E2D94C0ABA252F6935AF629C1">
    <w:name w:val="3D2664D6E2D94C0ABA252F6935AF629C1"/>
    <w:rsid w:val="00963573"/>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
    <w:name w:val="4C6504AE93FE4C2DAD9BC277E413EFAE1"/>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29">
    <w:name w:val="8E54A024F637481482F5FD640B1639E2129"/>
    <w:rsid w:val="00963573"/>
    <w:pPr>
      <w:spacing w:after="200" w:line="276" w:lineRule="auto"/>
    </w:pPr>
    <w:rPr>
      <w:rFonts w:ascii="Calibri" w:eastAsia="Calibri" w:hAnsi="Calibri" w:cs="Times New Roman"/>
      <w:lang w:eastAsia="en-US"/>
    </w:rPr>
  </w:style>
  <w:style w:type="paragraph" w:customStyle="1" w:styleId="A58824D642A54B14AAD73B874B087B827">
    <w:name w:val="A58824D642A54B14AAD73B874B087B827"/>
    <w:rsid w:val="00963573"/>
    <w:pPr>
      <w:spacing w:after="200" w:line="276" w:lineRule="auto"/>
    </w:pPr>
    <w:rPr>
      <w:rFonts w:ascii="Calibri" w:eastAsia="Calibri" w:hAnsi="Calibri" w:cs="Times New Roman"/>
      <w:lang w:eastAsia="en-US"/>
    </w:rPr>
  </w:style>
  <w:style w:type="paragraph" w:customStyle="1" w:styleId="ADF4CEE7EB694A168B8642ADBF4D613D109">
    <w:name w:val="ADF4CEE7EB694A168B8642ADBF4D613D109"/>
    <w:rsid w:val="00963573"/>
    <w:pPr>
      <w:spacing w:after="200" w:line="276" w:lineRule="auto"/>
    </w:pPr>
    <w:rPr>
      <w:rFonts w:ascii="Calibri" w:eastAsia="Calibri" w:hAnsi="Calibri" w:cs="Times New Roman"/>
      <w:lang w:eastAsia="en-US"/>
    </w:rPr>
  </w:style>
  <w:style w:type="paragraph" w:customStyle="1" w:styleId="0839279DE6924F9E8CDFF669AAD9FAFF129">
    <w:name w:val="0839279DE6924F9E8CDFF669AAD9FAFF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9">
    <w:name w:val="D91AEBD2F36D4052955229E0EEC8815B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8">
    <w:name w:val="C43F387F96194CD2BF037A3025F5FABA8"/>
    <w:rsid w:val="00963573"/>
    <w:pPr>
      <w:spacing w:after="200" w:line="276" w:lineRule="auto"/>
    </w:pPr>
    <w:rPr>
      <w:rFonts w:ascii="Calibri" w:eastAsia="Calibri" w:hAnsi="Calibri" w:cs="Times New Roman"/>
      <w:lang w:eastAsia="en-US"/>
    </w:rPr>
  </w:style>
  <w:style w:type="paragraph" w:customStyle="1" w:styleId="B077712132354B74824A066717B40AB9129">
    <w:name w:val="B077712132354B74824A066717B40AB9129"/>
    <w:rsid w:val="00963573"/>
    <w:pPr>
      <w:spacing w:after="200" w:line="276" w:lineRule="auto"/>
    </w:pPr>
    <w:rPr>
      <w:rFonts w:ascii="Calibri" w:eastAsia="Calibri" w:hAnsi="Calibri" w:cs="Times New Roman"/>
      <w:lang w:eastAsia="en-US"/>
    </w:rPr>
  </w:style>
  <w:style w:type="paragraph" w:customStyle="1" w:styleId="C454A0D3707246A891F51B797E2E73EB8">
    <w:name w:val="C454A0D3707246A891F51B797E2E73EB8"/>
    <w:rsid w:val="00963573"/>
    <w:pPr>
      <w:spacing w:after="200" w:line="276" w:lineRule="auto"/>
    </w:pPr>
    <w:rPr>
      <w:rFonts w:ascii="Calibri" w:eastAsia="Calibri" w:hAnsi="Calibri" w:cs="Times New Roman"/>
      <w:lang w:eastAsia="en-US"/>
    </w:rPr>
  </w:style>
  <w:style w:type="paragraph" w:customStyle="1" w:styleId="1F72AEB9EA3F4073AB6D7E6D9278C8CD129">
    <w:name w:val="1F72AEB9EA3F4073AB6D7E6D9278C8CD129"/>
    <w:rsid w:val="00963573"/>
    <w:pPr>
      <w:spacing w:after="200" w:line="276" w:lineRule="auto"/>
    </w:pPr>
    <w:rPr>
      <w:rFonts w:ascii="Calibri" w:eastAsia="Calibri" w:hAnsi="Calibri" w:cs="Times New Roman"/>
      <w:lang w:eastAsia="en-US"/>
    </w:rPr>
  </w:style>
  <w:style w:type="paragraph" w:customStyle="1" w:styleId="79E0864FEF3444A4A0EFF69AADC4326024">
    <w:name w:val="79E0864FEF3444A4A0EFF69AADC4326024"/>
    <w:rsid w:val="00963573"/>
    <w:pPr>
      <w:spacing w:after="200" w:line="276" w:lineRule="auto"/>
    </w:pPr>
    <w:rPr>
      <w:rFonts w:ascii="Calibri" w:eastAsia="Calibri" w:hAnsi="Calibri" w:cs="Times New Roman"/>
      <w:lang w:eastAsia="en-US"/>
    </w:rPr>
  </w:style>
  <w:style w:type="paragraph" w:customStyle="1" w:styleId="4F1F38248BED41C8982C0F5023972036126">
    <w:name w:val="4F1F38248BED41C8982C0F5023972036126"/>
    <w:rsid w:val="009749DA"/>
    <w:pPr>
      <w:spacing w:after="200" w:line="276" w:lineRule="auto"/>
    </w:pPr>
    <w:rPr>
      <w:rFonts w:ascii="Calibri" w:eastAsia="Calibri" w:hAnsi="Calibri" w:cs="Times New Roman"/>
      <w:lang w:eastAsia="en-US"/>
    </w:rPr>
  </w:style>
  <w:style w:type="paragraph" w:customStyle="1" w:styleId="78B9829804E1459A815B3A8EFC635B2198">
    <w:name w:val="78B9829804E1459A815B3A8EFC635B2198"/>
    <w:rsid w:val="009749DA"/>
    <w:pPr>
      <w:spacing w:after="200" w:line="276" w:lineRule="auto"/>
    </w:pPr>
    <w:rPr>
      <w:rFonts w:ascii="Calibri" w:eastAsia="Calibri" w:hAnsi="Calibri" w:cs="Times New Roman"/>
      <w:lang w:eastAsia="en-US"/>
    </w:rPr>
  </w:style>
  <w:style w:type="paragraph" w:customStyle="1" w:styleId="0BED9AF8342C49C48A56ED0F648ABBA0134">
    <w:name w:val="0BED9AF8342C49C48A56ED0F648ABBA0134"/>
    <w:rsid w:val="009749DA"/>
    <w:pPr>
      <w:spacing w:after="200" w:line="276" w:lineRule="auto"/>
    </w:pPr>
    <w:rPr>
      <w:rFonts w:ascii="Calibri" w:eastAsia="Calibri" w:hAnsi="Calibri" w:cs="Times New Roman"/>
      <w:lang w:eastAsia="en-US"/>
    </w:rPr>
  </w:style>
  <w:style w:type="paragraph" w:customStyle="1" w:styleId="A97DAD74A18A40DEA37DC61A81AFF313136">
    <w:name w:val="A97DAD74A18A40DEA37DC61A81AFF313136"/>
    <w:rsid w:val="009749DA"/>
    <w:pPr>
      <w:spacing w:after="200" w:line="276" w:lineRule="auto"/>
    </w:pPr>
    <w:rPr>
      <w:rFonts w:ascii="Calibri" w:eastAsia="Calibri" w:hAnsi="Calibri" w:cs="Times New Roman"/>
      <w:lang w:eastAsia="en-US"/>
    </w:rPr>
  </w:style>
  <w:style w:type="paragraph" w:customStyle="1" w:styleId="3BE8647908AD4EFCB32AFB857B5D585D136">
    <w:name w:val="3BE8647908AD4EFCB32AFB857B5D585D136"/>
    <w:rsid w:val="009749DA"/>
    <w:pPr>
      <w:spacing w:after="200" w:line="276" w:lineRule="auto"/>
    </w:pPr>
    <w:rPr>
      <w:rFonts w:ascii="Calibri" w:eastAsia="Calibri" w:hAnsi="Calibri" w:cs="Times New Roman"/>
      <w:lang w:eastAsia="en-US"/>
    </w:rPr>
  </w:style>
  <w:style w:type="paragraph" w:customStyle="1" w:styleId="9D54654057B444ABB330CF534CAC8FAA136">
    <w:name w:val="9D54654057B444ABB330CF534CAC8FAA136"/>
    <w:rsid w:val="009749DA"/>
    <w:pPr>
      <w:spacing w:after="200" w:line="276" w:lineRule="auto"/>
    </w:pPr>
    <w:rPr>
      <w:rFonts w:ascii="Calibri" w:eastAsia="Calibri" w:hAnsi="Calibri" w:cs="Times New Roman"/>
      <w:lang w:eastAsia="en-US"/>
    </w:rPr>
  </w:style>
  <w:style w:type="paragraph" w:customStyle="1" w:styleId="49F99230D8AF4460830E68B9A830722E99">
    <w:name w:val="49F99230D8AF4460830E68B9A830722E99"/>
    <w:rsid w:val="009749DA"/>
    <w:pPr>
      <w:spacing w:after="200" w:line="276" w:lineRule="auto"/>
    </w:pPr>
    <w:rPr>
      <w:rFonts w:ascii="Calibri" w:eastAsia="Calibri" w:hAnsi="Calibri" w:cs="Times New Roman"/>
      <w:lang w:eastAsia="en-US"/>
    </w:rPr>
  </w:style>
  <w:style w:type="paragraph" w:customStyle="1" w:styleId="3F1F035ADA8F49E88326109BB22C516698">
    <w:name w:val="3F1F035ADA8F49E88326109BB22C516698"/>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8">
    <w:name w:val="CACC6B2F09BB4D60A22F6B5CA3544C2598"/>
    <w:rsid w:val="009749DA"/>
    <w:pPr>
      <w:spacing w:after="200" w:line="276" w:lineRule="auto"/>
    </w:pPr>
    <w:rPr>
      <w:rFonts w:ascii="Calibri" w:eastAsia="Calibri" w:hAnsi="Calibri" w:cs="Times New Roman"/>
      <w:lang w:eastAsia="en-US"/>
    </w:rPr>
  </w:style>
  <w:style w:type="paragraph" w:customStyle="1" w:styleId="1D3140B6A4DF4D6B9E93FCA6904F69F398">
    <w:name w:val="1D3140B6A4DF4D6B9E93FCA6904F69F398"/>
    <w:rsid w:val="009749DA"/>
    <w:pPr>
      <w:spacing w:after="200" w:line="276" w:lineRule="auto"/>
    </w:pPr>
    <w:rPr>
      <w:rFonts w:ascii="Calibri" w:eastAsia="Calibri" w:hAnsi="Calibri" w:cs="Times New Roman"/>
      <w:lang w:eastAsia="en-US"/>
    </w:rPr>
  </w:style>
  <w:style w:type="paragraph" w:customStyle="1" w:styleId="968CF2C708B84CC6BB2CD47D932B298098">
    <w:name w:val="968CF2C708B84CC6BB2CD47D932B298098"/>
    <w:rsid w:val="009749DA"/>
    <w:pPr>
      <w:spacing w:after="200" w:line="276" w:lineRule="auto"/>
    </w:pPr>
    <w:rPr>
      <w:rFonts w:ascii="Calibri" w:eastAsia="Calibri" w:hAnsi="Calibri" w:cs="Times New Roman"/>
      <w:lang w:eastAsia="en-US"/>
    </w:rPr>
  </w:style>
  <w:style w:type="paragraph" w:customStyle="1" w:styleId="9742BFF291A54061BAF82192C5C6C7FF126">
    <w:name w:val="9742BFF291A54061BAF82192C5C6C7FF126"/>
    <w:rsid w:val="009749DA"/>
    <w:pPr>
      <w:spacing w:after="200" w:line="276" w:lineRule="auto"/>
    </w:pPr>
    <w:rPr>
      <w:rFonts w:ascii="Calibri" w:eastAsia="Calibri" w:hAnsi="Calibri" w:cs="Times New Roman"/>
      <w:lang w:eastAsia="en-US"/>
    </w:rPr>
  </w:style>
  <w:style w:type="paragraph" w:customStyle="1" w:styleId="3868DFA67C274C44B86B69554559241715">
    <w:name w:val="3868DFA67C274C44B86B69554559241715"/>
    <w:rsid w:val="009749DA"/>
    <w:pPr>
      <w:spacing w:after="200" w:line="276" w:lineRule="auto"/>
    </w:pPr>
    <w:rPr>
      <w:rFonts w:ascii="Calibri" w:eastAsia="Calibri" w:hAnsi="Calibri" w:cs="Times New Roman"/>
      <w:lang w:eastAsia="en-US"/>
    </w:rPr>
  </w:style>
  <w:style w:type="paragraph" w:customStyle="1" w:styleId="58DFB0DD020F4BC58694305AA0BD080A132">
    <w:name w:val="58DFB0DD020F4BC58694305AA0BD080A132"/>
    <w:rsid w:val="009749DA"/>
    <w:pPr>
      <w:spacing w:after="200" w:line="276" w:lineRule="auto"/>
    </w:pPr>
    <w:rPr>
      <w:rFonts w:ascii="Calibri" w:eastAsia="Calibri" w:hAnsi="Calibri" w:cs="Times New Roman"/>
      <w:lang w:eastAsia="en-US"/>
    </w:rPr>
  </w:style>
  <w:style w:type="paragraph" w:customStyle="1" w:styleId="122FDE7F6AFF41BAB0FE3EF535ABDE76135">
    <w:name w:val="122FDE7F6AFF41BAB0FE3EF535ABDE76135"/>
    <w:rsid w:val="009749DA"/>
    <w:pPr>
      <w:spacing w:after="200" w:line="276" w:lineRule="auto"/>
    </w:pPr>
    <w:rPr>
      <w:rFonts w:ascii="Calibri" w:eastAsia="Calibri" w:hAnsi="Calibri" w:cs="Times New Roman"/>
      <w:lang w:eastAsia="en-US"/>
    </w:rPr>
  </w:style>
  <w:style w:type="paragraph" w:customStyle="1" w:styleId="C4D450C190CB4111A053EDAFECF3C84C135">
    <w:name w:val="C4D450C190CB4111A053EDAFECF3C84C135"/>
    <w:rsid w:val="009749DA"/>
    <w:pPr>
      <w:spacing w:after="200" w:line="276" w:lineRule="auto"/>
    </w:pPr>
    <w:rPr>
      <w:rFonts w:ascii="Calibri" w:eastAsia="Calibri" w:hAnsi="Calibri" w:cs="Times New Roman"/>
      <w:lang w:eastAsia="en-US"/>
    </w:rPr>
  </w:style>
  <w:style w:type="paragraph" w:customStyle="1" w:styleId="CE3C910CC6BA43A9AA704BBA52623FA514">
    <w:name w:val="CE3C910CC6BA43A9AA704BBA52623FA514"/>
    <w:rsid w:val="009749DA"/>
    <w:pPr>
      <w:spacing w:after="200" w:line="276" w:lineRule="auto"/>
    </w:pPr>
    <w:rPr>
      <w:rFonts w:ascii="Calibri" w:eastAsia="Calibri" w:hAnsi="Calibri" w:cs="Times New Roman"/>
      <w:lang w:eastAsia="en-US"/>
    </w:rPr>
  </w:style>
  <w:style w:type="paragraph" w:customStyle="1" w:styleId="6ABF0872B90E46EA9FDD30D04F3B644914">
    <w:name w:val="6ABF0872B90E46EA9FDD30D04F3B644914"/>
    <w:rsid w:val="009749DA"/>
    <w:pPr>
      <w:numPr>
        <w:numId w:val="9"/>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6">
    <w:name w:val="94C6B3B2B0E045868C953F64EA9E0B2396"/>
    <w:rsid w:val="009749DA"/>
    <w:pPr>
      <w:spacing w:after="200" w:line="276" w:lineRule="auto"/>
    </w:pPr>
    <w:rPr>
      <w:rFonts w:ascii="Calibri" w:eastAsia="Calibri" w:hAnsi="Calibri" w:cs="Times New Roman"/>
      <w:lang w:eastAsia="en-US"/>
    </w:rPr>
  </w:style>
  <w:style w:type="paragraph" w:customStyle="1" w:styleId="F1450CB65EBE400CA150C3B0EBC4BE2D14">
    <w:name w:val="F1450CB65EBE400CA150C3B0EBC4BE2D14"/>
    <w:rsid w:val="009749DA"/>
    <w:pPr>
      <w:spacing w:after="200" w:line="276" w:lineRule="auto"/>
    </w:pPr>
    <w:rPr>
      <w:rFonts w:ascii="Calibri" w:eastAsia="Calibri" w:hAnsi="Calibri" w:cs="Times New Roman"/>
      <w:lang w:eastAsia="en-US"/>
    </w:rPr>
  </w:style>
  <w:style w:type="paragraph" w:customStyle="1" w:styleId="205A775C746B41C8951B62D57D867CDC95">
    <w:name w:val="205A775C746B41C8951B62D57D867CDC95"/>
    <w:rsid w:val="009749DA"/>
    <w:pPr>
      <w:spacing w:after="200" w:line="276" w:lineRule="auto"/>
    </w:pPr>
    <w:rPr>
      <w:rFonts w:ascii="Calibri" w:eastAsia="Calibri" w:hAnsi="Calibri" w:cs="Times New Roman"/>
      <w:lang w:eastAsia="en-US"/>
    </w:rPr>
  </w:style>
  <w:style w:type="paragraph" w:customStyle="1" w:styleId="14793F54B9404439AE7F9CCA64004DB531">
    <w:name w:val="14793F54B9404439AE7F9CCA64004DB531"/>
    <w:rsid w:val="009749DA"/>
    <w:pPr>
      <w:spacing w:after="0" w:line="240" w:lineRule="auto"/>
    </w:pPr>
    <w:rPr>
      <w:rFonts w:ascii="Calibri" w:eastAsia="Calibri" w:hAnsi="Calibri" w:cs="Times New Roman"/>
      <w:b/>
      <w:lang w:eastAsia="en-US"/>
    </w:rPr>
  </w:style>
  <w:style w:type="paragraph" w:customStyle="1" w:styleId="3D2664D6E2D94C0ABA252F6935AF629C2">
    <w:name w:val="3D2664D6E2D94C0ABA252F6935AF629C2"/>
    <w:rsid w:val="009749DA"/>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
    <w:name w:val="4C6504AE93FE4C2DAD9BC277E413EFAE2"/>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0">
    <w:name w:val="8E54A024F637481482F5FD640B1639E2130"/>
    <w:rsid w:val="009749DA"/>
    <w:pPr>
      <w:spacing w:after="200" w:line="276" w:lineRule="auto"/>
    </w:pPr>
    <w:rPr>
      <w:rFonts w:ascii="Calibri" w:eastAsia="Calibri" w:hAnsi="Calibri" w:cs="Times New Roman"/>
      <w:lang w:eastAsia="en-US"/>
    </w:rPr>
  </w:style>
  <w:style w:type="paragraph" w:customStyle="1" w:styleId="A58824D642A54B14AAD73B874B087B828">
    <w:name w:val="A58824D642A54B14AAD73B874B087B828"/>
    <w:rsid w:val="009749DA"/>
    <w:pPr>
      <w:spacing w:after="200" w:line="276" w:lineRule="auto"/>
    </w:pPr>
    <w:rPr>
      <w:rFonts w:ascii="Calibri" w:eastAsia="Calibri" w:hAnsi="Calibri" w:cs="Times New Roman"/>
      <w:lang w:eastAsia="en-US"/>
    </w:rPr>
  </w:style>
  <w:style w:type="paragraph" w:customStyle="1" w:styleId="ADF4CEE7EB694A168B8642ADBF4D613D110">
    <w:name w:val="ADF4CEE7EB694A168B8642ADBF4D613D110"/>
    <w:rsid w:val="009749DA"/>
    <w:pPr>
      <w:spacing w:after="200" w:line="276" w:lineRule="auto"/>
    </w:pPr>
    <w:rPr>
      <w:rFonts w:ascii="Calibri" w:eastAsia="Calibri" w:hAnsi="Calibri" w:cs="Times New Roman"/>
      <w:lang w:eastAsia="en-US"/>
    </w:rPr>
  </w:style>
  <w:style w:type="paragraph" w:customStyle="1" w:styleId="0839279DE6924F9E8CDFF669AAD9FAFF130">
    <w:name w:val="0839279DE6924F9E8CDFF669AAD9FAFF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0">
    <w:name w:val="D91AEBD2F36D4052955229E0EEC8815B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9">
    <w:name w:val="C43F387F96194CD2BF037A3025F5FABA9"/>
    <w:rsid w:val="009749DA"/>
    <w:pPr>
      <w:spacing w:after="200" w:line="276" w:lineRule="auto"/>
    </w:pPr>
    <w:rPr>
      <w:rFonts w:ascii="Calibri" w:eastAsia="Calibri" w:hAnsi="Calibri" w:cs="Times New Roman"/>
      <w:lang w:eastAsia="en-US"/>
    </w:rPr>
  </w:style>
  <w:style w:type="paragraph" w:customStyle="1" w:styleId="B077712132354B74824A066717B40AB9130">
    <w:name w:val="B077712132354B74824A066717B40AB9130"/>
    <w:rsid w:val="009749DA"/>
    <w:pPr>
      <w:spacing w:after="200" w:line="276" w:lineRule="auto"/>
    </w:pPr>
    <w:rPr>
      <w:rFonts w:ascii="Calibri" w:eastAsia="Calibri" w:hAnsi="Calibri" w:cs="Times New Roman"/>
      <w:lang w:eastAsia="en-US"/>
    </w:rPr>
  </w:style>
  <w:style w:type="paragraph" w:customStyle="1" w:styleId="C454A0D3707246A891F51B797E2E73EB9">
    <w:name w:val="C454A0D3707246A891F51B797E2E73EB9"/>
    <w:rsid w:val="009749DA"/>
    <w:pPr>
      <w:spacing w:after="200" w:line="276" w:lineRule="auto"/>
    </w:pPr>
    <w:rPr>
      <w:rFonts w:ascii="Calibri" w:eastAsia="Calibri" w:hAnsi="Calibri" w:cs="Times New Roman"/>
      <w:lang w:eastAsia="en-US"/>
    </w:rPr>
  </w:style>
  <w:style w:type="paragraph" w:customStyle="1" w:styleId="1F72AEB9EA3F4073AB6D7E6D9278C8CD130">
    <w:name w:val="1F72AEB9EA3F4073AB6D7E6D9278C8CD130"/>
    <w:rsid w:val="009749DA"/>
    <w:pPr>
      <w:spacing w:after="200" w:line="276" w:lineRule="auto"/>
    </w:pPr>
    <w:rPr>
      <w:rFonts w:ascii="Calibri" w:eastAsia="Calibri" w:hAnsi="Calibri" w:cs="Times New Roman"/>
      <w:lang w:eastAsia="en-US"/>
    </w:rPr>
  </w:style>
  <w:style w:type="paragraph" w:customStyle="1" w:styleId="79E0864FEF3444A4A0EFF69AADC4326025">
    <w:name w:val="79E0864FEF3444A4A0EFF69AADC4326025"/>
    <w:rsid w:val="009749DA"/>
    <w:pPr>
      <w:spacing w:after="200" w:line="276" w:lineRule="auto"/>
    </w:pPr>
    <w:rPr>
      <w:rFonts w:ascii="Calibri" w:eastAsia="Calibri" w:hAnsi="Calibri" w:cs="Times New Roman"/>
      <w:lang w:eastAsia="en-US"/>
    </w:rPr>
  </w:style>
  <w:style w:type="paragraph" w:customStyle="1" w:styleId="4F1F38248BED41C8982C0F5023972036127">
    <w:name w:val="4F1F38248BED41C8982C0F5023972036127"/>
    <w:rsid w:val="003666B8"/>
    <w:pPr>
      <w:spacing w:after="200" w:line="276" w:lineRule="auto"/>
    </w:pPr>
    <w:rPr>
      <w:rFonts w:ascii="Calibri" w:eastAsia="Calibri" w:hAnsi="Calibri" w:cs="Times New Roman"/>
      <w:lang w:eastAsia="en-US"/>
    </w:rPr>
  </w:style>
  <w:style w:type="paragraph" w:customStyle="1" w:styleId="78B9829804E1459A815B3A8EFC635B2199">
    <w:name w:val="78B9829804E1459A815B3A8EFC635B2199"/>
    <w:rsid w:val="003666B8"/>
    <w:pPr>
      <w:spacing w:after="200" w:line="276" w:lineRule="auto"/>
    </w:pPr>
    <w:rPr>
      <w:rFonts w:ascii="Calibri" w:eastAsia="Calibri" w:hAnsi="Calibri" w:cs="Times New Roman"/>
      <w:lang w:eastAsia="en-US"/>
    </w:rPr>
  </w:style>
  <w:style w:type="paragraph" w:customStyle="1" w:styleId="0BED9AF8342C49C48A56ED0F648ABBA0135">
    <w:name w:val="0BED9AF8342C49C48A56ED0F648ABBA0135"/>
    <w:rsid w:val="003666B8"/>
    <w:pPr>
      <w:spacing w:after="200" w:line="276" w:lineRule="auto"/>
    </w:pPr>
    <w:rPr>
      <w:rFonts w:ascii="Calibri" w:eastAsia="Calibri" w:hAnsi="Calibri" w:cs="Times New Roman"/>
      <w:lang w:eastAsia="en-US"/>
    </w:rPr>
  </w:style>
  <w:style w:type="paragraph" w:customStyle="1" w:styleId="A97DAD74A18A40DEA37DC61A81AFF313137">
    <w:name w:val="A97DAD74A18A40DEA37DC61A81AFF313137"/>
    <w:rsid w:val="003666B8"/>
    <w:pPr>
      <w:spacing w:after="200" w:line="276" w:lineRule="auto"/>
    </w:pPr>
    <w:rPr>
      <w:rFonts w:ascii="Calibri" w:eastAsia="Calibri" w:hAnsi="Calibri" w:cs="Times New Roman"/>
      <w:lang w:eastAsia="en-US"/>
    </w:rPr>
  </w:style>
  <w:style w:type="paragraph" w:customStyle="1" w:styleId="3BE8647908AD4EFCB32AFB857B5D585D137">
    <w:name w:val="3BE8647908AD4EFCB32AFB857B5D585D137"/>
    <w:rsid w:val="003666B8"/>
    <w:pPr>
      <w:spacing w:after="200" w:line="276" w:lineRule="auto"/>
    </w:pPr>
    <w:rPr>
      <w:rFonts w:ascii="Calibri" w:eastAsia="Calibri" w:hAnsi="Calibri" w:cs="Times New Roman"/>
      <w:lang w:eastAsia="en-US"/>
    </w:rPr>
  </w:style>
  <w:style w:type="paragraph" w:customStyle="1" w:styleId="9D54654057B444ABB330CF534CAC8FAA137">
    <w:name w:val="9D54654057B444ABB330CF534CAC8FAA137"/>
    <w:rsid w:val="003666B8"/>
    <w:pPr>
      <w:spacing w:after="200" w:line="276" w:lineRule="auto"/>
    </w:pPr>
    <w:rPr>
      <w:rFonts w:ascii="Calibri" w:eastAsia="Calibri" w:hAnsi="Calibri" w:cs="Times New Roman"/>
      <w:lang w:eastAsia="en-US"/>
    </w:rPr>
  </w:style>
  <w:style w:type="paragraph" w:customStyle="1" w:styleId="49F99230D8AF4460830E68B9A830722E100">
    <w:name w:val="49F99230D8AF4460830E68B9A830722E100"/>
    <w:rsid w:val="003666B8"/>
    <w:pPr>
      <w:spacing w:after="200" w:line="276" w:lineRule="auto"/>
    </w:pPr>
    <w:rPr>
      <w:rFonts w:ascii="Calibri" w:eastAsia="Calibri" w:hAnsi="Calibri" w:cs="Times New Roman"/>
      <w:lang w:eastAsia="en-US"/>
    </w:rPr>
  </w:style>
  <w:style w:type="paragraph" w:customStyle="1" w:styleId="3F1F035ADA8F49E88326109BB22C516699">
    <w:name w:val="3F1F035ADA8F49E88326109BB22C516699"/>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9">
    <w:name w:val="CACC6B2F09BB4D60A22F6B5CA3544C2599"/>
    <w:rsid w:val="003666B8"/>
    <w:pPr>
      <w:spacing w:after="200" w:line="276" w:lineRule="auto"/>
    </w:pPr>
    <w:rPr>
      <w:rFonts w:ascii="Calibri" w:eastAsia="Calibri" w:hAnsi="Calibri" w:cs="Times New Roman"/>
      <w:lang w:eastAsia="en-US"/>
    </w:rPr>
  </w:style>
  <w:style w:type="paragraph" w:customStyle="1" w:styleId="1D3140B6A4DF4D6B9E93FCA6904F69F399">
    <w:name w:val="1D3140B6A4DF4D6B9E93FCA6904F69F399"/>
    <w:rsid w:val="003666B8"/>
    <w:pPr>
      <w:spacing w:after="200" w:line="276" w:lineRule="auto"/>
    </w:pPr>
    <w:rPr>
      <w:rFonts w:ascii="Calibri" w:eastAsia="Calibri" w:hAnsi="Calibri" w:cs="Times New Roman"/>
      <w:lang w:eastAsia="en-US"/>
    </w:rPr>
  </w:style>
  <w:style w:type="paragraph" w:customStyle="1" w:styleId="968CF2C708B84CC6BB2CD47D932B298099">
    <w:name w:val="968CF2C708B84CC6BB2CD47D932B298099"/>
    <w:rsid w:val="003666B8"/>
    <w:pPr>
      <w:spacing w:after="200" w:line="276" w:lineRule="auto"/>
    </w:pPr>
    <w:rPr>
      <w:rFonts w:ascii="Calibri" w:eastAsia="Calibri" w:hAnsi="Calibri" w:cs="Times New Roman"/>
      <w:lang w:eastAsia="en-US"/>
    </w:rPr>
  </w:style>
  <w:style w:type="paragraph" w:customStyle="1" w:styleId="9742BFF291A54061BAF82192C5C6C7FF127">
    <w:name w:val="9742BFF291A54061BAF82192C5C6C7FF127"/>
    <w:rsid w:val="003666B8"/>
    <w:pPr>
      <w:spacing w:after="200" w:line="276" w:lineRule="auto"/>
    </w:pPr>
    <w:rPr>
      <w:rFonts w:ascii="Calibri" w:eastAsia="Calibri" w:hAnsi="Calibri" w:cs="Times New Roman"/>
      <w:lang w:eastAsia="en-US"/>
    </w:rPr>
  </w:style>
  <w:style w:type="paragraph" w:customStyle="1" w:styleId="3868DFA67C274C44B86B69554559241716">
    <w:name w:val="3868DFA67C274C44B86B69554559241716"/>
    <w:rsid w:val="003666B8"/>
    <w:pPr>
      <w:spacing w:after="200" w:line="276" w:lineRule="auto"/>
    </w:pPr>
    <w:rPr>
      <w:rFonts w:ascii="Calibri" w:eastAsia="Calibri" w:hAnsi="Calibri" w:cs="Times New Roman"/>
      <w:lang w:eastAsia="en-US"/>
    </w:rPr>
  </w:style>
  <w:style w:type="paragraph" w:customStyle="1" w:styleId="58DFB0DD020F4BC58694305AA0BD080A133">
    <w:name w:val="58DFB0DD020F4BC58694305AA0BD080A133"/>
    <w:rsid w:val="003666B8"/>
    <w:pPr>
      <w:spacing w:after="200" w:line="276" w:lineRule="auto"/>
    </w:pPr>
    <w:rPr>
      <w:rFonts w:ascii="Calibri" w:eastAsia="Calibri" w:hAnsi="Calibri" w:cs="Times New Roman"/>
      <w:lang w:eastAsia="en-US"/>
    </w:rPr>
  </w:style>
  <w:style w:type="paragraph" w:customStyle="1" w:styleId="122FDE7F6AFF41BAB0FE3EF535ABDE76136">
    <w:name w:val="122FDE7F6AFF41BAB0FE3EF535ABDE76136"/>
    <w:rsid w:val="003666B8"/>
    <w:pPr>
      <w:spacing w:after="200" w:line="276" w:lineRule="auto"/>
    </w:pPr>
    <w:rPr>
      <w:rFonts w:ascii="Calibri" w:eastAsia="Calibri" w:hAnsi="Calibri" w:cs="Times New Roman"/>
      <w:lang w:eastAsia="en-US"/>
    </w:rPr>
  </w:style>
  <w:style w:type="paragraph" w:customStyle="1" w:styleId="C4D450C190CB4111A053EDAFECF3C84C136">
    <w:name w:val="C4D450C190CB4111A053EDAFECF3C84C136"/>
    <w:rsid w:val="003666B8"/>
    <w:pPr>
      <w:spacing w:after="200" w:line="276" w:lineRule="auto"/>
    </w:pPr>
    <w:rPr>
      <w:rFonts w:ascii="Calibri" w:eastAsia="Calibri" w:hAnsi="Calibri" w:cs="Times New Roman"/>
      <w:lang w:eastAsia="en-US"/>
    </w:rPr>
  </w:style>
  <w:style w:type="paragraph" w:customStyle="1" w:styleId="CE3C910CC6BA43A9AA704BBA52623FA515">
    <w:name w:val="CE3C910CC6BA43A9AA704BBA52623FA515"/>
    <w:rsid w:val="003666B8"/>
    <w:pPr>
      <w:spacing w:after="200" w:line="276" w:lineRule="auto"/>
    </w:pPr>
    <w:rPr>
      <w:rFonts w:ascii="Calibri" w:eastAsia="Calibri" w:hAnsi="Calibri" w:cs="Times New Roman"/>
      <w:lang w:eastAsia="en-US"/>
    </w:rPr>
  </w:style>
  <w:style w:type="paragraph" w:customStyle="1" w:styleId="6ABF0872B90E46EA9FDD30D04F3B644915">
    <w:name w:val="6ABF0872B90E46EA9FDD30D04F3B644915"/>
    <w:rsid w:val="003666B8"/>
    <w:pPr>
      <w:numPr>
        <w:numId w:val="10"/>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7">
    <w:name w:val="94C6B3B2B0E045868C953F64EA9E0B2397"/>
    <w:rsid w:val="003666B8"/>
    <w:pPr>
      <w:spacing w:after="200" w:line="276" w:lineRule="auto"/>
    </w:pPr>
    <w:rPr>
      <w:rFonts w:ascii="Calibri" w:eastAsia="Calibri" w:hAnsi="Calibri" w:cs="Times New Roman"/>
      <w:lang w:eastAsia="en-US"/>
    </w:rPr>
  </w:style>
  <w:style w:type="paragraph" w:customStyle="1" w:styleId="F1450CB65EBE400CA150C3B0EBC4BE2D15">
    <w:name w:val="F1450CB65EBE400CA150C3B0EBC4BE2D15"/>
    <w:rsid w:val="003666B8"/>
    <w:pPr>
      <w:spacing w:after="200" w:line="276" w:lineRule="auto"/>
    </w:pPr>
    <w:rPr>
      <w:rFonts w:ascii="Calibri" w:eastAsia="Calibri" w:hAnsi="Calibri" w:cs="Times New Roman"/>
      <w:lang w:eastAsia="en-US"/>
    </w:rPr>
  </w:style>
  <w:style w:type="paragraph" w:customStyle="1" w:styleId="205A775C746B41C8951B62D57D867CDC96">
    <w:name w:val="205A775C746B41C8951B62D57D867CDC96"/>
    <w:rsid w:val="003666B8"/>
    <w:pPr>
      <w:spacing w:after="200" w:line="276" w:lineRule="auto"/>
    </w:pPr>
    <w:rPr>
      <w:rFonts w:ascii="Calibri" w:eastAsia="Calibri" w:hAnsi="Calibri" w:cs="Times New Roman"/>
      <w:lang w:eastAsia="en-US"/>
    </w:rPr>
  </w:style>
  <w:style w:type="paragraph" w:customStyle="1" w:styleId="14793F54B9404439AE7F9CCA64004DB532">
    <w:name w:val="14793F54B9404439AE7F9CCA64004DB532"/>
    <w:rsid w:val="003666B8"/>
    <w:pPr>
      <w:spacing w:after="0" w:line="240" w:lineRule="auto"/>
    </w:pPr>
    <w:rPr>
      <w:rFonts w:ascii="Calibri" w:eastAsia="Calibri" w:hAnsi="Calibri" w:cs="Times New Roman"/>
      <w:b/>
      <w:lang w:eastAsia="en-US"/>
    </w:rPr>
  </w:style>
  <w:style w:type="paragraph" w:customStyle="1" w:styleId="3D2664D6E2D94C0ABA252F6935AF629C3">
    <w:name w:val="3D2664D6E2D94C0ABA252F6935AF629C3"/>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3">
    <w:name w:val="4C6504AE93FE4C2DAD9BC277E413EFAE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1">
    <w:name w:val="8E54A024F637481482F5FD640B1639E2131"/>
    <w:rsid w:val="003666B8"/>
    <w:pPr>
      <w:spacing w:after="200" w:line="276" w:lineRule="auto"/>
    </w:pPr>
    <w:rPr>
      <w:rFonts w:ascii="Calibri" w:eastAsia="Calibri" w:hAnsi="Calibri" w:cs="Times New Roman"/>
      <w:lang w:eastAsia="en-US"/>
    </w:rPr>
  </w:style>
  <w:style w:type="paragraph" w:customStyle="1" w:styleId="A58824D642A54B14AAD73B874B087B829">
    <w:name w:val="A58824D642A54B14AAD73B874B087B829"/>
    <w:rsid w:val="003666B8"/>
    <w:pPr>
      <w:spacing w:after="200" w:line="276" w:lineRule="auto"/>
    </w:pPr>
    <w:rPr>
      <w:rFonts w:ascii="Calibri" w:eastAsia="Calibri" w:hAnsi="Calibri" w:cs="Times New Roman"/>
      <w:lang w:eastAsia="en-US"/>
    </w:rPr>
  </w:style>
  <w:style w:type="paragraph" w:customStyle="1" w:styleId="ADF4CEE7EB694A168B8642ADBF4D613D111">
    <w:name w:val="ADF4CEE7EB694A168B8642ADBF4D613D111"/>
    <w:rsid w:val="003666B8"/>
    <w:pPr>
      <w:spacing w:after="200" w:line="276" w:lineRule="auto"/>
    </w:pPr>
    <w:rPr>
      <w:rFonts w:ascii="Calibri" w:eastAsia="Calibri" w:hAnsi="Calibri" w:cs="Times New Roman"/>
      <w:lang w:eastAsia="en-US"/>
    </w:rPr>
  </w:style>
  <w:style w:type="paragraph" w:customStyle="1" w:styleId="0839279DE6924F9E8CDFF669AAD9FAFF131">
    <w:name w:val="0839279DE6924F9E8CDFF669AAD9FAFF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1">
    <w:name w:val="D91AEBD2F36D4052955229E0EEC8815B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0">
    <w:name w:val="C43F387F96194CD2BF037A3025F5FABA10"/>
    <w:rsid w:val="003666B8"/>
    <w:pPr>
      <w:spacing w:after="200" w:line="276" w:lineRule="auto"/>
    </w:pPr>
    <w:rPr>
      <w:rFonts w:ascii="Calibri" w:eastAsia="Calibri" w:hAnsi="Calibri" w:cs="Times New Roman"/>
      <w:lang w:eastAsia="en-US"/>
    </w:rPr>
  </w:style>
  <w:style w:type="paragraph" w:customStyle="1" w:styleId="B077712132354B74824A066717B40AB9131">
    <w:name w:val="B077712132354B74824A066717B40AB9131"/>
    <w:rsid w:val="003666B8"/>
    <w:pPr>
      <w:spacing w:after="200" w:line="276" w:lineRule="auto"/>
    </w:pPr>
    <w:rPr>
      <w:rFonts w:ascii="Calibri" w:eastAsia="Calibri" w:hAnsi="Calibri" w:cs="Times New Roman"/>
      <w:lang w:eastAsia="en-US"/>
    </w:rPr>
  </w:style>
  <w:style w:type="paragraph" w:customStyle="1" w:styleId="C454A0D3707246A891F51B797E2E73EB10">
    <w:name w:val="C454A0D3707246A891F51B797E2E73EB10"/>
    <w:rsid w:val="003666B8"/>
    <w:pPr>
      <w:spacing w:after="200" w:line="276" w:lineRule="auto"/>
    </w:pPr>
    <w:rPr>
      <w:rFonts w:ascii="Calibri" w:eastAsia="Calibri" w:hAnsi="Calibri" w:cs="Times New Roman"/>
      <w:lang w:eastAsia="en-US"/>
    </w:rPr>
  </w:style>
  <w:style w:type="paragraph" w:customStyle="1" w:styleId="1F72AEB9EA3F4073AB6D7E6D9278C8CD131">
    <w:name w:val="1F72AEB9EA3F4073AB6D7E6D9278C8CD131"/>
    <w:rsid w:val="003666B8"/>
    <w:pPr>
      <w:spacing w:after="200" w:line="276" w:lineRule="auto"/>
    </w:pPr>
    <w:rPr>
      <w:rFonts w:ascii="Calibri" w:eastAsia="Calibri" w:hAnsi="Calibri" w:cs="Times New Roman"/>
      <w:lang w:eastAsia="en-US"/>
    </w:rPr>
  </w:style>
  <w:style w:type="paragraph" w:customStyle="1" w:styleId="79E0864FEF3444A4A0EFF69AADC4326026">
    <w:name w:val="79E0864FEF3444A4A0EFF69AADC4326026"/>
    <w:rsid w:val="003666B8"/>
    <w:pPr>
      <w:spacing w:after="200" w:line="276" w:lineRule="auto"/>
    </w:pPr>
    <w:rPr>
      <w:rFonts w:ascii="Calibri" w:eastAsia="Calibri" w:hAnsi="Calibri" w:cs="Times New Roman"/>
      <w:lang w:eastAsia="en-US"/>
    </w:rPr>
  </w:style>
  <w:style w:type="paragraph" w:customStyle="1" w:styleId="5B15644D4F8B495B902F11677BA63BE3">
    <w:name w:val="5B15644D4F8B495B902F11677BA63BE3"/>
    <w:rsid w:val="003666B8"/>
  </w:style>
  <w:style w:type="paragraph" w:customStyle="1" w:styleId="95F75184914C45FB8D9471A54571C129">
    <w:name w:val="95F75184914C45FB8D9471A54571C129"/>
    <w:rsid w:val="003666B8"/>
  </w:style>
  <w:style w:type="paragraph" w:customStyle="1" w:styleId="4F1F38248BED41C8982C0F5023972036128">
    <w:name w:val="4F1F38248BED41C8982C0F5023972036128"/>
    <w:rsid w:val="003666B8"/>
    <w:pPr>
      <w:spacing w:after="200" w:line="276" w:lineRule="auto"/>
    </w:pPr>
    <w:rPr>
      <w:rFonts w:ascii="Calibri" w:eastAsia="Calibri" w:hAnsi="Calibri" w:cs="Times New Roman"/>
      <w:lang w:eastAsia="en-US"/>
    </w:rPr>
  </w:style>
  <w:style w:type="paragraph" w:customStyle="1" w:styleId="78B9829804E1459A815B3A8EFC635B21100">
    <w:name w:val="78B9829804E1459A815B3A8EFC635B21100"/>
    <w:rsid w:val="003666B8"/>
    <w:pPr>
      <w:spacing w:after="200" w:line="276" w:lineRule="auto"/>
    </w:pPr>
    <w:rPr>
      <w:rFonts w:ascii="Calibri" w:eastAsia="Calibri" w:hAnsi="Calibri" w:cs="Times New Roman"/>
      <w:lang w:eastAsia="en-US"/>
    </w:rPr>
  </w:style>
  <w:style w:type="paragraph" w:customStyle="1" w:styleId="0BED9AF8342C49C48A56ED0F648ABBA0136">
    <w:name w:val="0BED9AF8342C49C48A56ED0F648ABBA0136"/>
    <w:rsid w:val="003666B8"/>
    <w:pPr>
      <w:spacing w:after="200" w:line="276" w:lineRule="auto"/>
    </w:pPr>
    <w:rPr>
      <w:rFonts w:ascii="Calibri" w:eastAsia="Calibri" w:hAnsi="Calibri" w:cs="Times New Roman"/>
      <w:lang w:eastAsia="en-US"/>
    </w:rPr>
  </w:style>
  <w:style w:type="paragraph" w:customStyle="1" w:styleId="A97DAD74A18A40DEA37DC61A81AFF313138">
    <w:name w:val="A97DAD74A18A40DEA37DC61A81AFF313138"/>
    <w:rsid w:val="003666B8"/>
    <w:pPr>
      <w:spacing w:after="200" w:line="276" w:lineRule="auto"/>
    </w:pPr>
    <w:rPr>
      <w:rFonts w:ascii="Calibri" w:eastAsia="Calibri" w:hAnsi="Calibri" w:cs="Times New Roman"/>
      <w:lang w:eastAsia="en-US"/>
    </w:rPr>
  </w:style>
  <w:style w:type="paragraph" w:customStyle="1" w:styleId="3BE8647908AD4EFCB32AFB857B5D585D138">
    <w:name w:val="3BE8647908AD4EFCB32AFB857B5D585D138"/>
    <w:rsid w:val="003666B8"/>
    <w:pPr>
      <w:spacing w:after="200" w:line="276" w:lineRule="auto"/>
    </w:pPr>
    <w:rPr>
      <w:rFonts w:ascii="Calibri" w:eastAsia="Calibri" w:hAnsi="Calibri" w:cs="Times New Roman"/>
      <w:lang w:eastAsia="en-US"/>
    </w:rPr>
  </w:style>
  <w:style w:type="paragraph" w:customStyle="1" w:styleId="9D54654057B444ABB330CF534CAC8FAA138">
    <w:name w:val="9D54654057B444ABB330CF534CAC8FAA138"/>
    <w:rsid w:val="003666B8"/>
    <w:pPr>
      <w:spacing w:after="200" w:line="276" w:lineRule="auto"/>
    </w:pPr>
    <w:rPr>
      <w:rFonts w:ascii="Calibri" w:eastAsia="Calibri" w:hAnsi="Calibri" w:cs="Times New Roman"/>
      <w:lang w:eastAsia="en-US"/>
    </w:rPr>
  </w:style>
  <w:style w:type="paragraph" w:customStyle="1" w:styleId="49F99230D8AF4460830E68B9A830722E101">
    <w:name w:val="49F99230D8AF4460830E68B9A830722E101"/>
    <w:rsid w:val="003666B8"/>
    <w:pPr>
      <w:spacing w:after="200" w:line="276" w:lineRule="auto"/>
    </w:pPr>
    <w:rPr>
      <w:rFonts w:ascii="Calibri" w:eastAsia="Calibri" w:hAnsi="Calibri" w:cs="Times New Roman"/>
      <w:lang w:eastAsia="en-US"/>
    </w:rPr>
  </w:style>
  <w:style w:type="paragraph" w:customStyle="1" w:styleId="3F1F035ADA8F49E88326109BB22C5166100">
    <w:name w:val="3F1F035ADA8F49E88326109BB22C5166100"/>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0">
    <w:name w:val="CACC6B2F09BB4D60A22F6B5CA3544C25100"/>
    <w:rsid w:val="003666B8"/>
    <w:pPr>
      <w:spacing w:after="200" w:line="276" w:lineRule="auto"/>
    </w:pPr>
    <w:rPr>
      <w:rFonts w:ascii="Calibri" w:eastAsia="Calibri" w:hAnsi="Calibri" w:cs="Times New Roman"/>
      <w:lang w:eastAsia="en-US"/>
    </w:rPr>
  </w:style>
  <w:style w:type="paragraph" w:customStyle="1" w:styleId="1D3140B6A4DF4D6B9E93FCA6904F69F3100">
    <w:name w:val="1D3140B6A4DF4D6B9E93FCA6904F69F3100"/>
    <w:rsid w:val="003666B8"/>
    <w:pPr>
      <w:spacing w:after="200" w:line="276" w:lineRule="auto"/>
    </w:pPr>
    <w:rPr>
      <w:rFonts w:ascii="Calibri" w:eastAsia="Calibri" w:hAnsi="Calibri" w:cs="Times New Roman"/>
      <w:lang w:eastAsia="en-US"/>
    </w:rPr>
  </w:style>
  <w:style w:type="paragraph" w:customStyle="1" w:styleId="968CF2C708B84CC6BB2CD47D932B2980100">
    <w:name w:val="968CF2C708B84CC6BB2CD47D932B2980100"/>
    <w:rsid w:val="003666B8"/>
    <w:pPr>
      <w:spacing w:after="200" w:line="276" w:lineRule="auto"/>
    </w:pPr>
    <w:rPr>
      <w:rFonts w:ascii="Calibri" w:eastAsia="Calibri" w:hAnsi="Calibri" w:cs="Times New Roman"/>
      <w:lang w:eastAsia="en-US"/>
    </w:rPr>
  </w:style>
  <w:style w:type="paragraph" w:customStyle="1" w:styleId="9742BFF291A54061BAF82192C5C6C7FF128">
    <w:name w:val="9742BFF291A54061BAF82192C5C6C7FF128"/>
    <w:rsid w:val="003666B8"/>
    <w:pPr>
      <w:spacing w:after="200" w:line="276" w:lineRule="auto"/>
    </w:pPr>
    <w:rPr>
      <w:rFonts w:ascii="Calibri" w:eastAsia="Calibri" w:hAnsi="Calibri" w:cs="Times New Roman"/>
      <w:lang w:eastAsia="en-US"/>
    </w:rPr>
  </w:style>
  <w:style w:type="paragraph" w:customStyle="1" w:styleId="3868DFA67C274C44B86B69554559241717">
    <w:name w:val="3868DFA67C274C44B86B69554559241717"/>
    <w:rsid w:val="003666B8"/>
    <w:pPr>
      <w:spacing w:after="200" w:line="276" w:lineRule="auto"/>
    </w:pPr>
    <w:rPr>
      <w:rFonts w:ascii="Calibri" w:eastAsia="Calibri" w:hAnsi="Calibri" w:cs="Times New Roman"/>
      <w:lang w:eastAsia="en-US"/>
    </w:rPr>
  </w:style>
  <w:style w:type="paragraph" w:customStyle="1" w:styleId="58DFB0DD020F4BC58694305AA0BD080A134">
    <w:name w:val="58DFB0DD020F4BC58694305AA0BD080A134"/>
    <w:rsid w:val="003666B8"/>
    <w:pPr>
      <w:spacing w:after="200" w:line="276" w:lineRule="auto"/>
    </w:pPr>
    <w:rPr>
      <w:rFonts w:ascii="Calibri" w:eastAsia="Calibri" w:hAnsi="Calibri" w:cs="Times New Roman"/>
      <w:lang w:eastAsia="en-US"/>
    </w:rPr>
  </w:style>
  <w:style w:type="paragraph" w:customStyle="1" w:styleId="122FDE7F6AFF41BAB0FE3EF535ABDE76137">
    <w:name w:val="122FDE7F6AFF41BAB0FE3EF535ABDE76137"/>
    <w:rsid w:val="003666B8"/>
    <w:pPr>
      <w:spacing w:after="200" w:line="276" w:lineRule="auto"/>
    </w:pPr>
    <w:rPr>
      <w:rFonts w:ascii="Calibri" w:eastAsia="Calibri" w:hAnsi="Calibri" w:cs="Times New Roman"/>
      <w:lang w:eastAsia="en-US"/>
    </w:rPr>
  </w:style>
  <w:style w:type="paragraph" w:customStyle="1" w:styleId="C4D450C190CB4111A053EDAFECF3C84C137">
    <w:name w:val="C4D450C190CB4111A053EDAFECF3C84C137"/>
    <w:rsid w:val="003666B8"/>
    <w:pPr>
      <w:spacing w:after="200" w:line="276" w:lineRule="auto"/>
    </w:pPr>
    <w:rPr>
      <w:rFonts w:ascii="Calibri" w:eastAsia="Calibri" w:hAnsi="Calibri" w:cs="Times New Roman"/>
      <w:lang w:eastAsia="en-US"/>
    </w:rPr>
  </w:style>
  <w:style w:type="paragraph" w:customStyle="1" w:styleId="CE3C910CC6BA43A9AA704BBA52623FA516">
    <w:name w:val="CE3C910CC6BA43A9AA704BBA52623FA516"/>
    <w:rsid w:val="003666B8"/>
    <w:pPr>
      <w:spacing w:after="200" w:line="276" w:lineRule="auto"/>
    </w:pPr>
    <w:rPr>
      <w:rFonts w:ascii="Calibri" w:eastAsia="Calibri" w:hAnsi="Calibri" w:cs="Times New Roman"/>
      <w:lang w:eastAsia="en-US"/>
    </w:rPr>
  </w:style>
  <w:style w:type="paragraph" w:customStyle="1" w:styleId="6ABF0872B90E46EA9FDD30D04F3B644916">
    <w:name w:val="6ABF0872B90E46EA9FDD30D04F3B644916"/>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8">
    <w:name w:val="94C6B3B2B0E045868C953F64EA9E0B2398"/>
    <w:rsid w:val="003666B8"/>
    <w:pPr>
      <w:spacing w:after="200" w:line="276" w:lineRule="auto"/>
    </w:pPr>
    <w:rPr>
      <w:rFonts w:ascii="Calibri" w:eastAsia="Calibri" w:hAnsi="Calibri" w:cs="Times New Roman"/>
      <w:lang w:eastAsia="en-US"/>
    </w:rPr>
  </w:style>
  <w:style w:type="paragraph" w:customStyle="1" w:styleId="F1450CB65EBE400CA150C3B0EBC4BE2D16">
    <w:name w:val="F1450CB65EBE400CA150C3B0EBC4BE2D16"/>
    <w:rsid w:val="003666B8"/>
    <w:pPr>
      <w:spacing w:after="200" w:line="276" w:lineRule="auto"/>
    </w:pPr>
    <w:rPr>
      <w:rFonts w:ascii="Calibri" w:eastAsia="Calibri" w:hAnsi="Calibri" w:cs="Times New Roman"/>
      <w:lang w:eastAsia="en-US"/>
    </w:rPr>
  </w:style>
  <w:style w:type="paragraph" w:customStyle="1" w:styleId="205A775C746B41C8951B62D57D867CDC97">
    <w:name w:val="205A775C746B41C8951B62D57D867CDC97"/>
    <w:rsid w:val="003666B8"/>
    <w:pPr>
      <w:spacing w:after="200" w:line="276" w:lineRule="auto"/>
    </w:pPr>
    <w:rPr>
      <w:rFonts w:ascii="Calibri" w:eastAsia="Calibri" w:hAnsi="Calibri" w:cs="Times New Roman"/>
      <w:lang w:eastAsia="en-US"/>
    </w:rPr>
  </w:style>
  <w:style w:type="paragraph" w:customStyle="1" w:styleId="95F75184914C45FB8D9471A54571C1291">
    <w:name w:val="95F75184914C45FB8D9471A54571C1291"/>
    <w:rsid w:val="003666B8"/>
    <w:pPr>
      <w:spacing w:after="0" w:line="240" w:lineRule="auto"/>
    </w:pPr>
    <w:rPr>
      <w:rFonts w:ascii="Calibri" w:eastAsia="Calibri" w:hAnsi="Calibri" w:cs="Times New Roman"/>
      <w:b/>
      <w:lang w:eastAsia="en-US"/>
    </w:rPr>
  </w:style>
  <w:style w:type="paragraph" w:customStyle="1" w:styleId="3D2664D6E2D94C0ABA252F6935AF629C4">
    <w:name w:val="3D2664D6E2D94C0ABA252F6935AF629C4"/>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4">
    <w:name w:val="4C6504AE93FE4C2DAD9BC277E413EFAE4"/>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2">
    <w:name w:val="8E54A024F637481482F5FD640B1639E2132"/>
    <w:rsid w:val="003666B8"/>
    <w:pPr>
      <w:spacing w:after="200" w:line="276" w:lineRule="auto"/>
    </w:pPr>
    <w:rPr>
      <w:rFonts w:ascii="Calibri" w:eastAsia="Calibri" w:hAnsi="Calibri" w:cs="Times New Roman"/>
      <w:lang w:eastAsia="en-US"/>
    </w:rPr>
  </w:style>
  <w:style w:type="paragraph" w:customStyle="1" w:styleId="A58824D642A54B14AAD73B874B087B8210">
    <w:name w:val="A58824D642A54B14AAD73B874B087B8210"/>
    <w:rsid w:val="003666B8"/>
    <w:pPr>
      <w:spacing w:after="200" w:line="276" w:lineRule="auto"/>
    </w:pPr>
    <w:rPr>
      <w:rFonts w:ascii="Calibri" w:eastAsia="Calibri" w:hAnsi="Calibri" w:cs="Times New Roman"/>
      <w:lang w:eastAsia="en-US"/>
    </w:rPr>
  </w:style>
  <w:style w:type="paragraph" w:customStyle="1" w:styleId="ADF4CEE7EB694A168B8642ADBF4D613D112">
    <w:name w:val="ADF4CEE7EB694A168B8642ADBF4D613D112"/>
    <w:rsid w:val="003666B8"/>
    <w:pPr>
      <w:spacing w:after="200" w:line="276" w:lineRule="auto"/>
    </w:pPr>
    <w:rPr>
      <w:rFonts w:ascii="Calibri" w:eastAsia="Calibri" w:hAnsi="Calibri" w:cs="Times New Roman"/>
      <w:lang w:eastAsia="en-US"/>
    </w:rPr>
  </w:style>
  <w:style w:type="paragraph" w:customStyle="1" w:styleId="0839279DE6924F9E8CDFF669AAD9FAFF132">
    <w:name w:val="0839279DE6924F9E8CDFF669AAD9FAFF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2">
    <w:name w:val="D91AEBD2F36D4052955229E0EEC8815B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1">
    <w:name w:val="C43F387F96194CD2BF037A3025F5FABA11"/>
    <w:rsid w:val="003666B8"/>
    <w:pPr>
      <w:spacing w:after="200" w:line="276" w:lineRule="auto"/>
    </w:pPr>
    <w:rPr>
      <w:rFonts w:ascii="Calibri" w:eastAsia="Calibri" w:hAnsi="Calibri" w:cs="Times New Roman"/>
      <w:lang w:eastAsia="en-US"/>
    </w:rPr>
  </w:style>
  <w:style w:type="paragraph" w:customStyle="1" w:styleId="B077712132354B74824A066717B40AB9132">
    <w:name w:val="B077712132354B74824A066717B40AB9132"/>
    <w:rsid w:val="003666B8"/>
    <w:pPr>
      <w:spacing w:after="200" w:line="276" w:lineRule="auto"/>
    </w:pPr>
    <w:rPr>
      <w:rFonts w:ascii="Calibri" w:eastAsia="Calibri" w:hAnsi="Calibri" w:cs="Times New Roman"/>
      <w:lang w:eastAsia="en-US"/>
    </w:rPr>
  </w:style>
  <w:style w:type="paragraph" w:customStyle="1" w:styleId="C454A0D3707246A891F51B797E2E73EB11">
    <w:name w:val="C454A0D3707246A891F51B797E2E73EB11"/>
    <w:rsid w:val="003666B8"/>
    <w:pPr>
      <w:spacing w:after="200" w:line="276" w:lineRule="auto"/>
    </w:pPr>
    <w:rPr>
      <w:rFonts w:ascii="Calibri" w:eastAsia="Calibri" w:hAnsi="Calibri" w:cs="Times New Roman"/>
      <w:lang w:eastAsia="en-US"/>
    </w:rPr>
  </w:style>
  <w:style w:type="paragraph" w:customStyle="1" w:styleId="1F72AEB9EA3F4073AB6D7E6D9278C8CD132">
    <w:name w:val="1F72AEB9EA3F4073AB6D7E6D9278C8CD132"/>
    <w:rsid w:val="003666B8"/>
    <w:pPr>
      <w:spacing w:after="200" w:line="276" w:lineRule="auto"/>
    </w:pPr>
    <w:rPr>
      <w:rFonts w:ascii="Calibri" w:eastAsia="Calibri" w:hAnsi="Calibri" w:cs="Times New Roman"/>
      <w:lang w:eastAsia="en-US"/>
    </w:rPr>
  </w:style>
  <w:style w:type="paragraph" w:customStyle="1" w:styleId="79E0864FEF3444A4A0EFF69AADC4326027">
    <w:name w:val="79E0864FEF3444A4A0EFF69AADC4326027"/>
    <w:rsid w:val="003666B8"/>
    <w:pPr>
      <w:spacing w:after="200" w:line="276" w:lineRule="auto"/>
    </w:pPr>
    <w:rPr>
      <w:rFonts w:ascii="Calibri" w:eastAsia="Calibri" w:hAnsi="Calibri" w:cs="Times New Roman"/>
      <w:lang w:eastAsia="en-US"/>
    </w:rPr>
  </w:style>
  <w:style w:type="paragraph" w:customStyle="1" w:styleId="52CF6CB3CFA94C22A0F8E5DAD3BE8FDA">
    <w:name w:val="52CF6CB3CFA94C22A0F8E5DAD3BE8FDA"/>
    <w:rsid w:val="003666B8"/>
  </w:style>
  <w:style w:type="paragraph" w:customStyle="1" w:styleId="4F1F38248BED41C8982C0F5023972036129">
    <w:name w:val="4F1F38248BED41C8982C0F5023972036129"/>
    <w:rsid w:val="003666B8"/>
    <w:pPr>
      <w:spacing w:after="200" w:line="276" w:lineRule="auto"/>
    </w:pPr>
    <w:rPr>
      <w:rFonts w:ascii="Calibri" w:eastAsia="Calibri" w:hAnsi="Calibri" w:cs="Times New Roman"/>
      <w:lang w:eastAsia="en-US"/>
    </w:rPr>
  </w:style>
  <w:style w:type="paragraph" w:customStyle="1" w:styleId="78B9829804E1459A815B3A8EFC635B21101">
    <w:name w:val="78B9829804E1459A815B3A8EFC635B21101"/>
    <w:rsid w:val="003666B8"/>
    <w:pPr>
      <w:spacing w:after="200" w:line="276" w:lineRule="auto"/>
    </w:pPr>
    <w:rPr>
      <w:rFonts w:ascii="Calibri" w:eastAsia="Calibri" w:hAnsi="Calibri" w:cs="Times New Roman"/>
      <w:lang w:eastAsia="en-US"/>
    </w:rPr>
  </w:style>
  <w:style w:type="paragraph" w:customStyle="1" w:styleId="0BED9AF8342C49C48A56ED0F648ABBA0137">
    <w:name w:val="0BED9AF8342C49C48A56ED0F648ABBA0137"/>
    <w:rsid w:val="003666B8"/>
    <w:pPr>
      <w:spacing w:after="200" w:line="276" w:lineRule="auto"/>
    </w:pPr>
    <w:rPr>
      <w:rFonts w:ascii="Calibri" w:eastAsia="Calibri" w:hAnsi="Calibri" w:cs="Times New Roman"/>
      <w:lang w:eastAsia="en-US"/>
    </w:rPr>
  </w:style>
  <w:style w:type="paragraph" w:customStyle="1" w:styleId="A97DAD74A18A40DEA37DC61A81AFF313139">
    <w:name w:val="A97DAD74A18A40DEA37DC61A81AFF313139"/>
    <w:rsid w:val="003666B8"/>
    <w:pPr>
      <w:spacing w:after="200" w:line="276" w:lineRule="auto"/>
    </w:pPr>
    <w:rPr>
      <w:rFonts w:ascii="Calibri" w:eastAsia="Calibri" w:hAnsi="Calibri" w:cs="Times New Roman"/>
      <w:lang w:eastAsia="en-US"/>
    </w:rPr>
  </w:style>
  <w:style w:type="paragraph" w:customStyle="1" w:styleId="3BE8647908AD4EFCB32AFB857B5D585D139">
    <w:name w:val="3BE8647908AD4EFCB32AFB857B5D585D139"/>
    <w:rsid w:val="003666B8"/>
    <w:pPr>
      <w:spacing w:after="200" w:line="276" w:lineRule="auto"/>
    </w:pPr>
    <w:rPr>
      <w:rFonts w:ascii="Calibri" w:eastAsia="Calibri" w:hAnsi="Calibri" w:cs="Times New Roman"/>
      <w:lang w:eastAsia="en-US"/>
    </w:rPr>
  </w:style>
  <w:style w:type="paragraph" w:customStyle="1" w:styleId="9D54654057B444ABB330CF534CAC8FAA139">
    <w:name w:val="9D54654057B444ABB330CF534CAC8FAA139"/>
    <w:rsid w:val="003666B8"/>
    <w:pPr>
      <w:spacing w:after="200" w:line="276" w:lineRule="auto"/>
    </w:pPr>
    <w:rPr>
      <w:rFonts w:ascii="Calibri" w:eastAsia="Calibri" w:hAnsi="Calibri" w:cs="Times New Roman"/>
      <w:lang w:eastAsia="en-US"/>
    </w:rPr>
  </w:style>
  <w:style w:type="paragraph" w:customStyle="1" w:styleId="49F99230D8AF4460830E68B9A830722E102">
    <w:name w:val="49F99230D8AF4460830E68B9A830722E102"/>
    <w:rsid w:val="003666B8"/>
    <w:pPr>
      <w:spacing w:after="200" w:line="276" w:lineRule="auto"/>
    </w:pPr>
    <w:rPr>
      <w:rFonts w:ascii="Calibri" w:eastAsia="Calibri" w:hAnsi="Calibri" w:cs="Times New Roman"/>
      <w:lang w:eastAsia="en-US"/>
    </w:rPr>
  </w:style>
  <w:style w:type="paragraph" w:customStyle="1" w:styleId="3F1F035ADA8F49E88326109BB22C5166101">
    <w:name w:val="3F1F035ADA8F49E88326109BB22C516610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1">
    <w:name w:val="CACC6B2F09BB4D60A22F6B5CA3544C25101"/>
    <w:rsid w:val="003666B8"/>
    <w:pPr>
      <w:spacing w:after="200" w:line="276" w:lineRule="auto"/>
    </w:pPr>
    <w:rPr>
      <w:rFonts w:ascii="Calibri" w:eastAsia="Calibri" w:hAnsi="Calibri" w:cs="Times New Roman"/>
      <w:lang w:eastAsia="en-US"/>
    </w:rPr>
  </w:style>
  <w:style w:type="paragraph" w:customStyle="1" w:styleId="1D3140B6A4DF4D6B9E93FCA6904F69F3101">
    <w:name w:val="1D3140B6A4DF4D6B9E93FCA6904F69F3101"/>
    <w:rsid w:val="003666B8"/>
    <w:pPr>
      <w:spacing w:after="200" w:line="276" w:lineRule="auto"/>
    </w:pPr>
    <w:rPr>
      <w:rFonts w:ascii="Calibri" w:eastAsia="Calibri" w:hAnsi="Calibri" w:cs="Times New Roman"/>
      <w:lang w:eastAsia="en-US"/>
    </w:rPr>
  </w:style>
  <w:style w:type="paragraph" w:customStyle="1" w:styleId="968CF2C708B84CC6BB2CD47D932B2980101">
    <w:name w:val="968CF2C708B84CC6BB2CD47D932B2980101"/>
    <w:rsid w:val="003666B8"/>
    <w:pPr>
      <w:spacing w:after="200" w:line="276" w:lineRule="auto"/>
    </w:pPr>
    <w:rPr>
      <w:rFonts w:ascii="Calibri" w:eastAsia="Calibri" w:hAnsi="Calibri" w:cs="Times New Roman"/>
      <w:lang w:eastAsia="en-US"/>
    </w:rPr>
  </w:style>
  <w:style w:type="paragraph" w:customStyle="1" w:styleId="9742BFF291A54061BAF82192C5C6C7FF129">
    <w:name w:val="9742BFF291A54061BAF82192C5C6C7FF129"/>
    <w:rsid w:val="003666B8"/>
    <w:pPr>
      <w:spacing w:after="200" w:line="276" w:lineRule="auto"/>
    </w:pPr>
    <w:rPr>
      <w:rFonts w:ascii="Calibri" w:eastAsia="Calibri" w:hAnsi="Calibri" w:cs="Times New Roman"/>
      <w:lang w:eastAsia="en-US"/>
    </w:rPr>
  </w:style>
  <w:style w:type="paragraph" w:customStyle="1" w:styleId="3868DFA67C274C44B86B69554559241718">
    <w:name w:val="3868DFA67C274C44B86B69554559241718"/>
    <w:rsid w:val="003666B8"/>
    <w:pPr>
      <w:spacing w:after="200" w:line="276" w:lineRule="auto"/>
    </w:pPr>
    <w:rPr>
      <w:rFonts w:ascii="Calibri" w:eastAsia="Calibri" w:hAnsi="Calibri" w:cs="Times New Roman"/>
      <w:lang w:eastAsia="en-US"/>
    </w:rPr>
  </w:style>
  <w:style w:type="paragraph" w:customStyle="1" w:styleId="58DFB0DD020F4BC58694305AA0BD080A135">
    <w:name w:val="58DFB0DD020F4BC58694305AA0BD080A135"/>
    <w:rsid w:val="003666B8"/>
    <w:pPr>
      <w:spacing w:after="200" w:line="276" w:lineRule="auto"/>
    </w:pPr>
    <w:rPr>
      <w:rFonts w:ascii="Calibri" w:eastAsia="Calibri" w:hAnsi="Calibri" w:cs="Times New Roman"/>
      <w:lang w:eastAsia="en-US"/>
    </w:rPr>
  </w:style>
  <w:style w:type="paragraph" w:customStyle="1" w:styleId="122FDE7F6AFF41BAB0FE3EF535ABDE76138">
    <w:name w:val="122FDE7F6AFF41BAB0FE3EF535ABDE76138"/>
    <w:rsid w:val="003666B8"/>
    <w:pPr>
      <w:spacing w:after="200" w:line="276" w:lineRule="auto"/>
    </w:pPr>
    <w:rPr>
      <w:rFonts w:ascii="Calibri" w:eastAsia="Calibri" w:hAnsi="Calibri" w:cs="Times New Roman"/>
      <w:lang w:eastAsia="en-US"/>
    </w:rPr>
  </w:style>
  <w:style w:type="paragraph" w:customStyle="1" w:styleId="C4D450C190CB4111A053EDAFECF3C84C138">
    <w:name w:val="C4D450C190CB4111A053EDAFECF3C84C138"/>
    <w:rsid w:val="003666B8"/>
    <w:pPr>
      <w:spacing w:after="200" w:line="276" w:lineRule="auto"/>
    </w:pPr>
    <w:rPr>
      <w:rFonts w:ascii="Calibri" w:eastAsia="Calibri" w:hAnsi="Calibri" w:cs="Times New Roman"/>
      <w:lang w:eastAsia="en-US"/>
    </w:rPr>
  </w:style>
  <w:style w:type="paragraph" w:customStyle="1" w:styleId="CE3C910CC6BA43A9AA704BBA52623FA517">
    <w:name w:val="CE3C910CC6BA43A9AA704BBA52623FA517"/>
    <w:rsid w:val="003666B8"/>
    <w:pPr>
      <w:spacing w:after="200" w:line="276" w:lineRule="auto"/>
    </w:pPr>
    <w:rPr>
      <w:rFonts w:ascii="Calibri" w:eastAsia="Calibri" w:hAnsi="Calibri" w:cs="Times New Roman"/>
      <w:lang w:eastAsia="en-US"/>
    </w:rPr>
  </w:style>
  <w:style w:type="paragraph" w:customStyle="1" w:styleId="6ABF0872B90E46EA9FDD30D04F3B644917">
    <w:name w:val="6ABF0872B90E46EA9FDD30D04F3B644917"/>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9">
    <w:name w:val="94C6B3B2B0E045868C953F64EA9E0B2399"/>
    <w:rsid w:val="003666B8"/>
    <w:pPr>
      <w:spacing w:after="200" w:line="276" w:lineRule="auto"/>
    </w:pPr>
    <w:rPr>
      <w:rFonts w:ascii="Calibri" w:eastAsia="Calibri" w:hAnsi="Calibri" w:cs="Times New Roman"/>
      <w:lang w:eastAsia="en-US"/>
    </w:rPr>
  </w:style>
  <w:style w:type="paragraph" w:customStyle="1" w:styleId="F1450CB65EBE400CA150C3B0EBC4BE2D17">
    <w:name w:val="F1450CB65EBE400CA150C3B0EBC4BE2D17"/>
    <w:rsid w:val="003666B8"/>
    <w:pPr>
      <w:spacing w:after="200" w:line="276" w:lineRule="auto"/>
    </w:pPr>
    <w:rPr>
      <w:rFonts w:ascii="Calibri" w:eastAsia="Calibri" w:hAnsi="Calibri" w:cs="Times New Roman"/>
      <w:lang w:eastAsia="en-US"/>
    </w:rPr>
  </w:style>
  <w:style w:type="paragraph" w:customStyle="1" w:styleId="205A775C746B41C8951B62D57D867CDC98">
    <w:name w:val="205A775C746B41C8951B62D57D867CDC98"/>
    <w:rsid w:val="003666B8"/>
    <w:pPr>
      <w:spacing w:after="200" w:line="276" w:lineRule="auto"/>
    </w:pPr>
    <w:rPr>
      <w:rFonts w:ascii="Calibri" w:eastAsia="Calibri" w:hAnsi="Calibri" w:cs="Times New Roman"/>
      <w:lang w:eastAsia="en-US"/>
    </w:rPr>
  </w:style>
  <w:style w:type="paragraph" w:customStyle="1" w:styleId="95F75184914C45FB8D9471A54571C1292">
    <w:name w:val="95F75184914C45FB8D9471A54571C1292"/>
    <w:rsid w:val="003666B8"/>
    <w:pPr>
      <w:spacing w:after="0" w:line="240" w:lineRule="auto"/>
    </w:pPr>
    <w:rPr>
      <w:rFonts w:ascii="Calibri" w:eastAsia="Calibri" w:hAnsi="Calibri" w:cs="Times New Roman"/>
      <w:b/>
      <w:lang w:eastAsia="en-US"/>
    </w:rPr>
  </w:style>
  <w:style w:type="paragraph" w:customStyle="1" w:styleId="3D2664D6E2D94C0ABA252F6935AF629C5">
    <w:name w:val="3D2664D6E2D94C0ABA252F6935AF629C5"/>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5">
    <w:name w:val="4C6504AE93FE4C2DAD9BC277E413EFAE5"/>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3">
    <w:name w:val="8E54A024F637481482F5FD640B1639E2133"/>
    <w:rsid w:val="003666B8"/>
    <w:pPr>
      <w:spacing w:after="200" w:line="276" w:lineRule="auto"/>
    </w:pPr>
    <w:rPr>
      <w:rFonts w:ascii="Calibri" w:eastAsia="Calibri" w:hAnsi="Calibri" w:cs="Times New Roman"/>
      <w:lang w:eastAsia="en-US"/>
    </w:rPr>
  </w:style>
  <w:style w:type="paragraph" w:customStyle="1" w:styleId="A58824D642A54B14AAD73B874B087B8211">
    <w:name w:val="A58824D642A54B14AAD73B874B087B8211"/>
    <w:rsid w:val="003666B8"/>
    <w:pPr>
      <w:spacing w:after="200" w:line="276" w:lineRule="auto"/>
    </w:pPr>
    <w:rPr>
      <w:rFonts w:ascii="Calibri" w:eastAsia="Calibri" w:hAnsi="Calibri" w:cs="Times New Roman"/>
      <w:lang w:eastAsia="en-US"/>
    </w:rPr>
  </w:style>
  <w:style w:type="paragraph" w:customStyle="1" w:styleId="ADF4CEE7EB694A168B8642ADBF4D613D113">
    <w:name w:val="ADF4CEE7EB694A168B8642ADBF4D613D113"/>
    <w:rsid w:val="003666B8"/>
    <w:pPr>
      <w:spacing w:after="200" w:line="276" w:lineRule="auto"/>
    </w:pPr>
    <w:rPr>
      <w:rFonts w:ascii="Calibri" w:eastAsia="Calibri" w:hAnsi="Calibri" w:cs="Times New Roman"/>
      <w:lang w:eastAsia="en-US"/>
    </w:rPr>
  </w:style>
  <w:style w:type="paragraph" w:customStyle="1" w:styleId="0839279DE6924F9E8CDFF669AAD9FAFF133">
    <w:name w:val="0839279DE6924F9E8CDFF669AAD9FAFF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3">
    <w:name w:val="D91AEBD2F36D4052955229E0EEC8815B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3666B8"/>
    <w:pPr>
      <w:spacing w:after="200" w:line="276" w:lineRule="auto"/>
    </w:pPr>
    <w:rPr>
      <w:rFonts w:ascii="Calibri" w:eastAsia="Calibri" w:hAnsi="Calibri" w:cs="Times New Roman"/>
      <w:lang w:eastAsia="en-US"/>
    </w:rPr>
  </w:style>
  <w:style w:type="paragraph" w:customStyle="1" w:styleId="B077712132354B74824A066717B40AB9133">
    <w:name w:val="B077712132354B74824A066717B40AB9133"/>
    <w:rsid w:val="003666B8"/>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3666B8"/>
    <w:pPr>
      <w:spacing w:after="200" w:line="276" w:lineRule="auto"/>
    </w:pPr>
    <w:rPr>
      <w:rFonts w:ascii="Calibri" w:eastAsia="Calibri" w:hAnsi="Calibri" w:cs="Times New Roman"/>
      <w:lang w:eastAsia="en-US"/>
    </w:rPr>
  </w:style>
  <w:style w:type="paragraph" w:customStyle="1" w:styleId="1F72AEB9EA3F4073AB6D7E6D9278C8CD133">
    <w:name w:val="1F72AEB9EA3F4073AB6D7E6D9278C8CD133"/>
    <w:rsid w:val="003666B8"/>
    <w:pPr>
      <w:spacing w:after="200" w:line="276" w:lineRule="auto"/>
    </w:pPr>
    <w:rPr>
      <w:rFonts w:ascii="Calibri" w:eastAsia="Calibri" w:hAnsi="Calibri" w:cs="Times New Roman"/>
      <w:lang w:eastAsia="en-US"/>
    </w:rPr>
  </w:style>
  <w:style w:type="paragraph" w:customStyle="1" w:styleId="79E0864FEF3444A4A0EFF69AADC4326028">
    <w:name w:val="79E0864FEF3444A4A0EFF69AADC4326028"/>
    <w:rsid w:val="003666B8"/>
    <w:pPr>
      <w:spacing w:after="200" w:line="276" w:lineRule="auto"/>
    </w:pPr>
    <w:rPr>
      <w:rFonts w:ascii="Calibri" w:eastAsia="Calibri" w:hAnsi="Calibri" w:cs="Times New Roman"/>
      <w:lang w:eastAsia="en-US"/>
    </w:rPr>
  </w:style>
  <w:style w:type="paragraph" w:customStyle="1" w:styleId="4F1F38248BED41C8982C0F5023972036130">
    <w:name w:val="4F1F38248BED41C8982C0F5023972036130"/>
    <w:rsid w:val="00430FE1"/>
    <w:pPr>
      <w:spacing w:after="200" w:line="276" w:lineRule="auto"/>
    </w:pPr>
    <w:rPr>
      <w:rFonts w:ascii="Calibri" w:eastAsia="Calibri" w:hAnsi="Calibri" w:cs="Times New Roman"/>
      <w:lang w:eastAsia="en-US"/>
    </w:rPr>
  </w:style>
  <w:style w:type="paragraph" w:customStyle="1" w:styleId="78B9829804E1459A815B3A8EFC635B21102">
    <w:name w:val="78B9829804E1459A815B3A8EFC635B21102"/>
    <w:rsid w:val="00430FE1"/>
    <w:pPr>
      <w:spacing w:after="200" w:line="276" w:lineRule="auto"/>
    </w:pPr>
    <w:rPr>
      <w:rFonts w:ascii="Calibri" w:eastAsia="Calibri" w:hAnsi="Calibri" w:cs="Times New Roman"/>
      <w:lang w:eastAsia="en-US"/>
    </w:rPr>
  </w:style>
  <w:style w:type="paragraph" w:customStyle="1" w:styleId="0BED9AF8342C49C48A56ED0F648ABBA0138">
    <w:name w:val="0BED9AF8342C49C48A56ED0F648ABBA0138"/>
    <w:rsid w:val="00430FE1"/>
    <w:pPr>
      <w:spacing w:after="200" w:line="276" w:lineRule="auto"/>
    </w:pPr>
    <w:rPr>
      <w:rFonts w:ascii="Calibri" w:eastAsia="Calibri" w:hAnsi="Calibri" w:cs="Times New Roman"/>
      <w:lang w:eastAsia="en-US"/>
    </w:rPr>
  </w:style>
  <w:style w:type="paragraph" w:customStyle="1" w:styleId="A97DAD74A18A40DEA37DC61A81AFF313140">
    <w:name w:val="A97DAD74A18A40DEA37DC61A81AFF313140"/>
    <w:rsid w:val="00430FE1"/>
    <w:pPr>
      <w:spacing w:after="200" w:line="276" w:lineRule="auto"/>
    </w:pPr>
    <w:rPr>
      <w:rFonts w:ascii="Calibri" w:eastAsia="Calibri" w:hAnsi="Calibri" w:cs="Times New Roman"/>
      <w:lang w:eastAsia="en-US"/>
    </w:rPr>
  </w:style>
  <w:style w:type="paragraph" w:customStyle="1" w:styleId="3BE8647908AD4EFCB32AFB857B5D585D140">
    <w:name w:val="3BE8647908AD4EFCB32AFB857B5D585D140"/>
    <w:rsid w:val="00430FE1"/>
    <w:pPr>
      <w:spacing w:after="200" w:line="276" w:lineRule="auto"/>
    </w:pPr>
    <w:rPr>
      <w:rFonts w:ascii="Calibri" w:eastAsia="Calibri" w:hAnsi="Calibri" w:cs="Times New Roman"/>
      <w:lang w:eastAsia="en-US"/>
    </w:rPr>
  </w:style>
  <w:style w:type="paragraph" w:customStyle="1" w:styleId="9D54654057B444ABB330CF534CAC8FAA140">
    <w:name w:val="9D54654057B444ABB330CF534CAC8FAA140"/>
    <w:rsid w:val="00430FE1"/>
    <w:pPr>
      <w:spacing w:after="200" w:line="276" w:lineRule="auto"/>
    </w:pPr>
    <w:rPr>
      <w:rFonts w:ascii="Calibri" w:eastAsia="Calibri" w:hAnsi="Calibri" w:cs="Times New Roman"/>
      <w:lang w:eastAsia="en-US"/>
    </w:rPr>
  </w:style>
  <w:style w:type="paragraph" w:customStyle="1" w:styleId="49F99230D8AF4460830E68B9A830722E103">
    <w:name w:val="49F99230D8AF4460830E68B9A830722E103"/>
    <w:rsid w:val="00430FE1"/>
    <w:pPr>
      <w:spacing w:after="200" w:line="276" w:lineRule="auto"/>
    </w:pPr>
    <w:rPr>
      <w:rFonts w:ascii="Calibri" w:eastAsia="Calibri" w:hAnsi="Calibri" w:cs="Times New Roman"/>
      <w:lang w:eastAsia="en-US"/>
    </w:rPr>
  </w:style>
  <w:style w:type="paragraph" w:customStyle="1" w:styleId="3F1F035ADA8F49E88326109BB22C5166102">
    <w:name w:val="3F1F035ADA8F49E88326109BB22C5166102"/>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2">
    <w:name w:val="CACC6B2F09BB4D60A22F6B5CA3544C25102"/>
    <w:rsid w:val="00430FE1"/>
    <w:pPr>
      <w:spacing w:after="200" w:line="276" w:lineRule="auto"/>
    </w:pPr>
    <w:rPr>
      <w:rFonts w:ascii="Calibri" w:eastAsia="Calibri" w:hAnsi="Calibri" w:cs="Times New Roman"/>
      <w:lang w:eastAsia="en-US"/>
    </w:rPr>
  </w:style>
  <w:style w:type="paragraph" w:customStyle="1" w:styleId="1D3140B6A4DF4D6B9E93FCA6904F69F3102">
    <w:name w:val="1D3140B6A4DF4D6B9E93FCA6904F69F3102"/>
    <w:rsid w:val="00430FE1"/>
    <w:pPr>
      <w:spacing w:after="200" w:line="276" w:lineRule="auto"/>
    </w:pPr>
    <w:rPr>
      <w:rFonts w:ascii="Calibri" w:eastAsia="Calibri" w:hAnsi="Calibri" w:cs="Times New Roman"/>
      <w:lang w:eastAsia="en-US"/>
    </w:rPr>
  </w:style>
  <w:style w:type="paragraph" w:customStyle="1" w:styleId="968CF2C708B84CC6BB2CD47D932B2980102">
    <w:name w:val="968CF2C708B84CC6BB2CD47D932B2980102"/>
    <w:rsid w:val="00430FE1"/>
    <w:pPr>
      <w:spacing w:after="200" w:line="276" w:lineRule="auto"/>
    </w:pPr>
    <w:rPr>
      <w:rFonts w:ascii="Calibri" w:eastAsia="Calibri" w:hAnsi="Calibri" w:cs="Times New Roman"/>
      <w:lang w:eastAsia="en-US"/>
    </w:rPr>
  </w:style>
  <w:style w:type="paragraph" w:customStyle="1" w:styleId="9742BFF291A54061BAF82192C5C6C7FF130">
    <w:name w:val="9742BFF291A54061BAF82192C5C6C7FF130"/>
    <w:rsid w:val="00430FE1"/>
    <w:pPr>
      <w:spacing w:after="200" w:line="276" w:lineRule="auto"/>
    </w:pPr>
    <w:rPr>
      <w:rFonts w:ascii="Calibri" w:eastAsia="Calibri" w:hAnsi="Calibri" w:cs="Times New Roman"/>
      <w:lang w:eastAsia="en-US"/>
    </w:rPr>
  </w:style>
  <w:style w:type="paragraph" w:customStyle="1" w:styleId="3868DFA67C274C44B86B69554559241719">
    <w:name w:val="3868DFA67C274C44B86B69554559241719"/>
    <w:rsid w:val="00430FE1"/>
    <w:pPr>
      <w:spacing w:after="200" w:line="276" w:lineRule="auto"/>
    </w:pPr>
    <w:rPr>
      <w:rFonts w:ascii="Calibri" w:eastAsia="Calibri" w:hAnsi="Calibri" w:cs="Times New Roman"/>
      <w:lang w:eastAsia="en-US"/>
    </w:rPr>
  </w:style>
  <w:style w:type="paragraph" w:customStyle="1" w:styleId="58DFB0DD020F4BC58694305AA0BD080A136">
    <w:name w:val="58DFB0DD020F4BC58694305AA0BD080A136"/>
    <w:rsid w:val="00430FE1"/>
    <w:pPr>
      <w:spacing w:after="200" w:line="276" w:lineRule="auto"/>
    </w:pPr>
    <w:rPr>
      <w:rFonts w:ascii="Calibri" w:eastAsia="Calibri" w:hAnsi="Calibri" w:cs="Times New Roman"/>
      <w:lang w:eastAsia="en-US"/>
    </w:rPr>
  </w:style>
  <w:style w:type="paragraph" w:customStyle="1" w:styleId="122FDE7F6AFF41BAB0FE3EF535ABDE76139">
    <w:name w:val="122FDE7F6AFF41BAB0FE3EF535ABDE76139"/>
    <w:rsid w:val="00430FE1"/>
    <w:pPr>
      <w:spacing w:after="200" w:line="276" w:lineRule="auto"/>
    </w:pPr>
    <w:rPr>
      <w:rFonts w:ascii="Calibri" w:eastAsia="Calibri" w:hAnsi="Calibri" w:cs="Times New Roman"/>
      <w:lang w:eastAsia="en-US"/>
    </w:rPr>
  </w:style>
  <w:style w:type="paragraph" w:customStyle="1" w:styleId="C4D450C190CB4111A053EDAFECF3C84C139">
    <w:name w:val="C4D450C190CB4111A053EDAFECF3C84C139"/>
    <w:rsid w:val="00430FE1"/>
    <w:pPr>
      <w:spacing w:after="200" w:line="276" w:lineRule="auto"/>
    </w:pPr>
    <w:rPr>
      <w:rFonts w:ascii="Calibri" w:eastAsia="Calibri" w:hAnsi="Calibri" w:cs="Times New Roman"/>
      <w:lang w:eastAsia="en-US"/>
    </w:rPr>
  </w:style>
  <w:style w:type="paragraph" w:customStyle="1" w:styleId="CE3C910CC6BA43A9AA704BBA52623FA518">
    <w:name w:val="CE3C910CC6BA43A9AA704BBA52623FA518"/>
    <w:rsid w:val="00430FE1"/>
    <w:pPr>
      <w:spacing w:after="200" w:line="276" w:lineRule="auto"/>
    </w:pPr>
    <w:rPr>
      <w:rFonts w:ascii="Calibri" w:eastAsia="Calibri" w:hAnsi="Calibri" w:cs="Times New Roman"/>
      <w:lang w:eastAsia="en-US"/>
    </w:rPr>
  </w:style>
  <w:style w:type="paragraph" w:customStyle="1" w:styleId="6ABF0872B90E46EA9FDD30D04F3B644918">
    <w:name w:val="6ABF0872B90E46EA9FDD30D04F3B644918"/>
    <w:rsid w:val="00430FE1"/>
    <w:pPr>
      <w:numPr>
        <w:numId w:val="1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0">
    <w:name w:val="94C6B3B2B0E045868C953F64EA9E0B23100"/>
    <w:rsid w:val="00430FE1"/>
    <w:pPr>
      <w:spacing w:after="200" w:line="276" w:lineRule="auto"/>
    </w:pPr>
    <w:rPr>
      <w:rFonts w:ascii="Calibri" w:eastAsia="Calibri" w:hAnsi="Calibri" w:cs="Times New Roman"/>
      <w:lang w:eastAsia="en-US"/>
    </w:rPr>
  </w:style>
  <w:style w:type="paragraph" w:customStyle="1" w:styleId="F1450CB65EBE400CA150C3B0EBC4BE2D18">
    <w:name w:val="F1450CB65EBE400CA150C3B0EBC4BE2D18"/>
    <w:rsid w:val="00430FE1"/>
    <w:pPr>
      <w:spacing w:after="200" w:line="276" w:lineRule="auto"/>
    </w:pPr>
    <w:rPr>
      <w:rFonts w:ascii="Calibri" w:eastAsia="Calibri" w:hAnsi="Calibri" w:cs="Times New Roman"/>
      <w:lang w:eastAsia="en-US"/>
    </w:rPr>
  </w:style>
  <w:style w:type="paragraph" w:customStyle="1" w:styleId="205A775C746B41C8951B62D57D867CDC99">
    <w:name w:val="205A775C746B41C8951B62D57D867CDC99"/>
    <w:rsid w:val="00430FE1"/>
    <w:pPr>
      <w:spacing w:after="200" w:line="276" w:lineRule="auto"/>
    </w:pPr>
    <w:rPr>
      <w:rFonts w:ascii="Calibri" w:eastAsia="Calibri" w:hAnsi="Calibri" w:cs="Times New Roman"/>
      <w:lang w:eastAsia="en-US"/>
    </w:rPr>
  </w:style>
  <w:style w:type="paragraph" w:customStyle="1" w:styleId="95F75184914C45FB8D9471A54571C1293">
    <w:name w:val="95F75184914C45FB8D9471A54571C1293"/>
    <w:rsid w:val="00430FE1"/>
    <w:pPr>
      <w:spacing w:after="0" w:line="240" w:lineRule="auto"/>
    </w:pPr>
    <w:rPr>
      <w:rFonts w:ascii="Calibri" w:eastAsia="Calibri" w:hAnsi="Calibri" w:cs="Times New Roman"/>
      <w:b/>
      <w:lang w:eastAsia="en-US"/>
    </w:rPr>
  </w:style>
  <w:style w:type="paragraph" w:customStyle="1" w:styleId="3D2664D6E2D94C0ABA252F6935AF629C6">
    <w:name w:val="3D2664D6E2D94C0ABA252F6935AF629C6"/>
    <w:rsid w:val="00430FE1"/>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6">
    <w:name w:val="4C6504AE93FE4C2DAD9BC277E413EFAE6"/>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4">
    <w:name w:val="8E54A024F637481482F5FD640B1639E2134"/>
    <w:rsid w:val="00430FE1"/>
    <w:pPr>
      <w:spacing w:after="200" w:line="276" w:lineRule="auto"/>
    </w:pPr>
    <w:rPr>
      <w:rFonts w:ascii="Calibri" w:eastAsia="Calibri" w:hAnsi="Calibri" w:cs="Times New Roman"/>
      <w:lang w:eastAsia="en-US"/>
    </w:rPr>
  </w:style>
  <w:style w:type="paragraph" w:customStyle="1" w:styleId="A58824D642A54B14AAD73B874B087B8212">
    <w:name w:val="A58824D642A54B14AAD73B874B087B8212"/>
    <w:rsid w:val="00430FE1"/>
    <w:pPr>
      <w:spacing w:after="200" w:line="276" w:lineRule="auto"/>
    </w:pPr>
    <w:rPr>
      <w:rFonts w:ascii="Calibri" w:eastAsia="Calibri" w:hAnsi="Calibri" w:cs="Times New Roman"/>
      <w:lang w:eastAsia="en-US"/>
    </w:rPr>
  </w:style>
  <w:style w:type="paragraph" w:customStyle="1" w:styleId="ADF4CEE7EB694A168B8642ADBF4D613D114">
    <w:name w:val="ADF4CEE7EB694A168B8642ADBF4D613D114"/>
    <w:rsid w:val="00430FE1"/>
    <w:pPr>
      <w:spacing w:after="200" w:line="276" w:lineRule="auto"/>
    </w:pPr>
    <w:rPr>
      <w:rFonts w:ascii="Calibri" w:eastAsia="Calibri" w:hAnsi="Calibri" w:cs="Times New Roman"/>
      <w:lang w:eastAsia="en-US"/>
    </w:rPr>
  </w:style>
  <w:style w:type="paragraph" w:customStyle="1" w:styleId="0839279DE6924F9E8CDFF669AAD9FAFF134">
    <w:name w:val="0839279DE6924F9E8CDFF669AAD9FAFF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4">
    <w:name w:val="D91AEBD2F36D4052955229E0EEC8815B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3">
    <w:name w:val="C43F387F96194CD2BF037A3025F5FABA13"/>
    <w:rsid w:val="00430FE1"/>
    <w:pPr>
      <w:spacing w:after="200" w:line="276" w:lineRule="auto"/>
    </w:pPr>
    <w:rPr>
      <w:rFonts w:ascii="Calibri" w:eastAsia="Calibri" w:hAnsi="Calibri" w:cs="Times New Roman"/>
      <w:lang w:eastAsia="en-US"/>
    </w:rPr>
  </w:style>
  <w:style w:type="paragraph" w:customStyle="1" w:styleId="B077712132354B74824A066717B40AB9134">
    <w:name w:val="B077712132354B74824A066717B40AB9134"/>
    <w:rsid w:val="00430FE1"/>
    <w:pPr>
      <w:spacing w:after="200" w:line="276" w:lineRule="auto"/>
    </w:pPr>
    <w:rPr>
      <w:rFonts w:ascii="Calibri" w:eastAsia="Calibri" w:hAnsi="Calibri" w:cs="Times New Roman"/>
      <w:lang w:eastAsia="en-US"/>
    </w:rPr>
  </w:style>
  <w:style w:type="paragraph" w:customStyle="1" w:styleId="C454A0D3707246A891F51B797E2E73EB13">
    <w:name w:val="C454A0D3707246A891F51B797E2E73EB13"/>
    <w:rsid w:val="00430FE1"/>
    <w:pPr>
      <w:spacing w:after="200" w:line="276" w:lineRule="auto"/>
    </w:pPr>
    <w:rPr>
      <w:rFonts w:ascii="Calibri" w:eastAsia="Calibri" w:hAnsi="Calibri" w:cs="Times New Roman"/>
      <w:lang w:eastAsia="en-US"/>
    </w:rPr>
  </w:style>
  <w:style w:type="paragraph" w:customStyle="1" w:styleId="1F72AEB9EA3F4073AB6D7E6D9278C8CD134">
    <w:name w:val="1F72AEB9EA3F4073AB6D7E6D9278C8CD134"/>
    <w:rsid w:val="00430FE1"/>
    <w:pPr>
      <w:spacing w:after="200" w:line="276" w:lineRule="auto"/>
    </w:pPr>
    <w:rPr>
      <w:rFonts w:ascii="Calibri" w:eastAsia="Calibri" w:hAnsi="Calibri" w:cs="Times New Roman"/>
      <w:lang w:eastAsia="en-US"/>
    </w:rPr>
  </w:style>
  <w:style w:type="paragraph" w:customStyle="1" w:styleId="79E0864FEF3444A4A0EFF69AADC4326029">
    <w:name w:val="79E0864FEF3444A4A0EFF69AADC4326029"/>
    <w:rsid w:val="00430FE1"/>
    <w:pPr>
      <w:spacing w:after="200" w:line="276" w:lineRule="auto"/>
    </w:pPr>
    <w:rPr>
      <w:rFonts w:ascii="Calibri" w:eastAsia="Calibri" w:hAnsi="Calibri" w:cs="Times New Roman"/>
      <w:lang w:eastAsia="en-US"/>
    </w:rPr>
  </w:style>
  <w:style w:type="paragraph" w:customStyle="1" w:styleId="4F1F38248BED41C8982C0F5023972036131">
    <w:name w:val="4F1F38248BED41C8982C0F5023972036131"/>
    <w:rsid w:val="00422EF4"/>
    <w:pPr>
      <w:spacing w:after="200" w:line="276" w:lineRule="auto"/>
    </w:pPr>
    <w:rPr>
      <w:rFonts w:ascii="Calibri" w:eastAsia="Calibri" w:hAnsi="Calibri" w:cs="Times New Roman"/>
      <w:lang w:eastAsia="en-US"/>
    </w:rPr>
  </w:style>
  <w:style w:type="paragraph" w:customStyle="1" w:styleId="78B9829804E1459A815B3A8EFC635B21103">
    <w:name w:val="78B9829804E1459A815B3A8EFC635B21103"/>
    <w:rsid w:val="00422EF4"/>
    <w:pPr>
      <w:spacing w:after="200" w:line="276" w:lineRule="auto"/>
    </w:pPr>
    <w:rPr>
      <w:rFonts w:ascii="Calibri" w:eastAsia="Calibri" w:hAnsi="Calibri" w:cs="Times New Roman"/>
      <w:lang w:eastAsia="en-US"/>
    </w:rPr>
  </w:style>
  <w:style w:type="paragraph" w:customStyle="1" w:styleId="0BED9AF8342C49C48A56ED0F648ABBA0139">
    <w:name w:val="0BED9AF8342C49C48A56ED0F648ABBA0139"/>
    <w:rsid w:val="00422EF4"/>
    <w:pPr>
      <w:spacing w:after="200" w:line="276" w:lineRule="auto"/>
    </w:pPr>
    <w:rPr>
      <w:rFonts w:ascii="Calibri" w:eastAsia="Calibri" w:hAnsi="Calibri" w:cs="Times New Roman"/>
      <w:lang w:eastAsia="en-US"/>
    </w:rPr>
  </w:style>
  <w:style w:type="paragraph" w:customStyle="1" w:styleId="A97DAD74A18A40DEA37DC61A81AFF313141">
    <w:name w:val="A97DAD74A18A40DEA37DC61A81AFF313141"/>
    <w:rsid w:val="00422EF4"/>
    <w:pPr>
      <w:spacing w:after="200" w:line="276" w:lineRule="auto"/>
    </w:pPr>
    <w:rPr>
      <w:rFonts w:ascii="Calibri" w:eastAsia="Calibri" w:hAnsi="Calibri" w:cs="Times New Roman"/>
      <w:lang w:eastAsia="en-US"/>
    </w:rPr>
  </w:style>
  <w:style w:type="paragraph" w:customStyle="1" w:styleId="3BE8647908AD4EFCB32AFB857B5D585D141">
    <w:name w:val="3BE8647908AD4EFCB32AFB857B5D585D141"/>
    <w:rsid w:val="00422EF4"/>
    <w:pPr>
      <w:spacing w:after="200" w:line="276" w:lineRule="auto"/>
    </w:pPr>
    <w:rPr>
      <w:rFonts w:ascii="Calibri" w:eastAsia="Calibri" w:hAnsi="Calibri" w:cs="Times New Roman"/>
      <w:lang w:eastAsia="en-US"/>
    </w:rPr>
  </w:style>
  <w:style w:type="paragraph" w:customStyle="1" w:styleId="9D54654057B444ABB330CF534CAC8FAA141">
    <w:name w:val="9D54654057B444ABB330CF534CAC8FAA141"/>
    <w:rsid w:val="00422EF4"/>
    <w:pPr>
      <w:spacing w:after="200" w:line="276" w:lineRule="auto"/>
    </w:pPr>
    <w:rPr>
      <w:rFonts w:ascii="Calibri" w:eastAsia="Calibri" w:hAnsi="Calibri" w:cs="Times New Roman"/>
      <w:lang w:eastAsia="en-US"/>
    </w:rPr>
  </w:style>
  <w:style w:type="paragraph" w:customStyle="1" w:styleId="49F99230D8AF4460830E68B9A830722E104">
    <w:name w:val="49F99230D8AF4460830E68B9A830722E104"/>
    <w:rsid w:val="00422EF4"/>
    <w:pPr>
      <w:spacing w:after="200" w:line="276" w:lineRule="auto"/>
    </w:pPr>
    <w:rPr>
      <w:rFonts w:ascii="Calibri" w:eastAsia="Calibri" w:hAnsi="Calibri" w:cs="Times New Roman"/>
      <w:lang w:eastAsia="en-US"/>
    </w:rPr>
  </w:style>
  <w:style w:type="paragraph" w:customStyle="1" w:styleId="3F1F035ADA8F49E88326109BB22C5166103">
    <w:name w:val="3F1F035ADA8F49E88326109BB22C5166103"/>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3">
    <w:name w:val="CACC6B2F09BB4D60A22F6B5CA3544C25103"/>
    <w:rsid w:val="00422EF4"/>
    <w:pPr>
      <w:spacing w:after="200" w:line="276" w:lineRule="auto"/>
    </w:pPr>
    <w:rPr>
      <w:rFonts w:ascii="Calibri" w:eastAsia="Calibri" w:hAnsi="Calibri" w:cs="Times New Roman"/>
      <w:lang w:eastAsia="en-US"/>
    </w:rPr>
  </w:style>
  <w:style w:type="paragraph" w:customStyle="1" w:styleId="1D3140B6A4DF4D6B9E93FCA6904F69F3103">
    <w:name w:val="1D3140B6A4DF4D6B9E93FCA6904F69F3103"/>
    <w:rsid w:val="00422EF4"/>
    <w:pPr>
      <w:spacing w:after="200" w:line="276" w:lineRule="auto"/>
    </w:pPr>
    <w:rPr>
      <w:rFonts w:ascii="Calibri" w:eastAsia="Calibri" w:hAnsi="Calibri" w:cs="Times New Roman"/>
      <w:lang w:eastAsia="en-US"/>
    </w:rPr>
  </w:style>
  <w:style w:type="paragraph" w:customStyle="1" w:styleId="968CF2C708B84CC6BB2CD47D932B2980103">
    <w:name w:val="968CF2C708B84CC6BB2CD47D932B2980103"/>
    <w:rsid w:val="00422EF4"/>
    <w:pPr>
      <w:spacing w:after="200" w:line="276" w:lineRule="auto"/>
    </w:pPr>
    <w:rPr>
      <w:rFonts w:ascii="Calibri" w:eastAsia="Calibri" w:hAnsi="Calibri" w:cs="Times New Roman"/>
      <w:lang w:eastAsia="en-US"/>
    </w:rPr>
  </w:style>
  <w:style w:type="paragraph" w:customStyle="1" w:styleId="9742BFF291A54061BAF82192C5C6C7FF131">
    <w:name w:val="9742BFF291A54061BAF82192C5C6C7FF131"/>
    <w:rsid w:val="00422EF4"/>
    <w:pPr>
      <w:spacing w:after="200" w:line="276" w:lineRule="auto"/>
    </w:pPr>
    <w:rPr>
      <w:rFonts w:ascii="Calibri" w:eastAsia="Calibri" w:hAnsi="Calibri" w:cs="Times New Roman"/>
      <w:lang w:eastAsia="en-US"/>
    </w:rPr>
  </w:style>
  <w:style w:type="paragraph" w:customStyle="1" w:styleId="3868DFA67C274C44B86B69554559241720">
    <w:name w:val="3868DFA67C274C44B86B69554559241720"/>
    <w:rsid w:val="00422EF4"/>
    <w:pPr>
      <w:spacing w:after="200" w:line="276" w:lineRule="auto"/>
    </w:pPr>
    <w:rPr>
      <w:rFonts w:ascii="Calibri" w:eastAsia="Calibri" w:hAnsi="Calibri" w:cs="Times New Roman"/>
      <w:lang w:eastAsia="en-US"/>
    </w:rPr>
  </w:style>
  <w:style w:type="paragraph" w:customStyle="1" w:styleId="58DFB0DD020F4BC58694305AA0BD080A137">
    <w:name w:val="58DFB0DD020F4BC58694305AA0BD080A137"/>
    <w:rsid w:val="00422EF4"/>
    <w:pPr>
      <w:spacing w:after="200" w:line="276" w:lineRule="auto"/>
    </w:pPr>
    <w:rPr>
      <w:rFonts w:ascii="Calibri" w:eastAsia="Calibri" w:hAnsi="Calibri" w:cs="Times New Roman"/>
      <w:lang w:eastAsia="en-US"/>
    </w:rPr>
  </w:style>
  <w:style w:type="paragraph" w:customStyle="1" w:styleId="122FDE7F6AFF41BAB0FE3EF535ABDE76140">
    <w:name w:val="122FDE7F6AFF41BAB0FE3EF535ABDE76140"/>
    <w:rsid w:val="00422EF4"/>
    <w:pPr>
      <w:spacing w:after="200" w:line="276" w:lineRule="auto"/>
    </w:pPr>
    <w:rPr>
      <w:rFonts w:ascii="Calibri" w:eastAsia="Calibri" w:hAnsi="Calibri" w:cs="Times New Roman"/>
      <w:lang w:eastAsia="en-US"/>
    </w:rPr>
  </w:style>
  <w:style w:type="paragraph" w:customStyle="1" w:styleId="C4D450C190CB4111A053EDAFECF3C84C140">
    <w:name w:val="C4D450C190CB4111A053EDAFECF3C84C140"/>
    <w:rsid w:val="00422EF4"/>
    <w:pPr>
      <w:spacing w:after="200" w:line="276" w:lineRule="auto"/>
    </w:pPr>
    <w:rPr>
      <w:rFonts w:ascii="Calibri" w:eastAsia="Calibri" w:hAnsi="Calibri" w:cs="Times New Roman"/>
      <w:lang w:eastAsia="en-US"/>
    </w:rPr>
  </w:style>
  <w:style w:type="paragraph" w:customStyle="1" w:styleId="CE3C910CC6BA43A9AA704BBA52623FA519">
    <w:name w:val="CE3C910CC6BA43A9AA704BBA52623FA519"/>
    <w:rsid w:val="00422EF4"/>
    <w:pPr>
      <w:spacing w:after="200" w:line="276" w:lineRule="auto"/>
    </w:pPr>
    <w:rPr>
      <w:rFonts w:ascii="Calibri" w:eastAsia="Calibri" w:hAnsi="Calibri" w:cs="Times New Roman"/>
      <w:lang w:eastAsia="en-US"/>
    </w:rPr>
  </w:style>
  <w:style w:type="paragraph" w:customStyle="1" w:styleId="6ABF0872B90E46EA9FDD30D04F3B644919">
    <w:name w:val="6ABF0872B90E46EA9FDD30D04F3B644919"/>
    <w:rsid w:val="00422EF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1">
    <w:name w:val="94C6B3B2B0E045868C953F64EA9E0B23101"/>
    <w:rsid w:val="00422EF4"/>
    <w:pPr>
      <w:spacing w:after="200" w:line="276" w:lineRule="auto"/>
    </w:pPr>
    <w:rPr>
      <w:rFonts w:ascii="Calibri" w:eastAsia="Calibri" w:hAnsi="Calibri" w:cs="Times New Roman"/>
      <w:lang w:eastAsia="en-US"/>
    </w:rPr>
  </w:style>
  <w:style w:type="paragraph" w:customStyle="1" w:styleId="F1450CB65EBE400CA150C3B0EBC4BE2D19">
    <w:name w:val="F1450CB65EBE400CA150C3B0EBC4BE2D19"/>
    <w:rsid w:val="00422EF4"/>
    <w:pPr>
      <w:spacing w:after="200" w:line="276" w:lineRule="auto"/>
    </w:pPr>
    <w:rPr>
      <w:rFonts w:ascii="Calibri" w:eastAsia="Calibri" w:hAnsi="Calibri" w:cs="Times New Roman"/>
      <w:lang w:eastAsia="en-US"/>
    </w:rPr>
  </w:style>
  <w:style w:type="paragraph" w:customStyle="1" w:styleId="205A775C746B41C8951B62D57D867CDC100">
    <w:name w:val="205A775C746B41C8951B62D57D867CDC100"/>
    <w:rsid w:val="00422EF4"/>
    <w:pPr>
      <w:spacing w:after="200" w:line="276" w:lineRule="auto"/>
    </w:pPr>
    <w:rPr>
      <w:rFonts w:ascii="Calibri" w:eastAsia="Calibri" w:hAnsi="Calibri" w:cs="Times New Roman"/>
      <w:lang w:eastAsia="en-US"/>
    </w:rPr>
  </w:style>
  <w:style w:type="paragraph" w:customStyle="1" w:styleId="95F75184914C45FB8D9471A54571C1294">
    <w:name w:val="95F75184914C45FB8D9471A54571C1294"/>
    <w:rsid w:val="00422EF4"/>
    <w:pPr>
      <w:spacing w:after="0" w:line="240" w:lineRule="auto"/>
    </w:pPr>
    <w:rPr>
      <w:rFonts w:ascii="Calibri" w:eastAsia="Calibri" w:hAnsi="Calibri" w:cs="Times New Roman"/>
      <w:b/>
      <w:lang w:eastAsia="en-US"/>
    </w:rPr>
  </w:style>
  <w:style w:type="paragraph" w:customStyle="1" w:styleId="3D2664D6E2D94C0ABA252F6935AF629C7">
    <w:name w:val="3D2664D6E2D94C0ABA252F6935AF629C7"/>
    <w:rsid w:val="00422EF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7">
    <w:name w:val="4C6504AE93FE4C2DAD9BC277E413EFAE7"/>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5">
    <w:name w:val="8E54A024F637481482F5FD640B1639E2135"/>
    <w:rsid w:val="00422EF4"/>
    <w:pPr>
      <w:spacing w:after="200" w:line="276" w:lineRule="auto"/>
    </w:pPr>
    <w:rPr>
      <w:rFonts w:ascii="Calibri" w:eastAsia="Calibri" w:hAnsi="Calibri" w:cs="Times New Roman"/>
      <w:lang w:eastAsia="en-US"/>
    </w:rPr>
  </w:style>
  <w:style w:type="paragraph" w:customStyle="1" w:styleId="A58824D642A54B14AAD73B874B087B8213">
    <w:name w:val="A58824D642A54B14AAD73B874B087B8213"/>
    <w:rsid w:val="00422EF4"/>
    <w:pPr>
      <w:spacing w:after="200" w:line="276" w:lineRule="auto"/>
    </w:pPr>
    <w:rPr>
      <w:rFonts w:ascii="Calibri" w:eastAsia="Calibri" w:hAnsi="Calibri" w:cs="Times New Roman"/>
      <w:lang w:eastAsia="en-US"/>
    </w:rPr>
  </w:style>
  <w:style w:type="paragraph" w:customStyle="1" w:styleId="ADF4CEE7EB694A168B8642ADBF4D613D115">
    <w:name w:val="ADF4CEE7EB694A168B8642ADBF4D613D115"/>
    <w:rsid w:val="00422EF4"/>
    <w:pPr>
      <w:spacing w:after="200" w:line="276" w:lineRule="auto"/>
    </w:pPr>
    <w:rPr>
      <w:rFonts w:ascii="Calibri" w:eastAsia="Calibri" w:hAnsi="Calibri" w:cs="Times New Roman"/>
      <w:lang w:eastAsia="en-US"/>
    </w:rPr>
  </w:style>
  <w:style w:type="paragraph" w:customStyle="1" w:styleId="0839279DE6924F9E8CDFF669AAD9FAFF135">
    <w:name w:val="0839279DE6924F9E8CDFF669AAD9FAFF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5">
    <w:name w:val="D91AEBD2F36D4052955229E0EEC8815B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4">
    <w:name w:val="C43F387F96194CD2BF037A3025F5FABA14"/>
    <w:rsid w:val="00422EF4"/>
    <w:pPr>
      <w:spacing w:after="200" w:line="276" w:lineRule="auto"/>
    </w:pPr>
    <w:rPr>
      <w:rFonts w:ascii="Calibri" w:eastAsia="Calibri" w:hAnsi="Calibri" w:cs="Times New Roman"/>
      <w:lang w:eastAsia="en-US"/>
    </w:rPr>
  </w:style>
  <w:style w:type="paragraph" w:customStyle="1" w:styleId="B077712132354B74824A066717B40AB9135">
    <w:name w:val="B077712132354B74824A066717B40AB9135"/>
    <w:rsid w:val="00422EF4"/>
    <w:pPr>
      <w:spacing w:after="200" w:line="276" w:lineRule="auto"/>
    </w:pPr>
    <w:rPr>
      <w:rFonts w:ascii="Calibri" w:eastAsia="Calibri" w:hAnsi="Calibri" w:cs="Times New Roman"/>
      <w:lang w:eastAsia="en-US"/>
    </w:rPr>
  </w:style>
  <w:style w:type="paragraph" w:customStyle="1" w:styleId="C454A0D3707246A891F51B797E2E73EB14">
    <w:name w:val="C454A0D3707246A891F51B797E2E73EB14"/>
    <w:rsid w:val="00422EF4"/>
    <w:pPr>
      <w:spacing w:after="200" w:line="276" w:lineRule="auto"/>
    </w:pPr>
    <w:rPr>
      <w:rFonts w:ascii="Calibri" w:eastAsia="Calibri" w:hAnsi="Calibri" w:cs="Times New Roman"/>
      <w:lang w:eastAsia="en-US"/>
    </w:rPr>
  </w:style>
  <w:style w:type="paragraph" w:customStyle="1" w:styleId="1F72AEB9EA3F4073AB6D7E6D9278C8CD135">
    <w:name w:val="1F72AEB9EA3F4073AB6D7E6D9278C8CD135"/>
    <w:rsid w:val="00422EF4"/>
    <w:pPr>
      <w:spacing w:after="200" w:line="276" w:lineRule="auto"/>
    </w:pPr>
    <w:rPr>
      <w:rFonts w:ascii="Calibri" w:eastAsia="Calibri" w:hAnsi="Calibri" w:cs="Times New Roman"/>
      <w:lang w:eastAsia="en-US"/>
    </w:rPr>
  </w:style>
  <w:style w:type="paragraph" w:customStyle="1" w:styleId="79E0864FEF3444A4A0EFF69AADC4326030">
    <w:name w:val="79E0864FEF3444A4A0EFF69AADC4326030"/>
    <w:rsid w:val="00422EF4"/>
    <w:pPr>
      <w:spacing w:after="200" w:line="276" w:lineRule="auto"/>
    </w:pPr>
    <w:rPr>
      <w:rFonts w:ascii="Calibri" w:eastAsia="Calibri" w:hAnsi="Calibri" w:cs="Times New Roman"/>
      <w:lang w:eastAsia="en-US"/>
    </w:rPr>
  </w:style>
  <w:style w:type="paragraph" w:customStyle="1" w:styleId="4F1F38248BED41C8982C0F5023972036132">
    <w:name w:val="4F1F38248BED41C8982C0F5023972036132"/>
    <w:rsid w:val="00A429A9"/>
    <w:pPr>
      <w:spacing w:after="200" w:line="276" w:lineRule="auto"/>
    </w:pPr>
    <w:rPr>
      <w:rFonts w:ascii="Calibri" w:eastAsia="Calibri" w:hAnsi="Calibri" w:cs="Times New Roman"/>
      <w:lang w:eastAsia="en-US"/>
    </w:rPr>
  </w:style>
  <w:style w:type="paragraph" w:customStyle="1" w:styleId="78B9829804E1459A815B3A8EFC635B21104">
    <w:name w:val="78B9829804E1459A815B3A8EFC635B21104"/>
    <w:rsid w:val="00A429A9"/>
    <w:pPr>
      <w:spacing w:after="200" w:line="276" w:lineRule="auto"/>
    </w:pPr>
    <w:rPr>
      <w:rFonts w:ascii="Calibri" w:eastAsia="Calibri" w:hAnsi="Calibri" w:cs="Times New Roman"/>
      <w:lang w:eastAsia="en-US"/>
    </w:rPr>
  </w:style>
  <w:style w:type="paragraph" w:customStyle="1" w:styleId="0BED9AF8342C49C48A56ED0F648ABBA0140">
    <w:name w:val="0BED9AF8342C49C48A56ED0F648ABBA0140"/>
    <w:rsid w:val="00A429A9"/>
    <w:pPr>
      <w:spacing w:after="200" w:line="276" w:lineRule="auto"/>
    </w:pPr>
    <w:rPr>
      <w:rFonts w:ascii="Calibri" w:eastAsia="Calibri" w:hAnsi="Calibri" w:cs="Times New Roman"/>
      <w:lang w:eastAsia="en-US"/>
    </w:rPr>
  </w:style>
  <w:style w:type="paragraph" w:customStyle="1" w:styleId="A97DAD74A18A40DEA37DC61A81AFF313142">
    <w:name w:val="A97DAD74A18A40DEA37DC61A81AFF313142"/>
    <w:rsid w:val="00A429A9"/>
    <w:pPr>
      <w:spacing w:after="200" w:line="276" w:lineRule="auto"/>
    </w:pPr>
    <w:rPr>
      <w:rFonts w:ascii="Calibri" w:eastAsia="Calibri" w:hAnsi="Calibri" w:cs="Times New Roman"/>
      <w:lang w:eastAsia="en-US"/>
    </w:rPr>
  </w:style>
  <w:style w:type="paragraph" w:customStyle="1" w:styleId="3BE8647908AD4EFCB32AFB857B5D585D142">
    <w:name w:val="3BE8647908AD4EFCB32AFB857B5D585D142"/>
    <w:rsid w:val="00A429A9"/>
    <w:pPr>
      <w:spacing w:after="200" w:line="276" w:lineRule="auto"/>
    </w:pPr>
    <w:rPr>
      <w:rFonts w:ascii="Calibri" w:eastAsia="Calibri" w:hAnsi="Calibri" w:cs="Times New Roman"/>
      <w:lang w:eastAsia="en-US"/>
    </w:rPr>
  </w:style>
  <w:style w:type="paragraph" w:customStyle="1" w:styleId="9D54654057B444ABB330CF534CAC8FAA142">
    <w:name w:val="9D54654057B444ABB330CF534CAC8FAA142"/>
    <w:rsid w:val="00A429A9"/>
    <w:pPr>
      <w:spacing w:after="200" w:line="276" w:lineRule="auto"/>
    </w:pPr>
    <w:rPr>
      <w:rFonts w:ascii="Calibri" w:eastAsia="Calibri" w:hAnsi="Calibri" w:cs="Times New Roman"/>
      <w:lang w:eastAsia="en-US"/>
    </w:rPr>
  </w:style>
  <w:style w:type="paragraph" w:customStyle="1" w:styleId="49F99230D8AF4460830E68B9A830722E105">
    <w:name w:val="49F99230D8AF4460830E68B9A830722E105"/>
    <w:rsid w:val="00A429A9"/>
    <w:pPr>
      <w:spacing w:after="200" w:line="276" w:lineRule="auto"/>
    </w:pPr>
    <w:rPr>
      <w:rFonts w:ascii="Calibri" w:eastAsia="Calibri" w:hAnsi="Calibri" w:cs="Times New Roman"/>
      <w:lang w:eastAsia="en-US"/>
    </w:rPr>
  </w:style>
  <w:style w:type="paragraph" w:customStyle="1" w:styleId="3F1F035ADA8F49E88326109BB22C5166104">
    <w:name w:val="3F1F035ADA8F49E88326109BB22C5166104"/>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4">
    <w:name w:val="CACC6B2F09BB4D60A22F6B5CA3544C25104"/>
    <w:rsid w:val="00A429A9"/>
    <w:pPr>
      <w:spacing w:after="200" w:line="276" w:lineRule="auto"/>
    </w:pPr>
    <w:rPr>
      <w:rFonts w:ascii="Calibri" w:eastAsia="Calibri" w:hAnsi="Calibri" w:cs="Times New Roman"/>
      <w:lang w:eastAsia="en-US"/>
    </w:rPr>
  </w:style>
  <w:style w:type="paragraph" w:customStyle="1" w:styleId="1D3140B6A4DF4D6B9E93FCA6904F69F3104">
    <w:name w:val="1D3140B6A4DF4D6B9E93FCA6904F69F3104"/>
    <w:rsid w:val="00A429A9"/>
    <w:pPr>
      <w:spacing w:after="200" w:line="276" w:lineRule="auto"/>
    </w:pPr>
    <w:rPr>
      <w:rFonts w:ascii="Calibri" w:eastAsia="Calibri" w:hAnsi="Calibri" w:cs="Times New Roman"/>
      <w:lang w:eastAsia="en-US"/>
    </w:rPr>
  </w:style>
  <w:style w:type="paragraph" w:customStyle="1" w:styleId="968CF2C708B84CC6BB2CD47D932B2980104">
    <w:name w:val="968CF2C708B84CC6BB2CD47D932B2980104"/>
    <w:rsid w:val="00A429A9"/>
    <w:pPr>
      <w:spacing w:after="200" w:line="276" w:lineRule="auto"/>
    </w:pPr>
    <w:rPr>
      <w:rFonts w:ascii="Calibri" w:eastAsia="Calibri" w:hAnsi="Calibri" w:cs="Times New Roman"/>
      <w:lang w:eastAsia="en-US"/>
    </w:rPr>
  </w:style>
  <w:style w:type="paragraph" w:customStyle="1" w:styleId="9742BFF291A54061BAF82192C5C6C7FF132">
    <w:name w:val="9742BFF291A54061BAF82192C5C6C7FF132"/>
    <w:rsid w:val="00A429A9"/>
    <w:pPr>
      <w:spacing w:after="200" w:line="276" w:lineRule="auto"/>
    </w:pPr>
    <w:rPr>
      <w:rFonts w:ascii="Calibri" w:eastAsia="Calibri" w:hAnsi="Calibri" w:cs="Times New Roman"/>
      <w:lang w:eastAsia="en-US"/>
    </w:rPr>
  </w:style>
  <w:style w:type="paragraph" w:customStyle="1" w:styleId="3868DFA67C274C44B86B69554559241721">
    <w:name w:val="3868DFA67C274C44B86B69554559241721"/>
    <w:rsid w:val="00A429A9"/>
    <w:pPr>
      <w:spacing w:after="200" w:line="276" w:lineRule="auto"/>
    </w:pPr>
    <w:rPr>
      <w:rFonts w:ascii="Calibri" w:eastAsia="Calibri" w:hAnsi="Calibri" w:cs="Times New Roman"/>
      <w:lang w:eastAsia="en-US"/>
    </w:rPr>
  </w:style>
  <w:style w:type="paragraph" w:customStyle="1" w:styleId="58DFB0DD020F4BC58694305AA0BD080A138">
    <w:name w:val="58DFB0DD020F4BC58694305AA0BD080A138"/>
    <w:rsid w:val="00A429A9"/>
    <w:pPr>
      <w:spacing w:after="200" w:line="276" w:lineRule="auto"/>
    </w:pPr>
    <w:rPr>
      <w:rFonts w:ascii="Calibri" w:eastAsia="Calibri" w:hAnsi="Calibri" w:cs="Times New Roman"/>
      <w:lang w:eastAsia="en-US"/>
    </w:rPr>
  </w:style>
  <w:style w:type="paragraph" w:customStyle="1" w:styleId="122FDE7F6AFF41BAB0FE3EF535ABDE76141">
    <w:name w:val="122FDE7F6AFF41BAB0FE3EF535ABDE76141"/>
    <w:rsid w:val="00A429A9"/>
    <w:pPr>
      <w:spacing w:after="200" w:line="276" w:lineRule="auto"/>
    </w:pPr>
    <w:rPr>
      <w:rFonts w:ascii="Calibri" w:eastAsia="Calibri" w:hAnsi="Calibri" w:cs="Times New Roman"/>
      <w:lang w:eastAsia="en-US"/>
    </w:rPr>
  </w:style>
  <w:style w:type="paragraph" w:customStyle="1" w:styleId="C4D450C190CB4111A053EDAFECF3C84C141">
    <w:name w:val="C4D450C190CB4111A053EDAFECF3C84C141"/>
    <w:rsid w:val="00A429A9"/>
    <w:pPr>
      <w:spacing w:after="200" w:line="276" w:lineRule="auto"/>
    </w:pPr>
    <w:rPr>
      <w:rFonts w:ascii="Calibri" w:eastAsia="Calibri" w:hAnsi="Calibri" w:cs="Times New Roman"/>
      <w:lang w:eastAsia="en-US"/>
    </w:rPr>
  </w:style>
  <w:style w:type="paragraph" w:customStyle="1" w:styleId="CE3C910CC6BA43A9AA704BBA52623FA520">
    <w:name w:val="CE3C910CC6BA43A9AA704BBA52623FA520"/>
    <w:rsid w:val="00A429A9"/>
    <w:pPr>
      <w:spacing w:after="200" w:line="276" w:lineRule="auto"/>
    </w:pPr>
    <w:rPr>
      <w:rFonts w:ascii="Calibri" w:eastAsia="Calibri" w:hAnsi="Calibri" w:cs="Times New Roman"/>
      <w:lang w:eastAsia="en-US"/>
    </w:rPr>
  </w:style>
  <w:style w:type="paragraph" w:customStyle="1" w:styleId="6ABF0872B90E46EA9FDD30D04F3B644920">
    <w:name w:val="6ABF0872B90E46EA9FDD30D04F3B644920"/>
    <w:rsid w:val="00A429A9"/>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2">
    <w:name w:val="94C6B3B2B0E045868C953F64EA9E0B23102"/>
    <w:rsid w:val="00A429A9"/>
    <w:pPr>
      <w:spacing w:after="200" w:line="276" w:lineRule="auto"/>
    </w:pPr>
    <w:rPr>
      <w:rFonts w:ascii="Calibri" w:eastAsia="Calibri" w:hAnsi="Calibri" w:cs="Times New Roman"/>
      <w:lang w:eastAsia="en-US"/>
    </w:rPr>
  </w:style>
  <w:style w:type="paragraph" w:customStyle="1" w:styleId="F1450CB65EBE400CA150C3B0EBC4BE2D20">
    <w:name w:val="F1450CB65EBE400CA150C3B0EBC4BE2D20"/>
    <w:rsid w:val="00A429A9"/>
    <w:pPr>
      <w:spacing w:after="200" w:line="276" w:lineRule="auto"/>
    </w:pPr>
    <w:rPr>
      <w:rFonts w:ascii="Calibri" w:eastAsia="Calibri" w:hAnsi="Calibri" w:cs="Times New Roman"/>
      <w:lang w:eastAsia="en-US"/>
    </w:rPr>
  </w:style>
  <w:style w:type="paragraph" w:customStyle="1" w:styleId="205A775C746B41C8951B62D57D867CDC101">
    <w:name w:val="205A775C746B41C8951B62D57D867CDC101"/>
    <w:rsid w:val="00A429A9"/>
    <w:pPr>
      <w:spacing w:after="200" w:line="276" w:lineRule="auto"/>
    </w:pPr>
    <w:rPr>
      <w:rFonts w:ascii="Calibri" w:eastAsia="Calibri" w:hAnsi="Calibri" w:cs="Times New Roman"/>
      <w:lang w:eastAsia="en-US"/>
    </w:rPr>
  </w:style>
  <w:style w:type="paragraph" w:customStyle="1" w:styleId="95F75184914C45FB8D9471A54571C1295">
    <w:name w:val="95F75184914C45FB8D9471A54571C1295"/>
    <w:rsid w:val="00A429A9"/>
    <w:pPr>
      <w:spacing w:after="0" w:line="240" w:lineRule="auto"/>
    </w:pPr>
    <w:rPr>
      <w:rFonts w:ascii="Calibri" w:eastAsia="Calibri" w:hAnsi="Calibri" w:cs="Times New Roman"/>
      <w:b/>
      <w:lang w:eastAsia="en-US"/>
    </w:rPr>
  </w:style>
  <w:style w:type="paragraph" w:customStyle="1" w:styleId="3D2664D6E2D94C0ABA252F6935AF629C8">
    <w:name w:val="3D2664D6E2D94C0ABA252F6935AF629C8"/>
    <w:rsid w:val="00A429A9"/>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8">
    <w:name w:val="4C6504AE93FE4C2DAD9BC277E413EFAE8"/>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6">
    <w:name w:val="8E54A024F637481482F5FD640B1639E2136"/>
    <w:rsid w:val="00A429A9"/>
    <w:pPr>
      <w:spacing w:after="200" w:line="276" w:lineRule="auto"/>
    </w:pPr>
    <w:rPr>
      <w:rFonts w:ascii="Calibri" w:eastAsia="Calibri" w:hAnsi="Calibri" w:cs="Times New Roman"/>
      <w:lang w:eastAsia="en-US"/>
    </w:rPr>
  </w:style>
  <w:style w:type="paragraph" w:customStyle="1" w:styleId="A58824D642A54B14AAD73B874B087B8214">
    <w:name w:val="A58824D642A54B14AAD73B874B087B8214"/>
    <w:rsid w:val="00A429A9"/>
    <w:pPr>
      <w:spacing w:after="200" w:line="276" w:lineRule="auto"/>
    </w:pPr>
    <w:rPr>
      <w:rFonts w:ascii="Calibri" w:eastAsia="Calibri" w:hAnsi="Calibri" w:cs="Times New Roman"/>
      <w:lang w:eastAsia="en-US"/>
    </w:rPr>
  </w:style>
  <w:style w:type="paragraph" w:customStyle="1" w:styleId="ADF4CEE7EB694A168B8642ADBF4D613D116">
    <w:name w:val="ADF4CEE7EB694A168B8642ADBF4D613D116"/>
    <w:rsid w:val="00A429A9"/>
    <w:pPr>
      <w:spacing w:after="200" w:line="276" w:lineRule="auto"/>
    </w:pPr>
    <w:rPr>
      <w:rFonts w:ascii="Calibri" w:eastAsia="Calibri" w:hAnsi="Calibri" w:cs="Times New Roman"/>
      <w:lang w:eastAsia="en-US"/>
    </w:rPr>
  </w:style>
  <w:style w:type="paragraph" w:customStyle="1" w:styleId="0839279DE6924F9E8CDFF669AAD9FAFF136">
    <w:name w:val="0839279DE6924F9E8CDFF669AAD9FAFF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6">
    <w:name w:val="D91AEBD2F36D4052955229E0EEC8815B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5">
    <w:name w:val="C43F387F96194CD2BF037A3025F5FABA15"/>
    <w:rsid w:val="00A429A9"/>
    <w:pPr>
      <w:spacing w:after="200" w:line="276" w:lineRule="auto"/>
    </w:pPr>
    <w:rPr>
      <w:rFonts w:ascii="Calibri" w:eastAsia="Calibri" w:hAnsi="Calibri" w:cs="Times New Roman"/>
      <w:lang w:eastAsia="en-US"/>
    </w:rPr>
  </w:style>
  <w:style w:type="paragraph" w:customStyle="1" w:styleId="B077712132354B74824A066717B40AB9136">
    <w:name w:val="B077712132354B74824A066717B40AB9136"/>
    <w:rsid w:val="00A429A9"/>
    <w:pPr>
      <w:spacing w:after="200" w:line="276" w:lineRule="auto"/>
    </w:pPr>
    <w:rPr>
      <w:rFonts w:ascii="Calibri" w:eastAsia="Calibri" w:hAnsi="Calibri" w:cs="Times New Roman"/>
      <w:lang w:eastAsia="en-US"/>
    </w:rPr>
  </w:style>
  <w:style w:type="paragraph" w:customStyle="1" w:styleId="C454A0D3707246A891F51B797E2E73EB15">
    <w:name w:val="C454A0D3707246A891F51B797E2E73EB15"/>
    <w:rsid w:val="00A429A9"/>
    <w:pPr>
      <w:spacing w:after="200" w:line="276" w:lineRule="auto"/>
    </w:pPr>
    <w:rPr>
      <w:rFonts w:ascii="Calibri" w:eastAsia="Calibri" w:hAnsi="Calibri" w:cs="Times New Roman"/>
      <w:lang w:eastAsia="en-US"/>
    </w:rPr>
  </w:style>
  <w:style w:type="paragraph" w:customStyle="1" w:styleId="1F72AEB9EA3F4073AB6D7E6D9278C8CD136">
    <w:name w:val="1F72AEB9EA3F4073AB6D7E6D9278C8CD136"/>
    <w:rsid w:val="00A429A9"/>
    <w:pPr>
      <w:spacing w:after="200" w:line="276" w:lineRule="auto"/>
    </w:pPr>
    <w:rPr>
      <w:rFonts w:ascii="Calibri" w:eastAsia="Calibri" w:hAnsi="Calibri" w:cs="Times New Roman"/>
      <w:lang w:eastAsia="en-US"/>
    </w:rPr>
  </w:style>
  <w:style w:type="paragraph" w:customStyle="1" w:styleId="79E0864FEF3444A4A0EFF69AADC4326031">
    <w:name w:val="79E0864FEF3444A4A0EFF69AADC4326031"/>
    <w:rsid w:val="00A429A9"/>
    <w:pPr>
      <w:spacing w:after="200" w:line="276" w:lineRule="auto"/>
    </w:pPr>
    <w:rPr>
      <w:rFonts w:ascii="Calibri" w:eastAsia="Calibri" w:hAnsi="Calibri" w:cs="Times New Roman"/>
      <w:lang w:eastAsia="en-US"/>
    </w:rPr>
  </w:style>
  <w:style w:type="paragraph" w:customStyle="1" w:styleId="FE7E756205CB44F1B34647FF394E74D7">
    <w:name w:val="FE7E756205CB44F1B34647FF394E74D7"/>
    <w:rsid w:val="00A23F66"/>
  </w:style>
  <w:style w:type="paragraph" w:customStyle="1" w:styleId="4F1F38248BED41C8982C0F5023972036133">
    <w:name w:val="4F1F38248BED41C8982C0F5023972036133"/>
    <w:rsid w:val="00A23F66"/>
    <w:pPr>
      <w:spacing w:after="200" w:line="276" w:lineRule="auto"/>
    </w:pPr>
    <w:rPr>
      <w:rFonts w:ascii="Calibri" w:eastAsia="Calibri" w:hAnsi="Calibri" w:cs="Times New Roman"/>
      <w:lang w:eastAsia="en-US"/>
    </w:rPr>
  </w:style>
  <w:style w:type="paragraph" w:customStyle="1" w:styleId="78B9829804E1459A815B3A8EFC635B21105">
    <w:name w:val="78B9829804E1459A815B3A8EFC635B21105"/>
    <w:rsid w:val="00A23F66"/>
    <w:pPr>
      <w:spacing w:after="200" w:line="276" w:lineRule="auto"/>
    </w:pPr>
    <w:rPr>
      <w:rFonts w:ascii="Calibri" w:eastAsia="Calibri" w:hAnsi="Calibri" w:cs="Times New Roman"/>
      <w:lang w:eastAsia="en-US"/>
    </w:rPr>
  </w:style>
  <w:style w:type="paragraph" w:customStyle="1" w:styleId="0BED9AF8342C49C48A56ED0F648ABBA0141">
    <w:name w:val="0BED9AF8342C49C48A56ED0F648ABBA0141"/>
    <w:rsid w:val="00A23F66"/>
    <w:pPr>
      <w:spacing w:after="200" w:line="276" w:lineRule="auto"/>
    </w:pPr>
    <w:rPr>
      <w:rFonts w:ascii="Calibri" w:eastAsia="Calibri" w:hAnsi="Calibri" w:cs="Times New Roman"/>
      <w:lang w:eastAsia="en-US"/>
    </w:rPr>
  </w:style>
  <w:style w:type="paragraph" w:customStyle="1" w:styleId="A97DAD74A18A40DEA37DC61A81AFF313143">
    <w:name w:val="A97DAD74A18A40DEA37DC61A81AFF313143"/>
    <w:rsid w:val="00A23F66"/>
    <w:pPr>
      <w:spacing w:after="200" w:line="276" w:lineRule="auto"/>
    </w:pPr>
    <w:rPr>
      <w:rFonts w:ascii="Calibri" w:eastAsia="Calibri" w:hAnsi="Calibri" w:cs="Times New Roman"/>
      <w:lang w:eastAsia="en-US"/>
    </w:rPr>
  </w:style>
  <w:style w:type="paragraph" w:customStyle="1" w:styleId="3BE8647908AD4EFCB32AFB857B5D585D143">
    <w:name w:val="3BE8647908AD4EFCB32AFB857B5D585D143"/>
    <w:rsid w:val="00A23F66"/>
    <w:pPr>
      <w:spacing w:after="200" w:line="276" w:lineRule="auto"/>
    </w:pPr>
    <w:rPr>
      <w:rFonts w:ascii="Calibri" w:eastAsia="Calibri" w:hAnsi="Calibri" w:cs="Times New Roman"/>
      <w:lang w:eastAsia="en-US"/>
    </w:rPr>
  </w:style>
  <w:style w:type="paragraph" w:customStyle="1" w:styleId="9D54654057B444ABB330CF534CAC8FAA143">
    <w:name w:val="9D54654057B444ABB330CF534CAC8FAA143"/>
    <w:rsid w:val="00A23F66"/>
    <w:pPr>
      <w:spacing w:after="200" w:line="276" w:lineRule="auto"/>
    </w:pPr>
    <w:rPr>
      <w:rFonts w:ascii="Calibri" w:eastAsia="Calibri" w:hAnsi="Calibri" w:cs="Times New Roman"/>
      <w:lang w:eastAsia="en-US"/>
    </w:rPr>
  </w:style>
  <w:style w:type="paragraph" w:customStyle="1" w:styleId="49F99230D8AF4460830E68B9A830722E106">
    <w:name w:val="49F99230D8AF4460830E68B9A830722E106"/>
    <w:rsid w:val="00A23F66"/>
    <w:pPr>
      <w:spacing w:after="200" w:line="276" w:lineRule="auto"/>
    </w:pPr>
    <w:rPr>
      <w:rFonts w:ascii="Calibri" w:eastAsia="Calibri" w:hAnsi="Calibri" w:cs="Times New Roman"/>
      <w:lang w:eastAsia="en-US"/>
    </w:rPr>
  </w:style>
  <w:style w:type="paragraph" w:customStyle="1" w:styleId="3F1F035ADA8F49E88326109BB22C5166105">
    <w:name w:val="3F1F035ADA8F49E88326109BB22C5166105"/>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5">
    <w:name w:val="CACC6B2F09BB4D60A22F6B5CA3544C25105"/>
    <w:rsid w:val="00A23F66"/>
    <w:pPr>
      <w:spacing w:after="200" w:line="276" w:lineRule="auto"/>
    </w:pPr>
    <w:rPr>
      <w:rFonts w:ascii="Calibri" w:eastAsia="Calibri" w:hAnsi="Calibri" w:cs="Times New Roman"/>
      <w:lang w:eastAsia="en-US"/>
    </w:rPr>
  </w:style>
  <w:style w:type="paragraph" w:customStyle="1" w:styleId="1D3140B6A4DF4D6B9E93FCA6904F69F3105">
    <w:name w:val="1D3140B6A4DF4D6B9E93FCA6904F69F3105"/>
    <w:rsid w:val="00A23F66"/>
    <w:pPr>
      <w:spacing w:after="200" w:line="276" w:lineRule="auto"/>
    </w:pPr>
    <w:rPr>
      <w:rFonts w:ascii="Calibri" w:eastAsia="Calibri" w:hAnsi="Calibri" w:cs="Times New Roman"/>
      <w:lang w:eastAsia="en-US"/>
    </w:rPr>
  </w:style>
  <w:style w:type="paragraph" w:customStyle="1" w:styleId="968CF2C708B84CC6BB2CD47D932B2980105">
    <w:name w:val="968CF2C708B84CC6BB2CD47D932B2980105"/>
    <w:rsid w:val="00A23F66"/>
    <w:pPr>
      <w:spacing w:after="200" w:line="276" w:lineRule="auto"/>
    </w:pPr>
    <w:rPr>
      <w:rFonts w:ascii="Calibri" w:eastAsia="Calibri" w:hAnsi="Calibri" w:cs="Times New Roman"/>
      <w:lang w:eastAsia="en-US"/>
    </w:rPr>
  </w:style>
  <w:style w:type="paragraph" w:customStyle="1" w:styleId="9742BFF291A54061BAF82192C5C6C7FF133">
    <w:name w:val="9742BFF291A54061BAF82192C5C6C7FF133"/>
    <w:rsid w:val="00A23F66"/>
    <w:pPr>
      <w:spacing w:after="200" w:line="276" w:lineRule="auto"/>
    </w:pPr>
    <w:rPr>
      <w:rFonts w:ascii="Calibri" w:eastAsia="Calibri" w:hAnsi="Calibri" w:cs="Times New Roman"/>
      <w:lang w:eastAsia="en-US"/>
    </w:rPr>
  </w:style>
  <w:style w:type="paragraph" w:customStyle="1" w:styleId="3868DFA67C274C44B86B69554559241722">
    <w:name w:val="3868DFA67C274C44B86B69554559241722"/>
    <w:rsid w:val="00A23F66"/>
    <w:pPr>
      <w:spacing w:after="200" w:line="276" w:lineRule="auto"/>
    </w:pPr>
    <w:rPr>
      <w:rFonts w:ascii="Calibri" w:eastAsia="Calibri" w:hAnsi="Calibri" w:cs="Times New Roman"/>
      <w:lang w:eastAsia="en-US"/>
    </w:rPr>
  </w:style>
  <w:style w:type="paragraph" w:customStyle="1" w:styleId="58DFB0DD020F4BC58694305AA0BD080A139">
    <w:name w:val="58DFB0DD020F4BC58694305AA0BD080A139"/>
    <w:rsid w:val="00A23F66"/>
    <w:pPr>
      <w:spacing w:after="200" w:line="276" w:lineRule="auto"/>
    </w:pPr>
    <w:rPr>
      <w:rFonts w:ascii="Calibri" w:eastAsia="Calibri" w:hAnsi="Calibri" w:cs="Times New Roman"/>
      <w:lang w:eastAsia="en-US"/>
    </w:rPr>
  </w:style>
  <w:style w:type="paragraph" w:customStyle="1" w:styleId="122FDE7F6AFF41BAB0FE3EF535ABDE76142">
    <w:name w:val="122FDE7F6AFF41BAB0FE3EF535ABDE76142"/>
    <w:rsid w:val="00A23F66"/>
    <w:pPr>
      <w:spacing w:after="200" w:line="276" w:lineRule="auto"/>
    </w:pPr>
    <w:rPr>
      <w:rFonts w:ascii="Calibri" w:eastAsia="Calibri" w:hAnsi="Calibri" w:cs="Times New Roman"/>
      <w:lang w:eastAsia="en-US"/>
    </w:rPr>
  </w:style>
  <w:style w:type="paragraph" w:customStyle="1" w:styleId="C4D450C190CB4111A053EDAFECF3C84C142">
    <w:name w:val="C4D450C190CB4111A053EDAFECF3C84C142"/>
    <w:rsid w:val="00A23F66"/>
    <w:pPr>
      <w:spacing w:after="200" w:line="276" w:lineRule="auto"/>
    </w:pPr>
    <w:rPr>
      <w:rFonts w:ascii="Calibri" w:eastAsia="Calibri" w:hAnsi="Calibri" w:cs="Times New Roman"/>
      <w:lang w:eastAsia="en-US"/>
    </w:rPr>
  </w:style>
  <w:style w:type="paragraph" w:customStyle="1" w:styleId="CE3C910CC6BA43A9AA704BBA52623FA521">
    <w:name w:val="CE3C910CC6BA43A9AA704BBA52623FA521"/>
    <w:rsid w:val="00A23F66"/>
    <w:pPr>
      <w:spacing w:after="200" w:line="276" w:lineRule="auto"/>
    </w:pPr>
    <w:rPr>
      <w:rFonts w:ascii="Calibri" w:eastAsia="Calibri" w:hAnsi="Calibri" w:cs="Times New Roman"/>
      <w:lang w:eastAsia="en-US"/>
    </w:rPr>
  </w:style>
  <w:style w:type="paragraph" w:customStyle="1" w:styleId="6ABF0872B90E46EA9FDD30D04F3B644921">
    <w:name w:val="6ABF0872B90E46EA9FDD30D04F3B644921"/>
    <w:rsid w:val="00A23F6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3">
    <w:name w:val="94C6B3B2B0E045868C953F64EA9E0B23103"/>
    <w:rsid w:val="00A23F66"/>
    <w:pPr>
      <w:spacing w:after="200" w:line="276" w:lineRule="auto"/>
    </w:pPr>
    <w:rPr>
      <w:rFonts w:ascii="Calibri" w:eastAsia="Calibri" w:hAnsi="Calibri" w:cs="Times New Roman"/>
      <w:lang w:eastAsia="en-US"/>
    </w:rPr>
  </w:style>
  <w:style w:type="paragraph" w:customStyle="1" w:styleId="F1450CB65EBE400CA150C3B0EBC4BE2D21">
    <w:name w:val="F1450CB65EBE400CA150C3B0EBC4BE2D21"/>
    <w:rsid w:val="00A23F66"/>
    <w:pPr>
      <w:spacing w:after="200" w:line="276" w:lineRule="auto"/>
    </w:pPr>
    <w:rPr>
      <w:rFonts w:ascii="Calibri" w:eastAsia="Calibri" w:hAnsi="Calibri" w:cs="Times New Roman"/>
      <w:lang w:eastAsia="en-US"/>
    </w:rPr>
  </w:style>
  <w:style w:type="paragraph" w:customStyle="1" w:styleId="205A775C746B41C8951B62D57D867CDC102">
    <w:name w:val="205A775C746B41C8951B62D57D867CDC102"/>
    <w:rsid w:val="00A23F66"/>
    <w:pPr>
      <w:spacing w:after="200" w:line="276" w:lineRule="auto"/>
    </w:pPr>
    <w:rPr>
      <w:rFonts w:ascii="Calibri" w:eastAsia="Calibri" w:hAnsi="Calibri" w:cs="Times New Roman"/>
      <w:lang w:eastAsia="en-US"/>
    </w:rPr>
  </w:style>
  <w:style w:type="paragraph" w:customStyle="1" w:styleId="95F75184914C45FB8D9471A54571C1296">
    <w:name w:val="95F75184914C45FB8D9471A54571C1296"/>
    <w:rsid w:val="00A23F66"/>
    <w:pPr>
      <w:spacing w:after="0" w:line="240" w:lineRule="auto"/>
    </w:pPr>
    <w:rPr>
      <w:rFonts w:ascii="Calibri" w:eastAsia="Calibri" w:hAnsi="Calibri" w:cs="Times New Roman"/>
      <w:b/>
      <w:lang w:eastAsia="en-US"/>
    </w:rPr>
  </w:style>
  <w:style w:type="paragraph" w:customStyle="1" w:styleId="3D2664D6E2D94C0ABA252F6935AF629C9">
    <w:name w:val="3D2664D6E2D94C0ABA252F6935AF629C9"/>
    <w:rsid w:val="00A23F6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9">
    <w:name w:val="4C6504AE93FE4C2DAD9BC277E413EFAE9"/>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7">
    <w:name w:val="8E54A024F637481482F5FD640B1639E2137"/>
    <w:rsid w:val="00A23F66"/>
    <w:pPr>
      <w:spacing w:after="200" w:line="276" w:lineRule="auto"/>
    </w:pPr>
    <w:rPr>
      <w:rFonts w:ascii="Calibri" w:eastAsia="Calibri" w:hAnsi="Calibri" w:cs="Times New Roman"/>
      <w:lang w:eastAsia="en-US"/>
    </w:rPr>
  </w:style>
  <w:style w:type="paragraph" w:customStyle="1" w:styleId="A58824D642A54B14AAD73B874B087B8215">
    <w:name w:val="A58824D642A54B14AAD73B874B087B8215"/>
    <w:rsid w:val="00A23F66"/>
    <w:pPr>
      <w:spacing w:after="200" w:line="276" w:lineRule="auto"/>
    </w:pPr>
    <w:rPr>
      <w:rFonts w:ascii="Calibri" w:eastAsia="Calibri" w:hAnsi="Calibri" w:cs="Times New Roman"/>
      <w:lang w:eastAsia="en-US"/>
    </w:rPr>
  </w:style>
  <w:style w:type="paragraph" w:customStyle="1" w:styleId="ADF4CEE7EB694A168B8642ADBF4D613D117">
    <w:name w:val="ADF4CEE7EB694A168B8642ADBF4D613D117"/>
    <w:rsid w:val="00A23F66"/>
    <w:pPr>
      <w:spacing w:after="200" w:line="276" w:lineRule="auto"/>
    </w:pPr>
    <w:rPr>
      <w:rFonts w:ascii="Calibri" w:eastAsia="Calibri" w:hAnsi="Calibri" w:cs="Times New Roman"/>
      <w:lang w:eastAsia="en-US"/>
    </w:rPr>
  </w:style>
  <w:style w:type="paragraph" w:customStyle="1" w:styleId="0839279DE6924F9E8CDFF669AAD9FAFF137">
    <w:name w:val="0839279DE6924F9E8CDFF669AAD9FAFF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7">
    <w:name w:val="D91AEBD2F36D4052955229E0EEC8815B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6">
    <w:name w:val="C43F387F96194CD2BF037A3025F5FABA16"/>
    <w:rsid w:val="00A23F66"/>
    <w:pPr>
      <w:spacing w:after="200" w:line="276" w:lineRule="auto"/>
    </w:pPr>
    <w:rPr>
      <w:rFonts w:ascii="Calibri" w:eastAsia="Calibri" w:hAnsi="Calibri" w:cs="Times New Roman"/>
      <w:lang w:eastAsia="en-US"/>
    </w:rPr>
  </w:style>
  <w:style w:type="paragraph" w:customStyle="1" w:styleId="B077712132354B74824A066717B40AB9137">
    <w:name w:val="B077712132354B74824A066717B40AB9137"/>
    <w:rsid w:val="00A23F66"/>
    <w:pPr>
      <w:spacing w:after="200" w:line="276" w:lineRule="auto"/>
    </w:pPr>
    <w:rPr>
      <w:rFonts w:ascii="Calibri" w:eastAsia="Calibri" w:hAnsi="Calibri" w:cs="Times New Roman"/>
      <w:lang w:eastAsia="en-US"/>
    </w:rPr>
  </w:style>
  <w:style w:type="paragraph" w:customStyle="1" w:styleId="C454A0D3707246A891F51B797E2E73EB16">
    <w:name w:val="C454A0D3707246A891F51B797E2E73EB16"/>
    <w:rsid w:val="00A23F66"/>
    <w:pPr>
      <w:spacing w:after="200" w:line="276" w:lineRule="auto"/>
    </w:pPr>
    <w:rPr>
      <w:rFonts w:ascii="Calibri" w:eastAsia="Calibri" w:hAnsi="Calibri" w:cs="Times New Roman"/>
      <w:lang w:eastAsia="en-US"/>
    </w:rPr>
  </w:style>
  <w:style w:type="paragraph" w:customStyle="1" w:styleId="1F72AEB9EA3F4073AB6D7E6D9278C8CD137">
    <w:name w:val="1F72AEB9EA3F4073AB6D7E6D9278C8CD137"/>
    <w:rsid w:val="00A23F66"/>
    <w:pPr>
      <w:spacing w:after="200" w:line="276" w:lineRule="auto"/>
    </w:pPr>
    <w:rPr>
      <w:rFonts w:ascii="Calibri" w:eastAsia="Calibri" w:hAnsi="Calibri" w:cs="Times New Roman"/>
      <w:lang w:eastAsia="en-US"/>
    </w:rPr>
  </w:style>
  <w:style w:type="paragraph" w:customStyle="1" w:styleId="79E0864FEF3444A4A0EFF69AADC4326032">
    <w:name w:val="79E0864FEF3444A4A0EFF69AADC4326032"/>
    <w:rsid w:val="00A23F66"/>
    <w:pPr>
      <w:spacing w:after="200" w:line="276" w:lineRule="auto"/>
    </w:pPr>
    <w:rPr>
      <w:rFonts w:ascii="Calibri" w:eastAsia="Calibri" w:hAnsi="Calibri" w:cs="Times New Roman"/>
      <w:lang w:eastAsia="en-US"/>
    </w:rPr>
  </w:style>
  <w:style w:type="paragraph" w:customStyle="1" w:styleId="4460E241D1FB4FDDBF0B9CF99D1C9FA8">
    <w:name w:val="4460E241D1FB4FDDBF0B9CF99D1C9FA8"/>
    <w:rsid w:val="00A23F66"/>
  </w:style>
  <w:style w:type="paragraph" w:customStyle="1" w:styleId="CA9F03E3A9DA490C9366768C5D5962EB">
    <w:name w:val="CA9F03E3A9DA490C9366768C5D5962EB"/>
    <w:rsid w:val="00A23F66"/>
  </w:style>
  <w:style w:type="paragraph" w:customStyle="1" w:styleId="BD6ECFAD40DB410BB1D89E6B74695431">
    <w:name w:val="BD6ECFAD40DB410BB1D89E6B74695431"/>
    <w:rsid w:val="00A23F66"/>
  </w:style>
  <w:style w:type="paragraph" w:customStyle="1" w:styleId="A2E12CE41F1C431F8B6C0B9F114852E7">
    <w:name w:val="A2E12CE41F1C431F8B6C0B9F114852E7"/>
    <w:rsid w:val="00A23F66"/>
  </w:style>
  <w:style w:type="paragraph" w:customStyle="1" w:styleId="7A9E54A06D2C41FE9765E2193520F7B7">
    <w:name w:val="7A9E54A06D2C41FE9765E2193520F7B7"/>
    <w:rsid w:val="00A23F66"/>
  </w:style>
  <w:style w:type="paragraph" w:customStyle="1" w:styleId="4F1F38248BED41C8982C0F5023972036134">
    <w:name w:val="4F1F38248BED41C8982C0F5023972036134"/>
    <w:rsid w:val="00FF569C"/>
    <w:pPr>
      <w:spacing w:after="200" w:line="276" w:lineRule="auto"/>
    </w:pPr>
    <w:rPr>
      <w:rFonts w:ascii="Calibri" w:eastAsia="Calibri" w:hAnsi="Calibri" w:cs="Times New Roman"/>
      <w:lang w:eastAsia="en-US"/>
    </w:rPr>
  </w:style>
  <w:style w:type="paragraph" w:customStyle="1" w:styleId="78B9829804E1459A815B3A8EFC635B21106">
    <w:name w:val="78B9829804E1459A815B3A8EFC635B21106"/>
    <w:rsid w:val="00FF569C"/>
    <w:pPr>
      <w:spacing w:after="200" w:line="276" w:lineRule="auto"/>
    </w:pPr>
    <w:rPr>
      <w:rFonts w:ascii="Calibri" w:eastAsia="Calibri" w:hAnsi="Calibri" w:cs="Times New Roman"/>
      <w:lang w:eastAsia="en-US"/>
    </w:rPr>
  </w:style>
  <w:style w:type="paragraph" w:customStyle="1" w:styleId="0BED9AF8342C49C48A56ED0F648ABBA0142">
    <w:name w:val="0BED9AF8342C49C48A56ED0F648ABBA0142"/>
    <w:rsid w:val="00FF569C"/>
    <w:pPr>
      <w:spacing w:after="200" w:line="276" w:lineRule="auto"/>
    </w:pPr>
    <w:rPr>
      <w:rFonts w:ascii="Calibri" w:eastAsia="Calibri" w:hAnsi="Calibri" w:cs="Times New Roman"/>
      <w:lang w:eastAsia="en-US"/>
    </w:rPr>
  </w:style>
  <w:style w:type="paragraph" w:customStyle="1" w:styleId="A97DAD74A18A40DEA37DC61A81AFF313144">
    <w:name w:val="A97DAD74A18A40DEA37DC61A81AFF313144"/>
    <w:rsid w:val="00FF569C"/>
    <w:pPr>
      <w:spacing w:after="200" w:line="276" w:lineRule="auto"/>
    </w:pPr>
    <w:rPr>
      <w:rFonts w:ascii="Calibri" w:eastAsia="Calibri" w:hAnsi="Calibri" w:cs="Times New Roman"/>
      <w:lang w:eastAsia="en-US"/>
    </w:rPr>
  </w:style>
  <w:style w:type="paragraph" w:customStyle="1" w:styleId="3BE8647908AD4EFCB32AFB857B5D585D144">
    <w:name w:val="3BE8647908AD4EFCB32AFB857B5D585D144"/>
    <w:rsid w:val="00FF569C"/>
    <w:pPr>
      <w:spacing w:after="200" w:line="276" w:lineRule="auto"/>
    </w:pPr>
    <w:rPr>
      <w:rFonts w:ascii="Calibri" w:eastAsia="Calibri" w:hAnsi="Calibri" w:cs="Times New Roman"/>
      <w:lang w:eastAsia="en-US"/>
    </w:rPr>
  </w:style>
  <w:style w:type="paragraph" w:customStyle="1" w:styleId="9D54654057B444ABB330CF534CAC8FAA144">
    <w:name w:val="9D54654057B444ABB330CF534CAC8FAA144"/>
    <w:rsid w:val="00FF569C"/>
    <w:pPr>
      <w:spacing w:after="200" w:line="276" w:lineRule="auto"/>
    </w:pPr>
    <w:rPr>
      <w:rFonts w:ascii="Calibri" w:eastAsia="Calibri" w:hAnsi="Calibri" w:cs="Times New Roman"/>
      <w:lang w:eastAsia="en-US"/>
    </w:rPr>
  </w:style>
  <w:style w:type="paragraph" w:customStyle="1" w:styleId="49F99230D8AF4460830E68B9A830722E107">
    <w:name w:val="49F99230D8AF4460830E68B9A830722E107"/>
    <w:rsid w:val="00FF569C"/>
    <w:pPr>
      <w:spacing w:after="200" w:line="276" w:lineRule="auto"/>
    </w:pPr>
    <w:rPr>
      <w:rFonts w:ascii="Calibri" w:eastAsia="Calibri" w:hAnsi="Calibri" w:cs="Times New Roman"/>
      <w:lang w:eastAsia="en-US"/>
    </w:rPr>
  </w:style>
  <w:style w:type="paragraph" w:customStyle="1" w:styleId="3F1F035ADA8F49E88326109BB22C5166106">
    <w:name w:val="3F1F035ADA8F49E88326109BB22C5166106"/>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6">
    <w:name w:val="CACC6B2F09BB4D60A22F6B5CA3544C25106"/>
    <w:rsid w:val="00FF569C"/>
    <w:pPr>
      <w:spacing w:after="200" w:line="276" w:lineRule="auto"/>
    </w:pPr>
    <w:rPr>
      <w:rFonts w:ascii="Calibri" w:eastAsia="Calibri" w:hAnsi="Calibri" w:cs="Times New Roman"/>
      <w:lang w:eastAsia="en-US"/>
    </w:rPr>
  </w:style>
  <w:style w:type="paragraph" w:customStyle="1" w:styleId="1D3140B6A4DF4D6B9E93FCA6904F69F3106">
    <w:name w:val="1D3140B6A4DF4D6B9E93FCA6904F69F3106"/>
    <w:rsid w:val="00FF569C"/>
    <w:pPr>
      <w:spacing w:after="200" w:line="276" w:lineRule="auto"/>
    </w:pPr>
    <w:rPr>
      <w:rFonts w:ascii="Calibri" w:eastAsia="Calibri" w:hAnsi="Calibri" w:cs="Times New Roman"/>
      <w:lang w:eastAsia="en-US"/>
    </w:rPr>
  </w:style>
  <w:style w:type="paragraph" w:customStyle="1" w:styleId="968CF2C708B84CC6BB2CD47D932B2980106">
    <w:name w:val="968CF2C708B84CC6BB2CD47D932B2980106"/>
    <w:rsid w:val="00FF569C"/>
    <w:pPr>
      <w:spacing w:after="200" w:line="276" w:lineRule="auto"/>
    </w:pPr>
    <w:rPr>
      <w:rFonts w:ascii="Calibri" w:eastAsia="Calibri" w:hAnsi="Calibri" w:cs="Times New Roman"/>
      <w:lang w:eastAsia="en-US"/>
    </w:rPr>
  </w:style>
  <w:style w:type="paragraph" w:customStyle="1" w:styleId="9742BFF291A54061BAF82192C5C6C7FF134">
    <w:name w:val="9742BFF291A54061BAF82192C5C6C7FF134"/>
    <w:rsid w:val="00FF569C"/>
    <w:pPr>
      <w:spacing w:after="200" w:line="276" w:lineRule="auto"/>
    </w:pPr>
    <w:rPr>
      <w:rFonts w:ascii="Calibri" w:eastAsia="Calibri" w:hAnsi="Calibri" w:cs="Times New Roman"/>
      <w:lang w:eastAsia="en-US"/>
    </w:rPr>
  </w:style>
  <w:style w:type="paragraph" w:customStyle="1" w:styleId="3868DFA67C274C44B86B69554559241723">
    <w:name w:val="3868DFA67C274C44B86B69554559241723"/>
    <w:rsid w:val="00FF569C"/>
    <w:pPr>
      <w:spacing w:after="200" w:line="276" w:lineRule="auto"/>
    </w:pPr>
    <w:rPr>
      <w:rFonts w:ascii="Calibri" w:eastAsia="Calibri" w:hAnsi="Calibri" w:cs="Times New Roman"/>
      <w:lang w:eastAsia="en-US"/>
    </w:rPr>
  </w:style>
  <w:style w:type="paragraph" w:customStyle="1" w:styleId="58DFB0DD020F4BC58694305AA0BD080A140">
    <w:name w:val="58DFB0DD020F4BC58694305AA0BD080A140"/>
    <w:rsid w:val="00FF569C"/>
    <w:pPr>
      <w:spacing w:after="200" w:line="276" w:lineRule="auto"/>
    </w:pPr>
    <w:rPr>
      <w:rFonts w:ascii="Calibri" w:eastAsia="Calibri" w:hAnsi="Calibri" w:cs="Times New Roman"/>
      <w:lang w:eastAsia="en-US"/>
    </w:rPr>
  </w:style>
  <w:style w:type="paragraph" w:customStyle="1" w:styleId="122FDE7F6AFF41BAB0FE3EF535ABDE76143">
    <w:name w:val="122FDE7F6AFF41BAB0FE3EF535ABDE76143"/>
    <w:rsid w:val="00FF569C"/>
    <w:pPr>
      <w:spacing w:after="200" w:line="276" w:lineRule="auto"/>
    </w:pPr>
    <w:rPr>
      <w:rFonts w:ascii="Calibri" w:eastAsia="Calibri" w:hAnsi="Calibri" w:cs="Times New Roman"/>
      <w:lang w:eastAsia="en-US"/>
    </w:rPr>
  </w:style>
  <w:style w:type="paragraph" w:customStyle="1" w:styleId="C4D450C190CB4111A053EDAFECF3C84C143">
    <w:name w:val="C4D450C190CB4111A053EDAFECF3C84C143"/>
    <w:rsid w:val="00FF569C"/>
    <w:pPr>
      <w:spacing w:after="200" w:line="276" w:lineRule="auto"/>
    </w:pPr>
    <w:rPr>
      <w:rFonts w:ascii="Calibri" w:eastAsia="Calibri" w:hAnsi="Calibri" w:cs="Times New Roman"/>
      <w:lang w:eastAsia="en-US"/>
    </w:rPr>
  </w:style>
  <w:style w:type="paragraph" w:customStyle="1" w:styleId="CE3C910CC6BA43A9AA704BBA52623FA522">
    <w:name w:val="CE3C910CC6BA43A9AA704BBA52623FA522"/>
    <w:rsid w:val="00FF569C"/>
    <w:pPr>
      <w:spacing w:after="200" w:line="276" w:lineRule="auto"/>
    </w:pPr>
    <w:rPr>
      <w:rFonts w:ascii="Calibri" w:eastAsia="Calibri" w:hAnsi="Calibri" w:cs="Times New Roman"/>
      <w:lang w:eastAsia="en-US"/>
    </w:rPr>
  </w:style>
  <w:style w:type="paragraph" w:customStyle="1" w:styleId="6ABF0872B90E46EA9FDD30D04F3B644922">
    <w:name w:val="6ABF0872B90E46EA9FDD30D04F3B644922"/>
    <w:rsid w:val="00FF569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4">
    <w:name w:val="94C6B3B2B0E045868C953F64EA9E0B23104"/>
    <w:rsid w:val="00FF569C"/>
    <w:pPr>
      <w:spacing w:after="200" w:line="276" w:lineRule="auto"/>
    </w:pPr>
    <w:rPr>
      <w:rFonts w:ascii="Calibri" w:eastAsia="Calibri" w:hAnsi="Calibri" w:cs="Times New Roman"/>
      <w:lang w:eastAsia="en-US"/>
    </w:rPr>
  </w:style>
  <w:style w:type="paragraph" w:customStyle="1" w:styleId="F1450CB65EBE400CA150C3B0EBC4BE2D22">
    <w:name w:val="F1450CB65EBE400CA150C3B0EBC4BE2D22"/>
    <w:rsid w:val="00FF569C"/>
    <w:pPr>
      <w:spacing w:after="200" w:line="276" w:lineRule="auto"/>
    </w:pPr>
    <w:rPr>
      <w:rFonts w:ascii="Calibri" w:eastAsia="Calibri" w:hAnsi="Calibri" w:cs="Times New Roman"/>
      <w:lang w:eastAsia="en-US"/>
    </w:rPr>
  </w:style>
  <w:style w:type="paragraph" w:customStyle="1" w:styleId="205A775C746B41C8951B62D57D867CDC103">
    <w:name w:val="205A775C746B41C8951B62D57D867CDC103"/>
    <w:rsid w:val="00FF569C"/>
    <w:pPr>
      <w:spacing w:after="200" w:line="276" w:lineRule="auto"/>
    </w:pPr>
    <w:rPr>
      <w:rFonts w:ascii="Calibri" w:eastAsia="Calibri" w:hAnsi="Calibri" w:cs="Times New Roman"/>
      <w:lang w:eastAsia="en-US"/>
    </w:rPr>
  </w:style>
  <w:style w:type="paragraph" w:customStyle="1" w:styleId="A2E12CE41F1C431F8B6C0B9F114852E71">
    <w:name w:val="A2E12CE41F1C431F8B6C0B9F114852E71"/>
    <w:rsid w:val="00FF569C"/>
    <w:pPr>
      <w:spacing w:after="200" w:line="276" w:lineRule="auto"/>
    </w:pPr>
    <w:rPr>
      <w:rFonts w:ascii="Calibri" w:eastAsia="Calibri" w:hAnsi="Calibri" w:cs="Times New Roman"/>
      <w:lang w:eastAsia="en-US"/>
    </w:rPr>
  </w:style>
  <w:style w:type="paragraph" w:customStyle="1" w:styleId="4460E241D1FB4FDDBF0B9CF99D1C9FA81">
    <w:name w:val="4460E241D1FB4FDDBF0B9CF99D1C9FA81"/>
    <w:rsid w:val="00FF569C"/>
    <w:pPr>
      <w:spacing w:after="0" w:line="240" w:lineRule="auto"/>
    </w:pPr>
    <w:rPr>
      <w:rFonts w:ascii="Calibri" w:eastAsia="Calibri" w:hAnsi="Calibri" w:cs="Times New Roman"/>
      <w:b/>
      <w:lang w:eastAsia="en-US"/>
    </w:rPr>
  </w:style>
  <w:style w:type="paragraph" w:customStyle="1" w:styleId="3D2664D6E2D94C0ABA252F6935AF629C10">
    <w:name w:val="3D2664D6E2D94C0ABA252F6935AF629C10"/>
    <w:rsid w:val="00FF569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0">
    <w:name w:val="4C6504AE93FE4C2DAD9BC277E413EFAE10"/>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8">
    <w:name w:val="8E54A024F637481482F5FD640B1639E2138"/>
    <w:rsid w:val="00FF569C"/>
    <w:pPr>
      <w:spacing w:after="200" w:line="276" w:lineRule="auto"/>
    </w:pPr>
    <w:rPr>
      <w:rFonts w:ascii="Calibri" w:eastAsia="Calibri" w:hAnsi="Calibri" w:cs="Times New Roman"/>
      <w:lang w:eastAsia="en-US"/>
    </w:rPr>
  </w:style>
  <w:style w:type="paragraph" w:customStyle="1" w:styleId="A58824D642A54B14AAD73B874B087B8216">
    <w:name w:val="A58824D642A54B14AAD73B874B087B8216"/>
    <w:rsid w:val="00FF569C"/>
    <w:pPr>
      <w:spacing w:after="200" w:line="276" w:lineRule="auto"/>
    </w:pPr>
    <w:rPr>
      <w:rFonts w:ascii="Calibri" w:eastAsia="Calibri" w:hAnsi="Calibri" w:cs="Times New Roman"/>
      <w:lang w:eastAsia="en-US"/>
    </w:rPr>
  </w:style>
  <w:style w:type="paragraph" w:customStyle="1" w:styleId="ADF4CEE7EB694A168B8642ADBF4D613D118">
    <w:name w:val="ADF4CEE7EB694A168B8642ADBF4D613D118"/>
    <w:rsid w:val="00FF569C"/>
    <w:pPr>
      <w:spacing w:after="200" w:line="276" w:lineRule="auto"/>
    </w:pPr>
    <w:rPr>
      <w:rFonts w:ascii="Calibri" w:eastAsia="Calibri" w:hAnsi="Calibri" w:cs="Times New Roman"/>
      <w:lang w:eastAsia="en-US"/>
    </w:rPr>
  </w:style>
  <w:style w:type="paragraph" w:customStyle="1" w:styleId="0839279DE6924F9E8CDFF669AAD9FAFF138">
    <w:name w:val="0839279DE6924F9E8CDFF669AAD9FAFF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8">
    <w:name w:val="D91AEBD2F36D4052955229E0EEC8815B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7">
    <w:name w:val="C43F387F96194CD2BF037A3025F5FABA17"/>
    <w:rsid w:val="00FF569C"/>
    <w:pPr>
      <w:spacing w:after="200" w:line="276" w:lineRule="auto"/>
    </w:pPr>
    <w:rPr>
      <w:rFonts w:ascii="Calibri" w:eastAsia="Calibri" w:hAnsi="Calibri" w:cs="Times New Roman"/>
      <w:lang w:eastAsia="en-US"/>
    </w:rPr>
  </w:style>
  <w:style w:type="paragraph" w:customStyle="1" w:styleId="B077712132354B74824A066717B40AB9138">
    <w:name w:val="B077712132354B74824A066717B40AB9138"/>
    <w:rsid w:val="00FF569C"/>
    <w:pPr>
      <w:spacing w:after="200" w:line="276" w:lineRule="auto"/>
    </w:pPr>
    <w:rPr>
      <w:rFonts w:ascii="Calibri" w:eastAsia="Calibri" w:hAnsi="Calibri" w:cs="Times New Roman"/>
      <w:lang w:eastAsia="en-US"/>
    </w:rPr>
  </w:style>
  <w:style w:type="paragraph" w:customStyle="1" w:styleId="C454A0D3707246A891F51B797E2E73EB17">
    <w:name w:val="C454A0D3707246A891F51B797E2E73EB17"/>
    <w:rsid w:val="00FF569C"/>
    <w:pPr>
      <w:spacing w:after="200" w:line="276" w:lineRule="auto"/>
    </w:pPr>
    <w:rPr>
      <w:rFonts w:ascii="Calibri" w:eastAsia="Calibri" w:hAnsi="Calibri" w:cs="Times New Roman"/>
      <w:lang w:eastAsia="en-US"/>
    </w:rPr>
  </w:style>
  <w:style w:type="paragraph" w:customStyle="1" w:styleId="1F72AEB9EA3F4073AB6D7E6D9278C8CD138">
    <w:name w:val="1F72AEB9EA3F4073AB6D7E6D9278C8CD138"/>
    <w:rsid w:val="00FF569C"/>
    <w:pPr>
      <w:spacing w:after="200" w:line="276" w:lineRule="auto"/>
    </w:pPr>
    <w:rPr>
      <w:rFonts w:ascii="Calibri" w:eastAsia="Calibri" w:hAnsi="Calibri" w:cs="Times New Roman"/>
      <w:lang w:eastAsia="en-US"/>
    </w:rPr>
  </w:style>
  <w:style w:type="paragraph" w:customStyle="1" w:styleId="79E0864FEF3444A4A0EFF69AADC4326033">
    <w:name w:val="79E0864FEF3444A4A0EFF69AADC4326033"/>
    <w:rsid w:val="00FF569C"/>
    <w:pPr>
      <w:spacing w:after="200" w:line="276" w:lineRule="auto"/>
    </w:pPr>
    <w:rPr>
      <w:rFonts w:ascii="Calibri" w:eastAsia="Calibri" w:hAnsi="Calibri" w:cs="Times New Roman"/>
      <w:lang w:eastAsia="en-US"/>
    </w:rPr>
  </w:style>
  <w:style w:type="paragraph" w:customStyle="1" w:styleId="2DD4EF07EB4B4153BB9FF60D3E1A6DA1">
    <w:name w:val="2DD4EF07EB4B4153BB9FF60D3E1A6DA1"/>
    <w:rsid w:val="00FF569C"/>
  </w:style>
  <w:style w:type="paragraph" w:customStyle="1" w:styleId="2B60E9BB973C418CA5DD93A4B3FC7523">
    <w:name w:val="2B60E9BB973C418CA5DD93A4B3FC7523"/>
    <w:rsid w:val="00FF569C"/>
  </w:style>
  <w:style w:type="paragraph" w:customStyle="1" w:styleId="4F1F38248BED41C8982C0F5023972036135">
    <w:name w:val="4F1F38248BED41C8982C0F5023972036135"/>
    <w:rsid w:val="00E95232"/>
    <w:pPr>
      <w:spacing w:after="200" w:line="276" w:lineRule="auto"/>
    </w:pPr>
    <w:rPr>
      <w:rFonts w:ascii="Calibri" w:eastAsia="Calibri" w:hAnsi="Calibri" w:cs="Times New Roman"/>
      <w:lang w:eastAsia="en-US"/>
    </w:rPr>
  </w:style>
  <w:style w:type="paragraph" w:customStyle="1" w:styleId="78B9829804E1459A815B3A8EFC635B21107">
    <w:name w:val="78B9829804E1459A815B3A8EFC635B21107"/>
    <w:rsid w:val="00E95232"/>
    <w:pPr>
      <w:spacing w:after="200" w:line="276" w:lineRule="auto"/>
    </w:pPr>
    <w:rPr>
      <w:rFonts w:ascii="Calibri" w:eastAsia="Calibri" w:hAnsi="Calibri" w:cs="Times New Roman"/>
      <w:lang w:eastAsia="en-US"/>
    </w:rPr>
  </w:style>
  <w:style w:type="paragraph" w:customStyle="1" w:styleId="0BED9AF8342C49C48A56ED0F648ABBA0143">
    <w:name w:val="0BED9AF8342C49C48A56ED0F648ABBA0143"/>
    <w:rsid w:val="00E95232"/>
    <w:pPr>
      <w:spacing w:after="200" w:line="276" w:lineRule="auto"/>
    </w:pPr>
    <w:rPr>
      <w:rFonts w:ascii="Calibri" w:eastAsia="Calibri" w:hAnsi="Calibri" w:cs="Times New Roman"/>
      <w:lang w:eastAsia="en-US"/>
    </w:rPr>
  </w:style>
  <w:style w:type="paragraph" w:customStyle="1" w:styleId="A97DAD74A18A40DEA37DC61A81AFF313145">
    <w:name w:val="A97DAD74A18A40DEA37DC61A81AFF313145"/>
    <w:rsid w:val="00E95232"/>
    <w:pPr>
      <w:spacing w:after="200" w:line="276" w:lineRule="auto"/>
    </w:pPr>
    <w:rPr>
      <w:rFonts w:ascii="Calibri" w:eastAsia="Calibri" w:hAnsi="Calibri" w:cs="Times New Roman"/>
      <w:lang w:eastAsia="en-US"/>
    </w:rPr>
  </w:style>
  <w:style w:type="paragraph" w:customStyle="1" w:styleId="3BE8647908AD4EFCB32AFB857B5D585D145">
    <w:name w:val="3BE8647908AD4EFCB32AFB857B5D585D145"/>
    <w:rsid w:val="00E95232"/>
    <w:pPr>
      <w:spacing w:after="200" w:line="276" w:lineRule="auto"/>
    </w:pPr>
    <w:rPr>
      <w:rFonts w:ascii="Calibri" w:eastAsia="Calibri" w:hAnsi="Calibri" w:cs="Times New Roman"/>
      <w:lang w:eastAsia="en-US"/>
    </w:rPr>
  </w:style>
  <w:style w:type="paragraph" w:customStyle="1" w:styleId="9D54654057B444ABB330CF534CAC8FAA145">
    <w:name w:val="9D54654057B444ABB330CF534CAC8FAA145"/>
    <w:rsid w:val="00E95232"/>
    <w:pPr>
      <w:spacing w:after="200" w:line="276" w:lineRule="auto"/>
    </w:pPr>
    <w:rPr>
      <w:rFonts w:ascii="Calibri" w:eastAsia="Calibri" w:hAnsi="Calibri" w:cs="Times New Roman"/>
      <w:lang w:eastAsia="en-US"/>
    </w:rPr>
  </w:style>
  <w:style w:type="paragraph" w:customStyle="1" w:styleId="49F99230D8AF4460830E68B9A830722E108">
    <w:name w:val="49F99230D8AF4460830E68B9A830722E108"/>
    <w:rsid w:val="00E95232"/>
    <w:pPr>
      <w:spacing w:after="200" w:line="276" w:lineRule="auto"/>
    </w:pPr>
    <w:rPr>
      <w:rFonts w:ascii="Calibri" w:eastAsia="Calibri" w:hAnsi="Calibri" w:cs="Times New Roman"/>
      <w:lang w:eastAsia="en-US"/>
    </w:rPr>
  </w:style>
  <w:style w:type="paragraph" w:customStyle="1" w:styleId="3F1F035ADA8F49E88326109BB22C5166107">
    <w:name w:val="3F1F035ADA8F49E88326109BB22C5166107"/>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7">
    <w:name w:val="CACC6B2F09BB4D60A22F6B5CA3544C25107"/>
    <w:rsid w:val="00E95232"/>
    <w:pPr>
      <w:spacing w:after="200" w:line="276" w:lineRule="auto"/>
    </w:pPr>
    <w:rPr>
      <w:rFonts w:ascii="Calibri" w:eastAsia="Calibri" w:hAnsi="Calibri" w:cs="Times New Roman"/>
      <w:lang w:eastAsia="en-US"/>
    </w:rPr>
  </w:style>
  <w:style w:type="paragraph" w:customStyle="1" w:styleId="1D3140B6A4DF4D6B9E93FCA6904F69F3107">
    <w:name w:val="1D3140B6A4DF4D6B9E93FCA6904F69F3107"/>
    <w:rsid w:val="00E95232"/>
    <w:pPr>
      <w:spacing w:after="200" w:line="276" w:lineRule="auto"/>
    </w:pPr>
    <w:rPr>
      <w:rFonts w:ascii="Calibri" w:eastAsia="Calibri" w:hAnsi="Calibri" w:cs="Times New Roman"/>
      <w:lang w:eastAsia="en-US"/>
    </w:rPr>
  </w:style>
  <w:style w:type="paragraph" w:customStyle="1" w:styleId="968CF2C708B84CC6BB2CD47D932B2980107">
    <w:name w:val="968CF2C708B84CC6BB2CD47D932B2980107"/>
    <w:rsid w:val="00E95232"/>
    <w:pPr>
      <w:spacing w:after="200" w:line="276" w:lineRule="auto"/>
    </w:pPr>
    <w:rPr>
      <w:rFonts w:ascii="Calibri" w:eastAsia="Calibri" w:hAnsi="Calibri" w:cs="Times New Roman"/>
      <w:lang w:eastAsia="en-US"/>
    </w:rPr>
  </w:style>
  <w:style w:type="paragraph" w:customStyle="1" w:styleId="9742BFF291A54061BAF82192C5C6C7FF135">
    <w:name w:val="9742BFF291A54061BAF82192C5C6C7FF135"/>
    <w:rsid w:val="00E95232"/>
    <w:pPr>
      <w:spacing w:after="200" w:line="276" w:lineRule="auto"/>
    </w:pPr>
    <w:rPr>
      <w:rFonts w:ascii="Calibri" w:eastAsia="Calibri" w:hAnsi="Calibri" w:cs="Times New Roman"/>
      <w:lang w:eastAsia="en-US"/>
    </w:rPr>
  </w:style>
  <w:style w:type="paragraph" w:customStyle="1" w:styleId="3868DFA67C274C44B86B69554559241724">
    <w:name w:val="3868DFA67C274C44B86B69554559241724"/>
    <w:rsid w:val="00E95232"/>
    <w:pPr>
      <w:spacing w:after="200" w:line="276" w:lineRule="auto"/>
    </w:pPr>
    <w:rPr>
      <w:rFonts w:ascii="Calibri" w:eastAsia="Calibri" w:hAnsi="Calibri" w:cs="Times New Roman"/>
      <w:lang w:eastAsia="en-US"/>
    </w:rPr>
  </w:style>
  <w:style w:type="paragraph" w:customStyle="1" w:styleId="58DFB0DD020F4BC58694305AA0BD080A141">
    <w:name w:val="58DFB0DD020F4BC58694305AA0BD080A141"/>
    <w:rsid w:val="00E95232"/>
    <w:pPr>
      <w:spacing w:after="200" w:line="276" w:lineRule="auto"/>
    </w:pPr>
    <w:rPr>
      <w:rFonts w:ascii="Calibri" w:eastAsia="Calibri" w:hAnsi="Calibri" w:cs="Times New Roman"/>
      <w:lang w:eastAsia="en-US"/>
    </w:rPr>
  </w:style>
  <w:style w:type="paragraph" w:customStyle="1" w:styleId="122FDE7F6AFF41BAB0FE3EF535ABDE76144">
    <w:name w:val="122FDE7F6AFF41BAB0FE3EF535ABDE76144"/>
    <w:rsid w:val="00E95232"/>
    <w:pPr>
      <w:spacing w:after="200" w:line="276" w:lineRule="auto"/>
    </w:pPr>
    <w:rPr>
      <w:rFonts w:ascii="Calibri" w:eastAsia="Calibri" w:hAnsi="Calibri" w:cs="Times New Roman"/>
      <w:lang w:eastAsia="en-US"/>
    </w:rPr>
  </w:style>
  <w:style w:type="paragraph" w:customStyle="1" w:styleId="C4D450C190CB4111A053EDAFECF3C84C144">
    <w:name w:val="C4D450C190CB4111A053EDAFECF3C84C144"/>
    <w:rsid w:val="00E95232"/>
    <w:pPr>
      <w:spacing w:after="200" w:line="276" w:lineRule="auto"/>
    </w:pPr>
    <w:rPr>
      <w:rFonts w:ascii="Calibri" w:eastAsia="Calibri" w:hAnsi="Calibri" w:cs="Times New Roman"/>
      <w:lang w:eastAsia="en-US"/>
    </w:rPr>
  </w:style>
  <w:style w:type="paragraph" w:customStyle="1" w:styleId="CE3C910CC6BA43A9AA704BBA52623FA523">
    <w:name w:val="CE3C910CC6BA43A9AA704BBA52623FA523"/>
    <w:rsid w:val="00E95232"/>
    <w:pPr>
      <w:spacing w:after="200" w:line="276" w:lineRule="auto"/>
    </w:pPr>
    <w:rPr>
      <w:rFonts w:ascii="Calibri" w:eastAsia="Calibri" w:hAnsi="Calibri" w:cs="Times New Roman"/>
      <w:lang w:eastAsia="en-US"/>
    </w:rPr>
  </w:style>
  <w:style w:type="paragraph" w:customStyle="1" w:styleId="6ABF0872B90E46EA9FDD30D04F3B644923">
    <w:name w:val="6ABF0872B90E46EA9FDD30D04F3B644923"/>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5">
    <w:name w:val="94C6B3B2B0E045868C953F64EA9E0B23105"/>
    <w:rsid w:val="00E95232"/>
    <w:pPr>
      <w:spacing w:after="200" w:line="276" w:lineRule="auto"/>
    </w:pPr>
    <w:rPr>
      <w:rFonts w:ascii="Calibri" w:eastAsia="Calibri" w:hAnsi="Calibri" w:cs="Times New Roman"/>
      <w:lang w:eastAsia="en-US"/>
    </w:rPr>
  </w:style>
  <w:style w:type="paragraph" w:customStyle="1" w:styleId="F1450CB65EBE400CA150C3B0EBC4BE2D23">
    <w:name w:val="F1450CB65EBE400CA150C3B0EBC4BE2D23"/>
    <w:rsid w:val="00E95232"/>
    <w:pPr>
      <w:spacing w:after="200" w:line="276" w:lineRule="auto"/>
    </w:pPr>
    <w:rPr>
      <w:rFonts w:ascii="Calibri" w:eastAsia="Calibri" w:hAnsi="Calibri" w:cs="Times New Roman"/>
      <w:lang w:eastAsia="en-US"/>
    </w:rPr>
  </w:style>
  <w:style w:type="paragraph" w:customStyle="1" w:styleId="205A775C746B41C8951B62D57D867CDC104">
    <w:name w:val="205A775C746B41C8951B62D57D867CDC104"/>
    <w:rsid w:val="00E95232"/>
    <w:pPr>
      <w:spacing w:after="200" w:line="276" w:lineRule="auto"/>
    </w:pPr>
    <w:rPr>
      <w:rFonts w:ascii="Calibri" w:eastAsia="Calibri" w:hAnsi="Calibri" w:cs="Times New Roman"/>
      <w:lang w:eastAsia="en-US"/>
    </w:rPr>
  </w:style>
  <w:style w:type="paragraph" w:customStyle="1" w:styleId="A2E12CE41F1C431F8B6C0B9F114852E72">
    <w:name w:val="A2E12CE41F1C431F8B6C0B9F114852E72"/>
    <w:rsid w:val="00E95232"/>
    <w:pPr>
      <w:spacing w:after="200" w:line="276" w:lineRule="auto"/>
    </w:pPr>
    <w:rPr>
      <w:rFonts w:ascii="Calibri" w:eastAsia="Calibri" w:hAnsi="Calibri" w:cs="Times New Roman"/>
      <w:lang w:eastAsia="en-US"/>
    </w:rPr>
  </w:style>
  <w:style w:type="paragraph" w:customStyle="1" w:styleId="4460E241D1FB4FDDBF0B9CF99D1C9FA82">
    <w:name w:val="4460E241D1FB4FDDBF0B9CF99D1C9FA82"/>
    <w:rsid w:val="00E95232"/>
    <w:pPr>
      <w:spacing w:after="0" w:line="240" w:lineRule="auto"/>
    </w:pPr>
    <w:rPr>
      <w:rFonts w:ascii="Calibri" w:eastAsia="Calibri" w:hAnsi="Calibri" w:cs="Times New Roman"/>
      <w:b/>
      <w:lang w:eastAsia="en-US"/>
    </w:rPr>
  </w:style>
  <w:style w:type="paragraph" w:customStyle="1" w:styleId="3D2664D6E2D94C0ABA252F6935AF629C11">
    <w:name w:val="3D2664D6E2D94C0ABA252F6935AF629C11"/>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1">
    <w:name w:val="4C6504AE93FE4C2DAD9BC277E413EFAE11"/>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9">
    <w:name w:val="8E54A024F637481482F5FD640B1639E2139"/>
    <w:rsid w:val="00E95232"/>
    <w:pPr>
      <w:spacing w:after="200" w:line="276" w:lineRule="auto"/>
    </w:pPr>
    <w:rPr>
      <w:rFonts w:ascii="Calibri" w:eastAsia="Calibri" w:hAnsi="Calibri" w:cs="Times New Roman"/>
      <w:lang w:eastAsia="en-US"/>
    </w:rPr>
  </w:style>
  <w:style w:type="paragraph" w:customStyle="1" w:styleId="A58824D642A54B14AAD73B874B087B8217">
    <w:name w:val="A58824D642A54B14AAD73B874B087B8217"/>
    <w:rsid w:val="00E95232"/>
    <w:pPr>
      <w:spacing w:after="200" w:line="276" w:lineRule="auto"/>
    </w:pPr>
    <w:rPr>
      <w:rFonts w:ascii="Calibri" w:eastAsia="Calibri" w:hAnsi="Calibri" w:cs="Times New Roman"/>
      <w:lang w:eastAsia="en-US"/>
    </w:rPr>
  </w:style>
  <w:style w:type="paragraph" w:customStyle="1" w:styleId="ADF4CEE7EB694A168B8642ADBF4D613D119">
    <w:name w:val="ADF4CEE7EB694A168B8642ADBF4D613D119"/>
    <w:rsid w:val="00E95232"/>
    <w:pPr>
      <w:spacing w:after="200" w:line="276" w:lineRule="auto"/>
    </w:pPr>
    <w:rPr>
      <w:rFonts w:ascii="Calibri" w:eastAsia="Calibri" w:hAnsi="Calibri" w:cs="Times New Roman"/>
      <w:lang w:eastAsia="en-US"/>
    </w:rPr>
  </w:style>
  <w:style w:type="paragraph" w:customStyle="1" w:styleId="0839279DE6924F9E8CDFF669AAD9FAFF139">
    <w:name w:val="0839279DE6924F9E8CDFF669AAD9FAFF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9">
    <w:name w:val="D91AEBD2F36D4052955229E0EEC8815B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8">
    <w:name w:val="C43F387F96194CD2BF037A3025F5FABA18"/>
    <w:rsid w:val="00E95232"/>
    <w:pPr>
      <w:spacing w:after="200" w:line="276" w:lineRule="auto"/>
    </w:pPr>
    <w:rPr>
      <w:rFonts w:ascii="Calibri" w:eastAsia="Calibri" w:hAnsi="Calibri" w:cs="Times New Roman"/>
      <w:lang w:eastAsia="en-US"/>
    </w:rPr>
  </w:style>
  <w:style w:type="paragraph" w:customStyle="1" w:styleId="B077712132354B74824A066717B40AB9139">
    <w:name w:val="B077712132354B74824A066717B40AB9139"/>
    <w:rsid w:val="00E95232"/>
    <w:pPr>
      <w:spacing w:after="200" w:line="276" w:lineRule="auto"/>
    </w:pPr>
    <w:rPr>
      <w:rFonts w:ascii="Calibri" w:eastAsia="Calibri" w:hAnsi="Calibri" w:cs="Times New Roman"/>
      <w:lang w:eastAsia="en-US"/>
    </w:rPr>
  </w:style>
  <w:style w:type="paragraph" w:customStyle="1" w:styleId="C454A0D3707246A891F51B797E2E73EB18">
    <w:name w:val="C454A0D3707246A891F51B797E2E73EB18"/>
    <w:rsid w:val="00E95232"/>
    <w:pPr>
      <w:spacing w:after="200" w:line="276" w:lineRule="auto"/>
    </w:pPr>
    <w:rPr>
      <w:rFonts w:ascii="Calibri" w:eastAsia="Calibri" w:hAnsi="Calibri" w:cs="Times New Roman"/>
      <w:lang w:eastAsia="en-US"/>
    </w:rPr>
  </w:style>
  <w:style w:type="paragraph" w:customStyle="1" w:styleId="1F72AEB9EA3F4073AB6D7E6D9278C8CD139">
    <w:name w:val="1F72AEB9EA3F4073AB6D7E6D9278C8CD139"/>
    <w:rsid w:val="00E95232"/>
    <w:pPr>
      <w:spacing w:after="200" w:line="276" w:lineRule="auto"/>
    </w:pPr>
    <w:rPr>
      <w:rFonts w:ascii="Calibri" w:eastAsia="Calibri" w:hAnsi="Calibri" w:cs="Times New Roman"/>
      <w:lang w:eastAsia="en-US"/>
    </w:rPr>
  </w:style>
  <w:style w:type="paragraph" w:customStyle="1" w:styleId="79E0864FEF3444A4A0EFF69AADC4326034">
    <w:name w:val="79E0864FEF3444A4A0EFF69AADC4326034"/>
    <w:rsid w:val="00E95232"/>
    <w:pPr>
      <w:spacing w:after="200" w:line="276" w:lineRule="auto"/>
    </w:pPr>
    <w:rPr>
      <w:rFonts w:ascii="Calibri" w:eastAsia="Calibri" w:hAnsi="Calibri" w:cs="Times New Roman"/>
      <w:lang w:eastAsia="en-US"/>
    </w:rPr>
  </w:style>
  <w:style w:type="paragraph" w:customStyle="1" w:styleId="4F1F38248BED41C8982C0F5023972036136">
    <w:name w:val="4F1F38248BED41C8982C0F5023972036136"/>
    <w:rsid w:val="00E95232"/>
    <w:pPr>
      <w:spacing w:after="200" w:line="276" w:lineRule="auto"/>
    </w:pPr>
    <w:rPr>
      <w:rFonts w:ascii="Calibri" w:eastAsia="Calibri" w:hAnsi="Calibri" w:cs="Times New Roman"/>
      <w:lang w:eastAsia="en-US"/>
    </w:rPr>
  </w:style>
  <w:style w:type="paragraph" w:customStyle="1" w:styleId="78B9829804E1459A815B3A8EFC635B21108">
    <w:name w:val="78B9829804E1459A815B3A8EFC635B21108"/>
    <w:rsid w:val="00E95232"/>
    <w:pPr>
      <w:spacing w:after="200" w:line="276" w:lineRule="auto"/>
    </w:pPr>
    <w:rPr>
      <w:rFonts w:ascii="Calibri" w:eastAsia="Calibri" w:hAnsi="Calibri" w:cs="Times New Roman"/>
      <w:lang w:eastAsia="en-US"/>
    </w:rPr>
  </w:style>
  <w:style w:type="paragraph" w:customStyle="1" w:styleId="0BED9AF8342C49C48A56ED0F648ABBA0144">
    <w:name w:val="0BED9AF8342C49C48A56ED0F648ABBA0144"/>
    <w:rsid w:val="00E95232"/>
    <w:pPr>
      <w:spacing w:after="200" w:line="276" w:lineRule="auto"/>
    </w:pPr>
    <w:rPr>
      <w:rFonts w:ascii="Calibri" w:eastAsia="Calibri" w:hAnsi="Calibri" w:cs="Times New Roman"/>
      <w:lang w:eastAsia="en-US"/>
    </w:rPr>
  </w:style>
  <w:style w:type="paragraph" w:customStyle="1" w:styleId="A97DAD74A18A40DEA37DC61A81AFF313146">
    <w:name w:val="A97DAD74A18A40DEA37DC61A81AFF313146"/>
    <w:rsid w:val="00E95232"/>
    <w:pPr>
      <w:spacing w:after="200" w:line="276" w:lineRule="auto"/>
    </w:pPr>
    <w:rPr>
      <w:rFonts w:ascii="Calibri" w:eastAsia="Calibri" w:hAnsi="Calibri" w:cs="Times New Roman"/>
      <w:lang w:eastAsia="en-US"/>
    </w:rPr>
  </w:style>
  <w:style w:type="paragraph" w:customStyle="1" w:styleId="3BE8647908AD4EFCB32AFB857B5D585D146">
    <w:name w:val="3BE8647908AD4EFCB32AFB857B5D585D146"/>
    <w:rsid w:val="00E95232"/>
    <w:pPr>
      <w:spacing w:after="200" w:line="276" w:lineRule="auto"/>
    </w:pPr>
    <w:rPr>
      <w:rFonts w:ascii="Calibri" w:eastAsia="Calibri" w:hAnsi="Calibri" w:cs="Times New Roman"/>
      <w:lang w:eastAsia="en-US"/>
    </w:rPr>
  </w:style>
  <w:style w:type="paragraph" w:customStyle="1" w:styleId="9D54654057B444ABB330CF534CAC8FAA146">
    <w:name w:val="9D54654057B444ABB330CF534CAC8FAA146"/>
    <w:rsid w:val="00E95232"/>
    <w:pPr>
      <w:spacing w:after="200" w:line="276" w:lineRule="auto"/>
    </w:pPr>
    <w:rPr>
      <w:rFonts w:ascii="Calibri" w:eastAsia="Calibri" w:hAnsi="Calibri" w:cs="Times New Roman"/>
      <w:lang w:eastAsia="en-US"/>
    </w:rPr>
  </w:style>
  <w:style w:type="paragraph" w:customStyle="1" w:styleId="49F99230D8AF4460830E68B9A830722E109">
    <w:name w:val="49F99230D8AF4460830E68B9A830722E109"/>
    <w:rsid w:val="00E95232"/>
    <w:pPr>
      <w:spacing w:after="200" w:line="276" w:lineRule="auto"/>
    </w:pPr>
    <w:rPr>
      <w:rFonts w:ascii="Calibri" w:eastAsia="Calibri" w:hAnsi="Calibri" w:cs="Times New Roman"/>
      <w:lang w:eastAsia="en-US"/>
    </w:rPr>
  </w:style>
  <w:style w:type="paragraph" w:customStyle="1" w:styleId="3F1F035ADA8F49E88326109BB22C5166108">
    <w:name w:val="3F1F035ADA8F49E88326109BB22C5166108"/>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8">
    <w:name w:val="CACC6B2F09BB4D60A22F6B5CA3544C25108"/>
    <w:rsid w:val="00E95232"/>
    <w:pPr>
      <w:spacing w:after="200" w:line="276" w:lineRule="auto"/>
    </w:pPr>
    <w:rPr>
      <w:rFonts w:ascii="Calibri" w:eastAsia="Calibri" w:hAnsi="Calibri" w:cs="Times New Roman"/>
      <w:lang w:eastAsia="en-US"/>
    </w:rPr>
  </w:style>
  <w:style w:type="paragraph" w:customStyle="1" w:styleId="1D3140B6A4DF4D6B9E93FCA6904F69F3108">
    <w:name w:val="1D3140B6A4DF4D6B9E93FCA6904F69F3108"/>
    <w:rsid w:val="00E95232"/>
    <w:pPr>
      <w:spacing w:after="200" w:line="276" w:lineRule="auto"/>
    </w:pPr>
    <w:rPr>
      <w:rFonts w:ascii="Calibri" w:eastAsia="Calibri" w:hAnsi="Calibri" w:cs="Times New Roman"/>
      <w:lang w:eastAsia="en-US"/>
    </w:rPr>
  </w:style>
  <w:style w:type="paragraph" w:customStyle="1" w:styleId="968CF2C708B84CC6BB2CD47D932B2980108">
    <w:name w:val="968CF2C708B84CC6BB2CD47D932B2980108"/>
    <w:rsid w:val="00E95232"/>
    <w:pPr>
      <w:spacing w:after="200" w:line="276" w:lineRule="auto"/>
    </w:pPr>
    <w:rPr>
      <w:rFonts w:ascii="Calibri" w:eastAsia="Calibri" w:hAnsi="Calibri" w:cs="Times New Roman"/>
      <w:lang w:eastAsia="en-US"/>
    </w:rPr>
  </w:style>
  <w:style w:type="paragraph" w:customStyle="1" w:styleId="9742BFF291A54061BAF82192C5C6C7FF136">
    <w:name w:val="9742BFF291A54061BAF82192C5C6C7FF136"/>
    <w:rsid w:val="00E95232"/>
    <w:pPr>
      <w:spacing w:after="200" w:line="276" w:lineRule="auto"/>
    </w:pPr>
    <w:rPr>
      <w:rFonts w:ascii="Calibri" w:eastAsia="Calibri" w:hAnsi="Calibri" w:cs="Times New Roman"/>
      <w:lang w:eastAsia="en-US"/>
    </w:rPr>
  </w:style>
  <w:style w:type="paragraph" w:customStyle="1" w:styleId="3868DFA67C274C44B86B69554559241725">
    <w:name w:val="3868DFA67C274C44B86B69554559241725"/>
    <w:rsid w:val="00E95232"/>
    <w:pPr>
      <w:spacing w:after="200" w:line="276" w:lineRule="auto"/>
    </w:pPr>
    <w:rPr>
      <w:rFonts w:ascii="Calibri" w:eastAsia="Calibri" w:hAnsi="Calibri" w:cs="Times New Roman"/>
      <w:lang w:eastAsia="en-US"/>
    </w:rPr>
  </w:style>
  <w:style w:type="paragraph" w:customStyle="1" w:styleId="58DFB0DD020F4BC58694305AA0BD080A142">
    <w:name w:val="58DFB0DD020F4BC58694305AA0BD080A142"/>
    <w:rsid w:val="00E95232"/>
    <w:pPr>
      <w:spacing w:after="200" w:line="276" w:lineRule="auto"/>
    </w:pPr>
    <w:rPr>
      <w:rFonts w:ascii="Calibri" w:eastAsia="Calibri" w:hAnsi="Calibri" w:cs="Times New Roman"/>
      <w:lang w:eastAsia="en-US"/>
    </w:rPr>
  </w:style>
  <w:style w:type="paragraph" w:customStyle="1" w:styleId="122FDE7F6AFF41BAB0FE3EF535ABDE76145">
    <w:name w:val="122FDE7F6AFF41BAB0FE3EF535ABDE76145"/>
    <w:rsid w:val="00E95232"/>
    <w:pPr>
      <w:spacing w:after="200" w:line="276" w:lineRule="auto"/>
    </w:pPr>
    <w:rPr>
      <w:rFonts w:ascii="Calibri" w:eastAsia="Calibri" w:hAnsi="Calibri" w:cs="Times New Roman"/>
      <w:lang w:eastAsia="en-US"/>
    </w:rPr>
  </w:style>
  <w:style w:type="paragraph" w:customStyle="1" w:styleId="C4D450C190CB4111A053EDAFECF3C84C145">
    <w:name w:val="C4D450C190CB4111A053EDAFECF3C84C145"/>
    <w:rsid w:val="00E95232"/>
    <w:pPr>
      <w:spacing w:after="200" w:line="276" w:lineRule="auto"/>
    </w:pPr>
    <w:rPr>
      <w:rFonts w:ascii="Calibri" w:eastAsia="Calibri" w:hAnsi="Calibri" w:cs="Times New Roman"/>
      <w:lang w:eastAsia="en-US"/>
    </w:rPr>
  </w:style>
  <w:style w:type="paragraph" w:customStyle="1" w:styleId="CE3C910CC6BA43A9AA704BBA52623FA524">
    <w:name w:val="CE3C910CC6BA43A9AA704BBA52623FA524"/>
    <w:rsid w:val="00E95232"/>
    <w:pPr>
      <w:spacing w:after="200" w:line="276" w:lineRule="auto"/>
    </w:pPr>
    <w:rPr>
      <w:rFonts w:ascii="Calibri" w:eastAsia="Calibri" w:hAnsi="Calibri" w:cs="Times New Roman"/>
      <w:lang w:eastAsia="en-US"/>
    </w:rPr>
  </w:style>
  <w:style w:type="paragraph" w:customStyle="1" w:styleId="6ABF0872B90E46EA9FDD30D04F3B644924">
    <w:name w:val="6ABF0872B90E46EA9FDD30D04F3B644924"/>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6">
    <w:name w:val="94C6B3B2B0E045868C953F64EA9E0B23106"/>
    <w:rsid w:val="00E95232"/>
    <w:pPr>
      <w:spacing w:after="200" w:line="276" w:lineRule="auto"/>
    </w:pPr>
    <w:rPr>
      <w:rFonts w:ascii="Calibri" w:eastAsia="Calibri" w:hAnsi="Calibri" w:cs="Times New Roman"/>
      <w:lang w:eastAsia="en-US"/>
    </w:rPr>
  </w:style>
  <w:style w:type="paragraph" w:customStyle="1" w:styleId="F1450CB65EBE400CA150C3B0EBC4BE2D24">
    <w:name w:val="F1450CB65EBE400CA150C3B0EBC4BE2D24"/>
    <w:rsid w:val="00E95232"/>
    <w:pPr>
      <w:spacing w:after="200" w:line="276" w:lineRule="auto"/>
    </w:pPr>
    <w:rPr>
      <w:rFonts w:ascii="Calibri" w:eastAsia="Calibri" w:hAnsi="Calibri" w:cs="Times New Roman"/>
      <w:lang w:eastAsia="en-US"/>
    </w:rPr>
  </w:style>
  <w:style w:type="paragraph" w:customStyle="1" w:styleId="205A775C746B41C8951B62D57D867CDC105">
    <w:name w:val="205A775C746B41C8951B62D57D867CDC105"/>
    <w:rsid w:val="00E95232"/>
    <w:pPr>
      <w:spacing w:after="200" w:line="276" w:lineRule="auto"/>
    </w:pPr>
    <w:rPr>
      <w:rFonts w:ascii="Calibri" w:eastAsia="Calibri" w:hAnsi="Calibri" w:cs="Times New Roman"/>
      <w:lang w:eastAsia="en-US"/>
    </w:rPr>
  </w:style>
  <w:style w:type="paragraph" w:customStyle="1" w:styleId="A2E12CE41F1C431F8B6C0B9F114852E73">
    <w:name w:val="A2E12CE41F1C431F8B6C0B9F114852E73"/>
    <w:rsid w:val="00E95232"/>
    <w:pPr>
      <w:spacing w:after="200" w:line="276" w:lineRule="auto"/>
    </w:pPr>
    <w:rPr>
      <w:rFonts w:ascii="Calibri" w:eastAsia="Calibri" w:hAnsi="Calibri" w:cs="Times New Roman"/>
      <w:lang w:eastAsia="en-US"/>
    </w:rPr>
  </w:style>
  <w:style w:type="paragraph" w:customStyle="1" w:styleId="4460E241D1FB4FDDBF0B9CF99D1C9FA83">
    <w:name w:val="4460E241D1FB4FDDBF0B9CF99D1C9FA83"/>
    <w:rsid w:val="00E95232"/>
    <w:pPr>
      <w:spacing w:after="0" w:line="240" w:lineRule="auto"/>
    </w:pPr>
    <w:rPr>
      <w:rFonts w:ascii="Calibri" w:eastAsia="Calibri" w:hAnsi="Calibri" w:cs="Times New Roman"/>
      <w:b/>
      <w:lang w:eastAsia="en-US"/>
    </w:rPr>
  </w:style>
  <w:style w:type="paragraph" w:customStyle="1" w:styleId="3D2664D6E2D94C0ABA252F6935AF629C12">
    <w:name w:val="3D2664D6E2D94C0ABA252F6935AF629C12"/>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0">
    <w:name w:val="8E54A024F637481482F5FD640B1639E2140"/>
    <w:rsid w:val="00E95232"/>
    <w:pPr>
      <w:spacing w:after="200" w:line="276" w:lineRule="auto"/>
    </w:pPr>
    <w:rPr>
      <w:rFonts w:ascii="Calibri" w:eastAsia="Calibri" w:hAnsi="Calibri" w:cs="Times New Roman"/>
      <w:lang w:eastAsia="en-US"/>
    </w:rPr>
  </w:style>
  <w:style w:type="paragraph" w:customStyle="1" w:styleId="A58824D642A54B14AAD73B874B087B8218">
    <w:name w:val="A58824D642A54B14AAD73B874B087B8218"/>
    <w:rsid w:val="00E95232"/>
    <w:pPr>
      <w:spacing w:after="200" w:line="276" w:lineRule="auto"/>
    </w:pPr>
    <w:rPr>
      <w:rFonts w:ascii="Calibri" w:eastAsia="Calibri" w:hAnsi="Calibri" w:cs="Times New Roman"/>
      <w:lang w:eastAsia="en-US"/>
    </w:rPr>
  </w:style>
  <w:style w:type="paragraph" w:customStyle="1" w:styleId="ADF4CEE7EB694A168B8642ADBF4D613D120">
    <w:name w:val="ADF4CEE7EB694A168B8642ADBF4D613D120"/>
    <w:rsid w:val="00E95232"/>
    <w:pPr>
      <w:spacing w:after="200" w:line="276" w:lineRule="auto"/>
    </w:pPr>
    <w:rPr>
      <w:rFonts w:ascii="Calibri" w:eastAsia="Calibri" w:hAnsi="Calibri" w:cs="Times New Roman"/>
      <w:lang w:eastAsia="en-US"/>
    </w:rPr>
  </w:style>
  <w:style w:type="paragraph" w:customStyle="1" w:styleId="0839279DE6924F9E8CDFF669AAD9FAFF140">
    <w:name w:val="0839279DE6924F9E8CDFF669AAD9FAFF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0">
    <w:name w:val="D91AEBD2F36D4052955229E0EEC8815B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9">
    <w:name w:val="C43F387F96194CD2BF037A3025F5FABA19"/>
    <w:rsid w:val="00E95232"/>
    <w:pPr>
      <w:spacing w:after="200" w:line="276" w:lineRule="auto"/>
    </w:pPr>
    <w:rPr>
      <w:rFonts w:ascii="Calibri" w:eastAsia="Calibri" w:hAnsi="Calibri" w:cs="Times New Roman"/>
      <w:lang w:eastAsia="en-US"/>
    </w:rPr>
  </w:style>
  <w:style w:type="paragraph" w:customStyle="1" w:styleId="B077712132354B74824A066717B40AB9140">
    <w:name w:val="B077712132354B74824A066717B40AB9140"/>
    <w:rsid w:val="00E95232"/>
    <w:pPr>
      <w:spacing w:after="200" w:line="276" w:lineRule="auto"/>
    </w:pPr>
    <w:rPr>
      <w:rFonts w:ascii="Calibri" w:eastAsia="Calibri" w:hAnsi="Calibri" w:cs="Times New Roman"/>
      <w:lang w:eastAsia="en-US"/>
    </w:rPr>
  </w:style>
  <w:style w:type="paragraph" w:customStyle="1" w:styleId="C454A0D3707246A891F51B797E2E73EB19">
    <w:name w:val="C454A0D3707246A891F51B797E2E73EB19"/>
    <w:rsid w:val="00E95232"/>
    <w:pPr>
      <w:spacing w:after="200" w:line="276" w:lineRule="auto"/>
    </w:pPr>
    <w:rPr>
      <w:rFonts w:ascii="Calibri" w:eastAsia="Calibri" w:hAnsi="Calibri" w:cs="Times New Roman"/>
      <w:lang w:eastAsia="en-US"/>
    </w:rPr>
  </w:style>
  <w:style w:type="paragraph" w:customStyle="1" w:styleId="1F72AEB9EA3F4073AB6D7E6D9278C8CD140">
    <w:name w:val="1F72AEB9EA3F4073AB6D7E6D9278C8CD140"/>
    <w:rsid w:val="00E95232"/>
    <w:pPr>
      <w:spacing w:after="200" w:line="276" w:lineRule="auto"/>
    </w:pPr>
    <w:rPr>
      <w:rFonts w:ascii="Calibri" w:eastAsia="Calibri" w:hAnsi="Calibri" w:cs="Times New Roman"/>
      <w:lang w:eastAsia="en-US"/>
    </w:rPr>
  </w:style>
  <w:style w:type="paragraph" w:customStyle="1" w:styleId="79E0864FEF3444A4A0EFF69AADC4326035">
    <w:name w:val="79E0864FEF3444A4A0EFF69AADC4326035"/>
    <w:rsid w:val="00E95232"/>
    <w:pPr>
      <w:spacing w:after="200" w:line="276" w:lineRule="auto"/>
    </w:pPr>
    <w:rPr>
      <w:rFonts w:ascii="Calibri" w:eastAsia="Calibri" w:hAnsi="Calibri" w:cs="Times New Roman"/>
      <w:lang w:eastAsia="en-US"/>
    </w:rPr>
  </w:style>
  <w:style w:type="paragraph" w:customStyle="1" w:styleId="D0575381ED2C4ABC902F215A6CD6EABB">
    <w:name w:val="D0575381ED2C4ABC902F215A6CD6EABB"/>
    <w:rsid w:val="00D71185"/>
  </w:style>
  <w:style w:type="paragraph" w:customStyle="1" w:styleId="8537DD79B8764ACB93EDD70635E4FEE3">
    <w:name w:val="8537DD79B8764ACB93EDD70635E4FEE3"/>
    <w:rsid w:val="00D71185"/>
  </w:style>
  <w:style w:type="paragraph" w:customStyle="1" w:styleId="4F1F38248BED41C8982C0F5023972036137">
    <w:name w:val="4F1F38248BED41C8982C0F5023972036137"/>
    <w:rsid w:val="00770CD4"/>
    <w:pPr>
      <w:spacing w:after="200" w:line="276" w:lineRule="auto"/>
    </w:pPr>
    <w:rPr>
      <w:rFonts w:ascii="Calibri" w:eastAsia="Calibri" w:hAnsi="Calibri" w:cs="Times New Roman"/>
      <w:lang w:eastAsia="en-US"/>
    </w:rPr>
  </w:style>
  <w:style w:type="paragraph" w:customStyle="1" w:styleId="78B9829804E1459A815B3A8EFC635B21109">
    <w:name w:val="78B9829804E1459A815B3A8EFC635B21109"/>
    <w:rsid w:val="00770CD4"/>
    <w:pPr>
      <w:spacing w:after="200" w:line="276" w:lineRule="auto"/>
    </w:pPr>
    <w:rPr>
      <w:rFonts w:ascii="Calibri" w:eastAsia="Calibri" w:hAnsi="Calibri" w:cs="Times New Roman"/>
      <w:lang w:eastAsia="en-US"/>
    </w:rPr>
  </w:style>
  <w:style w:type="paragraph" w:customStyle="1" w:styleId="0BED9AF8342C49C48A56ED0F648ABBA0145">
    <w:name w:val="0BED9AF8342C49C48A56ED0F648ABBA0145"/>
    <w:rsid w:val="00770CD4"/>
    <w:pPr>
      <w:spacing w:after="200" w:line="276" w:lineRule="auto"/>
    </w:pPr>
    <w:rPr>
      <w:rFonts w:ascii="Calibri" w:eastAsia="Calibri" w:hAnsi="Calibri" w:cs="Times New Roman"/>
      <w:lang w:eastAsia="en-US"/>
    </w:rPr>
  </w:style>
  <w:style w:type="paragraph" w:customStyle="1" w:styleId="A97DAD74A18A40DEA37DC61A81AFF313147">
    <w:name w:val="A97DAD74A18A40DEA37DC61A81AFF313147"/>
    <w:rsid w:val="00770CD4"/>
    <w:pPr>
      <w:spacing w:after="200" w:line="276" w:lineRule="auto"/>
    </w:pPr>
    <w:rPr>
      <w:rFonts w:ascii="Calibri" w:eastAsia="Calibri" w:hAnsi="Calibri" w:cs="Times New Roman"/>
      <w:lang w:eastAsia="en-US"/>
    </w:rPr>
  </w:style>
  <w:style w:type="paragraph" w:customStyle="1" w:styleId="3BE8647908AD4EFCB32AFB857B5D585D147">
    <w:name w:val="3BE8647908AD4EFCB32AFB857B5D585D147"/>
    <w:rsid w:val="00770CD4"/>
    <w:pPr>
      <w:spacing w:after="200" w:line="276" w:lineRule="auto"/>
    </w:pPr>
    <w:rPr>
      <w:rFonts w:ascii="Calibri" w:eastAsia="Calibri" w:hAnsi="Calibri" w:cs="Times New Roman"/>
      <w:lang w:eastAsia="en-US"/>
    </w:rPr>
  </w:style>
  <w:style w:type="paragraph" w:customStyle="1" w:styleId="9D54654057B444ABB330CF534CAC8FAA147">
    <w:name w:val="9D54654057B444ABB330CF534CAC8FAA147"/>
    <w:rsid w:val="00770CD4"/>
    <w:pPr>
      <w:spacing w:after="200" w:line="276" w:lineRule="auto"/>
    </w:pPr>
    <w:rPr>
      <w:rFonts w:ascii="Calibri" w:eastAsia="Calibri" w:hAnsi="Calibri" w:cs="Times New Roman"/>
      <w:lang w:eastAsia="en-US"/>
    </w:rPr>
  </w:style>
  <w:style w:type="paragraph" w:customStyle="1" w:styleId="49F99230D8AF4460830E68B9A830722E110">
    <w:name w:val="49F99230D8AF4460830E68B9A830722E110"/>
    <w:rsid w:val="00770CD4"/>
    <w:pPr>
      <w:spacing w:after="200" w:line="276" w:lineRule="auto"/>
    </w:pPr>
    <w:rPr>
      <w:rFonts w:ascii="Calibri" w:eastAsia="Calibri" w:hAnsi="Calibri" w:cs="Times New Roman"/>
      <w:lang w:eastAsia="en-US"/>
    </w:rPr>
  </w:style>
  <w:style w:type="paragraph" w:customStyle="1" w:styleId="3F1F035ADA8F49E88326109BB22C5166109">
    <w:name w:val="3F1F035ADA8F49E88326109BB22C5166109"/>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9">
    <w:name w:val="CACC6B2F09BB4D60A22F6B5CA3544C25109"/>
    <w:rsid w:val="00770CD4"/>
    <w:pPr>
      <w:spacing w:after="200" w:line="276" w:lineRule="auto"/>
    </w:pPr>
    <w:rPr>
      <w:rFonts w:ascii="Calibri" w:eastAsia="Calibri" w:hAnsi="Calibri" w:cs="Times New Roman"/>
      <w:lang w:eastAsia="en-US"/>
    </w:rPr>
  </w:style>
  <w:style w:type="paragraph" w:customStyle="1" w:styleId="1D3140B6A4DF4D6B9E93FCA6904F69F3109">
    <w:name w:val="1D3140B6A4DF4D6B9E93FCA6904F69F3109"/>
    <w:rsid w:val="00770CD4"/>
    <w:pPr>
      <w:spacing w:after="200" w:line="276" w:lineRule="auto"/>
    </w:pPr>
    <w:rPr>
      <w:rFonts w:ascii="Calibri" w:eastAsia="Calibri" w:hAnsi="Calibri" w:cs="Times New Roman"/>
      <w:lang w:eastAsia="en-US"/>
    </w:rPr>
  </w:style>
  <w:style w:type="paragraph" w:customStyle="1" w:styleId="968CF2C708B84CC6BB2CD47D932B2980109">
    <w:name w:val="968CF2C708B84CC6BB2CD47D932B2980109"/>
    <w:rsid w:val="00770CD4"/>
    <w:pPr>
      <w:spacing w:after="200" w:line="276" w:lineRule="auto"/>
    </w:pPr>
    <w:rPr>
      <w:rFonts w:ascii="Calibri" w:eastAsia="Calibri" w:hAnsi="Calibri" w:cs="Times New Roman"/>
      <w:lang w:eastAsia="en-US"/>
    </w:rPr>
  </w:style>
  <w:style w:type="paragraph" w:customStyle="1" w:styleId="9742BFF291A54061BAF82192C5C6C7FF137">
    <w:name w:val="9742BFF291A54061BAF82192C5C6C7FF137"/>
    <w:rsid w:val="00770CD4"/>
    <w:pPr>
      <w:spacing w:after="200" w:line="276" w:lineRule="auto"/>
    </w:pPr>
    <w:rPr>
      <w:rFonts w:ascii="Calibri" w:eastAsia="Calibri" w:hAnsi="Calibri" w:cs="Times New Roman"/>
      <w:lang w:eastAsia="en-US"/>
    </w:rPr>
  </w:style>
  <w:style w:type="paragraph" w:customStyle="1" w:styleId="3868DFA67C274C44B86B69554559241726">
    <w:name w:val="3868DFA67C274C44B86B69554559241726"/>
    <w:rsid w:val="00770CD4"/>
    <w:pPr>
      <w:spacing w:after="200" w:line="276" w:lineRule="auto"/>
    </w:pPr>
    <w:rPr>
      <w:rFonts w:ascii="Calibri" w:eastAsia="Calibri" w:hAnsi="Calibri" w:cs="Times New Roman"/>
      <w:lang w:eastAsia="en-US"/>
    </w:rPr>
  </w:style>
  <w:style w:type="paragraph" w:customStyle="1" w:styleId="58DFB0DD020F4BC58694305AA0BD080A143">
    <w:name w:val="58DFB0DD020F4BC58694305AA0BD080A143"/>
    <w:rsid w:val="00770CD4"/>
    <w:pPr>
      <w:spacing w:after="200" w:line="276" w:lineRule="auto"/>
    </w:pPr>
    <w:rPr>
      <w:rFonts w:ascii="Calibri" w:eastAsia="Calibri" w:hAnsi="Calibri" w:cs="Times New Roman"/>
      <w:lang w:eastAsia="en-US"/>
    </w:rPr>
  </w:style>
  <w:style w:type="paragraph" w:customStyle="1" w:styleId="122FDE7F6AFF41BAB0FE3EF535ABDE76146">
    <w:name w:val="122FDE7F6AFF41BAB0FE3EF535ABDE76146"/>
    <w:rsid w:val="00770CD4"/>
    <w:pPr>
      <w:spacing w:after="200" w:line="276" w:lineRule="auto"/>
    </w:pPr>
    <w:rPr>
      <w:rFonts w:ascii="Calibri" w:eastAsia="Calibri" w:hAnsi="Calibri" w:cs="Times New Roman"/>
      <w:lang w:eastAsia="en-US"/>
    </w:rPr>
  </w:style>
  <w:style w:type="paragraph" w:customStyle="1" w:styleId="C4D450C190CB4111A053EDAFECF3C84C146">
    <w:name w:val="C4D450C190CB4111A053EDAFECF3C84C146"/>
    <w:rsid w:val="00770CD4"/>
    <w:pPr>
      <w:spacing w:after="200" w:line="276" w:lineRule="auto"/>
    </w:pPr>
    <w:rPr>
      <w:rFonts w:ascii="Calibri" w:eastAsia="Calibri" w:hAnsi="Calibri" w:cs="Times New Roman"/>
      <w:lang w:eastAsia="en-US"/>
    </w:rPr>
  </w:style>
  <w:style w:type="paragraph" w:customStyle="1" w:styleId="CE3C910CC6BA43A9AA704BBA52623FA525">
    <w:name w:val="CE3C910CC6BA43A9AA704BBA52623FA525"/>
    <w:rsid w:val="00770CD4"/>
    <w:pPr>
      <w:spacing w:after="200" w:line="276" w:lineRule="auto"/>
    </w:pPr>
    <w:rPr>
      <w:rFonts w:ascii="Calibri" w:eastAsia="Calibri" w:hAnsi="Calibri" w:cs="Times New Roman"/>
      <w:lang w:eastAsia="en-US"/>
    </w:rPr>
  </w:style>
  <w:style w:type="paragraph" w:customStyle="1" w:styleId="6ABF0872B90E46EA9FDD30D04F3B644925">
    <w:name w:val="6ABF0872B90E46EA9FDD30D04F3B644925"/>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7">
    <w:name w:val="94C6B3B2B0E045868C953F64EA9E0B23107"/>
    <w:rsid w:val="00770CD4"/>
    <w:pPr>
      <w:spacing w:after="200" w:line="276" w:lineRule="auto"/>
    </w:pPr>
    <w:rPr>
      <w:rFonts w:ascii="Calibri" w:eastAsia="Calibri" w:hAnsi="Calibri" w:cs="Times New Roman"/>
      <w:lang w:eastAsia="en-US"/>
    </w:rPr>
  </w:style>
  <w:style w:type="paragraph" w:customStyle="1" w:styleId="F1450CB65EBE400CA150C3B0EBC4BE2D25">
    <w:name w:val="F1450CB65EBE400CA150C3B0EBC4BE2D25"/>
    <w:rsid w:val="00770CD4"/>
    <w:pPr>
      <w:spacing w:after="200" w:line="276" w:lineRule="auto"/>
    </w:pPr>
    <w:rPr>
      <w:rFonts w:ascii="Calibri" w:eastAsia="Calibri" w:hAnsi="Calibri" w:cs="Times New Roman"/>
      <w:lang w:eastAsia="en-US"/>
    </w:rPr>
  </w:style>
  <w:style w:type="paragraph" w:customStyle="1" w:styleId="205A775C746B41C8951B62D57D867CDC106">
    <w:name w:val="205A775C746B41C8951B62D57D867CDC106"/>
    <w:rsid w:val="00770CD4"/>
    <w:pPr>
      <w:spacing w:after="200" w:line="276" w:lineRule="auto"/>
    </w:pPr>
    <w:rPr>
      <w:rFonts w:ascii="Calibri" w:eastAsia="Calibri" w:hAnsi="Calibri" w:cs="Times New Roman"/>
      <w:lang w:eastAsia="en-US"/>
    </w:rPr>
  </w:style>
  <w:style w:type="paragraph" w:customStyle="1" w:styleId="A2E12CE41F1C431F8B6C0B9F114852E74">
    <w:name w:val="A2E12CE41F1C431F8B6C0B9F114852E74"/>
    <w:rsid w:val="00770CD4"/>
    <w:pPr>
      <w:spacing w:after="200" w:line="276" w:lineRule="auto"/>
    </w:pPr>
    <w:rPr>
      <w:rFonts w:ascii="Calibri" w:eastAsia="Calibri" w:hAnsi="Calibri" w:cs="Times New Roman"/>
      <w:lang w:eastAsia="en-US"/>
    </w:rPr>
  </w:style>
  <w:style w:type="paragraph" w:customStyle="1" w:styleId="4460E241D1FB4FDDBF0B9CF99D1C9FA84">
    <w:name w:val="4460E241D1FB4FDDBF0B9CF99D1C9FA84"/>
    <w:rsid w:val="00770CD4"/>
    <w:pPr>
      <w:spacing w:after="0" w:line="240" w:lineRule="auto"/>
    </w:pPr>
    <w:rPr>
      <w:rFonts w:ascii="Calibri" w:eastAsia="Calibri" w:hAnsi="Calibri" w:cs="Times New Roman"/>
      <w:b/>
      <w:lang w:eastAsia="en-US"/>
    </w:rPr>
  </w:style>
  <w:style w:type="paragraph" w:customStyle="1" w:styleId="8537DD79B8764ACB93EDD70635E4FEE31">
    <w:name w:val="8537DD79B8764ACB93EDD70635E4FEE3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3">
    <w:name w:val="3D2664D6E2D94C0ABA252F6935AF629C13"/>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3">
    <w:name w:val="4C6504AE93FE4C2DAD9BC277E413EFAE13"/>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1">
    <w:name w:val="8E54A024F637481482F5FD640B1639E2141"/>
    <w:rsid w:val="00770CD4"/>
    <w:pPr>
      <w:spacing w:after="200" w:line="276" w:lineRule="auto"/>
    </w:pPr>
    <w:rPr>
      <w:rFonts w:ascii="Calibri" w:eastAsia="Calibri" w:hAnsi="Calibri" w:cs="Times New Roman"/>
      <w:lang w:eastAsia="en-US"/>
    </w:rPr>
  </w:style>
  <w:style w:type="paragraph" w:customStyle="1" w:styleId="A58824D642A54B14AAD73B874B087B8219">
    <w:name w:val="A58824D642A54B14AAD73B874B087B8219"/>
    <w:rsid w:val="00770CD4"/>
    <w:pPr>
      <w:spacing w:after="200" w:line="276" w:lineRule="auto"/>
    </w:pPr>
    <w:rPr>
      <w:rFonts w:ascii="Calibri" w:eastAsia="Calibri" w:hAnsi="Calibri" w:cs="Times New Roman"/>
      <w:lang w:eastAsia="en-US"/>
    </w:rPr>
  </w:style>
  <w:style w:type="paragraph" w:customStyle="1" w:styleId="ADF4CEE7EB694A168B8642ADBF4D613D121">
    <w:name w:val="ADF4CEE7EB694A168B8642ADBF4D613D121"/>
    <w:rsid w:val="00770CD4"/>
    <w:pPr>
      <w:spacing w:after="200" w:line="276" w:lineRule="auto"/>
    </w:pPr>
    <w:rPr>
      <w:rFonts w:ascii="Calibri" w:eastAsia="Calibri" w:hAnsi="Calibri" w:cs="Times New Roman"/>
      <w:lang w:eastAsia="en-US"/>
    </w:rPr>
  </w:style>
  <w:style w:type="paragraph" w:customStyle="1" w:styleId="0839279DE6924F9E8CDFF669AAD9FAFF141">
    <w:name w:val="0839279DE6924F9E8CDFF669AAD9FAFF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1">
    <w:name w:val="D91AEBD2F36D4052955229E0EEC8815B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0">
    <w:name w:val="C43F387F96194CD2BF037A3025F5FABA20"/>
    <w:rsid w:val="00770CD4"/>
    <w:pPr>
      <w:spacing w:after="200" w:line="276" w:lineRule="auto"/>
    </w:pPr>
    <w:rPr>
      <w:rFonts w:ascii="Calibri" w:eastAsia="Calibri" w:hAnsi="Calibri" w:cs="Times New Roman"/>
      <w:lang w:eastAsia="en-US"/>
    </w:rPr>
  </w:style>
  <w:style w:type="paragraph" w:customStyle="1" w:styleId="B077712132354B74824A066717B40AB9141">
    <w:name w:val="B077712132354B74824A066717B40AB9141"/>
    <w:rsid w:val="00770CD4"/>
    <w:pPr>
      <w:spacing w:after="200" w:line="276" w:lineRule="auto"/>
    </w:pPr>
    <w:rPr>
      <w:rFonts w:ascii="Calibri" w:eastAsia="Calibri" w:hAnsi="Calibri" w:cs="Times New Roman"/>
      <w:lang w:eastAsia="en-US"/>
    </w:rPr>
  </w:style>
  <w:style w:type="paragraph" w:customStyle="1" w:styleId="C454A0D3707246A891F51B797E2E73EB20">
    <w:name w:val="C454A0D3707246A891F51B797E2E73EB20"/>
    <w:rsid w:val="00770CD4"/>
    <w:pPr>
      <w:spacing w:after="200" w:line="276" w:lineRule="auto"/>
    </w:pPr>
    <w:rPr>
      <w:rFonts w:ascii="Calibri" w:eastAsia="Calibri" w:hAnsi="Calibri" w:cs="Times New Roman"/>
      <w:lang w:eastAsia="en-US"/>
    </w:rPr>
  </w:style>
  <w:style w:type="paragraph" w:customStyle="1" w:styleId="1F72AEB9EA3F4073AB6D7E6D9278C8CD141">
    <w:name w:val="1F72AEB9EA3F4073AB6D7E6D9278C8CD141"/>
    <w:rsid w:val="00770CD4"/>
    <w:pPr>
      <w:spacing w:after="200" w:line="276" w:lineRule="auto"/>
    </w:pPr>
    <w:rPr>
      <w:rFonts w:ascii="Calibri" w:eastAsia="Calibri" w:hAnsi="Calibri" w:cs="Times New Roman"/>
      <w:lang w:eastAsia="en-US"/>
    </w:rPr>
  </w:style>
  <w:style w:type="paragraph" w:customStyle="1" w:styleId="79E0864FEF3444A4A0EFF69AADC4326036">
    <w:name w:val="79E0864FEF3444A4A0EFF69AADC4326036"/>
    <w:rsid w:val="00770CD4"/>
    <w:pPr>
      <w:spacing w:after="200" w:line="276" w:lineRule="auto"/>
    </w:pPr>
    <w:rPr>
      <w:rFonts w:ascii="Calibri" w:eastAsia="Calibri" w:hAnsi="Calibri" w:cs="Times New Roman"/>
      <w:lang w:eastAsia="en-US"/>
    </w:rPr>
  </w:style>
  <w:style w:type="paragraph" w:customStyle="1" w:styleId="4F1F38248BED41C8982C0F5023972036138">
    <w:name w:val="4F1F38248BED41C8982C0F5023972036138"/>
    <w:rsid w:val="00770CD4"/>
    <w:pPr>
      <w:spacing w:after="200" w:line="276" w:lineRule="auto"/>
    </w:pPr>
    <w:rPr>
      <w:rFonts w:ascii="Calibri" w:eastAsia="Calibri" w:hAnsi="Calibri" w:cs="Times New Roman"/>
      <w:lang w:eastAsia="en-US"/>
    </w:rPr>
  </w:style>
  <w:style w:type="paragraph" w:customStyle="1" w:styleId="78B9829804E1459A815B3A8EFC635B21110">
    <w:name w:val="78B9829804E1459A815B3A8EFC635B21110"/>
    <w:rsid w:val="00770CD4"/>
    <w:pPr>
      <w:spacing w:after="200" w:line="276" w:lineRule="auto"/>
    </w:pPr>
    <w:rPr>
      <w:rFonts w:ascii="Calibri" w:eastAsia="Calibri" w:hAnsi="Calibri" w:cs="Times New Roman"/>
      <w:lang w:eastAsia="en-US"/>
    </w:rPr>
  </w:style>
  <w:style w:type="paragraph" w:customStyle="1" w:styleId="0BED9AF8342C49C48A56ED0F648ABBA0146">
    <w:name w:val="0BED9AF8342C49C48A56ED0F648ABBA0146"/>
    <w:rsid w:val="00770CD4"/>
    <w:pPr>
      <w:spacing w:after="200" w:line="276" w:lineRule="auto"/>
    </w:pPr>
    <w:rPr>
      <w:rFonts w:ascii="Calibri" w:eastAsia="Calibri" w:hAnsi="Calibri" w:cs="Times New Roman"/>
      <w:lang w:eastAsia="en-US"/>
    </w:rPr>
  </w:style>
  <w:style w:type="paragraph" w:customStyle="1" w:styleId="A97DAD74A18A40DEA37DC61A81AFF313148">
    <w:name w:val="A97DAD74A18A40DEA37DC61A81AFF313148"/>
    <w:rsid w:val="00770CD4"/>
    <w:pPr>
      <w:spacing w:after="200" w:line="276" w:lineRule="auto"/>
    </w:pPr>
    <w:rPr>
      <w:rFonts w:ascii="Calibri" w:eastAsia="Calibri" w:hAnsi="Calibri" w:cs="Times New Roman"/>
      <w:lang w:eastAsia="en-US"/>
    </w:rPr>
  </w:style>
  <w:style w:type="paragraph" w:customStyle="1" w:styleId="3BE8647908AD4EFCB32AFB857B5D585D148">
    <w:name w:val="3BE8647908AD4EFCB32AFB857B5D585D148"/>
    <w:rsid w:val="00770CD4"/>
    <w:pPr>
      <w:spacing w:after="200" w:line="276" w:lineRule="auto"/>
    </w:pPr>
    <w:rPr>
      <w:rFonts w:ascii="Calibri" w:eastAsia="Calibri" w:hAnsi="Calibri" w:cs="Times New Roman"/>
      <w:lang w:eastAsia="en-US"/>
    </w:rPr>
  </w:style>
  <w:style w:type="paragraph" w:customStyle="1" w:styleId="9D54654057B444ABB330CF534CAC8FAA148">
    <w:name w:val="9D54654057B444ABB330CF534CAC8FAA148"/>
    <w:rsid w:val="00770CD4"/>
    <w:pPr>
      <w:spacing w:after="200" w:line="276" w:lineRule="auto"/>
    </w:pPr>
    <w:rPr>
      <w:rFonts w:ascii="Calibri" w:eastAsia="Calibri" w:hAnsi="Calibri" w:cs="Times New Roman"/>
      <w:lang w:eastAsia="en-US"/>
    </w:rPr>
  </w:style>
  <w:style w:type="paragraph" w:customStyle="1" w:styleId="49F99230D8AF4460830E68B9A830722E111">
    <w:name w:val="49F99230D8AF4460830E68B9A830722E111"/>
    <w:rsid w:val="00770CD4"/>
    <w:pPr>
      <w:spacing w:after="200" w:line="276" w:lineRule="auto"/>
    </w:pPr>
    <w:rPr>
      <w:rFonts w:ascii="Calibri" w:eastAsia="Calibri" w:hAnsi="Calibri" w:cs="Times New Roman"/>
      <w:lang w:eastAsia="en-US"/>
    </w:rPr>
  </w:style>
  <w:style w:type="paragraph" w:customStyle="1" w:styleId="3F1F035ADA8F49E88326109BB22C5166110">
    <w:name w:val="3F1F035ADA8F49E88326109BB22C5166110"/>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0">
    <w:name w:val="CACC6B2F09BB4D60A22F6B5CA3544C25110"/>
    <w:rsid w:val="00770CD4"/>
    <w:pPr>
      <w:spacing w:after="200" w:line="276" w:lineRule="auto"/>
    </w:pPr>
    <w:rPr>
      <w:rFonts w:ascii="Calibri" w:eastAsia="Calibri" w:hAnsi="Calibri" w:cs="Times New Roman"/>
      <w:lang w:eastAsia="en-US"/>
    </w:rPr>
  </w:style>
  <w:style w:type="paragraph" w:customStyle="1" w:styleId="1D3140B6A4DF4D6B9E93FCA6904F69F3110">
    <w:name w:val="1D3140B6A4DF4D6B9E93FCA6904F69F3110"/>
    <w:rsid w:val="00770CD4"/>
    <w:pPr>
      <w:spacing w:after="200" w:line="276" w:lineRule="auto"/>
    </w:pPr>
    <w:rPr>
      <w:rFonts w:ascii="Calibri" w:eastAsia="Calibri" w:hAnsi="Calibri" w:cs="Times New Roman"/>
      <w:lang w:eastAsia="en-US"/>
    </w:rPr>
  </w:style>
  <w:style w:type="paragraph" w:customStyle="1" w:styleId="968CF2C708B84CC6BB2CD47D932B2980110">
    <w:name w:val="968CF2C708B84CC6BB2CD47D932B2980110"/>
    <w:rsid w:val="00770CD4"/>
    <w:pPr>
      <w:spacing w:after="200" w:line="276" w:lineRule="auto"/>
    </w:pPr>
    <w:rPr>
      <w:rFonts w:ascii="Calibri" w:eastAsia="Calibri" w:hAnsi="Calibri" w:cs="Times New Roman"/>
      <w:lang w:eastAsia="en-US"/>
    </w:rPr>
  </w:style>
  <w:style w:type="paragraph" w:customStyle="1" w:styleId="9742BFF291A54061BAF82192C5C6C7FF138">
    <w:name w:val="9742BFF291A54061BAF82192C5C6C7FF138"/>
    <w:rsid w:val="00770CD4"/>
    <w:pPr>
      <w:spacing w:after="200" w:line="276" w:lineRule="auto"/>
    </w:pPr>
    <w:rPr>
      <w:rFonts w:ascii="Calibri" w:eastAsia="Calibri" w:hAnsi="Calibri" w:cs="Times New Roman"/>
      <w:lang w:eastAsia="en-US"/>
    </w:rPr>
  </w:style>
  <w:style w:type="paragraph" w:customStyle="1" w:styleId="3868DFA67C274C44B86B69554559241727">
    <w:name w:val="3868DFA67C274C44B86B69554559241727"/>
    <w:rsid w:val="00770CD4"/>
    <w:pPr>
      <w:spacing w:after="200" w:line="276" w:lineRule="auto"/>
    </w:pPr>
    <w:rPr>
      <w:rFonts w:ascii="Calibri" w:eastAsia="Calibri" w:hAnsi="Calibri" w:cs="Times New Roman"/>
      <w:lang w:eastAsia="en-US"/>
    </w:rPr>
  </w:style>
  <w:style w:type="paragraph" w:customStyle="1" w:styleId="58DFB0DD020F4BC58694305AA0BD080A144">
    <w:name w:val="58DFB0DD020F4BC58694305AA0BD080A144"/>
    <w:rsid w:val="00770CD4"/>
    <w:pPr>
      <w:spacing w:after="200" w:line="276" w:lineRule="auto"/>
    </w:pPr>
    <w:rPr>
      <w:rFonts w:ascii="Calibri" w:eastAsia="Calibri" w:hAnsi="Calibri" w:cs="Times New Roman"/>
      <w:lang w:eastAsia="en-US"/>
    </w:rPr>
  </w:style>
  <w:style w:type="paragraph" w:customStyle="1" w:styleId="122FDE7F6AFF41BAB0FE3EF535ABDE76147">
    <w:name w:val="122FDE7F6AFF41BAB0FE3EF535ABDE76147"/>
    <w:rsid w:val="00770CD4"/>
    <w:pPr>
      <w:spacing w:after="200" w:line="276" w:lineRule="auto"/>
    </w:pPr>
    <w:rPr>
      <w:rFonts w:ascii="Calibri" w:eastAsia="Calibri" w:hAnsi="Calibri" w:cs="Times New Roman"/>
      <w:lang w:eastAsia="en-US"/>
    </w:rPr>
  </w:style>
  <w:style w:type="paragraph" w:customStyle="1" w:styleId="C4D450C190CB4111A053EDAFECF3C84C147">
    <w:name w:val="C4D450C190CB4111A053EDAFECF3C84C147"/>
    <w:rsid w:val="00770CD4"/>
    <w:pPr>
      <w:spacing w:after="200" w:line="276" w:lineRule="auto"/>
    </w:pPr>
    <w:rPr>
      <w:rFonts w:ascii="Calibri" w:eastAsia="Calibri" w:hAnsi="Calibri" w:cs="Times New Roman"/>
      <w:lang w:eastAsia="en-US"/>
    </w:rPr>
  </w:style>
  <w:style w:type="paragraph" w:customStyle="1" w:styleId="CE3C910CC6BA43A9AA704BBA52623FA526">
    <w:name w:val="CE3C910CC6BA43A9AA704BBA52623FA526"/>
    <w:rsid w:val="00770CD4"/>
    <w:pPr>
      <w:spacing w:after="200" w:line="276" w:lineRule="auto"/>
    </w:pPr>
    <w:rPr>
      <w:rFonts w:ascii="Calibri" w:eastAsia="Calibri" w:hAnsi="Calibri" w:cs="Times New Roman"/>
      <w:lang w:eastAsia="en-US"/>
    </w:rPr>
  </w:style>
  <w:style w:type="paragraph" w:customStyle="1" w:styleId="6ABF0872B90E46EA9FDD30D04F3B644926">
    <w:name w:val="6ABF0872B90E46EA9FDD30D04F3B644926"/>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8">
    <w:name w:val="94C6B3B2B0E045868C953F64EA9E0B23108"/>
    <w:rsid w:val="00770CD4"/>
    <w:pPr>
      <w:spacing w:after="200" w:line="276" w:lineRule="auto"/>
    </w:pPr>
    <w:rPr>
      <w:rFonts w:ascii="Calibri" w:eastAsia="Calibri" w:hAnsi="Calibri" w:cs="Times New Roman"/>
      <w:lang w:eastAsia="en-US"/>
    </w:rPr>
  </w:style>
  <w:style w:type="paragraph" w:customStyle="1" w:styleId="F1450CB65EBE400CA150C3B0EBC4BE2D26">
    <w:name w:val="F1450CB65EBE400CA150C3B0EBC4BE2D26"/>
    <w:rsid w:val="00770CD4"/>
    <w:pPr>
      <w:spacing w:after="200" w:line="276" w:lineRule="auto"/>
    </w:pPr>
    <w:rPr>
      <w:rFonts w:ascii="Calibri" w:eastAsia="Calibri" w:hAnsi="Calibri" w:cs="Times New Roman"/>
      <w:lang w:eastAsia="en-US"/>
    </w:rPr>
  </w:style>
  <w:style w:type="paragraph" w:customStyle="1" w:styleId="205A775C746B41C8951B62D57D867CDC107">
    <w:name w:val="205A775C746B41C8951B62D57D867CDC107"/>
    <w:rsid w:val="00770CD4"/>
    <w:pPr>
      <w:spacing w:after="200" w:line="276" w:lineRule="auto"/>
    </w:pPr>
    <w:rPr>
      <w:rFonts w:ascii="Calibri" w:eastAsia="Calibri" w:hAnsi="Calibri" w:cs="Times New Roman"/>
      <w:lang w:eastAsia="en-US"/>
    </w:rPr>
  </w:style>
  <w:style w:type="paragraph" w:customStyle="1" w:styleId="A2E12CE41F1C431F8B6C0B9F114852E75">
    <w:name w:val="A2E12CE41F1C431F8B6C0B9F114852E75"/>
    <w:rsid w:val="00770CD4"/>
    <w:pPr>
      <w:spacing w:after="200" w:line="276" w:lineRule="auto"/>
    </w:pPr>
    <w:rPr>
      <w:rFonts w:ascii="Calibri" w:eastAsia="Calibri" w:hAnsi="Calibri" w:cs="Times New Roman"/>
      <w:lang w:eastAsia="en-US"/>
    </w:rPr>
  </w:style>
  <w:style w:type="paragraph" w:customStyle="1" w:styleId="4460E241D1FB4FDDBF0B9CF99D1C9FA85">
    <w:name w:val="4460E241D1FB4FDDBF0B9CF99D1C9FA85"/>
    <w:rsid w:val="00770CD4"/>
    <w:pPr>
      <w:spacing w:after="0" w:line="240" w:lineRule="auto"/>
    </w:pPr>
    <w:rPr>
      <w:rFonts w:ascii="Calibri" w:eastAsia="Calibri" w:hAnsi="Calibri" w:cs="Times New Roman"/>
      <w:b/>
      <w:lang w:eastAsia="en-US"/>
    </w:rPr>
  </w:style>
  <w:style w:type="paragraph" w:customStyle="1" w:styleId="8537DD79B8764ACB93EDD70635E4FEE32">
    <w:name w:val="8537DD79B8764ACB93EDD70635E4FEE3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4">
    <w:name w:val="3D2664D6E2D94C0ABA252F6935AF629C14"/>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4">
    <w:name w:val="4C6504AE93FE4C2DAD9BC277E413EFAE14"/>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2">
    <w:name w:val="8E54A024F637481482F5FD640B1639E2142"/>
    <w:rsid w:val="00770CD4"/>
    <w:pPr>
      <w:spacing w:after="200" w:line="276" w:lineRule="auto"/>
    </w:pPr>
    <w:rPr>
      <w:rFonts w:ascii="Calibri" w:eastAsia="Calibri" w:hAnsi="Calibri" w:cs="Times New Roman"/>
      <w:lang w:eastAsia="en-US"/>
    </w:rPr>
  </w:style>
  <w:style w:type="paragraph" w:customStyle="1" w:styleId="A58824D642A54B14AAD73B874B087B8220">
    <w:name w:val="A58824D642A54B14AAD73B874B087B8220"/>
    <w:rsid w:val="00770CD4"/>
    <w:pPr>
      <w:spacing w:after="200" w:line="276" w:lineRule="auto"/>
    </w:pPr>
    <w:rPr>
      <w:rFonts w:ascii="Calibri" w:eastAsia="Calibri" w:hAnsi="Calibri" w:cs="Times New Roman"/>
      <w:lang w:eastAsia="en-US"/>
    </w:rPr>
  </w:style>
  <w:style w:type="paragraph" w:customStyle="1" w:styleId="ADF4CEE7EB694A168B8642ADBF4D613D122">
    <w:name w:val="ADF4CEE7EB694A168B8642ADBF4D613D122"/>
    <w:rsid w:val="00770CD4"/>
    <w:pPr>
      <w:spacing w:after="200" w:line="276" w:lineRule="auto"/>
    </w:pPr>
    <w:rPr>
      <w:rFonts w:ascii="Calibri" w:eastAsia="Calibri" w:hAnsi="Calibri" w:cs="Times New Roman"/>
      <w:lang w:eastAsia="en-US"/>
    </w:rPr>
  </w:style>
  <w:style w:type="paragraph" w:customStyle="1" w:styleId="0839279DE6924F9E8CDFF669AAD9FAFF142">
    <w:name w:val="0839279DE6924F9E8CDFF669AAD9FAFF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2">
    <w:name w:val="D91AEBD2F36D4052955229E0EEC8815B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1">
    <w:name w:val="C43F387F96194CD2BF037A3025F5FABA21"/>
    <w:rsid w:val="00770CD4"/>
    <w:pPr>
      <w:spacing w:after="200" w:line="276" w:lineRule="auto"/>
    </w:pPr>
    <w:rPr>
      <w:rFonts w:ascii="Calibri" w:eastAsia="Calibri" w:hAnsi="Calibri" w:cs="Times New Roman"/>
      <w:lang w:eastAsia="en-US"/>
    </w:rPr>
  </w:style>
  <w:style w:type="paragraph" w:customStyle="1" w:styleId="B077712132354B74824A066717B40AB9142">
    <w:name w:val="B077712132354B74824A066717B40AB9142"/>
    <w:rsid w:val="00770CD4"/>
    <w:pPr>
      <w:spacing w:after="200" w:line="276" w:lineRule="auto"/>
    </w:pPr>
    <w:rPr>
      <w:rFonts w:ascii="Calibri" w:eastAsia="Calibri" w:hAnsi="Calibri" w:cs="Times New Roman"/>
      <w:lang w:eastAsia="en-US"/>
    </w:rPr>
  </w:style>
  <w:style w:type="paragraph" w:customStyle="1" w:styleId="C454A0D3707246A891F51B797E2E73EB21">
    <w:name w:val="C454A0D3707246A891F51B797E2E73EB21"/>
    <w:rsid w:val="00770CD4"/>
    <w:pPr>
      <w:spacing w:after="200" w:line="276" w:lineRule="auto"/>
    </w:pPr>
    <w:rPr>
      <w:rFonts w:ascii="Calibri" w:eastAsia="Calibri" w:hAnsi="Calibri" w:cs="Times New Roman"/>
      <w:lang w:eastAsia="en-US"/>
    </w:rPr>
  </w:style>
  <w:style w:type="paragraph" w:customStyle="1" w:styleId="1F72AEB9EA3F4073AB6D7E6D9278C8CD142">
    <w:name w:val="1F72AEB9EA3F4073AB6D7E6D9278C8CD142"/>
    <w:rsid w:val="00770CD4"/>
    <w:pPr>
      <w:spacing w:after="200" w:line="276" w:lineRule="auto"/>
    </w:pPr>
    <w:rPr>
      <w:rFonts w:ascii="Calibri" w:eastAsia="Calibri" w:hAnsi="Calibri" w:cs="Times New Roman"/>
      <w:lang w:eastAsia="en-US"/>
    </w:rPr>
  </w:style>
  <w:style w:type="paragraph" w:customStyle="1" w:styleId="79E0864FEF3444A4A0EFF69AADC4326037">
    <w:name w:val="79E0864FEF3444A4A0EFF69AADC4326037"/>
    <w:rsid w:val="00770CD4"/>
    <w:pPr>
      <w:spacing w:after="200" w:line="276" w:lineRule="auto"/>
    </w:pPr>
    <w:rPr>
      <w:rFonts w:ascii="Calibri" w:eastAsia="Calibri" w:hAnsi="Calibri" w:cs="Times New Roman"/>
      <w:lang w:eastAsia="en-US"/>
    </w:rPr>
  </w:style>
  <w:style w:type="paragraph" w:customStyle="1" w:styleId="4F1F38248BED41C8982C0F5023972036139">
    <w:name w:val="4F1F38248BED41C8982C0F5023972036139"/>
    <w:rsid w:val="00254E56"/>
    <w:pPr>
      <w:spacing w:after="200" w:line="276" w:lineRule="auto"/>
    </w:pPr>
    <w:rPr>
      <w:rFonts w:ascii="Calibri" w:eastAsia="Calibri" w:hAnsi="Calibri" w:cs="Times New Roman"/>
      <w:lang w:eastAsia="en-US"/>
    </w:rPr>
  </w:style>
  <w:style w:type="paragraph" w:customStyle="1" w:styleId="78B9829804E1459A815B3A8EFC635B21111">
    <w:name w:val="78B9829804E1459A815B3A8EFC635B21111"/>
    <w:rsid w:val="00254E56"/>
    <w:pPr>
      <w:spacing w:after="200" w:line="276" w:lineRule="auto"/>
    </w:pPr>
    <w:rPr>
      <w:rFonts w:ascii="Calibri" w:eastAsia="Calibri" w:hAnsi="Calibri" w:cs="Times New Roman"/>
      <w:lang w:eastAsia="en-US"/>
    </w:rPr>
  </w:style>
  <w:style w:type="paragraph" w:customStyle="1" w:styleId="0BED9AF8342C49C48A56ED0F648ABBA0147">
    <w:name w:val="0BED9AF8342C49C48A56ED0F648ABBA0147"/>
    <w:rsid w:val="00254E56"/>
    <w:pPr>
      <w:spacing w:after="200" w:line="276" w:lineRule="auto"/>
    </w:pPr>
    <w:rPr>
      <w:rFonts w:ascii="Calibri" w:eastAsia="Calibri" w:hAnsi="Calibri" w:cs="Times New Roman"/>
      <w:lang w:eastAsia="en-US"/>
    </w:rPr>
  </w:style>
  <w:style w:type="paragraph" w:customStyle="1" w:styleId="A97DAD74A18A40DEA37DC61A81AFF313149">
    <w:name w:val="A97DAD74A18A40DEA37DC61A81AFF313149"/>
    <w:rsid w:val="00254E56"/>
    <w:pPr>
      <w:spacing w:after="200" w:line="276" w:lineRule="auto"/>
    </w:pPr>
    <w:rPr>
      <w:rFonts w:ascii="Calibri" w:eastAsia="Calibri" w:hAnsi="Calibri" w:cs="Times New Roman"/>
      <w:lang w:eastAsia="en-US"/>
    </w:rPr>
  </w:style>
  <w:style w:type="paragraph" w:customStyle="1" w:styleId="3BE8647908AD4EFCB32AFB857B5D585D149">
    <w:name w:val="3BE8647908AD4EFCB32AFB857B5D585D149"/>
    <w:rsid w:val="00254E56"/>
    <w:pPr>
      <w:spacing w:after="200" w:line="276" w:lineRule="auto"/>
    </w:pPr>
    <w:rPr>
      <w:rFonts w:ascii="Calibri" w:eastAsia="Calibri" w:hAnsi="Calibri" w:cs="Times New Roman"/>
      <w:lang w:eastAsia="en-US"/>
    </w:rPr>
  </w:style>
  <w:style w:type="paragraph" w:customStyle="1" w:styleId="9D54654057B444ABB330CF534CAC8FAA149">
    <w:name w:val="9D54654057B444ABB330CF534CAC8FAA149"/>
    <w:rsid w:val="00254E56"/>
    <w:pPr>
      <w:spacing w:after="200" w:line="276" w:lineRule="auto"/>
    </w:pPr>
    <w:rPr>
      <w:rFonts w:ascii="Calibri" w:eastAsia="Calibri" w:hAnsi="Calibri" w:cs="Times New Roman"/>
      <w:lang w:eastAsia="en-US"/>
    </w:rPr>
  </w:style>
  <w:style w:type="paragraph" w:customStyle="1" w:styleId="49F99230D8AF4460830E68B9A830722E112">
    <w:name w:val="49F99230D8AF4460830E68B9A830722E112"/>
    <w:rsid w:val="00254E56"/>
    <w:pPr>
      <w:spacing w:after="200" w:line="276" w:lineRule="auto"/>
    </w:pPr>
    <w:rPr>
      <w:rFonts w:ascii="Calibri" w:eastAsia="Calibri" w:hAnsi="Calibri" w:cs="Times New Roman"/>
      <w:lang w:eastAsia="en-US"/>
    </w:rPr>
  </w:style>
  <w:style w:type="paragraph" w:customStyle="1" w:styleId="3F1F035ADA8F49E88326109BB22C5166111">
    <w:name w:val="3F1F035ADA8F49E88326109BB22C5166111"/>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1">
    <w:name w:val="CACC6B2F09BB4D60A22F6B5CA3544C25111"/>
    <w:rsid w:val="00254E56"/>
    <w:pPr>
      <w:spacing w:after="200" w:line="276" w:lineRule="auto"/>
    </w:pPr>
    <w:rPr>
      <w:rFonts w:ascii="Calibri" w:eastAsia="Calibri" w:hAnsi="Calibri" w:cs="Times New Roman"/>
      <w:lang w:eastAsia="en-US"/>
    </w:rPr>
  </w:style>
  <w:style w:type="paragraph" w:customStyle="1" w:styleId="1D3140B6A4DF4D6B9E93FCA6904F69F3111">
    <w:name w:val="1D3140B6A4DF4D6B9E93FCA6904F69F3111"/>
    <w:rsid w:val="00254E56"/>
    <w:pPr>
      <w:spacing w:after="200" w:line="276" w:lineRule="auto"/>
    </w:pPr>
    <w:rPr>
      <w:rFonts w:ascii="Calibri" w:eastAsia="Calibri" w:hAnsi="Calibri" w:cs="Times New Roman"/>
      <w:lang w:eastAsia="en-US"/>
    </w:rPr>
  </w:style>
  <w:style w:type="paragraph" w:customStyle="1" w:styleId="968CF2C708B84CC6BB2CD47D932B2980111">
    <w:name w:val="968CF2C708B84CC6BB2CD47D932B2980111"/>
    <w:rsid w:val="00254E56"/>
    <w:pPr>
      <w:spacing w:after="200" w:line="276" w:lineRule="auto"/>
    </w:pPr>
    <w:rPr>
      <w:rFonts w:ascii="Calibri" w:eastAsia="Calibri" w:hAnsi="Calibri" w:cs="Times New Roman"/>
      <w:lang w:eastAsia="en-US"/>
    </w:rPr>
  </w:style>
  <w:style w:type="paragraph" w:customStyle="1" w:styleId="9742BFF291A54061BAF82192C5C6C7FF139">
    <w:name w:val="9742BFF291A54061BAF82192C5C6C7FF139"/>
    <w:rsid w:val="00254E56"/>
    <w:pPr>
      <w:spacing w:after="200" w:line="276" w:lineRule="auto"/>
    </w:pPr>
    <w:rPr>
      <w:rFonts w:ascii="Calibri" w:eastAsia="Calibri" w:hAnsi="Calibri" w:cs="Times New Roman"/>
      <w:lang w:eastAsia="en-US"/>
    </w:rPr>
  </w:style>
  <w:style w:type="paragraph" w:customStyle="1" w:styleId="3868DFA67C274C44B86B69554559241728">
    <w:name w:val="3868DFA67C274C44B86B69554559241728"/>
    <w:rsid w:val="00254E56"/>
    <w:pPr>
      <w:spacing w:after="200" w:line="276" w:lineRule="auto"/>
    </w:pPr>
    <w:rPr>
      <w:rFonts w:ascii="Calibri" w:eastAsia="Calibri" w:hAnsi="Calibri" w:cs="Times New Roman"/>
      <w:lang w:eastAsia="en-US"/>
    </w:rPr>
  </w:style>
  <w:style w:type="paragraph" w:customStyle="1" w:styleId="58DFB0DD020F4BC58694305AA0BD080A145">
    <w:name w:val="58DFB0DD020F4BC58694305AA0BD080A145"/>
    <w:rsid w:val="00254E56"/>
    <w:pPr>
      <w:spacing w:after="200" w:line="276" w:lineRule="auto"/>
    </w:pPr>
    <w:rPr>
      <w:rFonts w:ascii="Calibri" w:eastAsia="Calibri" w:hAnsi="Calibri" w:cs="Times New Roman"/>
      <w:lang w:eastAsia="en-US"/>
    </w:rPr>
  </w:style>
  <w:style w:type="paragraph" w:customStyle="1" w:styleId="122FDE7F6AFF41BAB0FE3EF535ABDE76148">
    <w:name w:val="122FDE7F6AFF41BAB0FE3EF535ABDE76148"/>
    <w:rsid w:val="00254E56"/>
    <w:pPr>
      <w:spacing w:after="200" w:line="276" w:lineRule="auto"/>
    </w:pPr>
    <w:rPr>
      <w:rFonts w:ascii="Calibri" w:eastAsia="Calibri" w:hAnsi="Calibri" w:cs="Times New Roman"/>
      <w:lang w:eastAsia="en-US"/>
    </w:rPr>
  </w:style>
  <w:style w:type="paragraph" w:customStyle="1" w:styleId="C4D450C190CB4111A053EDAFECF3C84C148">
    <w:name w:val="C4D450C190CB4111A053EDAFECF3C84C148"/>
    <w:rsid w:val="00254E56"/>
    <w:pPr>
      <w:spacing w:after="200" w:line="276" w:lineRule="auto"/>
    </w:pPr>
    <w:rPr>
      <w:rFonts w:ascii="Calibri" w:eastAsia="Calibri" w:hAnsi="Calibri" w:cs="Times New Roman"/>
      <w:lang w:eastAsia="en-US"/>
    </w:rPr>
  </w:style>
  <w:style w:type="paragraph" w:customStyle="1" w:styleId="CE3C910CC6BA43A9AA704BBA52623FA527">
    <w:name w:val="CE3C910CC6BA43A9AA704BBA52623FA527"/>
    <w:rsid w:val="00254E56"/>
    <w:pPr>
      <w:spacing w:after="200" w:line="276" w:lineRule="auto"/>
    </w:pPr>
    <w:rPr>
      <w:rFonts w:ascii="Calibri" w:eastAsia="Calibri" w:hAnsi="Calibri" w:cs="Times New Roman"/>
      <w:lang w:eastAsia="en-US"/>
    </w:rPr>
  </w:style>
  <w:style w:type="paragraph" w:customStyle="1" w:styleId="6ABF0872B90E46EA9FDD30D04F3B644927">
    <w:name w:val="6ABF0872B90E46EA9FDD30D04F3B644927"/>
    <w:rsid w:val="00254E5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9">
    <w:name w:val="94C6B3B2B0E045868C953F64EA9E0B23109"/>
    <w:rsid w:val="00254E56"/>
    <w:pPr>
      <w:spacing w:after="200" w:line="276" w:lineRule="auto"/>
    </w:pPr>
    <w:rPr>
      <w:rFonts w:ascii="Calibri" w:eastAsia="Calibri" w:hAnsi="Calibri" w:cs="Times New Roman"/>
      <w:lang w:eastAsia="en-US"/>
    </w:rPr>
  </w:style>
  <w:style w:type="paragraph" w:customStyle="1" w:styleId="F1450CB65EBE400CA150C3B0EBC4BE2D27">
    <w:name w:val="F1450CB65EBE400CA150C3B0EBC4BE2D27"/>
    <w:rsid w:val="00254E56"/>
    <w:pPr>
      <w:spacing w:after="200" w:line="276" w:lineRule="auto"/>
    </w:pPr>
    <w:rPr>
      <w:rFonts w:ascii="Calibri" w:eastAsia="Calibri" w:hAnsi="Calibri" w:cs="Times New Roman"/>
      <w:lang w:eastAsia="en-US"/>
    </w:rPr>
  </w:style>
  <w:style w:type="paragraph" w:customStyle="1" w:styleId="205A775C746B41C8951B62D57D867CDC108">
    <w:name w:val="205A775C746B41C8951B62D57D867CDC108"/>
    <w:rsid w:val="00254E56"/>
    <w:pPr>
      <w:spacing w:after="200" w:line="276" w:lineRule="auto"/>
    </w:pPr>
    <w:rPr>
      <w:rFonts w:ascii="Calibri" w:eastAsia="Calibri" w:hAnsi="Calibri" w:cs="Times New Roman"/>
      <w:lang w:eastAsia="en-US"/>
    </w:rPr>
  </w:style>
  <w:style w:type="paragraph" w:customStyle="1" w:styleId="A2E12CE41F1C431F8B6C0B9F114852E76">
    <w:name w:val="A2E12CE41F1C431F8B6C0B9F114852E76"/>
    <w:rsid w:val="00254E56"/>
    <w:pPr>
      <w:spacing w:after="200" w:line="276" w:lineRule="auto"/>
    </w:pPr>
    <w:rPr>
      <w:rFonts w:ascii="Calibri" w:eastAsia="Calibri" w:hAnsi="Calibri" w:cs="Times New Roman"/>
      <w:lang w:eastAsia="en-US"/>
    </w:rPr>
  </w:style>
  <w:style w:type="paragraph" w:customStyle="1" w:styleId="4460E241D1FB4FDDBF0B9CF99D1C9FA86">
    <w:name w:val="4460E241D1FB4FDDBF0B9CF99D1C9FA86"/>
    <w:rsid w:val="00254E56"/>
    <w:pPr>
      <w:spacing w:after="0" w:line="240" w:lineRule="auto"/>
    </w:pPr>
    <w:rPr>
      <w:rFonts w:ascii="Calibri" w:eastAsia="Calibri" w:hAnsi="Calibri" w:cs="Times New Roman"/>
      <w:b/>
      <w:lang w:eastAsia="en-US"/>
    </w:rPr>
  </w:style>
  <w:style w:type="paragraph" w:customStyle="1" w:styleId="8537DD79B8764ACB93EDD70635E4FEE33">
    <w:name w:val="8537DD79B8764ACB93EDD70635E4FEE3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5">
    <w:name w:val="3D2664D6E2D94C0ABA252F6935AF629C15"/>
    <w:rsid w:val="00254E5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5">
    <w:name w:val="4C6504AE93FE4C2DAD9BC277E413EFAE15"/>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3">
    <w:name w:val="8E54A024F637481482F5FD640B1639E2143"/>
    <w:rsid w:val="00254E56"/>
    <w:pPr>
      <w:spacing w:after="200" w:line="276" w:lineRule="auto"/>
    </w:pPr>
    <w:rPr>
      <w:rFonts w:ascii="Calibri" w:eastAsia="Calibri" w:hAnsi="Calibri" w:cs="Times New Roman"/>
      <w:lang w:eastAsia="en-US"/>
    </w:rPr>
  </w:style>
  <w:style w:type="paragraph" w:customStyle="1" w:styleId="A58824D642A54B14AAD73B874B087B8221">
    <w:name w:val="A58824D642A54B14AAD73B874B087B8221"/>
    <w:rsid w:val="00254E56"/>
    <w:pPr>
      <w:spacing w:after="200" w:line="276" w:lineRule="auto"/>
    </w:pPr>
    <w:rPr>
      <w:rFonts w:ascii="Calibri" w:eastAsia="Calibri" w:hAnsi="Calibri" w:cs="Times New Roman"/>
      <w:lang w:eastAsia="en-US"/>
    </w:rPr>
  </w:style>
  <w:style w:type="paragraph" w:customStyle="1" w:styleId="ADF4CEE7EB694A168B8642ADBF4D613D123">
    <w:name w:val="ADF4CEE7EB694A168B8642ADBF4D613D123"/>
    <w:rsid w:val="00254E56"/>
    <w:pPr>
      <w:spacing w:after="200" w:line="276" w:lineRule="auto"/>
    </w:pPr>
    <w:rPr>
      <w:rFonts w:ascii="Calibri" w:eastAsia="Calibri" w:hAnsi="Calibri" w:cs="Times New Roman"/>
      <w:lang w:eastAsia="en-US"/>
    </w:rPr>
  </w:style>
  <w:style w:type="paragraph" w:customStyle="1" w:styleId="0839279DE6924F9E8CDFF669AAD9FAFF143">
    <w:name w:val="0839279DE6924F9E8CDFF669AAD9FAFF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3">
    <w:name w:val="D91AEBD2F36D4052955229E0EEC8815B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2">
    <w:name w:val="C43F387F96194CD2BF037A3025F5FABA22"/>
    <w:rsid w:val="00254E56"/>
    <w:pPr>
      <w:spacing w:after="200" w:line="276" w:lineRule="auto"/>
    </w:pPr>
    <w:rPr>
      <w:rFonts w:ascii="Calibri" w:eastAsia="Calibri" w:hAnsi="Calibri" w:cs="Times New Roman"/>
      <w:lang w:eastAsia="en-US"/>
    </w:rPr>
  </w:style>
  <w:style w:type="paragraph" w:customStyle="1" w:styleId="B077712132354B74824A066717B40AB9143">
    <w:name w:val="B077712132354B74824A066717B40AB9143"/>
    <w:rsid w:val="00254E56"/>
    <w:pPr>
      <w:spacing w:after="200" w:line="276" w:lineRule="auto"/>
    </w:pPr>
    <w:rPr>
      <w:rFonts w:ascii="Calibri" w:eastAsia="Calibri" w:hAnsi="Calibri" w:cs="Times New Roman"/>
      <w:lang w:eastAsia="en-US"/>
    </w:rPr>
  </w:style>
  <w:style w:type="paragraph" w:customStyle="1" w:styleId="C454A0D3707246A891F51B797E2E73EB22">
    <w:name w:val="C454A0D3707246A891F51B797E2E73EB22"/>
    <w:rsid w:val="00254E56"/>
    <w:pPr>
      <w:spacing w:after="200" w:line="276" w:lineRule="auto"/>
    </w:pPr>
    <w:rPr>
      <w:rFonts w:ascii="Calibri" w:eastAsia="Calibri" w:hAnsi="Calibri" w:cs="Times New Roman"/>
      <w:lang w:eastAsia="en-US"/>
    </w:rPr>
  </w:style>
  <w:style w:type="paragraph" w:customStyle="1" w:styleId="1F72AEB9EA3F4073AB6D7E6D9278C8CD143">
    <w:name w:val="1F72AEB9EA3F4073AB6D7E6D9278C8CD143"/>
    <w:rsid w:val="00254E56"/>
    <w:pPr>
      <w:spacing w:after="200" w:line="276" w:lineRule="auto"/>
    </w:pPr>
    <w:rPr>
      <w:rFonts w:ascii="Calibri" w:eastAsia="Calibri" w:hAnsi="Calibri" w:cs="Times New Roman"/>
      <w:lang w:eastAsia="en-US"/>
    </w:rPr>
  </w:style>
  <w:style w:type="paragraph" w:customStyle="1" w:styleId="79E0864FEF3444A4A0EFF69AADC4326038">
    <w:name w:val="79E0864FEF3444A4A0EFF69AADC4326038"/>
    <w:rsid w:val="00254E56"/>
    <w:pPr>
      <w:spacing w:after="200" w:line="276" w:lineRule="auto"/>
    </w:pPr>
    <w:rPr>
      <w:rFonts w:ascii="Calibri" w:eastAsia="Calibri" w:hAnsi="Calibri" w:cs="Times New Roman"/>
      <w:lang w:eastAsia="en-US"/>
    </w:rPr>
  </w:style>
  <w:style w:type="paragraph" w:customStyle="1" w:styleId="4F1F38248BED41C8982C0F5023972036140">
    <w:name w:val="4F1F38248BED41C8982C0F5023972036140"/>
    <w:rsid w:val="00A67C7C"/>
    <w:pPr>
      <w:spacing w:after="200" w:line="276" w:lineRule="auto"/>
    </w:pPr>
    <w:rPr>
      <w:rFonts w:ascii="Calibri" w:eastAsia="Calibri" w:hAnsi="Calibri" w:cs="Times New Roman"/>
      <w:lang w:eastAsia="en-US"/>
    </w:rPr>
  </w:style>
  <w:style w:type="paragraph" w:customStyle="1" w:styleId="78B9829804E1459A815B3A8EFC635B21112">
    <w:name w:val="78B9829804E1459A815B3A8EFC635B21112"/>
    <w:rsid w:val="00A67C7C"/>
    <w:pPr>
      <w:spacing w:after="200" w:line="276" w:lineRule="auto"/>
    </w:pPr>
    <w:rPr>
      <w:rFonts w:ascii="Calibri" w:eastAsia="Calibri" w:hAnsi="Calibri" w:cs="Times New Roman"/>
      <w:lang w:eastAsia="en-US"/>
    </w:rPr>
  </w:style>
  <w:style w:type="paragraph" w:customStyle="1" w:styleId="0BED9AF8342C49C48A56ED0F648ABBA0148">
    <w:name w:val="0BED9AF8342C49C48A56ED0F648ABBA0148"/>
    <w:rsid w:val="00A67C7C"/>
    <w:pPr>
      <w:spacing w:after="200" w:line="276" w:lineRule="auto"/>
    </w:pPr>
    <w:rPr>
      <w:rFonts w:ascii="Calibri" w:eastAsia="Calibri" w:hAnsi="Calibri" w:cs="Times New Roman"/>
      <w:lang w:eastAsia="en-US"/>
    </w:rPr>
  </w:style>
  <w:style w:type="paragraph" w:customStyle="1" w:styleId="A97DAD74A18A40DEA37DC61A81AFF313150">
    <w:name w:val="A97DAD74A18A40DEA37DC61A81AFF313150"/>
    <w:rsid w:val="00A67C7C"/>
    <w:pPr>
      <w:spacing w:after="200" w:line="276" w:lineRule="auto"/>
    </w:pPr>
    <w:rPr>
      <w:rFonts w:ascii="Calibri" w:eastAsia="Calibri" w:hAnsi="Calibri" w:cs="Times New Roman"/>
      <w:lang w:eastAsia="en-US"/>
    </w:rPr>
  </w:style>
  <w:style w:type="paragraph" w:customStyle="1" w:styleId="3BE8647908AD4EFCB32AFB857B5D585D150">
    <w:name w:val="3BE8647908AD4EFCB32AFB857B5D585D150"/>
    <w:rsid w:val="00A67C7C"/>
    <w:pPr>
      <w:spacing w:after="200" w:line="276" w:lineRule="auto"/>
    </w:pPr>
    <w:rPr>
      <w:rFonts w:ascii="Calibri" w:eastAsia="Calibri" w:hAnsi="Calibri" w:cs="Times New Roman"/>
      <w:lang w:eastAsia="en-US"/>
    </w:rPr>
  </w:style>
  <w:style w:type="paragraph" w:customStyle="1" w:styleId="9D54654057B444ABB330CF534CAC8FAA150">
    <w:name w:val="9D54654057B444ABB330CF534CAC8FAA150"/>
    <w:rsid w:val="00A67C7C"/>
    <w:pPr>
      <w:spacing w:after="200" w:line="276" w:lineRule="auto"/>
    </w:pPr>
    <w:rPr>
      <w:rFonts w:ascii="Calibri" w:eastAsia="Calibri" w:hAnsi="Calibri" w:cs="Times New Roman"/>
      <w:lang w:eastAsia="en-US"/>
    </w:rPr>
  </w:style>
  <w:style w:type="paragraph" w:customStyle="1" w:styleId="49F99230D8AF4460830E68B9A830722E113">
    <w:name w:val="49F99230D8AF4460830E68B9A830722E113"/>
    <w:rsid w:val="00A67C7C"/>
    <w:pPr>
      <w:spacing w:after="200" w:line="276" w:lineRule="auto"/>
    </w:pPr>
    <w:rPr>
      <w:rFonts w:ascii="Calibri" w:eastAsia="Calibri" w:hAnsi="Calibri" w:cs="Times New Roman"/>
      <w:lang w:eastAsia="en-US"/>
    </w:rPr>
  </w:style>
  <w:style w:type="paragraph" w:customStyle="1" w:styleId="3F1F035ADA8F49E88326109BB22C5166112">
    <w:name w:val="3F1F035ADA8F49E88326109BB22C5166112"/>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2">
    <w:name w:val="CACC6B2F09BB4D60A22F6B5CA3544C25112"/>
    <w:rsid w:val="00A67C7C"/>
    <w:pPr>
      <w:spacing w:after="200" w:line="276" w:lineRule="auto"/>
    </w:pPr>
    <w:rPr>
      <w:rFonts w:ascii="Calibri" w:eastAsia="Calibri" w:hAnsi="Calibri" w:cs="Times New Roman"/>
      <w:lang w:eastAsia="en-US"/>
    </w:rPr>
  </w:style>
  <w:style w:type="paragraph" w:customStyle="1" w:styleId="1D3140B6A4DF4D6B9E93FCA6904F69F3112">
    <w:name w:val="1D3140B6A4DF4D6B9E93FCA6904F69F3112"/>
    <w:rsid w:val="00A67C7C"/>
    <w:pPr>
      <w:spacing w:after="200" w:line="276" w:lineRule="auto"/>
    </w:pPr>
    <w:rPr>
      <w:rFonts w:ascii="Calibri" w:eastAsia="Calibri" w:hAnsi="Calibri" w:cs="Times New Roman"/>
      <w:lang w:eastAsia="en-US"/>
    </w:rPr>
  </w:style>
  <w:style w:type="paragraph" w:customStyle="1" w:styleId="968CF2C708B84CC6BB2CD47D932B2980112">
    <w:name w:val="968CF2C708B84CC6BB2CD47D932B2980112"/>
    <w:rsid w:val="00A67C7C"/>
    <w:pPr>
      <w:spacing w:after="200" w:line="276" w:lineRule="auto"/>
    </w:pPr>
    <w:rPr>
      <w:rFonts w:ascii="Calibri" w:eastAsia="Calibri" w:hAnsi="Calibri" w:cs="Times New Roman"/>
      <w:lang w:eastAsia="en-US"/>
    </w:rPr>
  </w:style>
  <w:style w:type="paragraph" w:customStyle="1" w:styleId="9742BFF291A54061BAF82192C5C6C7FF140">
    <w:name w:val="9742BFF291A54061BAF82192C5C6C7FF140"/>
    <w:rsid w:val="00A67C7C"/>
    <w:pPr>
      <w:spacing w:after="200" w:line="276" w:lineRule="auto"/>
    </w:pPr>
    <w:rPr>
      <w:rFonts w:ascii="Calibri" w:eastAsia="Calibri" w:hAnsi="Calibri" w:cs="Times New Roman"/>
      <w:lang w:eastAsia="en-US"/>
    </w:rPr>
  </w:style>
  <w:style w:type="paragraph" w:customStyle="1" w:styleId="3868DFA67C274C44B86B69554559241729">
    <w:name w:val="3868DFA67C274C44B86B69554559241729"/>
    <w:rsid w:val="00A67C7C"/>
    <w:pPr>
      <w:spacing w:after="200" w:line="276" w:lineRule="auto"/>
    </w:pPr>
    <w:rPr>
      <w:rFonts w:ascii="Calibri" w:eastAsia="Calibri" w:hAnsi="Calibri" w:cs="Times New Roman"/>
      <w:lang w:eastAsia="en-US"/>
    </w:rPr>
  </w:style>
  <w:style w:type="paragraph" w:customStyle="1" w:styleId="58DFB0DD020F4BC58694305AA0BD080A146">
    <w:name w:val="58DFB0DD020F4BC58694305AA0BD080A146"/>
    <w:rsid w:val="00A67C7C"/>
    <w:pPr>
      <w:spacing w:after="200" w:line="276" w:lineRule="auto"/>
    </w:pPr>
    <w:rPr>
      <w:rFonts w:ascii="Calibri" w:eastAsia="Calibri" w:hAnsi="Calibri" w:cs="Times New Roman"/>
      <w:lang w:eastAsia="en-US"/>
    </w:rPr>
  </w:style>
  <w:style w:type="paragraph" w:customStyle="1" w:styleId="122FDE7F6AFF41BAB0FE3EF535ABDE76149">
    <w:name w:val="122FDE7F6AFF41BAB0FE3EF535ABDE76149"/>
    <w:rsid w:val="00A67C7C"/>
    <w:pPr>
      <w:spacing w:after="200" w:line="276" w:lineRule="auto"/>
    </w:pPr>
    <w:rPr>
      <w:rFonts w:ascii="Calibri" w:eastAsia="Calibri" w:hAnsi="Calibri" w:cs="Times New Roman"/>
      <w:lang w:eastAsia="en-US"/>
    </w:rPr>
  </w:style>
  <w:style w:type="paragraph" w:customStyle="1" w:styleId="C4D450C190CB4111A053EDAFECF3C84C149">
    <w:name w:val="C4D450C190CB4111A053EDAFECF3C84C149"/>
    <w:rsid w:val="00A67C7C"/>
    <w:pPr>
      <w:spacing w:after="200" w:line="276" w:lineRule="auto"/>
    </w:pPr>
    <w:rPr>
      <w:rFonts w:ascii="Calibri" w:eastAsia="Calibri" w:hAnsi="Calibri" w:cs="Times New Roman"/>
      <w:lang w:eastAsia="en-US"/>
    </w:rPr>
  </w:style>
  <w:style w:type="paragraph" w:customStyle="1" w:styleId="CE3C910CC6BA43A9AA704BBA52623FA528">
    <w:name w:val="CE3C910CC6BA43A9AA704BBA52623FA528"/>
    <w:rsid w:val="00A67C7C"/>
    <w:pPr>
      <w:spacing w:after="200" w:line="276" w:lineRule="auto"/>
    </w:pPr>
    <w:rPr>
      <w:rFonts w:ascii="Calibri" w:eastAsia="Calibri" w:hAnsi="Calibri" w:cs="Times New Roman"/>
      <w:lang w:eastAsia="en-US"/>
    </w:rPr>
  </w:style>
  <w:style w:type="paragraph" w:customStyle="1" w:styleId="6ABF0872B90E46EA9FDD30D04F3B644928">
    <w:name w:val="6ABF0872B90E46EA9FDD30D04F3B644928"/>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0">
    <w:name w:val="94C6B3B2B0E045868C953F64EA9E0B23110"/>
    <w:rsid w:val="00A67C7C"/>
    <w:pPr>
      <w:spacing w:after="200" w:line="276" w:lineRule="auto"/>
    </w:pPr>
    <w:rPr>
      <w:rFonts w:ascii="Calibri" w:eastAsia="Calibri" w:hAnsi="Calibri" w:cs="Times New Roman"/>
      <w:lang w:eastAsia="en-US"/>
    </w:rPr>
  </w:style>
  <w:style w:type="paragraph" w:customStyle="1" w:styleId="F1450CB65EBE400CA150C3B0EBC4BE2D28">
    <w:name w:val="F1450CB65EBE400CA150C3B0EBC4BE2D28"/>
    <w:rsid w:val="00A67C7C"/>
    <w:pPr>
      <w:spacing w:after="200" w:line="276" w:lineRule="auto"/>
    </w:pPr>
    <w:rPr>
      <w:rFonts w:ascii="Calibri" w:eastAsia="Calibri" w:hAnsi="Calibri" w:cs="Times New Roman"/>
      <w:lang w:eastAsia="en-US"/>
    </w:rPr>
  </w:style>
  <w:style w:type="paragraph" w:customStyle="1" w:styleId="205A775C746B41C8951B62D57D867CDC109">
    <w:name w:val="205A775C746B41C8951B62D57D867CDC109"/>
    <w:rsid w:val="00A67C7C"/>
    <w:pPr>
      <w:spacing w:after="200" w:line="276" w:lineRule="auto"/>
    </w:pPr>
    <w:rPr>
      <w:rFonts w:ascii="Calibri" w:eastAsia="Calibri" w:hAnsi="Calibri" w:cs="Times New Roman"/>
      <w:lang w:eastAsia="en-US"/>
    </w:rPr>
  </w:style>
  <w:style w:type="paragraph" w:customStyle="1" w:styleId="A2E12CE41F1C431F8B6C0B9F114852E77">
    <w:name w:val="A2E12CE41F1C431F8B6C0B9F114852E77"/>
    <w:rsid w:val="00A67C7C"/>
    <w:pPr>
      <w:spacing w:after="200" w:line="276" w:lineRule="auto"/>
    </w:pPr>
    <w:rPr>
      <w:rFonts w:ascii="Calibri" w:eastAsia="Calibri" w:hAnsi="Calibri" w:cs="Times New Roman"/>
      <w:lang w:eastAsia="en-US"/>
    </w:rPr>
  </w:style>
  <w:style w:type="paragraph" w:customStyle="1" w:styleId="4460E241D1FB4FDDBF0B9CF99D1C9FA87">
    <w:name w:val="4460E241D1FB4FDDBF0B9CF99D1C9FA87"/>
    <w:rsid w:val="00A67C7C"/>
    <w:pPr>
      <w:spacing w:after="0" w:line="240" w:lineRule="auto"/>
    </w:pPr>
    <w:rPr>
      <w:rFonts w:ascii="Calibri" w:eastAsia="Calibri" w:hAnsi="Calibri" w:cs="Times New Roman"/>
      <w:b/>
      <w:lang w:eastAsia="en-US"/>
    </w:rPr>
  </w:style>
  <w:style w:type="paragraph" w:customStyle="1" w:styleId="8537DD79B8764ACB93EDD70635E4FEE34">
    <w:name w:val="8537DD79B8764ACB93EDD70635E4FEE3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6">
    <w:name w:val="3D2664D6E2D94C0ABA252F6935AF629C16"/>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6">
    <w:name w:val="4C6504AE93FE4C2DAD9BC277E413EFAE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4">
    <w:name w:val="8E54A024F637481482F5FD640B1639E2144"/>
    <w:rsid w:val="00A67C7C"/>
    <w:pPr>
      <w:spacing w:after="200" w:line="276" w:lineRule="auto"/>
    </w:pPr>
    <w:rPr>
      <w:rFonts w:ascii="Calibri" w:eastAsia="Calibri" w:hAnsi="Calibri" w:cs="Times New Roman"/>
      <w:lang w:eastAsia="en-US"/>
    </w:rPr>
  </w:style>
  <w:style w:type="paragraph" w:customStyle="1" w:styleId="A58824D642A54B14AAD73B874B087B8222">
    <w:name w:val="A58824D642A54B14AAD73B874B087B8222"/>
    <w:rsid w:val="00A67C7C"/>
    <w:pPr>
      <w:spacing w:after="200" w:line="276" w:lineRule="auto"/>
    </w:pPr>
    <w:rPr>
      <w:rFonts w:ascii="Calibri" w:eastAsia="Calibri" w:hAnsi="Calibri" w:cs="Times New Roman"/>
      <w:lang w:eastAsia="en-US"/>
    </w:rPr>
  </w:style>
  <w:style w:type="paragraph" w:customStyle="1" w:styleId="ADF4CEE7EB694A168B8642ADBF4D613D124">
    <w:name w:val="ADF4CEE7EB694A168B8642ADBF4D613D124"/>
    <w:rsid w:val="00A67C7C"/>
    <w:pPr>
      <w:spacing w:after="200" w:line="276" w:lineRule="auto"/>
    </w:pPr>
    <w:rPr>
      <w:rFonts w:ascii="Calibri" w:eastAsia="Calibri" w:hAnsi="Calibri" w:cs="Times New Roman"/>
      <w:lang w:eastAsia="en-US"/>
    </w:rPr>
  </w:style>
  <w:style w:type="paragraph" w:customStyle="1" w:styleId="0839279DE6924F9E8CDFF669AAD9FAFF144">
    <w:name w:val="0839279DE6924F9E8CDFF669AAD9FAFF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4">
    <w:name w:val="D91AEBD2F36D4052955229E0EEC8815B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3">
    <w:name w:val="C43F387F96194CD2BF037A3025F5FABA23"/>
    <w:rsid w:val="00A67C7C"/>
    <w:pPr>
      <w:spacing w:after="200" w:line="276" w:lineRule="auto"/>
    </w:pPr>
    <w:rPr>
      <w:rFonts w:ascii="Calibri" w:eastAsia="Calibri" w:hAnsi="Calibri" w:cs="Times New Roman"/>
      <w:lang w:eastAsia="en-US"/>
    </w:rPr>
  </w:style>
  <w:style w:type="paragraph" w:customStyle="1" w:styleId="B077712132354B74824A066717B40AB9144">
    <w:name w:val="B077712132354B74824A066717B40AB9144"/>
    <w:rsid w:val="00A67C7C"/>
    <w:pPr>
      <w:spacing w:after="200" w:line="276" w:lineRule="auto"/>
    </w:pPr>
    <w:rPr>
      <w:rFonts w:ascii="Calibri" w:eastAsia="Calibri" w:hAnsi="Calibri" w:cs="Times New Roman"/>
      <w:lang w:eastAsia="en-US"/>
    </w:rPr>
  </w:style>
  <w:style w:type="paragraph" w:customStyle="1" w:styleId="C454A0D3707246A891F51B797E2E73EB23">
    <w:name w:val="C454A0D3707246A891F51B797E2E73EB23"/>
    <w:rsid w:val="00A67C7C"/>
    <w:pPr>
      <w:spacing w:after="200" w:line="276" w:lineRule="auto"/>
    </w:pPr>
    <w:rPr>
      <w:rFonts w:ascii="Calibri" w:eastAsia="Calibri" w:hAnsi="Calibri" w:cs="Times New Roman"/>
      <w:lang w:eastAsia="en-US"/>
    </w:rPr>
  </w:style>
  <w:style w:type="paragraph" w:customStyle="1" w:styleId="1F72AEB9EA3F4073AB6D7E6D9278C8CD144">
    <w:name w:val="1F72AEB9EA3F4073AB6D7E6D9278C8CD144"/>
    <w:rsid w:val="00A67C7C"/>
    <w:pPr>
      <w:spacing w:after="200" w:line="276" w:lineRule="auto"/>
    </w:pPr>
    <w:rPr>
      <w:rFonts w:ascii="Calibri" w:eastAsia="Calibri" w:hAnsi="Calibri" w:cs="Times New Roman"/>
      <w:lang w:eastAsia="en-US"/>
    </w:rPr>
  </w:style>
  <w:style w:type="paragraph" w:customStyle="1" w:styleId="79E0864FEF3444A4A0EFF69AADC4326039">
    <w:name w:val="79E0864FEF3444A4A0EFF69AADC4326039"/>
    <w:rsid w:val="00A67C7C"/>
    <w:pPr>
      <w:spacing w:after="200" w:line="276" w:lineRule="auto"/>
    </w:pPr>
    <w:rPr>
      <w:rFonts w:ascii="Calibri" w:eastAsia="Calibri" w:hAnsi="Calibri" w:cs="Times New Roman"/>
      <w:lang w:eastAsia="en-US"/>
    </w:rPr>
  </w:style>
  <w:style w:type="paragraph" w:customStyle="1" w:styleId="4F1F38248BED41C8982C0F5023972036141">
    <w:name w:val="4F1F38248BED41C8982C0F5023972036141"/>
    <w:rsid w:val="00A67C7C"/>
    <w:pPr>
      <w:spacing w:after="200" w:line="276" w:lineRule="auto"/>
    </w:pPr>
    <w:rPr>
      <w:rFonts w:ascii="Calibri" w:eastAsia="Calibri" w:hAnsi="Calibri" w:cs="Times New Roman"/>
      <w:lang w:eastAsia="en-US"/>
    </w:rPr>
  </w:style>
  <w:style w:type="paragraph" w:customStyle="1" w:styleId="78B9829804E1459A815B3A8EFC635B21113">
    <w:name w:val="78B9829804E1459A815B3A8EFC635B21113"/>
    <w:rsid w:val="00A67C7C"/>
    <w:pPr>
      <w:spacing w:after="200" w:line="276" w:lineRule="auto"/>
    </w:pPr>
    <w:rPr>
      <w:rFonts w:ascii="Calibri" w:eastAsia="Calibri" w:hAnsi="Calibri" w:cs="Times New Roman"/>
      <w:lang w:eastAsia="en-US"/>
    </w:rPr>
  </w:style>
  <w:style w:type="paragraph" w:customStyle="1" w:styleId="0BED9AF8342C49C48A56ED0F648ABBA0149">
    <w:name w:val="0BED9AF8342C49C48A56ED0F648ABBA0149"/>
    <w:rsid w:val="00A67C7C"/>
    <w:pPr>
      <w:spacing w:after="200" w:line="276" w:lineRule="auto"/>
    </w:pPr>
    <w:rPr>
      <w:rFonts w:ascii="Calibri" w:eastAsia="Calibri" w:hAnsi="Calibri" w:cs="Times New Roman"/>
      <w:lang w:eastAsia="en-US"/>
    </w:rPr>
  </w:style>
  <w:style w:type="paragraph" w:customStyle="1" w:styleId="A97DAD74A18A40DEA37DC61A81AFF313151">
    <w:name w:val="A97DAD74A18A40DEA37DC61A81AFF313151"/>
    <w:rsid w:val="00A67C7C"/>
    <w:pPr>
      <w:spacing w:after="200" w:line="276" w:lineRule="auto"/>
    </w:pPr>
    <w:rPr>
      <w:rFonts w:ascii="Calibri" w:eastAsia="Calibri" w:hAnsi="Calibri" w:cs="Times New Roman"/>
      <w:lang w:eastAsia="en-US"/>
    </w:rPr>
  </w:style>
  <w:style w:type="paragraph" w:customStyle="1" w:styleId="3BE8647908AD4EFCB32AFB857B5D585D151">
    <w:name w:val="3BE8647908AD4EFCB32AFB857B5D585D151"/>
    <w:rsid w:val="00A67C7C"/>
    <w:pPr>
      <w:spacing w:after="200" w:line="276" w:lineRule="auto"/>
    </w:pPr>
    <w:rPr>
      <w:rFonts w:ascii="Calibri" w:eastAsia="Calibri" w:hAnsi="Calibri" w:cs="Times New Roman"/>
      <w:lang w:eastAsia="en-US"/>
    </w:rPr>
  </w:style>
  <w:style w:type="paragraph" w:customStyle="1" w:styleId="9D54654057B444ABB330CF534CAC8FAA151">
    <w:name w:val="9D54654057B444ABB330CF534CAC8FAA151"/>
    <w:rsid w:val="00A67C7C"/>
    <w:pPr>
      <w:spacing w:after="200" w:line="276" w:lineRule="auto"/>
    </w:pPr>
    <w:rPr>
      <w:rFonts w:ascii="Calibri" w:eastAsia="Calibri" w:hAnsi="Calibri" w:cs="Times New Roman"/>
      <w:lang w:eastAsia="en-US"/>
    </w:rPr>
  </w:style>
  <w:style w:type="paragraph" w:customStyle="1" w:styleId="49F99230D8AF4460830E68B9A830722E114">
    <w:name w:val="49F99230D8AF4460830E68B9A830722E114"/>
    <w:rsid w:val="00A67C7C"/>
    <w:pPr>
      <w:spacing w:after="200" w:line="276" w:lineRule="auto"/>
    </w:pPr>
    <w:rPr>
      <w:rFonts w:ascii="Calibri" w:eastAsia="Calibri" w:hAnsi="Calibri" w:cs="Times New Roman"/>
      <w:lang w:eastAsia="en-US"/>
    </w:rPr>
  </w:style>
  <w:style w:type="paragraph" w:customStyle="1" w:styleId="3F1F035ADA8F49E88326109BB22C5166113">
    <w:name w:val="3F1F035ADA8F49E88326109BB22C5166113"/>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3">
    <w:name w:val="CACC6B2F09BB4D60A22F6B5CA3544C25113"/>
    <w:rsid w:val="00A67C7C"/>
    <w:pPr>
      <w:spacing w:after="200" w:line="276" w:lineRule="auto"/>
    </w:pPr>
    <w:rPr>
      <w:rFonts w:ascii="Calibri" w:eastAsia="Calibri" w:hAnsi="Calibri" w:cs="Times New Roman"/>
      <w:lang w:eastAsia="en-US"/>
    </w:rPr>
  </w:style>
  <w:style w:type="paragraph" w:customStyle="1" w:styleId="1D3140B6A4DF4D6B9E93FCA6904F69F3113">
    <w:name w:val="1D3140B6A4DF4D6B9E93FCA6904F69F3113"/>
    <w:rsid w:val="00A67C7C"/>
    <w:pPr>
      <w:spacing w:after="200" w:line="276" w:lineRule="auto"/>
    </w:pPr>
    <w:rPr>
      <w:rFonts w:ascii="Calibri" w:eastAsia="Calibri" w:hAnsi="Calibri" w:cs="Times New Roman"/>
      <w:lang w:eastAsia="en-US"/>
    </w:rPr>
  </w:style>
  <w:style w:type="paragraph" w:customStyle="1" w:styleId="968CF2C708B84CC6BB2CD47D932B2980113">
    <w:name w:val="968CF2C708B84CC6BB2CD47D932B2980113"/>
    <w:rsid w:val="00A67C7C"/>
    <w:pPr>
      <w:spacing w:after="200" w:line="276" w:lineRule="auto"/>
    </w:pPr>
    <w:rPr>
      <w:rFonts w:ascii="Calibri" w:eastAsia="Calibri" w:hAnsi="Calibri" w:cs="Times New Roman"/>
      <w:lang w:eastAsia="en-US"/>
    </w:rPr>
  </w:style>
  <w:style w:type="paragraph" w:customStyle="1" w:styleId="9742BFF291A54061BAF82192C5C6C7FF141">
    <w:name w:val="9742BFF291A54061BAF82192C5C6C7FF141"/>
    <w:rsid w:val="00A67C7C"/>
    <w:pPr>
      <w:spacing w:after="200" w:line="276" w:lineRule="auto"/>
    </w:pPr>
    <w:rPr>
      <w:rFonts w:ascii="Calibri" w:eastAsia="Calibri" w:hAnsi="Calibri" w:cs="Times New Roman"/>
      <w:lang w:eastAsia="en-US"/>
    </w:rPr>
  </w:style>
  <w:style w:type="paragraph" w:customStyle="1" w:styleId="3868DFA67C274C44B86B69554559241730">
    <w:name w:val="3868DFA67C274C44B86B69554559241730"/>
    <w:rsid w:val="00A67C7C"/>
    <w:pPr>
      <w:spacing w:after="200" w:line="276" w:lineRule="auto"/>
    </w:pPr>
    <w:rPr>
      <w:rFonts w:ascii="Calibri" w:eastAsia="Calibri" w:hAnsi="Calibri" w:cs="Times New Roman"/>
      <w:lang w:eastAsia="en-US"/>
    </w:rPr>
  </w:style>
  <w:style w:type="paragraph" w:customStyle="1" w:styleId="58DFB0DD020F4BC58694305AA0BD080A147">
    <w:name w:val="58DFB0DD020F4BC58694305AA0BD080A147"/>
    <w:rsid w:val="00A67C7C"/>
    <w:pPr>
      <w:spacing w:after="200" w:line="276" w:lineRule="auto"/>
    </w:pPr>
    <w:rPr>
      <w:rFonts w:ascii="Calibri" w:eastAsia="Calibri" w:hAnsi="Calibri" w:cs="Times New Roman"/>
      <w:lang w:eastAsia="en-US"/>
    </w:rPr>
  </w:style>
  <w:style w:type="paragraph" w:customStyle="1" w:styleId="122FDE7F6AFF41BAB0FE3EF535ABDE76150">
    <w:name w:val="122FDE7F6AFF41BAB0FE3EF535ABDE76150"/>
    <w:rsid w:val="00A67C7C"/>
    <w:pPr>
      <w:spacing w:after="200" w:line="276" w:lineRule="auto"/>
    </w:pPr>
    <w:rPr>
      <w:rFonts w:ascii="Calibri" w:eastAsia="Calibri" w:hAnsi="Calibri" w:cs="Times New Roman"/>
      <w:lang w:eastAsia="en-US"/>
    </w:rPr>
  </w:style>
  <w:style w:type="paragraph" w:customStyle="1" w:styleId="C4D450C190CB4111A053EDAFECF3C84C150">
    <w:name w:val="C4D450C190CB4111A053EDAFECF3C84C150"/>
    <w:rsid w:val="00A67C7C"/>
    <w:pPr>
      <w:spacing w:after="200" w:line="276" w:lineRule="auto"/>
    </w:pPr>
    <w:rPr>
      <w:rFonts w:ascii="Calibri" w:eastAsia="Calibri" w:hAnsi="Calibri" w:cs="Times New Roman"/>
      <w:lang w:eastAsia="en-US"/>
    </w:rPr>
  </w:style>
  <w:style w:type="paragraph" w:customStyle="1" w:styleId="CE3C910CC6BA43A9AA704BBA52623FA529">
    <w:name w:val="CE3C910CC6BA43A9AA704BBA52623FA529"/>
    <w:rsid w:val="00A67C7C"/>
    <w:pPr>
      <w:spacing w:after="200" w:line="276" w:lineRule="auto"/>
    </w:pPr>
    <w:rPr>
      <w:rFonts w:ascii="Calibri" w:eastAsia="Calibri" w:hAnsi="Calibri" w:cs="Times New Roman"/>
      <w:lang w:eastAsia="en-US"/>
    </w:rPr>
  </w:style>
  <w:style w:type="paragraph" w:customStyle="1" w:styleId="6ABF0872B90E46EA9FDD30D04F3B644929">
    <w:name w:val="6ABF0872B90E46EA9FDD30D04F3B644929"/>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1">
    <w:name w:val="94C6B3B2B0E045868C953F64EA9E0B23111"/>
    <w:rsid w:val="00A67C7C"/>
    <w:pPr>
      <w:spacing w:after="200" w:line="276" w:lineRule="auto"/>
    </w:pPr>
    <w:rPr>
      <w:rFonts w:ascii="Calibri" w:eastAsia="Calibri" w:hAnsi="Calibri" w:cs="Times New Roman"/>
      <w:lang w:eastAsia="en-US"/>
    </w:rPr>
  </w:style>
  <w:style w:type="paragraph" w:customStyle="1" w:styleId="F1450CB65EBE400CA150C3B0EBC4BE2D29">
    <w:name w:val="F1450CB65EBE400CA150C3B0EBC4BE2D29"/>
    <w:rsid w:val="00A67C7C"/>
    <w:pPr>
      <w:spacing w:after="200" w:line="276" w:lineRule="auto"/>
    </w:pPr>
    <w:rPr>
      <w:rFonts w:ascii="Calibri" w:eastAsia="Calibri" w:hAnsi="Calibri" w:cs="Times New Roman"/>
      <w:lang w:eastAsia="en-US"/>
    </w:rPr>
  </w:style>
  <w:style w:type="paragraph" w:customStyle="1" w:styleId="205A775C746B41C8951B62D57D867CDC110">
    <w:name w:val="205A775C746B41C8951B62D57D867CDC110"/>
    <w:rsid w:val="00A67C7C"/>
    <w:pPr>
      <w:spacing w:after="200" w:line="276" w:lineRule="auto"/>
    </w:pPr>
    <w:rPr>
      <w:rFonts w:ascii="Calibri" w:eastAsia="Calibri" w:hAnsi="Calibri" w:cs="Times New Roman"/>
      <w:lang w:eastAsia="en-US"/>
    </w:rPr>
  </w:style>
  <w:style w:type="paragraph" w:customStyle="1" w:styleId="A2E12CE41F1C431F8B6C0B9F114852E78">
    <w:name w:val="A2E12CE41F1C431F8B6C0B9F114852E78"/>
    <w:rsid w:val="00A67C7C"/>
    <w:pPr>
      <w:spacing w:after="200" w:line="276" w:lineRule="auto"/>
    </w:pPr>
    <w:rPr>
      <w:rFonts w:ascii="Calibri" w:eastAsia="Calibri" w:hAnsi="Calibri" w:cs="Times New Roman"/>
      <w:lang w:eastAsia="en-US"/>
    </w:rPr>
  </w:style>
  <w:style w:type="paragraph" w:customStyle="1" w:styleId="4460E241D1FB4FDDBF0B9CF99D1C9FA88">
    <w:name w:val="4460E241D1FB4FDDBF0B9CF99D1C9FA88"/>
    <w:rsid w:val="00A67C7C"/>
    <w:pPr>
      <w:spacing w:after="0" w:line="240" w:lineRule="auto"/>
    </w:pPr>
    <w:rPr>
      <w:rFonts w:ascii="Calibri" w:eastAsia="Calibri" w:hAnsi="Calibri" w:cs="Times New Roman"/>
      <w:b/>
      <w:lang w:eastAsia="en-US"/>
    </w:rPr>
  </w:style>
  <w:style w:type="paragraph" w:customStyle="1" w:styleId="8537DD79B8764ACB93EDD70635E4FEE35">
    <w:name w:val="8537DD79B8764ACB93EDD70635E4FEE3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7">
    <w:name w:val="3D2664D6E2D94C0ABA252F6935AF629C17"/>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7">
    <w:name w:val="4C6504AE93FE4C2DAD9BC277E413EFAE1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5">
    <w:name w:val="8E54A024F637481482F5FD640B1639E2145"/>
    <w:rsid w:val="00A67C7C"/>
    <w:pPr>
      <w:spacing w:after="200" w:line="276" w:lineRule="auto"/>
    </w:pPr>
    <w:rPr>
      <w:rFonts w:ascii="Calibri" w:eastAsia="Calibri" w:hAnsi="Calibri" w:cs="Times New Roman"/>
      <w:lang w:eastAsia="en-US"/>
    </w:rPr>
  </w:style>
  <w:style w:type="paragraph" w:customStyle="1" w:styleId="A58824D642A54B14AAD73B874B087B8223">
    <w:name w:val="A58824D642A54B14AAD73B874B087B8223"/>
    <w:rsid w:val="00A67C7C"/>
    <w:pPr>
      <w:spacing w:after="200" w:line="276" w:lineRule="auto"/>
    </w:pPr>
    <w:rPr>
      <w:rFonts w:ascii="Calibri" w:eastAsia="Calibri" w:hAnsi="Calibri" w:cs="Times New Roman"/>
      <w:lang w:eastAsia="en-US"/>
    </w:rPr>
  </w:style>
  <w:style w:type="paragraph" w:customStyle="1" w:styleId="ADF4CEE7EB694A168B8642ADBF4D613D125">
    <w:name w:val="ADF4CEE7EB694A168B8642ADBF4D613D125"/>
    <w:rsid w:val="00A67C7C"/>
    <w:pPr>
      <w:spacing w:after="200" w:line="276" w:lineRule="auto"/>
    </w:pPr>
    <w:rPr>
      <w:rFonts w:ascii="Calibri" w:eastAsia="Calibri" w:hAnsi="Calibri" w:cs="Times New Roman"/>
      <w:lang w:eastAsia="en-US"/>
    </w:rPr>
  </w:style>
  <w:style w:type="paragraph" w:customStyle="1" w:styleId="0839279DE6924F9E8CDFF669AAD9FAFF145">
    <w:name w:val="0839279DE6924F9E8CDFF669AAD9FAFF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5">
    <w:name w:val="D91AEBD2F36D4052955229E0EEC8815B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4">
    <w:name w:val="C43F387F96194CD2BF037A3025F5FABA24"/>
    <w:rsid w:val="00A67C7C"/>
    <w:pPr>
      <w:spacing w:after="200" w:line="276" w:lineRule="auto"/>
    </w:pPr>
    <w:rPr>
      <w:rFonts w:ascii="Calibri" w:eastAsia="Calibri" w:hAnsi="Calibri" w:cs="Times New Roman"/>
      <w:lang w:eastAsia="en-US"/>
    </w:rPr>
  </w:style>
  <w:style w:type="paragraph" w:customStyle="1" w:styleId="B077712132354B74824A066717B40AB9145">
    <w:name w:val="B077712132354B74824A066717B40AB9145"/>
    <w:rsid w:val="00A67C7C"/>
    <w:pPr>
      <w:spacing w:after="200" w:line="276" w:lineRule="auto"/>
    </w:pPr>
    <w:rPr>
      <w:rFonts w:ascii="Calibri" w:eastAsia="Calibri" w:hAnsi="Calibri" w:cs="Times New Roman"/>
      <w:lang w:eastAsia="en-US"/>
    </w:rPr>
  </w:style>
  <w:style w:type="paragraph" w:customStyle="1" w:styleId="C454A0D3707246A891F51B797E2E73EB24">
    <w:name w:val="C454A0D3707246A891F51B797E2E73EB24"/>
    <w:rsid w:val="00A67C7C"/>
    <w:pPr>
      <w:spacing w:after="200" w:line="276" w:lineRule="auto"/>
    </w:pPr>
    <w:rPr>
      <w:rFonts w:ascii="Calibri" w:eastAsia="Calibri" w:hAnsi="Calibri" w:cs="Times New Roman"/>
      <w:lang w:eastAsia="en-US"/>
    </w:rPr>
  </w:style>
  <w:style w:type="paragraph" w:customStyle="1" w:styleId="1F72AEB9EA3F4073AB6D7E6D9278C8CD145">
    <w:name w:val="1F72AEB9EA3F4073AB6D7E6D9278C8CD145"/>
    <w:rsid w:val="00A67C7C"/>
    <w:pPr>
      <w:spacing w:after="200" w:line="276" w:lineRule="auto"/>
    </w:pPr>
    <w:rPr>
      <w:rFonts w:ascii="Calibri" w:eastAsia="Calibri" w:hAnsi="Calibri" w:cs="Times New Roman"/>
      <w:lang w:eastAsia="en-US"/>
    </w:rPr>
  </w:style>
  <w:style w:type="paragraph" w:customStyle="1" w:styleId="79E0864FEF3444A4A0EFF69AADC4326040">
    <w:name w:val="79E0864FEF3444A4A0EFF69AADC4326040"/>
    <w:rsid w:val="00A67C7C"/>
    <w:pPr>
      <w:spacing w:after="200" w:line="276" w:lineRule="auto"/>
    </w:pPr>
    <w:rPr>
      <w:rFonts w:ascii="Calibri" w:eastAsia="Calibri" w:hAnsi="Calibri" w:cs="Times New Roman"/>
      <w:lang w:eastAsia="en-US"/>
    </w:rPr>
  </w:style>
  <w:style w:type="paragraph" w:customStyle="1" w:styleId="4F1F38248BED41C8982C0F5023972036142">
    <w:name w:val="4F1F38248BED41C8982C0F5023972036142"/>
    <w:rsid w:val="00A67C7C"/>
    <w:pPr>
      <w:spacing w:after="200" w:line="276" w:lineRule="auto"/>
    </w:pPr>
    <w:rPr>
      <w:rFonts w:ascii="Calibri" w:eastAsia="Calibri" w:hAnsi="Calibri" w:cs="Times New Roman"/>
      <w:lang w:eastAsia="en-US"/>
    </w:rPr>
  </w:style>
  <w:style w:type="paragraph" w:customStyle="1" w:styleId="78B9829804E1459A815B3A8EFC635B21114">
    <w:name w:val="78B9829804E1459A815B3A8EFC635B21114"/>
    <w:rsid w:val="00A67C7C"/>
    <w:pPr>
      <w:spacing w:after="200" w:line="276" w:lineRule="auto"/>
    </w:pPr>
    <w:rPr>
      <w:rFonts w:ascii="Calibri" w:eastAsia="Calibri" w:hAnsi="Calibri" w:cs="Times New Roman"/>
      <w:lang w:eastAsia="en-US"/>
    </w:rPr>
  </w:style>
  <w:style w:type="paragraph" w:customStyle="1" w:styleId="0BED9AF8342C49C48A56ED0F648ABBA0150">
    <w:name w:val="0BED9AF8342C49C48A56ED0F648ABBA0150"/>
    <w:rsid w:val="00A67C7C"/>
    <w:pPr>
      <w:spacing w:after="200" w:line="276" w:lineRule="auto"/>
    </w:pPr>
    <w:rPr>
      <w:rFonts w:ascii="Calibri" w:eastAsia="Calibri" w:hAnsi="Calibri" w:cs="Times New Roman"/>
      <w:lang w:eastAsia="en-US"/>
    </w:rPr>
  </w:style>
  <w:style w:type="paragraph" w:customStyle="1" w:styleId="A97DAD74A18A40DEA37DC61A81AFF313152">
    <w:name w:val="A97DAD74A18A40DEA37DC61A81AFF313152"/>
    <w:rsid w:val="00A67C7C"/>
    <w:pPr>
      <w:spacing w:after="200" w:line="276" w:lineRule="auto"/>
    </w:pPr>
    <w:rPr>
      <w:rFonts w:ascii="Calibri" w:eastAsia="Calibri" w:hAnsi="Calibri" w:cs="Times New Roman"/>
      <w:lang w:eastAsia="en-US"/>
    </w:rPr>
  </w:style>
  <w:style w:type="paragraph" w:customStyle="1" w:styleId="3BE8647908AD4EFCB32AFB857B5D585D152">
    <w:name w:val="3BE8647908AD4EFCB32AFB857B5D585D152"/>
    <w:rsid w:val="00A67C7C"/>
    <w:pPr>
      <w:spacing w:after="200" w:line="276" w:lineRule="auto"/>
    </w:pPr>
    <w:rPr>
      <w:rFonts w:ascii="Calibri" w:eastAsia="Calibri" w:hAnsi="Calibri" w:cs="Times New Roman"/>
      <w:lang w:eastAsia="en-US"/>
    </w:rPr>
  </w:style>
  <w:style w:type="paragraph" w:customStyle="1" w:styleId="9D54654057B444ABB330CF534CAC8FAA152">
    <w:name w:val="9D54654057B444ABB330CF534CAC8FAA152"/>
    <w:rsid w:val="00A67C7C"/>
    <w:pPr>
      <w:spacing w:after="200" w:line="276" w:lineRule="auto"/>
    </w:pPr>
    <w:rPr>
      <w:rFonts w:ascii="Calibri" w:eastAsia="Calibri" w:hAnsi="Calibri" w:cs="Times New Roman"/>
      <w:lang w:eastAsia="en-US"/>
    </w:rPr>
  </w:style>
  <w:style w:type="paragraph" w:customStyle="1" w:styleId="49F99230D8AF4460830E68B9A830722E115">
    <w:name w:val="49F99230D8AF4460830E68B9A830722E115"/>
    <w:rsid w:val="00A67C7C"/>
    <w:pPr>
      <w:spacing w:after="200" w:line="276" w:lineRule="auto"/>
    </w:pPr>
    <w:rPr>
      <w:rFonts w:ascii="Calibri" w:eastAsia="Calibri" w:hAnsi="Calibri" w:cs="Times New Roman"/>
      <w:lang w:eastAsia="en-US"/>
    </w:rPr>
  </w:style>
  <w:style w:type="paragraph" w:customStyle="1" w:styleId="3F1F035ADA8F49E88326109BB22C5166114">
    <w:name w:val="3F1F035ADA8F49E88326109BB22C516611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4">
    <w:name w:val="CACC6B2F09BB4D60A22F6B5CA3544C25114"/>
    <w:rsid w:val="00A67C7C"/>
    <w:pPr>
      <w:spacing w:after="200" w:line="276" w:lineRule="auto"/>
    </w:pPr>
    <w:rPr>
      <w:rFonts w:ascii="Calibri" w:eastAsia="Calibri" w:hAnsi="Calibri" w:cs="Times New Roman"/>
      <w:lang w:eastAsia="en-US"/>
    </w:rPr>
  </w:style>
  <w:style w:type="paragraph" w:customStyle="1" w:styleId="1D3140B6A4DF4D6B9E93FCA6904F69F3114">
    <w:name w:val="1D3140B6A4DF4D6B9E93FCA6904F69F3114"/>
    <w:rsid w:val="00A67C7C"/>
    <w:pPr>
      <w:spacing w:after="200" w:line="276" w:lineRule="auto"/>
    </w:pPr>
    <w:rPr>
      <w:rFonts w:ascii="Calibri" w:eastAsia="Calibri" w:hAnsi="Calibri" w:cs="Times New Roman"/>
      <w:lang w:eastAsia="en-US"/>
    </w:rPr>
  </w:style>
  <w:style w:type="paragraph" w:customStyle="1" w:styleId="968CF2C708B84CC6BB2CD47D932B2980114">
    <w:name w:val="968CF2C708B84CC6BB2CD47D932B2980114"/>
    <w:rsid w:val="00A67C7C"/>
    <w:pPr>
      <w:spacing w:after="200" w:line="276" w:lineRule="auto"/>
    </w:pPr>
    <w:rPr>
      <w:rFonts w:ascii="Calibri" w:eastAsia="Calibri" w:hAnsi="Calibri" w:cs="Times New Roman"/>
      <w:lang w:eastAsia="en-US"/>
    </w:rPr>
  </w:style>
  <w:style w:type="paragraph" w:customStyle="1" w:styleId="9742BFF291A54061BAF82192C5C6C7FF142">
    <w:name w:val="9742BFF291A54061BAF82192C5C6C7FF142"/>
    <w:rsid w:val="00A67C7C"/>
    <w:pPr>
      <w:spacing w:after="200" w:line="276" w:lineRule="auto"/>
    </w:pPr>
    <w:rPr>
      <w:rFonts w:ascii="Calibri" w:eastAsia="Calibri" w:hAnsi="Calibri" w:cs="Times New Roman"/>
      <w:lang w:eastAsia="en-US"/>
    </w:rPr>
  </w:style>
  <w:style w:type="paragraph" w:customStyle="1" w:styleId="3868DFA67C274C44B86B69554559241731">
    <w:name w:val="3868DFA67C274C44B86B69554559241731"/>
    <w:rsid w:val="00A67C7C"/>
    <w:pPr>
      <w:spacing w:after="200" w:line="276" w:lineRule="auto"/>
    </w:pPr>
    <w:rPr>
      <w:rFonts w:ascii="Calibri" w:eastAsia="Calibri" w:hAnsi="Calibri" w:cs="Times New Roman"/>
      <w:lang w:eastAsia="en-US"/>
    </w:rPr>
  </w:style>
  <w:style w:type="paragraph" w:customStyle="1" w:styleId="58DFB0DD020F4BC58694305AA0BD080A148">
    <w:name w:val="58DFB0DD020F4BC58694305AA0BD080A148"/>
    <w:rsid w:val="00A67C7C"/>
    <w:pPr>
      <w:spacing w:after="200" w:line="276" w:lineRule="auto"/>
    </w:pPr>
    <w:rPr>
      <w:rFonts w:ascii="Calibri" w:eastAsia="Calibri" w:hAnsi="Calibri" w:cs="Times New Roman"/>
      <w:lang w:eastAsia="en-US"/>
    </w:rPr>
  </w:style>
  <w:style w:type="paragraph" w:customStyle="1" w:styleId="122FDE7F6AFF41BAB0FE3EF535ABDE76151">
    <w:name w:val="122FDE7F6AFF41BAB0FE3EF535ABDE76151"/>
    <w:rsid w:val="00A67C7C"/>
    <w:pPr>
      <w:spacing w:after="200" w:line="276" w:lineRule="auto"/>
    </w:pPr>
    <w:rPr>
      <w:rFonts w:ascii="Calibri" w:eastAsia="Calibri" w:hAnsi="Calibri" w:cs="Times New Roman"/>
      <w:lang w:eastAsia="en-US"/>
    </w:rPr>
  </w:style>
  <w:style w:type="paragraph" w:customStyle="1" w:styleId="C4D450C190CB4111A053EDAFECF3C84C151">
    <w:name w:val="C4D450C190CB4111A053EDAFECF3C84C151"/>
    <w:rsid w:val="00A67C7C"/>
    <w:pPr>
      <w:spacing w:after="200" w:line="276" w:lineRule="auto"/>
    </w:pPr>
    <w:rPr>
      <w:rFonts w:ascii="Calibri" w:eastAsia="Calibri" w:hAnsi="Calibri" w:cs="Times New Roman"/>
      <w:lang w:eastAsia="en-US"/>
    </w:rPr>
  </w:style>
  <w:style w:type="paragraph" w:customStyle="1" w:styleId="CE3C910CC6BA43A9AA704BBA52623FA530">
    <w:name w:val="CE3C910CC6BA43A9AA704BBA52623FA530"/>
    <w:rsid w:val="00A67C7C"/>
    <w:pPr>
      <w:spacing w:after="200" w:line="276" w:lineRule="auto"/>
    </w:pPr>
    <w:rPr>
      <w:rFonts w:ascii="Calibri" w:eastAsia="Calibri" w:hAnsi="Calibri" w:cs="Times New Roman"/>
      <w:lang w:eastAsia="en-US"/>
    </w:rPr>
  </w:style>
  <w:style w:type="paragraph" w:customStyle="1" w:styleId="6ABF0872B90E46EA9FDD30D04F3B644930">
    <w:name w:val="6ABF0872B90E46EA9FDD30D04F3B644930"/>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2">
    <w:name w:val="94C6B3B2B0E045868C953F64EA9E0B23112"/>
    <w:rsid w:val="00A67C7C"/>
    <w:pPr>
      <w:spacing w:after="200" w:line="276" w:lineRule="auto"/>
    </w:pPr>
    <w:rPr>
      <w:rFonts w:ascii="Calibri" w:eastAsia="Calibri" w:hAnsi="Calibri" w:cs="Times New Roman"/>
      <w:lang w:eastAsia="en-US"/>
    </w:rPr>
  </w:style>
  <w:style w:type="paragraph" w:customStyle="1" w:styleId="F1450CB65EBE400CA150C3B0EBC4BE2D30">
    <w:name w:val="F1450CB65EBE400CA150C3B0EBC4BE2D30"/>
    <w:rsid w:val="00A67C7C"/>
    <w:pPr>
      <w:spacing w:after="200" w:line="276" w:lineRule="auto"/>
    </w:pPr>
    <w:rPr>
      <w:rFonts w:ascii="Calibri" w:eastAsia="Calibri" w:hAnsi="Calibri" w:cs="Times New Roman"/>
      <w:lang w:eastAsia="en-US"/>
    </w:rPr>
  </w:style>
  <w:style w:type="paragraph" w:customStyle="1" w:styleId="205A775C746B41C8951B62D57D867CDC111">
    <w:name w:val="205A775C746B41C8951B62D57D867CDC111"/>
    <w:rsid w:val="00A67C7C"/>
    <w:pPr>
      <w:spacing w:after="200" w:line="276" w:lineRule="auto"/>
    </w:pPr>
    <w:rPr>
      <w:rFonts w:ascii="Calibri" w:eastAsia="Calibri" w:hAnsi="Calibri" w:cs="Times New Roman"/>
      <w:lang w:eastAsia="en-US"/>
    </w:rPr>
  </w:style>
  <w:style w:type="paragraph" w:customStyle="1" w:styleId="A2E12CE41F1C431F8B6C0B9F114852E79">
    <w:name w:val="A2E12CE41F1C431F8B6C0B9F114852E79"/>
    <w:rsid w:val="00A67C7C"/>
    <w:pPr>
      <w:spacing w:after="200" w:line="276" w:lineRule="auto"/>
    </w:pPr>
    <w:rPr>
      <w:rFonts w:ascii="Calibri" w:eastAsia="Calibri" w:hAnsi="Calibri" w:cs="Times New Roman"/>
      <w:lang w:eastAsia="en-US"/>
    </w:rPr>
  </w:style>
  <w:style w:type="paragraph" w:customStyle="1" w:styleId="4460E241D1FB4FDDBF0B9CF99D1C9FA89">
    <w:name w:val="4460E241D1FB4FDDBF0B9CF99D1C9FA89"/>
    <w:rsid w:val="00A67C7C"/>
    <w:pPr>
      <w:spacing w:after="0" w:line="240" w:lineRule="auto"/>
    </w:pPr>
    <w:rPr>
      <w:rFonts w:ascii="Calibri" w:eastAsia="Calibri" w:hAnsi="Calibri" w:cs="Times New Roman"/>
      <w:b/>
      <w:lang w:eastAsia="en-US"/>
    </w:rPr>
  </w:style>
  <w:style w:type="paragraph" w:customStyle="1" w:styleId="8537DD79B8764ACB93EDD70635E4FEE36">
    <w:name w:val="8537DD79B8764ACB93EDD70635E4FEE3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8">
    <w:name w:val="3D2664D6E2D94C0ABA252F6935AF629C18"/>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8">
    <w:name w:val="4C6504AE93FE4C2DAD9BC277E413EFAE1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6">
    <w:name w:val="8E54A024F637481482F5FD640B1639E2146"/>
    <w:rsid w:val="00A67C7C"/>
    <w:pPr>
      <w:spacing w:after="200" w:line="276" w:lineRule="auto"/>
    </w:pPr>
    <w:rPr>
      <w:rFonts w:ascii="Calibri" w:eastAsia="Calibri" w:hAnsi="Calibri" w:cs="Times New Roman"/>
      <w:lang w:eastAsia="en-US"/>
    </w:rPr>
  </w:style>
  <w:style w:type="paragraph" w:customStyle="1" w:styleId="A58824D642A54B14AAD73B874B087B8224">
    <w:name w:val="A58824D642A54B14AAD73B874B087B8224"/>
    <w:rsid w:val="00A67C7C"/>
    <w:pPr>
      <w:spacing w:after="200" w:line="276" w:lineRule="auto"/>
    </w:pPr>
    <w:rPr>
      <w:rFonts w:ascii="Calibri" w:eastAsia="Calibri" w:hAnsi="Calibri" w:cs="Times New Roman"/>
      <w:lang w:eastAsia="en-US"/>
    </w:rPr>
  </w:style>
  <w:style w:type="paragraph" w:customStyle="1" w:styleId="ADF4CEE7EB694A168B8642ADBF4D613D126">
    <w:name w:val="ADF4CEE7EB694A168B8642ADBF4D613D126"/>
    <w:rsid w:val="00A67C7C"/>
    <w:pPr>
      <w:spacing w:after="200" w:line="276" w:lineRule="auto"/>
    </w:pPr>
    <w:rPr>
      <w:rFonts w:ascii="Calibri" w:eastAsia="Calibri" w:hAnsi="Calibri" w:cs="Times New Roman"/>
      <w:lang w:eastAsia="en-US"/>
    </w:rPr>
  </w:style>
  <w:style w:type="paragraph" w:customStyle="1" w:styleId="0839279DE6924F9E8CDFF669AAD9FAFF146">
    <w:name w:val="0839279DE6924F9E8CDFF669AAD9FAFF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6">
    <w:name w:val="D91AEBD2F36D4052955229E0EEC8815B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5">
    <w:name w:val="C43F387F96194CD2BF037A3025F5FABA25"/>
    <w:rsid w:val="00A67C7C"/>
    <w:pPr>
      <w:spacing w:after="200" w:line="276" w:lineRule="auto"/>
    </w:pPr>
    <w:rPr>
      <w:rFonts w:ascii="Calibri" w:eastAsia="Calibri" w:hAnsi="Calibri" w:cs="Times New Roman"/>
      <w:lang w:eastAsia="en-US"/>
    </w:rPr>
  </w:style>
  <w:style w:type="paragraph" w:customStyle="1" w:styleId="B077712132354B74824A066717B40AB9146">
    <w:name w:val="B077712132354B74824A066717B40AB9146"/>
    <w:rsid w:val="00A67C7C"/>
    <w:pPr>
      <w:spacing w:after="200" w:line="276" w:lineRule="auto"/>
    </w:pPr>
    <w:rPr>
      <w:rFonts w:ascii="Calibri" w:eastAsia="Calibri" w:hAnsi="Calibri" w:cs="Times New Roman"/>
      <w:lang w:eastAsia="en-US"/>
    </w:rPr>
  </w:style>
  <w:style w:type="paragraph" w:customStyle="1" w:styleId="C454A0D3707246A891F51B797E2E73EB25">
    <w:name w:val="C454A0D3707246A891F51B797E2E73EB25"/>
    <w:rsid w:val="00A67C7C"/>
    <w:pPr>
      <w:spacing w:after="200" w:line="276" w:lineRule="auto"/>
    </w:pPr>
    <w:rPr>
      <w:rFonts w:ascii="Calibri" w:eastAsia="Calibri" w:hAnsi="Calibri" w:cs="Times New Roman"/>
      <w:lang w:eastAsia="en-US"/>
    </w:rPr>
  </w:style>
  <w:style w:type="paragraph" w:customStyle="1" w:styleId="1F72AEB9EA3F4073AB6D7E6D9278C8CD146">
    <w:name w:val="1F72AEB9EA3F4073AB6D7E6D9278C8CD146"/>
    <w:rsid w:val="00A67C7C"/>
    <w:pPr>
      <w:spacing w:after="200" w:line="276" w:lineRule="auto"/>
    </w:pPr>
    <w:rPr>
      <w:rFonts w:ascii="Calibri" w:eastAsia="Calibri" w:hAnsi="Calibri" w:cs="Times New Roman"/>
      <w:lang w:eastAsia="en-US"/>
    </w:rPr>
  </w:style>
  <w:style w:type="paragraph" w:customStyle="1" w:styleId="79E0864FEF3444A4A0EFF69AADC4326041">
    <w:name w:val="79E0864FEF3444A4A0EFF69AADC4326041"/>
    <w:rsid w:val="00A67C7C"/>
    <w:pPr>
      <w:spacing w:after="200" w:line="276" w:lineRule="auto"/>
    </w:pPr>
    <w:rPr>
      <w:rFonts w:ascii="Calibri" w:eastAsia="Calibri" w:hAnsi="Calibri" w:cs="Times New Roman"/>
      <w:lang w:eastAsia="en-US"/>
    </w:rPr>
  </w:style>
  <w:style w:type="paragraph" w:customStyle="1" w:styleId="4F1F38248BED41C8982C0F5023972036143">
    <w:name w:val="4F1F38248BED41C8982C0F5023972036143"/>
    <w:rsid w:val="00A67C7C"/>
    <w:pPr>
      <w:spacing w:after="200" w:line="276" w:lineRule="auto"/>
    </w:pPr>
    <w:rPr>
      <w:rFonts w:ascii="Calibri" w:eastAsia="Calibri" w:hAnsi="Calibri" w:cs="Times New Roman"/>
      <w:lang w:eastAsia="en-US"/>
    </w:rPr>
  </w:style>
  <w:style w:type="paragraph" w:customStyle="1" w:styleId="78B9829804E1459A815B3A8EFC635B21115">
    <w:name w:val="78B9829804E1459A815B3A8EFC635B21115"/>
    <w:rsid w:val="00A67C7C"/>
    <w:pPr>
      <w:spacing w:after="200" w:line="276" w:lineRule="auto"/>
    </w:pPr>
    <w:rPr>
      <w:rFonts w:ascii="Calibri" w:eastAsia="Calibri" w:hAnsi="Calibri" w:cs="Times New Roman"/>
      <w:lang w:eastAsia="en-US"/>
    </w:rPr>
  </w:style>
  <w:style w:type="paragraph" w:customStyle="1" w:styleId="0BED9AF8342C49C48A56ED0F648ABBA0151">
    <w:name w:val="0BED9AF8342C49C48A56ED0F648ABBA0151"/>
    <w:rsid w:val="00A67C7C"/>
    <w:pPr>
      <w:spacing w:after="200" w:line="276" w:lineRule="auto"/>
    </w:pPr>
    <w:rPr>
      <w:rFonts w:ascii="Calibri" w:eastAsia="Calibri" w:hAnsi="Calibri" w:cs="Times New Roman"/>
      <w:lang w:eastAsia="en-US"/>
    </w:rPr>
  </w:style>
  <w:style w:type="paragraph" w:customStyle="1" w:styleId="A97DAD74A18A40DEA37DC61A81AFF313153">
    <w:name w:val="A97DAD74A18A40DEA37DC61A81AFF313153"/>
    <w:rsid w:val="00A67C7C"/>
    <w:pPr>
      <w:spacing w:after="200" w:line="276" w:lineRule="auto"/>
    </w:pPr>
    <w:rPr>
      <w:rFonts w:ascii="Calibri" w:eastAsia="Calibri" w:hAnsi="Calibri" w:cs="Times New Roman"/>
      <w:lang w:eastAsia="en-US"/>
    </w:rPr>
  </w:style>
  <w:style w:type="paragraph" w:customStyle="1" w:styleId="3BE8647908AD4EFCB32AFB857B5D585D153">
    <w:name w:val="3BE8647908AD4EFCB32AFB857B5D585D153"/>
    <w:rsid w:val="00A67C7C"/>
    <w:pPr>
      <w:spacing w:after="200" w:line="276" w:lineRule="auto"/>
    </w:pPr>
    <w:rPr>
      <w:rFonts w:ascii="Calibri" w:eastAsia="Calibri" w:hAnsi="Calibri" w:cs="Times New Roman"/>
      <w:lang w:eastAsia="en-US"/>
    </w:rPr>
  </w:style>
  <w:style w:type="paragraph" w:customStyle="1" w:styleId="9D54654057B444ABB330CF534CAC8FAA153">
    <w:name w:val="9D54654057B444ABB330CF534CAC8FAA153"/>
    <w:rsid w:val="00A67C7C"/>
    <w:pPr>
      <w:spacing w:after="200" w:line="276" w:lineRule="auto"/>
    </w:pPr>
    <w:rPr>
      <w:rFonts w:ascii="Calibri" w:eastAsia="Calibri" w:hAnsi="Calibri" w:cs="Times New Roman"/>
      <w:lang w:eastAsia="en-US"/>
    </w:rPr>
  </w:style>
  <w:style w:type="paragraph" w:customStyle="1" w:styleId="49F99230D8AF4460830E68B9A830722E116">
    <w:name w:val="49F99230D8AF4460830E68B9A830722E116"/>
    <w:rsid w:val="00A67C7C"/>
    <w:pPr>
      <w:spacing w:after="200" w:line="276" w:lineRule="auto"/>
    </w:pPr>
    <w:rPr>
      <w:rFonts w:ascii="Calibri" w:eastAsia="Calibri" w:hAnsi="Calibri" w:cs="Times New Roman"/>
      <w:lang w:eastAsia="en-US"/>
    </w:rPr>
  </w:style>
  <w:style w:type="paragraph" w:customStyle="1" w:styleId="3F1F035ADA8F49E88326109BB22C5166115">
    <w:name w:val="3F1F035ADA8F49E88326109BB22C516611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5">
    <w:name w:val="CACC6B2F09BB4D60A22F6B5CA3544C25115"/>
    <w:rsid w:val="00A67C7C"/>
    <w:pPr>
      <w:spacing w:after="200" w:line="276" w:lineRule="auto"/>
    </w:pPr>
    <w:rPr>
      <w:rFonts w:ascii="Calibri" w:eastAsia="Calibri" w:hAnsi="Calibri" w:cs="Times New Roman"/>
      <w:lang w:eastAsia="en-US"/>
    </w:rPr>
  </w:style>
  <w:style w:type="paragraph" w:customStyle="1" w:styleId="1D3140B6A4DF4D6B9E93FCA6904F69F3115">
    <w:name w:val="1D3140B6A4DF4D6B9E93FCA6904F69F3115"/>
    <w:rsid w:val="00A67C7C"/>
    <w:pPr>
      <w:spacing w:after="200" w:line="276" w:lineRule="auto"/>
    </w:pPr>
    <w:rPr>
      <w:rFonts w:ascii="Calibri" w:eastAsia="Calibri" w:hAnsi="Calibri" w:cs="Times New Roman"/>
      <w:lang w:eastAsia="en-US"/>
    </w:rPr>
  </w:style>
  <w:style w:type="paragraph" w:customStyle="1" w:styleId="968CF2C708B84CC6BB2CD47D932B2980115">
    <w:name w:val="968CF2C708B84CC6BB2CD47D932B2980115"/>
    <w:rsid w:val="00A67C7C"/>
    <w:pPr>
      <w:spacing w:after="200" w:line="276" w:lineRule="auto"/>
    </w:pPr>
    <w:rPr>
      <w:rFonts w:ascii="Calibri" w:eastAsia="Calibri" w:hAnsi="Calibri" w:cs="Times New Roman"/>
      <w:lang w:eastAsia="en-US"/>
    </w:rPr>
  </w:style>
  <w:style w:type="paragraph" w:customStyle="1" w:styleId="9742BFF291A54061BAF82192C5C6C7FF143">
    <w:name w:val="9742BFF291A54061BAF82192C5C6C7FF143"/>
    <w:rsid w:val="00A67C7C"/>
    <w:pPr>
      <w:spacing w:after="200" w:line="276" w:lineRule="auto"/>
    </w:pPr>
    <w:rPr>
      <w:rFonts w:ascii="Calibri" w:eastAsia="Calibri" w:hAnsi="Calibri" w:cs="Times New Roman"/>
      <w:lang w:eastAsia="en-US"/>
    </w:rPr>
  </w:style>
  <w:style w:type="paragraph" w:customStyle="1" w:styleId="3868DFA67C274C44B86B69554559241732">
    <w:name w:val="3868DFA67C274C44B86B69554559241732"/>
    <w:rsid w:val="00A67C7C"/>
    <w:pPr>
      <w:spacing w:after="200" w:line="276" w:lineRule="auto"/>
    </w:pPr>
    <w:rPr>
      <w:rFonts w:ascii="Calibri" w:eastAsia="Calibri" w:hAnsi="Calibri" w:cs="Times New Roman"/>
      <w:lang w:eastAsia="en-US"/>
    </w:rPr>
  </w:style>
  <w:style w:type="paragraph" w:customStyle="1" w:styleId="58DFB0DD020F4BC58694305AA0BD080A149">
    <w:name w:val="58DFB0DD020F4BC58694305AA0BD080A149"/>
    <w:rsid w:val="00A67C7C"/>
    <w:pPr>
      <w:spacing w:after="200" w:line="276" w:lineRule="auto"/>
    </w:pPr>
    <w:rPr>
      <w:rFonts w:ascii="Calibri" w:eastAsia="Calibri" w:hAnsi="Calibri" w:cs="Times New Roman"/>
      <w:lang w:eastAsia="en-US"/>
    </w:rPr>
  </w:style>
  <w:style w:type="paragraph" w:customStyle="1" w:styleId="122FDE7F6AFF41BAB0FE3EF535ABDE76152">
    <w:name w:val="122FDE7F6AFF41BAB0FE3EF535ABDE76152"/>
    <w:rsid w:val="00A67C7C"/>
    <w:pPr>
      <w:spacing w:after="200" w:line="276" w:lineRule="auto"/>
    </w:pPr>
    <w:rPr>
      <w:rFonts w:ascii="Calibri" w:eastAsia="Calibri" w:hAnsi="Calibri" w:cs="Times New Roman"/>
      <w:lang w:eastAsia="en-US"/>
    </w:rPr>
  </w:style>
  <w:style w:type="paragraph" w:customStyle="1" w:styleId="C4D450C190CB4111A053EDAFECF3C84C152">
    <w:name w:val="C4D450C190CB4111A053EDAFECF3C84C152"/>
    <w:rsid w:val="00A67C7C"/>
    <w:pPr>
      <w:spacing w:after="200" w:line="276" w:lineRule="auto"/>
    </w:pPr>
    <w:rPr>
      <w:rFonts w:ascii="Calibri" w:eastAsia="Calibri" w:hAnsi="Calibri" w:cs="Times New Roman"/>
      <w:lang w:eastAsia="en-US"/>
    </w:rPr>
  </w:style>
  <w:style w:type="paragraph" w:customStyle="1" w:styleId="CE3C910CC6BA43A9AA704BBA52623FA531">
    <w:name w:val="CE3C910CC6BA43A9AA704BBA52623FA531"/>
    <w:rsid w:val="00A67C7C"/>
    <w:pPr>
      <w:spacing w:after="200" w:line="276" w:lineRule="auto"/>
    </w:pPr>
    <w:rPr>
      <w:rFonts w:ascii="Calibri" w:eastAsia="Calibri" w:hAnsi="Calibri" w:cs="Times New Roman"/>
      <w:lang w:eastAsia="en-US"/>
    </w:rPr>
  </w:style>
  <w:style w:type="paragraph" w:customStyle="1" w:styleId="6ABF0872B90E46EA9FDD30D04F3B644931">
    <w:name w:val="6ABF0872B90E46EA9FDD30D04F3B644931"/>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3">
    <w:name w:val="94C6B3B2B0E045868C953F64EA9E0B23113"/>
    <w:rsid w:val="00A67C7C"/>
    <w:pPr>
      <w:spacing w:after="200" w:line="276" w:lineRule="auto"/>
    </w:pPr>
    <w:rPr>
      <w:rFonts w:ascii="Calibri" w:eastAsia="Calibri" w:hAnsi="Calibri" w:cs="Times New Roman"/>
      <w:lang w:eastAsia="en-US"/>
    </w:rPr>
  </w:style>
  <w:style w:type="paragraph" w:customStyle="1" w:styleId="F1450CB65EBE400CA150C3B0EBC4BE2D31">
    <w:name w:val="F1450CB65EBE400CA150C3B0EBC4BE2D31"/>
    <w:rsid w:val="00A67C7C"/>
    <w:pPr>
      <w:spacing w:after="200" w:line="276" w:lineRule="auto"/>
    </w:pPr>
    <w:rPr>
      <w:rFonts w:ascii="Calibri" w:eastAsia="Calibri" w:hAnsi="Calibri" w:cs="Times New Roman"/>
      <w:lang w:eastAsia="en-US"/>
    </w:rPr>
  </w:style>
  <w:style w:type="paragraph" w:customStyle="1" w:styleId="205A775C746B41C8951B62D57D867CDC112">
    <w:name w:val="205A775C746B41C8951B62D57D867CDC112"/>
    <w:rsid w:val="00A67C7C"/>
    <w:pPr>
      <w:spacing w:after="200" w:line="276" w:lineRule="auto"/>
    </w:pPr>
    <w:rPr>
      <w:rFonts w:ascii="Calibri" w:eastAsia="Calibri" w:hAnsi="Calibri" w:cs="Times New Roman"/>
      <w:lang w:eastAsia="en-US"/>
    </w:rPr>
  </w:style>
  <w:style w:type="paragraph" w:customStyle="1" w:styleId="A2E12CE41F1C431F8B6C0B9F114852E710">
    <w:name w:val="A2E12CE41F1C431F8B6C0B9F114852E710"/>
    <w:rsid w:val="00A67C7C"/>
    <w:pPr>
      <w:spacing w:after="200" w:line="276" w:lineRule="auto"/>
    </w:pPr>
    <w:rPr>
      <w:rFonts w:ascii="Calibri" w:eastAsia="Calibri" w:hAnsi="Calibri" w:cs="Times New Roman"/>
      <w:lang w:eastAsia="en-US"/>
    </w:rPr>
  </w:style>
  <w:style w:type="paragraph" w:customStyle="1" w:styleId="4460E241D1FB4FDDBF0B9CF99D1C9FA810">
    <w:name w:val="4460E241D1FB4FDDBF0B9CF99D1C9FA810"/>
    <w:rsid w:val="00A67C7C"/>
    <w:pPr>
      <w:spacing w:after="0" w:line="240" w:lineRule="auto"/>
    </w:pPr>
    <w:rPr>
      <w:rFonts w:ascii="Calibri" w:eastAsia="Calibri" w:hAnsi="Calibri" w:cs="Times New Roman"/>
      <w:b/>
      <w:lang w:eastAsia="en-US"/>
    </w:rPr>
  </w:style>
  <w:style w:type="paragraph" w:customStyle="1" w:styleId="8537DD79B8764ACB93EDD70635E4FEE37">
    <w:name w:val="8537DD79B8764ACB93EDD70635E4FEE3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9">
    <w:name w:val="3D2664D6E2D94C0ABA252F6935AF629C19"/>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9">
    <w:name w:val="4C6504AE93FE4C2DAD9BC277E413EFAE19"/>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7">
    <w:name w:val="8E54A024F637481482F5FD640B1639E2147"/>
    <w:rsid w:val="00A67C7C"/>
    <w:pPr>
      <w:spacing w:after="200" w:line="276" w:lineRule="auto"/>
    </w:pPr>
    <w:rPr>
      <w:rFonts w:ascii="Calibri" w:eastAsia="Calibri" w:hAnsi="Calibri" w:cs="Times New Roman"/>
      <w:lang w:eastAsia="en-US"/>
    </w:rPr>
  </w:style>
  <w:style w:type="paragraph" w:customStyle="1" w:styleId="A58824D642A54B14AAD73B874B087B8225">
    <w:name w:val="A58824D642A54B14AAD73B874B087B8225"/>
    <w:rsid w:val="00A67C7C"/>
    <w:pPr>
      <w:spacing w:after="200" w:line="276" w:lineRule="auto"/>
    </w:pPr>
    <w:rPr>
      <w:rFonts w:ascii="Calibri" w:eastAsia="Calibri" w:hAnsi="Calibri" w:cs="Times New Roman"/>
      <w:lang w:eastAsia="en-US"/>
    </w:rPr>
  </w:style>
  <w:style w:type="paragraph" w:customStyle="1" w:styleId="ADF4CEE7EB694A168B8642ADBF4D613D127">
    <w:name w:val="ADF4CEE7EB694A168B8642ADBF4D613D127"/>
    <w:rsid w:val="00A67C7C"/>
    <w:pPr>
      <w:spacing w:after="200" w:line="276" w:lineRule="auto"/>
    </w:pPr>
    <w:rPr>
      <w:rFonts w:ascii="Calibri" w:eastAsia="Calibri" w:hAnsi="Calibri" w:cs="Times New Roman"/>
      <w:lang w:eastAsia="en-US"/>
    </w:rPr>
  </w:style>
  <w:style w:type="paragraph" w:customStyle="1" w:styleId="0839279DE6924F9E8CDFF669AAD9FAFF147">
    <w:name w:val="0839279DE6924F9E8CDFF669AAD9FAFF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7">
    <w:name w:val="D91AEBD2F36D4052955229E0EEC8815B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6">
    <w:name w:val="C43F387F96194CD2BF037A3025F5FABA26"/>
    <w:rsid w:val="00A67C7C"/>
    <w:pPr>
      <w:spacing w:after="200" w:line="276" w:lineRule="auto"/>
    </w:pPr>
    <w:rPr>
      <w:rFonts w:ascii="Calibri" w:eastAsia="Calibri" w:hAnsi="Calibri" w:cs="Times New Roman"/>
      <w:lang w:eastAsia="en-US"/>
    </w:rPr>
  </w:style>
  <w:style w:type="paragraph" w:customStyle="1" w:styleId="B077712132354B74824A066717B40AB9147">
    <w:name w:val="B077712132354B74824A066717B40AB9147"/>
    <w:rsid w:val="00A67C7C"/>
    <w:pPr>
      <w:spacing w:after="200" w:line="276" w:lineRule="auto"/>
    </w:pPr>
    <w:rPr>
      <w:rFonts w:ascii="Calibri" w:eastAsia="Calibri" w:hAnsi="Calibri" w:cs="Times New Roman"/>
      <w:lang w:eastAsia="en-US"/>
    </w:rPr>
  </w:style>
  <w:style w:type="paragraph" w:customStyle="1" w:styleId="C454A0D3707246A891F51B797E2E73EB26">
    <w:name w:val="C454A0D3707246A891F51B797E2E73EB26"/>
    <w:rsid w:val="00A67C7C"/>
    <w:pPr>
      <w:spacing w:after="200" w:line="276" w:lineRule="auto"/>
    </w:pPr>
    <w:rPr>
      <w:rFonts w:ascii="Calibri" w:eastAsia="Calibri" w:hAnsi="Calibri" w:cs="Times New Roman"/>
      <w:lang w:eastAsia="en-US"/>
    </w:rPr>
  </w:style>
  <w:style w:type="paragraph" w:customStyle="1" w:styleId="1F72AEB9EA3F4073AB6D7E6D9278C8CD147">
    <w:name w:val="1F72AEB9EA3F4073AB6D7E6D9278C8CD147"/>
    <w:rsid w:val="00A67C7C"/>
    <w:pPr>
      <w:spacing w:after="200" w:line="276" w:lineRule="auto"/>
    </w:pPr>
    <w:rPr>
      <w:rFonts w:ascii="Calibri" w:eastAsia="Calibri" w:hAnsi="Calibri" w:cs="Times New Roman"/>
      <w:lang w:eastAsia="en-US"/>
    </w:rPr>
  </w:style>
  <w:style w:type="paragraph" w:customStyle="1" w:styleId="79E0864FEF3444A4A0EFF69AADC4326042">
    <w:name w:val="79E0864FEF3444A4A0EFF69AADC4326042"/>
    <w:rsid w:val="00A67C7C"/>
    <w:pPr>
      <w:spacing w:after="200" w:line="276" w:lineRule="auto"/>
    </w:pPr>
    <w:rPr>
      <w:rFonts w:ascii="Calibri" w:eastAsia="Calibri" w:hAnsi="Calibri" w:cs="Times New Roman"/>
      <w:lang w:eastAsia="en-US"/>
    </w:rPr>
  </w:style>
  <w:style w:type="paragraph" w:customStyle="1" w:styleId="4F1F38248BED41C8982C0F5023972036144">
    <w:name w:val="4F1F38248BED41C8982C0F5023972036144"/>
    <w:rsid w:val="00A67C7C"/>
    <w:pPr>
      <w:spacing w:after="200" w:line="276" w:lineRule="auto"/>
    </w:pPr>
    <w:rPr>
      <w:rFonts w:ascii="Calibri" w:eastAsia="Calibri" w:hAnsi="Calibri" w:cs="Times New Roman"/>
      <w:lang w:eastAsia="en-US"/>
    </w:rPr>
  </w:style>
  <w:style w:type="paragraph" w:customStyle="1" w:styleId="78B9829804E1459A815B3A8EFC635B21116">
    <w:name w:val="78B9829804E1459A815B3A8EFC635B21116"/>
    <w:rsid w:val="00A67C7C"/>
    <w:pPr>
      <w:spacing w:after="200" w:line="276" w:lineRule="auto"/>
    </w:pPr>
    <w:rPr>
      <w:rFonts w:ascii="Calibri" w:eastAsia="Calibri" w:hAnsi="Calibri" w:cs="Times New Roman"/>
      <w:lang w:eastAsia="en-US"/>
    </w:rPr>
  </w:style>
  <w:style w:type="paragraph" w:customStyle="1" w:styleId="0BED9AF8342C49C48A56ED0F648ABBA0152">
    <w:name w:val="0BED9AF8342C49C48A56ED0F648ABBA0152"/>
    <w:rsid w:val="00A67C7C"/>
    <w:pPr>
      <w:spacing w:after="200" w:line="276" w:lineRule="auto"/>
    </w:pPr>
    <w:rPr>
      <w:rFonts w:ascii="Calibri" w:eastAsia="Calibri" w:hAnsi="Calibri" w:cs="Times New Roman"/>
      <w:lang w:eastAsia="en-US"/>
    </w:rPr>
  </w:style>
  <w:style w:type="paragraph" w:customStyle="1" w:styleId="A97DAD74A18A40DEA37DC61A81AFF313154">
    <w:name w:val="A97DAD74A18A40DEA37DC61A81AFF313154"/>
    <w:rsid w:val="00A67C7C"/>
    <w:pPr>
      <w:spacing w:after="200" w:line="276" w:lineRule="auto"/>
    </w:pPr>
    <w:rPr>
      <w:rFonts w:ascii="Calibri" w:eastAsia="Calibri" w:hAnsi="Calibri" w:cs="Times New Roman"/>
      <w:lang w:eastAsia="en-US"/>
    </w:rPr>
  </w:style>
  <w:style w:type="paragraph" w:customStyle="1" w:styleId="3BE8647908AD4EFCB32AFB857B5D585D154">
    <w:name w:val="3BE8647908AD4EFCB32AFB857B5D585D154"/>
    <w:rsid w:val="00A67C7C"/>
    <w:pPr>
      <w:spacing w:after="200" w:line="276" w:lineRule="auto"/>
    </w:pPr>
    <w:rPr>
      <w:rFonts w:ascii="Calibri" w:eastAsia="Calibri" w:hAnsi="Calibri" w:cs="Times New Roman"/>
      <w:lang w:eastAsia="en-US"/>
    </w:rPr>
  </w:style>
  <w:style w:type="paragraph" w:customStyle="1" w:styleId="9D54654057B444ABB330CF534CAC8FAA154">
    <w:name w:val="9D54654057B444ABB330CF534CAC8FAA154"/>
    <w:rsid w:val="00A67C7C"/>
    <w:pPr>
      <w:spacing w:after="200" w:line="276" w:lineRule="auto"/>
    </w:pPr>
    <w:rPr>
      <w:rFonts w:ascii="Calibri" w:eastAsia="Calibri" w:hAnsi="Calibri" w:cs="Times New Roman"/>
      <w:lang w:eastAsia="en-US"/>
    </w:rPr>
  </w:style>
  <w:style w:type="paragraph" w:customStyle="1" w:styleId="49F99230D8AF4460830E68B9A830722E117">
    <w:name w:val="49F99230D8AF4460830E68B9A830722E117"/>
    <w:rsid w:val="00A67C7C"/>
    <w:pPr>
      <w:spacing w:after="200" w:line="276" w:lineRule="auto"/>
    </w:pPr>
    <w:rPr>
      <w:rFonts w:ascii="Calibri" w:eastAsia="Calibri" w:hAnsi="Calibri" w:cs="Times New Roman"/>
      <w:lang w:eastAsia="en-US"/>
    </w:rPr>
  </w:style>
  <w:style w:type="paragraph" w:customStyle="1" w:styleId="3F1F035ADA8F49E88326109BB22C5166116">
    <w:name w:val="3F1F035ADA8F49E88326109BB22C51661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6">
    <w:name w:val="CACC6B2F09BB4D60A22F6B5CA3544C25116"/>
    <w:rsid w:val="00A67C7C"/>
    <w:pPr>
      <w:spacing w:after="200" w:line="276" w:lineRule="auto"/>
    </w:pPr>
    <w:rPr>
      <w:rFonts w:ascii="Calibri" w:eastAsia="Calibri" w:hAnsi="Calibri" w:cs="Times New Roman"/>
      <w:lang w:eastAsia="en-US"/>
    </w:rPr>
  </w:style>
  <w:style w:type="paragraph" w:customStyle="1" w:styleId="1D3140B6A4DF4D6B9E93FCA6904F69F3116">
    <w:name w:val="1D3140B6A4DF4D6B9E93FCA6904F69F3116"/>
    <w:rsid w:val="00A67C7C"/>
    <w:pPr>
      <w:spacing w:after="200" w:line="276" w:lineRule="auto"/>
    </w:pPr>
    <w:rPr>
      <w:rFonts w:ascii="Calibri" w:eastAsia="Calibri" w:hAnsi="Calibri" w:cs="Times New Roman"/>
      <w:lang w:eastAsia="en-US"/>
    </w:rPr>
  </w:style>
  <w:style w:type="paragraph" w:customStyle="1" w:styleId="968CF2C708B84CC6BB2CD47D932B2980116">
    <w:name w:val="968CF2C708B84CC6BB2CD47D932B2980116"/>
    <w:rsid w:val="00A67C7C"/>
    <w:pPr>
      <w:spacing w:after="200" w:line="276" w:lineRule="auto"/>
    </w:pPr>
    <w:rPr>
      <w:rFonts w:ascii="Calibri" w:eastAsia="Calibri" w:hAnsi="Calibri" w:cs="Times New Roman"/>
      <w:lang w:eastAsia="en-US"/>
    </w:rPr>
  </w:style>
  <w:style w:type="paragraph" w:customStyle="1" w:styleId="9742BFF291A54061BAF82192C5C6C7FF144">
    <w:name w:val="9742BFF291A54061BAF82192C5C6C7FF144"/>
    <w:rsid w:val="00A67C7C"/>
    <w:pPr>
      <w:spacing w:after="200" w:line="276" w:lineRule="auto"/>
    </w:pPr>
    <w:rPr>
      <w:rFonts w:ascii="Calibri" w:eastAsia="Calibri" w:hAnsi="Calibri" w:cs="Times New Roman"/>
      <w:lang w:eastAsia="en-US"/>
    </w:rPr>
  </w:style>
  <w:style w:type="paragraph" w:customStyle="1" w:styleId="3868DFA67C274C44B86B69554559241733">
    <w:name w:val="3868DFA67C274C44B86B69554559241733"/>
    <w:rsid w:val="00A67C7C"/>
    <w:pPr>
      <w:spacing w:after="200" w:line="276" w:lineRule="auto"/>
    </w:pPr>
    <w:rPr>
      <w:rFonts w:ascii="Calibri" w:eastAsia="Calibri" w:hAnsi="Calibri" w:cs="Times New Roman"/>
      <w:lang w:eastAsia="en-US"/>
    </w:rPr>
  </w:style>
  <w:style w:type="paragraph" w:customStyle="1" w:styleId="58DFB0DD020F4BC58694305AA0BD080A150">
    <w:name w:val="58DFB0DD020F4BC58694305AA0BD080A150"/>
    <w:rsid w:val="00A67C7C"/>
    <w:pPr>
      <w:spacing w:after="200" w:line="276" w:lineRule="auto"/>
    </w:pPr>
    <w:rPr>
      <w:rFonts w:ascii="Calibri" w:eastAsia="Calibri" w:hAnsi="Calibri" w:cs="Times New Roman"/>
      <w:lang w:eastAsia="en-US"/>
    </w:rPr>
  </w:style>
  <w:style w:type="paragraph" w:customStyle="1" w:styleId="122FDE7F6AFF41BAB0FE3EF535ABDE76153">
    <w:name w:val="122FDE7F6AFF41BAB0FE3EF535ABDE76153"/>
    <w:rsid w:val="00A67C7C"/>
    <w:pPr>
      <w:spacing w:after="200" w:line="276" w:lineRule="auto"/>
    </w:pPr>
    <w:rPr>
      <w:rFonts w:ascii="Calibri" w:eastAsia="Calibri" w:hAnsi="Calibri" w:cs="Times New Roman"/>
      <w:lang w:eastAsia="en-US"/>
    </w:rPr>
  </w:style>
  <w:style w:type="paragraph" w:customStyle="1" w:styleId="C4D450C190CB4111A053EDAFECF3C84C153">
    <w:name w:val="C4D450C190CB4111A053EDAFECF3C84C153"/>
    <w:rsid w:val="00A67C7C"/>
    <w:pPr>
      <w:spacing w:after="200" w:line="276" w:lineRule="auto"/>
    </w:pPr>
    <w:rPr>
      <w:rFonts w:ascii="Calibri" w:eastAsia="Calibri" w:hAnsi="Calibri" w:cs="Times New Roman"/>
      <w:lang w:eastAsia="en-US"/>
    </w:rPr>
  </w:style>
  <w:style w:type="paragraph" w:customStyle="1" w:styleId="CE3C910CC6BA43A9AA704BBA52623FA532">
    <w:name w:val="CE3C910CC6BA43A9AA704BBA52623FA532"/>
    <w:rsid w:val="00A67C7C"/>
    <w:pPr>
      <w:spacing w:after="200" w:line="276" w:lineRule="auto"/>
    </w:pPr>
    <w:rPr>
      <w:rFonts w:ascii="Calibri" w:eastAsia="Calibri" w:hAnsi="Calibri" w:cs="Times New Roman"/>
      <w:lang w:eastAsia="en-US"/>
    </w:rPr>
  </w:style>
  <w:style w:type="paragraph" w:customStyle="1" w:styleId="6ABF0872B90E46EA9FDD30D04F3B644932">
    <w:name w:val="6ABF0872B90E46EA9FDD30D04F3B644932"/>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4">
    <w:name w:val="94C6B3B2B0E045868C953F64EA9E0B23114"/>
    <w:rsid w:val="00A67C7C"/>
    <w:pPr>
      <w:spacing w:after="200" w:line="276" w:lineRule="auto"/>
    </w:pPr>
    <w:rPr>
      <w:rFonts w:ascii="Calibri" w:eastAsia="Calibri" w:hAnsi="Calibri" w:cs="Times New Roman"/>
      <w:lang w:eastAsia="en-US"/>
    </w:rPr>
  </w:style>
  <w:style w:type="paragraph" w:customStyle="1" w:styleId="F1450CB65EBE400CA150C3B0EBC4BE2D32">
    <w:name w:val="F1450CB65EBE400CA150C3B0EBC4BE2D32"/>
    <w:rsid w:val="00A67C7C"/>
    <w:pPr>
      <w:spacing w:after="200" w:line="276" w:lineRule="auto"/>
    </w:pPr>
    <w:rPr>
      <w:rFonts w:ascii="Calibri" w:eastAsia="Calibri" w:hAnsi="Calibri" w:cs="Times New Roman"/>
      <w:lang w:eastAsia="en-US"/>
    </w:rPr>
  </w:style>
  <w:style w:type="paragraph" w:customStyle="1" w:styleId="205A775C746B41C8951B62D57D867CDC113">
    <w:name w:val="205A775C746B41C8951B62D57D867CDC113"/>
    <w:rsid w:val="00A67C7C"/>
    <w:pPr>
      <w:spacing w:after="200" w:line="276" w:lineRule="auto"/>
    </w:pPr>
    <w:rPr>
      <w:rFonts w:ascii="Calibri" w:eastAsia="Calibri" w:hAnsi="Calibri" w:cs="Times New Roman"/>
      <w:lang w:eastAsia="en-US"/>
    </w:rPr>
  </w:style>
  <w:style w:type="paragraph" w:customStyle="1" w:styleId="A2E12CE41F1C431F8B6C0B9F114852E711">
    <w:name w:val="A2E12CE41F1C431F8B6C0B9F114852E711"/>
    <w:rsid w:val="00A67C7C"/>
    <w:pPr>
      <w:spacing w:after="200" w:line="276" w:lineRule="auto"/>
    </w:pPr>
    <w:rPr>
      <w:rFonts w:ascii="Calibri" w:eastAsia="Calibri" w:hAnsi="Calibri" w:cs="Times New Roman"/>
      <w:lang w:eastAsia="en-US"/>
    </w:rPr>
  </w:style>
  <w:style w:type="paragraph" w:customStyle="1" w:styleId="4460E241D1FB4FDDBF0B9CF99D1C9FA811">
    <w:name w:val="4460E241D1FB4FDDBF0B9CF99D1C9FA811"/>
    <w:rsid w:val="00A67C7C"/>
    <w:pPr>
      <w:spacing w:after="0" w:line="240" w:lineRule="auto"/>
    </w:pPr>
    <w:rPr>
      <w:rFonts w:ascii="Calibri" w:eastAsia="Calibri" w:hAnsi="Calibri" w:cs="Times New Roman"/>
      <w:b/>
      <w:lang w:eastAsia="en-US"/>
    </w:rPr>
  </w:style>
  <w:style w:type="paragraph" w:customStyle="1" w:styleId="8537DD79B8764ACB93EDD70635E4FEE38">
    <w:name w:val="8537DD79B8764ACB93EDD70635E4FEE3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0">
    <w:name w:val="3D2664D6E2D94C0ABA252F6935AF629C20"/>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0">
    <w:name w:val="4C6504AE93FE4C2DAD9BC277E413EFAE20"/>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8">
    <w:name w:val="8E54A024F637481482F5FD640B1639E2148"/>
    <w:rsid w:val="00A67C7C"/>
    <w:pPr>
      <w:spacing w:after="200" w:line="276" w:lineRule="auto"/>
    </w:pPr>
    <w:rPr>
      <w:rFonts w:ascii="Calibri" w:eastAsia="Calibri" w:hAnsi="Calibri" w:cs="Times New Roman"/>
      <w:lang w:eastAsia="en-US"/>
    </w:rPr>
  </w:style>
  <w:style w:type="paragraph" w:customStyle="1" w:styleId="A58824D642A54B14AAD73B874B087B8226">
    <w:name w:val="A58824D642A54B14AAD73B874B087B8226"/>
    <w:rsid w:val="00A67C7C"/>
    <w:pPr>
      <w:spacing w:after="200" w:line="276" w:lineRule="auto"/>
    </w:pPr>
    <w:rPr>
      <w:rFonts w:ascii="Calibri" w:eastAsia="Calibri" w:hAnsi="Calibri" w:cs="Times New Roman"/>
      <w:lang w:eastAsia="en-US"/>
    </w:rPr>
  </w:style>
  <w:style w:type="paragraph" w:customStyle="1" w:styleId="ADF4CEE7EB694A168B8642ADBF4D613D128">
    <w:name w:val="ADF4CEE7EB694A168B8642ADBF4D613D128"/>
    <w:rsid w:val="00A67C7C"/>
    <w:pPr>
      <w:spacing w:after="200" w:line="276" w:lineRule="auto"/>
    </w:pPr>
    <w:rPr>
      <w:rFonts w:ascii="Calibri" w:eastAsia="Calibri" w:hAnsi="Calibri" w:cs="Times New Roman"/>
      <w:lang w:eastAsia="en-US"/>
    </w:rPr>
  </w:style>
  <w:style w:type="paragraph" w:customStyle="1" w:styleId="0839279DE6924F9E8CDFF669AAD9FAFF148">
    <w:name w:val="0839279DE6924F9E8CDFF669AAD9FAFF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8">
    <w:name w:val="D91AEBD2F36D4052955229E0EEC8815B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7">
    <w:name w:val="C43F387F96194CD2BF037A3025F5FABA27"/>
    <w:rsid w:val="00A67C7C"/>
    <w:pPr>
      <w:spacing w:after="200" w:line="276" w:lineRule="auto"/>
    </w:pPr>
    <w:rPr>
      <w:rFonts w:ascii="Calibri" w:eastAsia="Calibri" w:hAnsi="Calibri" w:cs="Times New Roman"/>
      <w:lang w:eastAsia="en-US"/>
    </w:rPr>
  </w:style>
  <w:style w:type="paragraph" w:customStyle="1" w:styleId="B077712132354B74824A066717B40AB9148">
    <w:name w:val="B077712132354B74824A066717B40AB9148"/>
    <w:rsid w:val="00A67C7C"/>
    <w:pPr>
      <w:spacing w:after="200" w:line="276" w:lineRule="auto"/>
    </w:pPr>
    <w:rPr>
      <w:rFonts w:ascii="Calibri" w:eastAsia="Calibri" w:hAnsi="Calibri" w:cs="Times New Roman"/>
      <w:lang w:eastAsia="en-US"/>
    </w:rPr>
  </w:style>
  <w:style w:type="paragraph" w:customStyle="1" w:styleId="C454A0D3707246A891F51B797E2E73EB27">
    <w:name w:val="C454A0D3707246A891F51B797E2E73EB27"/>
    <w:rsid w:val="00A67C7C"/>
    <w:pPr>
      <w:spacing w:after="200" w:line="276" w:lineRule="auto"/>
    </w:pPr>
    <w:rPr>
      <w:rFonts w:ascii="Calibri" w:eastAsia="Calibri" w:hAnsi="Calibri" w:cs="Times New Roman"/>
      <w:lang w:eastAsia="en-US"/>
    </w:rPr>
  </w:style>
  <w:style w:type="paragraph" w:customStyle="1" w:styleId="1F72AEB9EA3F4073AB6D7E6D9278C8CD148">
    <w:name w:val="1F72AEB9EA3F4073AB6D7E6D9278C8CD148"/>
    <w:rsid w:val="00A67C7C"/>
    <w:pPr>
      <w:spacing w:after="200" w:line="276" w:lineRule="auto"/>
    </w:pPr>
    <w:rPr>
      <w:rFonts w:ascii="Calibri" w:eastAsia="Calibri" w:hAnsi="Calibri" w:cs="Times New Roman"/>
      <w:lang w:eastAsia="en-US"/>
    </w:rPr>
  </w:style>
  <w:style w:type="paragraph" w:customStyle="1" w:styleId="79E0864FEF3444A4A0EFF69AADC4326043">
    <w:name w:val="79E0864FEF3444A4A0EFF69AADC4326043"/>
    <w:rsid w:val="00A67C7C"/>
    <w:pPr>
      <w:spacing w:after="200" w:line="276" w:lineRule="auto"/>
    </w:pPr>
    <w:rPr>
      <w:rFonts w:ascii="Calibri" w:eastAsia="Calibri" w:hAnsi="Calibri" w:cs="Times New Roman"/>
      <w:lang w:eastAsia="en-US"/>
    </w:rPr>
  </w:style>
  <w:style w:type="paragraph" w:customStyle="1" w:styleId="4F1F38248BED41C8982C0F5023972036145">
    <w:name w:val="4F1F38248BED41C8982C0F5023972036145"/>
    <w:rsid w:val="003209F0"/>
    <w:pPr>
      <w:spacing w:after="200" w:line="276" w:lineRule="auto"/>
    </w:pPr>
    <w:rPr>
      <w:rFonts w:ascii="Calibri" w:eastAsia="Calibri" w:hAnsi="Calibri" w:cs="Times New Roman"/>
      <w:lang w:eastAsia="en-US"/>
    </w:rPr>
  </w:style>
  <w:style w:type="paragraph" w:customStyle="1" w:styleId="78B9829804E1459A815B3A8EFC635B21117">
    <w:name w:val="78B9829804E1459A815B3A8EFC635B21117"/>
    <w:rsid w:val="003209F0"/>
    <w:pPr>
      <w:spacing w:after="200" w:line="276" w:lineRule="auto"/>
    </w:pPr>
    <w:rPr>
      <w:rFonts w:ascii="Calibri" w:eastAsia="Calibri" w:hAnsi="Calibri" w:cs="Times New Roman"/>
      <w:lang w:eastAsia="en-US"/>
    </w:rPr>
  </w:style>
  <w:style w:type="paragraph" w:customStyle="1" w:styleId="0BED9AF8342C49C48A56ED0F648ABBA0153">
    <w:name w:val="0BED9AF8342C49C48A56ED0F648ABBA0153"/>
    <w:rsid w:val="003209F0"/>
    <w:pPr>
      <w:spacing w:after="200" w:line="276" w:lineRule="auto"/>
    </w:pPr>
    <w:rPr>
      <w:rFonts w:ascii="Calibri" w:eastAsia="Calibri" w:hAnsi="Calibri" w:cs="Times New Roman"/>
      <w:lang w:eastAsia="en-US"/>
    </w:rPr>
  </w:style>
  <w:style w:type="paragraph" w:customStyle="1" w:styleId="A97DAD74A18A40DEA37DC61A81AFF313155">
    <w:name w:val="A97DAD74A18A40DEA37DC61A81AFF313155"/>
    <w:rsid w:val="003209F0"/>
    <w:pPr>
      <w:spacing w:after="200" w:line="276" w:lineRule="auto"/>
    </w:pPr>
    <w:rPr>
      <w:rFonts w:ascii="Calibri" w:eastAsia="Calibri" w:hAnsi="Calibri" w:cs="Times New Roman"/>
      <w:lang w:eastAsia="en-US"/>
    </w:rPr>
  </w:style>
  <w:style w:type="paragraph" w:customStyle="1" w:styleId="3BE8647908AD4EFCB32AFB857B5D585D155">
    <w:name w:val="3BE8647908AD4EFCB32AFB857B5D585D155"/>
    <w:rsid w:val="003209F0"/>
    <w:pPr>
      <w:spacing w:after="200" w:line="276" w:lineRule="auto"/>
    </w:pPr>
    <w:rPr>
      <w:rFonts w:ascii="Calibri" w:eastAsia="Calibri" w:hAnsi="Calibri" w:cs="Times New Roman"/>
      <w:lang w:eastAsia="en-US"/>
    </w:rPr>
  </w:style>
  <w:style w:type="paragraph" w:customStyle="1" w:styleId="9D54654057B444ABB330CF534CAC8FAA155">
    <w:name w:val="9D54654057B444ABB330CF534CAC8FAA155"/>
    <w:rsid w:val="003209F0"/>
    <w:pPr>
      <w:spacing w:after="200" w:line="276" w:lineRule="auto"/>
    </w:pPr>
    <w:rPr>
      <w:rFonts w:ascii="Calibri" w:eastAsia="Calibri" w:hAnsi="Calibri" w:cs="Times New Roman"/>
      <w:lang w:eastAsia="en-US"/>
    </w:rPr>
  </w:style>
  <w:style w:type="paragraph" w:customStyle="1" w:styleId="49F99230D8AF4460830E68B9A830722E118">
    <w:name w:val="49F99230D8AF4460830E68B9A830722E118"/>
    <w:rsid w:val="003209F0"/>
    <w:pPr>
      <w:spacing w:after="200" w:line="276" w:lineRule="auto"/>
    </w:pPr>
    <w:rPr>
      <w:rFonts w:ascii="Calibri" w:eastAsia="Calibri" w:hAnsi="Calibri" w:cs="Times New Roman"/>
      <w:lang w:eastAsia="en-US"/>
    </w:rPr>
  </w:style>
  <w:style w:type="paragraph" w:customStyle="1" w:styleId="3F1F035ADA8F49E88326109BB22C5166117">
    <w:name w:val="3F1F035ADA8F49E88326109BB22C5166117"/>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7">
    <w:name w:val="CACC6B2F09BB4D60A22F6B5CA3544C25117"/>
    <w:rsid w:val="003209F0"/>
    <w:pPr>
      <w:spacing w:after="200" w:line="276" w:lineRule="auto"/>
    </w:pPr>
    <w:rPr>
      <w:rFonts w:ascii="Calibri" w:eastAsia="Calibri" w:hAnsi="Calibri" w:cs="Times New Roman"/>
      <w:lang w:eastAsia="en-US"/>
    </w:rPr>
  </w:style>
  <w:style w:type="paragraph" w:customStyle="1" w:styleId="1D3140B6A4DF4D6B9E93FCA6904F69F3117">
    <w:name w:val="1D3140B6A4DF4D6B9E93FCA6904F69F3117"/>
    <w:rsid w:val="003209F0"/>
    <w:pPr>
      <w:spacing w:after="200" w:line="276" w:lineRule="auto"/>
    </w:pPr>
    <w:rPr>
      <w:rFonts w:ascii="Calibri" w:eastAsia="Calibri" w:hAnsi="Calibri" w:cs="Times New Roman"/>
      <w:lang w:eastAsia="en-US"/>
    </w:rPr>
  </w:style>
  <w:style w:type="paragraph" w:customStyle="1" w:styleId="968CF2C708B84CC6BB2CD47D932B2980117">
    <w:name w:val="968CF2C708B84CC6BB2CD47D932B2980117"/>
    <w:rsid w:val="003209F0"/>
    <w:pPr>
      <w:spacing w:after="200" w:line="276" w:lineRule="auto"/>
    </w:pPr>
    <w:rPr>
      <w:rFonts w:ascii="Calibri" w:eastAsia="Calibri" w:hAnsi="Calibri" w:cs="Times New Roman"/>
      <w:lang w:eastAsia="en-US"/>
    </w:rPr>
  </w:style>
  <w:style w:type="paragraph" w:customStyle="1" w:styleId="9742BFF291A54061BAF82192C5C6C7FF145">
    <w:name w:val="9742BFF291A54061BAF82192C5C6C7FF145"/>
    <w:rsid w:val="003209F0"/>
    <w:pPr>
      <w:spacing w:after="200" w:line="276" w:lineRule="auto"/>
    </w:pPr>
    <w:rPr>
      <w:rFonts w:ascii="Calibri" w:eastAsia="Calibri" w:hAnsi="Calibri" w:cs="Times New Roman"/>
      <w:lang w:eastAsia="en-US"/>
    </w:rPr>
  </w:style>
  <w:style w:type="paragraph" w:customStyle="1" w:styleId="3868DFA67C274C44B86B69554559241734">
    <w:name w:val="3868DFA67C274C44B86B69554559241734"/>
    <w:rsid w:val="003209F0"/>
    <w:pPr>
      <w:spacing w:after="200" w:line="276" w:lineRule="auto"/>
    </w:pPr>
    <w:rPr>
      <w:rFonts w:ascii="Calibri" w:eastAsia="Calibri" w:hAnsi="Calibri" w:cs="Times New Roman"/>
      <w:lang w:eastAsia="en-US"/>
    </w:rPr>
  </w:style>
  <w:style w:type="paragraph" w:customStyle="1" w:styleId="58DFB0DD020F4BC58694305AA0BD080A151">
    <w:name w:val="58DFB0DD020F4BC58694305AA0BD080A151"/>
    <w:rsid w:val="003209F0"/>
    <w:pPr>
      <w:spacing w:after="200" w:line="276" w:lineRule="auto"/>
    </w:pPr>
    <w:rPr>
      <w:rFonts w:ascii="Calibri" w:eastAsia="Calibri" w:hAnsi="Calibri" w:cs="Times New Roman"/>
      <w:lang w:eastAsia="en-US"/>
    </w:rPr>
  </w:style>
  <w:style w:type="paragraph" w:customStyle="1" w:styleId="122FDE7F6AFF41BAB0FE3EF535ABDE76154">
    <w:name w:val="122FDE7F6AFF41BAB0FE3EF535ABDE76154"/>
    <w:rsid w:val="003209F0"/>
    <w:pPr>
      <w:spacing w:after="200" w:line="276" w:lineRule="auto"/>
    </w:pPr>
    <w:rPr>
      <w:rFonts w:ascii="Calibri" w:eastAsia="Calibri" w:hAnsi="Calibri" w:cs="Times New Roman"/>
      <w:lang w:eastAsia="en-US"/>
    </w:rPr>
  </w:style>
  <w:style w:type="paragraph" w:customStyle="1" w:styleId="C4D450C190CB4111A053EDAFECF3C84C154">
    <w:name w:val="C4D450C190CB4111A053EDAFECF3C84C154"/>
    <w:rsid w:val="003209F0"/>
    <w:pPr>
      <w:spacing w:after="200" w:line="276" w:lineRule="auto"/>
    </w:pPr>
    <w:rPr>
      <w:rFonts w:ascii="Calibri" w:eastAsia="Calibri" w:hAnsi="Calibri" w:cs="Times New Roman"/>
      <w:lang w:eastAsia="en-US"/>
    </w:rPr>
  </w:style>
  <w:style w:type="paragraph" w:customStyle="1" w:styleId="CE3C910CC6BA43A9AA704BBA52623FA533">
    <w:name w:val="CE3C910CC6BA43A9AA704BBA52623FA533"/>
    <w:rsid w:val="003209F0"/>
    <w:pPr>
      <w:spacing w:after="200" w:line="276" w:lineRule="auto"/>
    </w:pPr>
    <w:rPr>
      <w:rFonts w:ascii="Calibri" w:eastAsia="Calibri" w:hAnsi="Calibri" w:cs="Times New Roman"/>
      <w:lang w:eastAsia="en-US"/>
    </w:rPr>
  </w:style>
  <w:style w:type="paragraph" w:customStyle="1" w:styleId="6ABF0872B90E46EA9FDD30D04F3B644933">
    <w:name w:val="6ABF0872B90E46EA9FDD30D04F3B644933"/>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5">
    <w:name w:val="94C6B3B2B0E045868C953F64EA9E0B23115"/>
    <w:rsid w:val="003209F0"/>
    <w:pPr>
      <w:spacing w:after="200" w:line="276" w:lineRule="auto"/>
    </w:pPr>
    <w:rPr>
      <w:rFonts w:ascii="Calibri" w:eastAsia="Calibri" w:hAnsi="Calibri" w:cs="Times New Roman"/>
      <w:lang w:eastAsia="en-US"/>
    </w:rPr>
  </w:style>
  <w:style w:type="paragraph" w:customStyle="1" w:styleId="F1450CB65EBE400CA150C3B0EBC4BE2D33">
    <w:name w:val="F1450CB65EBE400CA150C3B0EBC4BE2D33"/>
    <w:rsid w:val="003209F0"/>
    <w:pPr>
      <w:spacing w:after="200" w:line="276" w:lineRule="auto"/>
    </w:pPr>
    <w:rPr>
      <w:rFonts w:ascii="Calibri" w:eastAsia="Calibri" w:hAnsi="Calibri" w:cs="Times New Roman"/>
      <w:lang w:eastAsia="en-US"/>
    </w:rPr>
  </w:style>
  <w:style w:type="paragraph" w:customStyle="1" w:styleId="205A775C746B41C8951B62D57D867CDC114">
    <w:name w:val="205A775C746B41C8951B62D57D867CDC114"/>
    <w:rsid w:val="003209F0"/>
    <w:pPr>
      <w:spacing w:after="200" w:line="276" w:lineRule="auto"/>
    </w:pPr>
    <w:rPr>
      <w:rFonts w:ascii="Calibri" w:eastAsia="Calibri" w:hAnsi="Calibri" w:cs="Times New Roman"/>
      <w:lang w:eastAsia="en-US"/>
    </w:rPr>
  </w:style>
  <w:style w:type="paragraph" w:customStyle="1" w:styleId="A2E12CE41F1C431F8B6C0B9F114852E712">
    <w:name w:val="A2E12CE41F1C431F8B6C0B9F114852E712"/>
    <w:rsid w:val="003209F0"/>
    <w:pPr>
      <w:spacing w:after="200" w:line="276" w:lineRule="auto"/>
    </w:pPr>
    <w:rPr>
      <w:rFonts w:ascii="Calibri" w:eastAsia="Calibri" w:hAnsi="Calibri" w:cs="Times New Roman"/>
      <w:lang w:eastAsia="en-US"/>
    </w:rPr>
  </w:style>
  <w:style w:type="paragraph" w:customStyle="1" w:styleId="4460E241D1FB4FDDBF0B9CF99D1C9FA812">
    <w:name w:val="4460E241D1FB4FDDBF0B9CF99D1C9FA812"/>
    <w:rsid w:val="003209F0"/>
    <w:pPr>
      <w:spacing w:after="0" w:line="240" w:lineRule="auto"/>
    </w:pPr>
    <w:rPr>
      <w:rFonts w:ascii="Calibri" w:eastAsia="Calibri" w:hAnsi="Calibri" w:cs="Times New Roman"/>
      <w:b/>
      <w:lang w:eastAsia="en-US"/>
    </w:rPr>
  </w:style>
  <w:style w:type="paragraph" w:customStyle="1" w:styleId="8537DD79B8764ACB93EDD70635E4FEE39">
    <w:name w:val="8537DD79B8764ACB93EDD70635E4FEE3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1">
    <w:name w:val="3D2664D6E2D94C0ABA252F6935AF629C21"/>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1">
    <w:name w:val="4C6504AE93FE4C2DAD9BC277E413EFAE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9">
    <w:name w:val="8E54A024F637481482F5FD640B1639E2149"/>
    <w:rsid w:val="003209F0"/>
    <w:pPr>
      <w:spacing w:after="200" w:line="276" w:lineRule="auto"/>
    </w:pPr>
    <w:rPr>
      <w:rFonts w:ascii="Calibri" w:eastAsia="Calibri" w:hAnsi="Calibri" w:cs="Times New Roman"/>
      <w:lang w:eastAsia="en-US"/>
    </w:rPr>
  </w:style>
  <w:style w:type="paragraph" w:customStyle="1" w:styleId="A58824D642A54B14AAD73B874B087B8227">
    <w:name w:val="A58824D642A54B14AAD73B874B087B8227"/>
    <w:rsid w:val="003209F0"/>
    <w:pPr>
      <w:spacing w:after="200" w:line="276" w:lineRule="auto"/>
    </w:pPr>
    <w:rPr>
      <w:rFonts w:ascii="Calibri" w:eastAsia="Calibri" w:hAnsi="Calibri" w:cs="Times New Roman"/>
      <w:lang w:eastAsia="en-US"/>
    </w:rPr>
  </w:style>
  <w:style w:type="paragraph" w:customStyle="1" w:styleId="ADF4CEE7EB694A168B8642ADBF4D613D129">
    <w:name w:val="ADF4CEE7EB694A168B8642ADBF4D613D129"/>
    <w:rsid w:val="003209F0"/>
    <w:pPr>
      <w:spacing w:after="200" w:line="276" w:lineRule="auto"/>
    </w:pPr>
    <w:rPr>
      <w:rFonts w:ascii="Calibri" w:eastAsia="Calibri" w:hAnsi="Calibri" w:cs="Times New Roman"/>
      <w:lang w:eastAsia="en-US"/>
    </w:rPr>
  </w:style>
  <w:style w:type="paragraph" w:customStyle="1" w:styleId="0839279DE6924F9E8CDFF669AAD9FAFF149">
    <w:name w:val="0839279DE6924F9E8CDFF669AAD9FAFF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9">
    <w:name w:val="D91AEBD2F36D4052955229E0EEC8815B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8">
    <w:name w:val="C43F387F96194CD2BF037A3025F5FABA28"/>
    <w:rsid w:val="003209F0"/>
    <w:pPr>
      <w:spacing w:after="200" w:line="276" w:lineRule="auto"/>
    </w:pPr>
    <w:rPr>
      <w:rFonts w:ascii="Calibri" w:eastAsia="Calibri" w:hAnsi="Calibri" w:cs="Times New Roman"/>
      <w:lang w:eastAsia="en-US"/>
    </w:rPr>
  </w:style>
  <w:style w:type="paragraph" w:customStyle="1" w:styleId="B077712132354B74824A066717B40AB9149">
    <w:name w:val="B077712132354B74824A066717B40AB9149"/>
    <w:rsid w:val="003209F0"/>
    <w:pPr>
      <w:spacing w:after="200" w:line="276" w:lineRule="auto"/>
    </w:pPr>
    <w:rPr>
      <w:rFonts w:ascii="Calibri" w:eastAsia="Calibri" w:hAnsi="Calibri" w:cs="Times New Roman"/>
      <w:lang w:eastAsia="en-US"/>
    </w:rPr>
  </w:style>
  <w:style w:type="paragraph" w:customStyle="1" w:styleId="C454A0D3707246A891F51B797E2E73EB28">
    <w:name w:val="C454A0D3707246A891F51B797E2E73EB28"/>
    <w:rsid w:val="003209F0"/>
    <w:pPr>
      <w:spacing w:after="200" w:line="276" w:lineRule="auto"/>
    </w:pPr>
    <w:rPr>
      <w:rFonts w:ascii="Calibri" w:eastAsia="Calibri" w:hAnsi="Calibri" w:cs="Times New Roman"/>
      <w:lang w:eastAsia="en-US"/>
    </w:rPr>
  </w:style>
  <w:style w:type="paragraph" w:customStyle="1" w:styleId="1F72AEB9EA3F4073AB6D7E6D9278C8CD149">
    <w:name w:val="1F72AEB9EA3F4073AB6D7E6D9278C8CD149"/>
    <w:rsid w:val="003209F0"/>
    <w:pPr>
      <w:spacing w:after="200" w:line="276" w:lineRule="auto"/>
    </w:pPr>
    <w:rPr>
      <w:rFonts w:ascii="Calibri" w:eastAsia="Calibri" w:hAnsi="Calibri" w:cs="Times New Roman"/>
      <w:lang w:eastAsia="en-US"/>
    </w:rPr>
  </w:style>
  <w:style w:type="paragraph" w:customStyle="1" w:styleId="79E0864FEF3444A4A0EFF69AADC4326044">
    <w:name w:val="79E0864FEF3444A4A0EFF69AADC4326044"/>
    <w:rsid w:val="003209F0"/>
    <w:pPr>
      <w:spacing w:after="200" w:line="276" w:lineRule="auto"/>
    </w:pPr>
    <w:rPr>
      <w:rFonts w:ascii="Calibri" w:eastAsia="Calibri" w:hAnsi="Calibri" w:cs="Times New Roman"/>
      <w:lang w:eastAsia="en-US"/>
    </w:rPr>
  </w:style>
  <w:style w:type="paragraph" w:customStyle="1" w:styleId="4F1F38248BED41C8982C0F5023972036146">
    <w:name w:val="4F1F38248BED41C8982C0F5023972036146"/>
    <w:rsid w:val="003209F0"/>
    <w:pPr>
      <w:spacing w:after="200" w:line="276" w:lineRule="auto"/>
    </w:pPr>
    <w:rPr>
      <w:rFonts w:ascii="Calibri" w:eastAsia="Calibri" w:hAnsi="Calibri" w:cs="Times New Roman"/>
      <w:lang w:eastAsia="en-US"/>
    </w:rPr>
  </w:style>
  <w:style w:type="paragraph" w:customStyle="1" w:styleId="78B9829804E1459A815B3A8EFC635B21118">
    <w:name w:val="78B9829804E1459A815B3A8EFC635B21118"/>
    <w:rsid w:val="003209F0"/>
    <w:pPr>
      <w:spacing w:after="200" w:line="276" w:lineRule="auto"/>
    </w:pPr>
    <w:rPr>
      <w:rFonts w:ascii="Calibri" w:eastAsia="Calibri" w:hAnsi="Calibri" w:cs="Times New Roman"/>
      <w:lang w:eastAsia="en-US"/>
    </w:rPr>
  </w:style>
  <w:style w:type="paragraph" w:customStyle="1" w:styleId="0BED9AF8342C49C48A56ED0F648ABBA0154">
    <w:name w:val="0BED9AF8342C49C48A56ED0F648ABBA0154"/>
    <w:rsid w:val="003209F0"/>
    <w:pPr>
      <w:spacing w:after="200" w:line="276" w:lineRule="auto"/>
    </w:pPr>
    <w:rPr>
      <w:rFonts w:ascii="Calibri" w:eastAsia="Calibri" w:hAnsi="Calibri" w:cs="Times New Roman"/>
      <w:lang w:eastAsia="en-US"/>
    </w:rPr>
  </w:style>
  <w:style w:type="paragraph" w:customStyle="1" w:styleId="A97DAD74A18A40DEA37DC61A81AFF313156">
    <w:name w:val="A97DAD74A18A40DEA37DC61A81AFF313156"/>
    <w:rsid w:val="003209F0"/>
    <w:pPr>
      <w:spacing w:after="200" w:line="276" w:lineRule="auto"/>
    </w:pPr>
    <w:rPr>
      <w:rFonts w:ascii="Calibri" w:eastAsia="Calibri" w:hAnsi="Calibri" w:cs="Times New Roman"/>
      <w:lang w:eastAsia="en-US"/>
    </w:rPr>
  </w:style>
  <w:style w:type="paragraph" w:customStyle="1" w:styleId="3BE8647908AD4EFCB32AFB857B5D585D156">
    <w:name w:val="3BE8647908AD4EFCB32AFB857B5D585D156"/>
    <w:rsid w:val="003209F0"/>
    <w:pPr>
      <w:spacing w:after="200" w:line="276" w:lineRule="auto"/>
    </w:pPr>
    <w:rPr>
      <w:rFonts w:ascii="Calibri" w:eastAsia="Calibri" w:hAnsi="Calibri" w:cs="Times New Roman"/>
      <w:lang w:eastAsia="en-US"/>
    </w:rPr>
  </w:style>
  <w:style w:type="paragraph" w:customStyle="1" w:styleId="9D54654057B444ABB330CF534CAC8FAA156">
    <w:name w:val="9D54654057B444ABB330CF534CAC8FAA156"/>
    <w:rsid w:val="003209F0"/>
    <w:pPr>
      <w:spacing w:after="200" w:line="276" w:lineRule="auto"/>
    </w:pPr>
    <w:rPr>
      <w:rFonts w:ascii="Calibri" w:eastAsia="Calibri" w:hAnsi="Calibri" w:cs="Times New Roman"/>
      <w:lang w:eastAsia="en-US"/>
    </w:rPr>
  </w:style>
  <w:style w:type="paragraph" w:customStyle="1" w:styleId="49F99230D8AF4460830E68B9A830722E119">
    <w:name w:val="49F99230D8AF4460830E68B9A830722E119"/>
    <w:rsid w:val="003209F0"/>
    <w:pPr>
      <w:spacing w:after="200" w:line="276" w:lineRule="auto"/>
    </w:pPr>
    <w:rPr>
      <w:rFonts w:ascii="Calibri" w:eastAsia="Calibri" w:hAnsi="Calibri" w:cs="Times New Roman"/>
      <w:lang w:eastAsia="en-US"/>
    </w:rPr>
  </w:style>
  <w:style w:type="paragraph" w:customStyle="1" w:styleId="3F1F035ADA8F49E88326109BB22C5166118">
    <w:name w:val="3F1F035ADA8F49E88326109BB22C5166118"/>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8">
    <w:name w:val="CACC6B2F09BB4D60A22F6B5CA3544C25118"/>
    <w:rsid w:val="003209F0"/>
    <w:pPr>
      <w:spacing w:after="200" w:line="276" w:lineRule="auto"/>
    </w:pPr>
    <w:rPr>
      <w:rFonts w:ascii="Calibri" w:eastAsia="Calibri" w:hAnsi="Calibri" w:cs="Times New Roman"/>
      <w:lang w:eastAsia="en-US"/>
    </w:rPr>
  </w:style>
  <w:style w:type="paragraph" w:customStyle="1" w:styleId="1D3140B6A4DF4D6B9E93FCA6904F69F3118">
    <w:name w:val="1D3140B6A4DF4D6B9E93FCA6904F69F3118"/>
    <w:rsid w:val="003209F0"/>
    <w:pPr>
      <w:spacing w:after="200" w:line="276" w:lineRule="auto"/>
    </w:pPr>
    <w:rPr>
      <w:rFonts w:ascii="Calibri" w:eastAsia="Calibri" w:hAnsi="Calibri" w:cs="Times New Roman"/>
      <w:lang w:eastAsia="en-US"/>
    </w:rPr>
  </w:style>
  <w:style w:type="paragraph" w:customStyle="1" w:styleId="968CF2C708B84CC6BB2CD47D932B2980118">
    <w:name w:val="968CF2C708B84CC6BB2CD47D932B2980118"/>
    <w:rsid w:val="003209F0"/>
    <w:pPr>
      <w:spacing w:after="200" w:line="276" w:lineRule="auto"/>
    </w:pPr>
    <w:rPr>
      <w:rFonts w:ascii="Calibri" w:eastAsia="Calibri" w:hAnsi="Calibri" w:cs="Times New Roman"/>
      <w:lang w:eastAsia="en-US"/>
    </w:rPr>
  </w:style>
  <w:style w:type="paragraph" w:customStyle="1" w:styleId="9742BFF291A54061BAF82192C5C6C7FF146">
    <w:name w:val="9742BFF291A54061BAF82192C5C6C7FF146"/>
    <w:rsid w:val="003209F0"/>
    <w:pPr>
      <w:spacing w:after="200" w:line="276" w:lineRule="auto"/>
    </w:pPr>
    <w:rPr>
      <w:rFonts w:ascii="Calibri" w:eastAsia="Calibri" w:hAnsi="Calibri" w:cs="Times New Roman"/>
      <w:lang w:eastAsia="en-US"/>
    </w:rPr>
  </w:style>
  <w:style w:type="paragraph" w:customStyle="1" w:styleId="3868DFA67C274C44B86B69554559241735">
    <w:name w:val="3868DFA67C274C44B86B69554559241735"/>
    <w:rsid w:val="003209F0"/>
    <w:pPr>
      <w:spacing w:after="200" w:line="276" w:lineRule="auto"/>
    </w:pPr>
    <w:rPr>
      <w:rFonts w:ascii="Calibri" w:eastAsia="Calibri" w:hAnsi="Calibri" w:cs="Times New Roman"/>
      <w:lang w:eastAsia="en-US"/>
    </w:rPr>
  </w:style>
  <w:style w:type="paragraph" w:customStyle="1" w:styleId="58DFB0DD020F4BC58694305AA0BD080A152">
    <w:name w:val="58DFB0DD020F4BC58694305AA0BD080A152"/>
    <w:rsid w:val="003209F0"/>
    <w:pPr>
      <w:spacing w:after="200" w:line="276" w:lineRule="auto"/>
    </w:pPr>
    <w:rPr>
      <w:rFonts w:ascii="Calibri" w:eastAsia="Calibri" w:hAnsi="Calibri" w:cs="Times New Roman"/>
      <w:lang w:eastAsia="en-US"/>
    </w:rPr>
  </w:style>
  <w:style w:type="paragraph" w:customStyle="1" w:styleId="122FDE7F6AFF41BAB0FE3EF535ABDE76155">
    <w:name w:val="122FDE7F6AFF41BAB0FE3EF535ABDE76155"/>
    <w:rsid w:val="003209F0"/>
    <w:pPr>
      <w:spacing w:after="200" w:line="276" w:lineRule="auto"/>
    </w:pPr>
    <w:rPr>
      <w:rFonts w:ascii="Calibri" w:eastAsia="Calibri" w:hAnsi="Calibri" w:cs="Times New Roman"/>
      <w:lang w:eastAsia="en-US"/>
    </w:rPr>
  </w:style>
  <w:style w:type="paragraph" w:customStyle="1" w:styleId="C4D450C190CB4111A053EDAFECF3C84C155">
    <w:name w:val="C4D450C190CB4111A053EDAFECF3C84C155"/>
    <w:rsid w:val="003209F0"/>
    <w:pPr>
      <w:spacing w:after="200" w:line="276" w:lineRule="auto"/>
    </w:pPr>
    <w:rPr>
      <w:rFonts w:ascii="Calibri" w:eastAsia="Calibri" w:hAnsi="Calibri" w:cs="Times New Roman"/>
      <w:lang w:eastAsia="en-US"/>
    </w:rPr>
  </w:style>
  <w:style w:type="paragraph" w:customStyle="1" w:styleId="CE3C910CC6BA43A9AA704BBA52623FA534">
    <w:name w:val="CE3C910CC6BA43A9AA704BBA52623FA534"/>
    <w:rsid w:val="003209F0"/>
    <w:pPr>
      <w:spacing w:after="200" w:line="276" w:lineRule="auto"/>
    </w:pPr>
    <w:rPr>
      <w:rFonts w:ascii="Calibri" w:eastAsia="Calibri" w:hAnsi="Calibri" w:cs="Times New Roman"/>
      <w:lang w:eastAsia="en-US"/>
    </w:rPr>
  </w:style>
  <w:style w:type="paragraph" w:customStyle="1" w:styleId="6ABF0872B90E46EA9FDD30D04F3B644934">
    <w:name w:val="6ABF0872B90E46EA9FDD30D04F3B644934"/>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6">
    <w:name w:val="94C6B3B2B0E045868C953F64EA9E0B23116"/>
    <w:rsid w:val="003209F0"/>
    <w:pPr>
      <w:spacing w:after="200" w:line="276" w:lineRule="auto"/>
    </w:pPr>
    <w:rPr>
      <w:rFonts w:ascii="Calibri" w:eastAsia="Calibri" w:hAnsi="Calibri" w:cs="Times New Roman"/>
      <w:lang w:eastAsia="en-US"/>
    </w:rPr>
  </w:style>
  <w:style w:type="paragraph" w:customStyle="1" w:styleId="F1450CB65EBE400CA150C3B0EBC4BE2D34">
    <w:name w:val="F1450CB65EBE400CA150C3B0EBC4BE2D34"/>
    <w:rsid w:val="003209F0"/>
    <w:pPr>
      <w:spacing w:after="200" w:line="276" w:lineRule="auto"/>
    </w:pPr>
    <w:rPr>
      <w:rFonts w:ascii="Calibri" w:eastAsia="Calibri" w:hAnsi="Calibri" w:cs="Times New Roman"/>
      <w:lang w:eastAsia="en-US"/>
    </w:rPr>
  </w:style>
  <w:style w:type="paragraph" w:customStyle="1" w:styleId="205A775C746B41C8951B62D57D867CDC115">
    <w:name w:val="205A775C746B41C8951B62D57D867CDC115"/>
    <w:rsid w:val="003209F0"/>
    <w:pPr>
      <w:spacing w:after="200" w:line="276" w:lineRule="auto"/>
    </w:pPr>
    <w:rPr>
      <w:rFonts w:ascii="Calibri" w:eastAsia="Calibri" w:hAnsi="Calibri" w:cs="Times New Roman"/>
      <w:lang w:eastAsia="en-US"/>
    </w:rPr>
  </w:style>
  <w:style w:type="paragraph" w:customStyle="1" w:styleId="A2E12CE41F1C431F8B6C0B9F114852E713">
    <w:name w:val="A2E12CE41F1C431F8B6C0B9F114852E713"/>
    <w:rsid w:val="003209F0"/>
    <w:pPr>
      <w:spacing w:after="200" w:line="276" w:lineRule="auto"/>
    </w:pPr>
    <w:rPr>
      <w:rFonts w:ascii="Calibri" w:eastAsia="Calibri" w:hAnsi="Calibri" w:cs="Times New Roman"/>
      <w:lang w:eastAsia="en-US"/>
    </w:rPr>
  </w:style>
  <w:style w:type="paragraph" w:customStyle="1" w:styleId="4460E241D1FB4FDDBF0B9CF99D1C9FA813">
    <w:name w:val="4460E241D1FB4FDDBF0B9CF99D1C9FA813"/>
    <w:rsid w:val="003209F0"/>
    <w:pPr>
      <w:spacing w:after="0" w:line="240" w:lineRule="auto"/>
    </w:pPr>
    <w:rPr>
      <w:rFonts w:ascii="Calibri" w:eastAsia="Calibri" w:hAnsi="Calibri" w:cs="Times New Roman"/>
      <w:b/>
      <w:lang w:eastAsia="en-US"/>
    </w:rPr>
  </w:style>
  <w:style w:type="paragraph" w:customStyle="1" w:styleId="8537DD79B8764ACB93EDD70635E4FEE310">
    <w:name w:val="8537DD79B8764ACB93EDD70635E4FEE31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2">
    <w:name w:val="3D2664D6E2D94C0ABA252F6935AF629C22"/>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2">
    <w:name w:val="4C6504AE93FE4C2DAD9BC277E413EFAE2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0">
    <w:name w:val="8E54A024F637481482F5FD640B1639E2150"/>
    <w:rsid w:val="003209F0"/>
    <w:pPr>
      <w:spacing w:after="200" w:line="276" w:lineRule="auto"/>
    </w:pPr>
    <w:rPr>
      <w:rFonts w:ascii="Calibri" w:eastAsia="Calibri" w:hAnsi="Calibri" w:cs="Times New Roman"/>
      <w:lang w:eastAsia="en-US"/>
    </w:rPr>
  </w:style>
  <w:style w:type="paragraph" w:customStyle="1" w:styleId="A58824D642A54B14AAD73B874B087B8228">
    <w:name w:val="A58824D642A54B14AAD73B874B087B8228"/>
    <w:rsid w:val="003209F0"/>
    <w:pPr>
      <w:spacing w:after="200" w:line="276" w:lineRule="auto"/>
    </w:pPr>
    <w:rPr>
      <w:rFonts w:ascii="Calibri" w:eastAsia="Calibri" w:hAnsi="Calibri" w:cs="Times New Roman"/>
      <w:lang w:eastAsia="en-US"/>
    </w:rPr>
  </w:style>
  <w:style w:type="paragraph" w:customStyle="1" w:styleId="ADF4CEE7EB694A168B8642ADBF4D613D130">
    <w:name w:val="ADF4CEE7EB694A168B8642ADBF4D613D130"/>
    <w:rsid w:val="003209F0"/>
    <w:pPr>
      <w:spacing w:after="200" w:line="276" w:lineRule="auto"/>
    </w:pPr>
    <w:rPr>
      <w:rFonts w:ascii="Calibri" w:eastAsia="Calibri" w:hAnsi="Calibri" w:cs="Times New Roman"/>
      <w:lang w:eastAsia="en-US"/>
    </w:rPr>
  </w:style>
  <w:style w:type="paragraph" w:customStyle="1" w:styleId="0839279DE6924F9E8CDFF669AAD9FAFF150">
    <w:name w:val="0839279DE6924F9E8CDFF669AAD9FAFF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0">
    <w:name w:val="D91AEBD2F36D4052955229E0EEC8815B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9">
    <w:name w:val="C43F387F96194CD2BF037A3025F5FABA29"/>
    <w:rsid w:val="003209F0"/>
    <w:pPr>
      <w:spacing w:after="200" w:line="276" w:lineRule="auto"/>
    </w:pPr>
    <w:rPr>
      <w:rFonts w:ascii="Calibri" w:eastAsia="Calibri" w:hAnsi="Calibri" w:cs="Times New Roman"/>
      <w:lang w:eastAsia="en-US"/>
    </w:rPr>
  </w:style>
  <w:style w:type="paragraph" w:customStyle="1" w:styleId="B077712132354B74824A066717B40AB9150">
    <w:name w:val="B077712132354B74824A066717B40AB9150"/>
    <w:rsid w:val="003209F0"/>
    <w:pPr>
      <w:spacing w:after="200" w:line="276" w:lineRule="auto"/>
    </w:pPr>
    <w:rPr>
      <w:rFonts w:ascii="Calibri" w:eastAsia="Calibri" w:hAnsi="Calibri" w:cs="Times New Roman"/>
      <w:lang w:eastAsia="en-US"/>
    </w:rPr>
  </w:style>
  <w:style w:type="paragraph" w:customStyle="1" w:styleId="C454A0D3707246A891F51B797E2E73EB29">
    <w:name w:val="C454A0D3707246A891F51B797E2E73EB29"/>
    <w:rsid w:val="003209F0"/>
    <w:pPr>
      <w:spacing w:after="200" w:line="276" w:lineRule="auto"/>
    </w:pPr>
    <w:rPr>
      <w:rFonts w:ascii="Calibri" w:eastAsia="Calibri" w:hAnsi="Calibri" w:cs="Times New Roman"/>
      <w:lang w:eastAsia="en-US"/>
    </w:rPr>
  </w:style>
  <w:style w:type="paragraph" w:customStyle="1" w:styleId="1F72AEB9EA3F4073AB6D7E6D9278C8CD150">
    <w:name w:val="1F72AEB9EA3F4073AB6D7E6D9278C8CD150"/>
    <w:rsid w:val="003209F0"/>
    <w:pPr>
      <w:spacing w:after="200" w:line="276" w:lineRule="auto"/>
    </w:pPr>
    <w:rPr>
      <w:rFonts w:ascii="Calibri" w:eastAsia="Calibri" w:hAnsi="Calibri" w:cs="Times New Roman"/>
      <w:lang w:eastAsia="en-US"/>
    </w:rPr>
  </w:style>
  <w:style w:type="paragraph" w:customStyle="1" w:styleId="79E0864FEF3444A4A0EFF69AADC4326045">
    <w:name w:val="79E0864FEF3444A4A0EFF69AADC4326045"/>
    <w:rsid w:val="003209F0"/>
    <w:pPr>
      <w:spacing w:after="200" w:line="276" w:lineRule="auto"/>
    </w:pPr>
    <w:rPr>
      <w:rFonts w:ascii="Calibri" w:eastAsia="Calibri" w:hAnsi="Calibri" w:cs="Times New Roman"/>
      <w:lang w:eastAsia="en-US"/>
    </w:rPr>
  </w:style>
  <w:style w:type="paragraph" w:customStyle="1" w:styleId="4F1F38248BED41C8982C0F5023972036147">
    <w:name w:val="4F1F38248BED41C8982C0F5023972036147"/>
    <w:rsid w:val="003209F0"/>
    <w:pPr>
      <w:spacing w:after="200" w:line="276" w:lineRule="auto"/>
    </w:pPr>
    <w:rPr>
      <w:rFonts w:ascii="Calibri" w:eastAsia="Calibri" w:hAnsi="Calibri" w:cs="Times New Roman"/>
      <w:lang w:eastAsia="en-US"/>
    </w:rPr>
  </w:style>
  <w:style w:type="paragraph" w:customStyle="1" w:styleId="78B9829804E1459A815B3A8EFC635B21119">
    <w:name w:val="78B9829804E1459A815B3A8EFC635B21119"/>
    <w:rsid w:val="003209F0"/>
    <w:pPr>
      <w:spacing w:after="200" w:line="276" w:lineRule="auto"/>
    </w:pPr>
    <w:rPr>
      <w:rFonts w:ascii="Calibri" w:eastAsia="Calibri" w:hAnsi="Calibri" w:cs="Times New Roman"/>
      <w:lang w:eastAsia="en-US"/>
    </w:rPr>
  </w:style>
  <w:style w:type="paragraph" w:customStyle="1" w:styleId="0BED9AF8342C49C48A56ED0F648ABBA0155">
    <w:name w:val="0BED9AF8342C49C48A56ED0F648ABBA0155"/>
    <w:rsid w:val="003209F0"/>
    <w:pPr>
      <w:spacing w:after="200" w:line="276" w:lineRule="auto"/>
    </w:pPr>
    <w:rPr>
      <w:rFonts w:ascii="Calibri" w:eastAsia="Calibri" w:hAnsi="Calibri" w:cs="Times New Roman"/>
      <w:lang w:eastAsia="en-US"/>
    </w:rPr>
  </w:style>
  <w:style w:type="paragraph" w:customStyle="1" w:styleId="A97DAD74A18A40DEA37DC61A81AFF313157">
    <w:name w:val="A97DAD74A18A40DEA37DC61A81AFF313157"/>
    <w:rsid w:val="003209F0"/>
    <w:pPr>
      <w:spacing w:after="200" w:line="276" w:lineRule="auto"/>
    </w:pPr>
    <w:rPr>
      <w:rFonts w:ascii="Calibri" w:eastAsia="Calibri" w:hAnsi="Calibri" w:cs="Times New Roman"/>
      <w:lang w:eastAsia="en-US"/>
    </w:rPr>
  </w:style>
  <w:style w:type="paragraph" w:customStyle="1" w:styleId="3BE8647908AD4EFCB32AFB857B5D585D157">
    <w:name w:val="3BE8647908AD4EFCB32AFB857B5D585D157"/>
    <w:rsid w:val="003209F0"/>
    <w:pPr>
      <w:spacing w:after="200" w:line="276" w:lineRule="auto"/>
    </w:pPr>
    <w:rPr>
      <w:rFonts w:ascii="Calibri" w:eastAsia="Calibri" w:hAnsi="Calibri" w:cs="Times New Roman"/>
      <w:lang w:eastAsia="en-US"/>
    </w:rPr>
  </w:style>
  <w:style w:type="paragraph" w:customStyle="1" w:styleId="9D54654057B444ABB330CF534CAC8FAA157">
    <w:name w:val="9D54654057B444ABB330CF534CAC8FAA157"/>
    <w:rsid w:val="003209F0"/>
    <w:pPr>
      <w:spacing w:after="200" w:line="276" w:lineRule="auto"/>
    </w:pPr>
    <w:rPr>
      <w:rFonts w:ascii="Calibri" w:eastAsia="Calibri" w:hAnsi="Calibri" w:cs="Times New Roman"/>
      <w:lang w:eastAsia="en-US"/>
    </w:rPr>
  </w:style>
  <w:style w:type="paragraph" w:customStyle="1" w:styleId="49F99230D8AF4460830E68B9A830722E120">
    <w:name w:val="49F99230D8AF4460830E68B9A830722E120"/>
    <w:rsid w:val="003209F0"/>
    <w:pPr>
      <w:spacing w:after="200" w:line="276" w:lineRule="auto"/>
    </w:pPr>
    <w:rPr>
      <w:rFonts w:ascii="Calibri" w:eastAsia="Calibri" w:hAnsi="Calibri" w:cs="Times New Roman"/>
      <w:lang w:eastAsia="en-US"/>
    </w:rPr>
  </w:style>
  <w:style w:type="paragraph" w:customStyle="1" w:styleId="3F1F035ADA8F49E88326109BB22C5166119">
    <w:name w:val="3F1F035ADA8F49E88326109BB22C516611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9">
    <w:name w:val="CACC6B2F09BB4D60A22F6B5CA3544C25119"/>
    <w:rsid w:val="003209F0"/>
    <w:pPr>
      <w:spacing w:after="200" w:line="276" w:lineRule="auto"/>
    </w:pPr>
    <w:rPr>
      <w:rFonts w:ascii="Calibri" w:eastAsia="Calibri" w:hAnsi="Calibri" w:cs="Times New Roman"/>
      <w:lang w:eastAsia="en-US"/>
    </w:rPr>
  </w:style>
  <w:style w:type="paragraph" w:customStyle="1" w:styleId="1D3140B6A4DF4D6B9E93FCA6904F69F3119">
    <w:name w:val="1D3140B6A4DF4D6B9E93FCA6904F69F3119"/>
    <w:rsid w:val="003209F0"/>
    <w:pPr>
      <w:spacing w:after="200" w:line="276" w:lineRule="auto"/>
    </w:pPr>
    <w:rPr>
      <w:rFonts w:ascii="Calibri" w:eastAsia="Calibri" w:hAnsi="Calibri" w:cs="Times New Roman"/>
      <w:lang w:eastAsia="en-US"/>
    </w:rPr>
  </w:style>
  <w:style w:type="paragraph" w:customStyle="1" w:styleId="968CF2C708B84CC6BB2CD47D932B2980119">
    <w:name w:val="968CF2C708B84CC6BB2CD47D932B2980119"/>
    <w:rsid w:val="003209F0"/>
    <w:pPr>
      <w:spacing w:after="200" w:line="276" w:lineRule="auto"/>
    </w:pPr>
    <w:rPr>
      <w:rFonts w:ascii="Calibri" w:eastAsia="Calibri" w:hAnsi="Calibri" w:cs="Times New Roman"/>
      <w:lang w:eastAsia="en-US"/>
    </w:rPr>
  </w:style>
  <w:style w:type="paragraph" w:customStyle="1" w:styleId="9742BFF291A54061BAF82192C5C6C7FF147">
    <w:name w:val="9742BFF291A54061BAF82192C5C6C7FF147"/>
    <w:rsid w:val="003209F0"/>
    <w:pPr>
      <w:spacing w:after="200" w:line="276" w:lineRule="auto"/>
    </w:pPr>
    <w:rPr>
      <w:rFonts w:ascii="Calibri" w:eastAsia="Calibri" w:hAnsi="Calibri" w:cs="Times New Roman"/>
      <w:lang w:eastAsia="en-US"/>
    </w:rPr>
  </w:style>
  <w:style w:type="paragraph" w:customStyle="1" w:styleId="3868DFA67C274C44B86B69554559241736">
    <w:name w:val="3868DFA67C274C44B86B69554559241736"/>
    <w:rsid w:val="003209F0"/>
    <w:pPr>
      <w:spacing w:after="200" w:line="276" w:lineRule="auto"/>
    </w:pPr>
    <w:rPr>
      <w:rFonts w:ascii="Calibri" w:eastAsia="Calibri" w:hAnsi="Calibri" w:cs="Times New Roman"/>
      <w:lang w:eastAsia="en-US"/>
    </w:rPr>
  </w:style>
  <w:style w:type="paragraph" w:customStyle="1" w:styleId="58DFB0DD020F4BC58694305AA0BD080A153">
    <w:name w:val="58DFB0DD020F4BC58694305AA0BD080A153"/>
    <w:rsid w:val="003209F0"/>
    <w:pPr>
      <w:spacing w:after="200" w:line="276" w:lineRule="auto"/>
    </w:pPr>
    <w:rPr>
      <w:rFonts w:ascii="Calibri" w:eastAsia="Calibri" w:hAnsi="Calibri" w:cs="Times New Roman"/>
      <w:lang w:eastAsia="en-US"/>
    </w:rPr>
  </w:style>
  <w:style w:type="paragraph" w:customStyle="1" w:styleId="122FDE7F6AFF41BAB0FE3EF535ABDE76156">
    <w:name w:val="122FDE7F6AFF41BAB0FE3EF535ABDE76156"/>
    <w:rsid w:val="003209F0"/>
    <w:pPr>
      <w:spacing w:after="200" w:line="276" w:lineRule="auto"/>
    </w:pPr>
    <w:rPr>
      <w:rFonts w:ascii="Calibri" w:eastAsia="Calibri" w:hAnsi="Calibri" w:cs="Times New Roman"/>
      <w:lang w:eastAsia="en-US"/>
    </w:rPr>
  </w:style>
  <w:style w:type="paragraph" w:customStyle="1" w:styleId="C4D450C190CB4111A053EDAFECF3C84C156">
    <w:name w:val="C4D450C190CB4111A053EDAFECF3C84C156"/>
    <w:rsid w:val="003209F0"/>
    <w:pPr>
      <w:spacing w:after="200" w:line="276" w:lineRule="auto"/>
    </w:pPr>
    <w:rPr>
      <w:rFonts w:ascii="Calibri" w:eastAsia="Calibri" w:hAnsi="Calibri" w:cs="Times New Roman"/>
      <w:lang w:eastAsia="en-US"/>
    </w:rPr>
  </w:style>
  <w:style w:type="paragraph" w:customStyle="1" w:styleId="CE3C910CC6BA43A9AA704BBA52623FA535">
    <w:name w:val="CE3C910CC6BA43A9AA704BBA52623FA535"/>
    <w:rsid w:val="003209F0"/>
    <w:pPr>
      <w:spacing w:after="200" w:line="276" w:lineRule="auto"/>
    </w:pPr>
    <w:rPr>
      <w:rFonts w:ascii="Calibri" w:eastAsia="Calibri" w:hAnsi="Calibri" w:cs="Times New Roman"/>
      <w:lang w:eastAsia="en-US"/>
    </w:rPr>
  </w:style>
  <w:style w:type="paragraph" w:customStyle="1" w:styleId="6ABF0872B90E46EA9FDD30D04F3B644935">
    <w:name w:val="6ABF0872B90E46EA9FDD30D04F3B644935"/>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7">
    <w:name w:val="94C6B3B2B0E045868C953F64EA9E0B23117"/>
    <w:rsid w:val="003209F0"/>
    <w:pPr>
      <w:spacing w:after="200" w:line="276" w:lineRule="auto"/>
    </w:pPr>
    <w:rPr>
      <w:rFonts w:ascii="Calibri" w:eastAsia="Calibri" w:hAnsi="Calibri" w:cs="Times New Roman"/>
      <w:lang w:eastAsia="en-US"/>
    </w:rPr>
  </w:style>
  <w:style w:type="paragraph" w:customStyle="1" w:styleId="F1450CB65EBE400CA150C3B0EBC4BE2D35">
    <w:name w:val="F1450CB65EBE400CA150C3B0EBC4BE2D35"/>
    <w:rsid w:val="003209F0"/>
    <w:pPr>
      <w:spacing w:after="200" w:line="276" w:lineRule="auto"/>
    </w:pPr>
    <w:rPr>
      <w:rFonts w:ascii="Calibri" w:eastAsia="Calibri" w:hAnsi="Calibri" w:cs="Times New Roman"/>
      <w:lang w:eastAsia="en-US"/>
    </w:rPr>
  </w:style>
  <w:style w:type="paragraph" w:customStyle="1" w:styleId="205A775C746B41C8951B62D57D867CDC116">
    <w:name w:val="205A775C746B41C8951B62D57D867CDC116"/>
    <w:rsid w:val="003209F0"/>
    <w:pPr>
      <w:spacing w:after="200" w:line="276" w:lineRule="auto"/>
    </w:pPr>
    <w:rPr>
      <w:rFonts w:ascii="Calibri" w:eastAsia="Calibri" w:hAnsi="Calibri" w:cs="Times New Roman"/>
      <w:lang w:eastAsia="en-US"/>
    </w:rPr>
  </w:style>
  <w:style w:type="paragraph" w:customStyle="1" w:styleId="A2E12CE41F1C431F8B6C0B9F114852E714">
    <w:name w:val="A2E12CE41F1C431F8B6C0B9F114852E714"/>
    <w:rsid w:val="003209F0"/>
    <w:pPr>
      <w:spacing w:after="200" w:line="276" w:lineRule="auto"/>
    </w:pPr>
    <w:rPr>
      <w:rFonts w:ascii="Calibri" w:eastAsia="Calibri" w:hAnsi="Calibri" w:cs="Times New Roman"/>
      <w:lang w:eastAsia="en-US"/>
    </w:rPr>
  </w:style>
  <w:style w:type="paragraph" w:customStyle="1" w:styleId="4460E241D1FB4FDDBF0B9CF99D1C9FA814">
    <w:name w:val="4460E241D1FB4FDDBF0B9CF99D1C9FA814"/>
    <w:rsid w:val="003209F0"/>
    <w:pPr>
      <w:spacing w:after="0" w:line="240" w:lineRule="auto"/>
    </w:pPr>
    <w:rPr>
      <w:rFonts w:ascii="Calibri" w:eastAsia="Calibri" w:hAnsi="Calibri" w:cs="Times New Roman"/>
      <w:b/>
      <w:lang w:eastAsia="en-US"/>
    </w:rPr>
  </w:style>
  <w:style w:type="paragraph" w:customStyle="1" w:styleId="8537DD79B8764ACB93EDD70635E4FEE311">
    <w:name w:val="8537DD79B8764ACB93EDD70635E4FEE31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3">
    <w:name w:val="3D2664D6E2D94C0ABA252F6935AF629C23"/>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3">
    <w:name w:val="4C6504AE93FE4C2DAD9BC277E413EFAE23"/>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1">
    <w:name w:val="8E54A024F637481482F5FD640B1639E2151"/>
    <w:rsid w:val="003209F0"/>
    <w:pPr>
      <w:spacing w:after="200" w:line="276" w:lineRule="auto"/>
    </w:pPr>
    <w:rPr>
      <w:rFonts w:ascii="Calibri" w:eastAsia="Calibri" w:hAnsi="Calibri" w:cs="Times New Roman"/>
      <w:lang w:eastAsia="en-US"/>
    </w:rPr>
  </w:style>
  <w:style w:type="paragraph" w:customStyle="1" w:styleId="A58824D642A54B14AAD73B874B087B8229">
    <w:name w:val="A58824D642A54B14AAD73B874B087B8229"/>
    <w:rsid w:val="003209F0"/>
    <w:pPr>
      <w:spacing w:after="200" w:line="276" w:lineRule="auto"/>
    </w:pPr>
    <w:rPr>
      <w:rFonts w:ascii="Calibri" w:eastAsia="Calibri" w:hAnsi="Calibri" w:cs="Times New Roman"/>
      <w:lang w:eastAsia="en-US"/>
    </w:rPr>
  </w:style>
  <w:style w:type="paragraph" w:customStyle="1" w:styleId="ADF4CEE7EB694A168B8642ADBF4D613D131">
    <w:name w:val="ADF4CEE7EB694A168B8642ADBF4D613D131"/>
    <w:rsid w:val="003209F0"/>
    <w:pPr>
      <w:spacing w:after="200" w:line="276" w:lineRule="auto"/>
    </w:pPr>
    <w:rPr>
      <w:rFonts w:ascii="Calibri" w:eastAsia="Calibri" w:hAnsi="Calibri" w:cs="Times New Roman"/>
      <w:lang w:eastAsia="en-US"/>
    </w:rPr>
  </w:style>
  <w:style w:type="paragraph" w:customStyle="1" w:styleId="0839279DE6924F9E8CDFF669AAD9FAFF151">
    <w:name w:val="0839279DE6924F9E8CDFF669AAD9FAFF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1">
    <w:name w:val="D91AEBD2F36D4052955229E0EEC8815B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0">
    <w:name w:val="C43F387F96194CD2BF037A3025F5FABA30"/>
    <w:rsid w:val="003209F0"/>
    <w:pPr>
      <w:spacing w:after="200" w:line="276" w:lineRule="auto"/>
    </w:pPr>
    <w:rPr>
      <w:rFonts w:ascii="Calibri" w:eastAsia="Calibri" w:hAnsi="Calibri" w:cs="Times New Roman"/>
      <w:lang w:eastAsia="en-US"/>
    </w:rPr>
  </w:style>
  <w:style w:type="paragraph" w:customStyle="1" w:styleId="B077712132354B74824A066717B40AB9151">
    <w:name w:val="B077712132354B74824A066717B40AB9151"/>
    <w:rsid w:val="003209F0"/>
    <w:pPr>
      <w:spacing w:after="200" w:line="276" w:lineRule="auto"/>
    </w:pPr>
    <w:rPr>
      <w:rFonts w:ascii="Calibri" w:eastAsia="Calibri" w:hAnsi="Calibri" w:cs="Times New Roman"/>
      <w:lang w:eastAsia="en-US"/>
    </w:rPr>
  </w:style>
  <w:style w:type="paragraph" w:customStyle="1" w:styleId="C454A0D3707246A891F51B797E2E73EB30">
    <w:name w:val="C454A0D3707246A891F51B797E2E73EB30"/>
    <w:rsid w:val="003209F0"/>
    <w:pPr>
      <w:spacing w:after="200" w:line="276" w:lineRule="auto"/>
    </w:pPr>
    <w:rPr>
      <w:rFonts w:ascii="Calibri" w:eastAsia="Calibri" w:hAnsi="Calibri" w:cs="Times New Roman"/>
      <w:lang w:eastAsia="en-US"/>
    </w:rPr>
  </w:style>
  <w:style w:type="paragraph" w:customStyle="1" w:styleId="1F72AEB9EA3F4073AB6D7E6D9278C8CD151">
    <w:name w:val="1F72AEB9EA3F4073AB6D7E6D9278C8CD151"/>
    <w:rsid w:val="003209F0"/>
    <w:pPr>
      <w:spacing w:after="200" w:line="276" w:lineRule="auto"/>
    </w:pPr>
    <w:rPr>
      <w:rFonts w:ascii="Calibri" w:eastAsia="Calibri" w:hAnsi="Calibri" w:cs="Times New Roman"/>
      <w:lang w:eastAsia="en-US"/>
    </w:rPr>
  </w:style>
  <w:style w:type="paragraph" w:customStyle="1" w:styleId="79E0864FEF3444A4A0EFF69AADC4326046">
    <w:name w:val="79E0864FEF3444A4A0EFF69AADC4326046"/>
    <w:rsid w:val="003209F0"/>
    <w:pPr>
      <w:spacing w:after="200" w:line="276" w:lineRule="auto"/>
    </w:pPr>
    <w:rPr>
      <w:rFonts w:ascii="Calibri" w:eastAsia="Calibri" w:hAnsi="Calibri" w:cs="Times New Roman"/>
      <w:lang w:eastAsia="en-US"/>
    </w:rPr>
  </w:style>
  <w:style w:type="paragraph" w:customStyle="1" w:styleId="4F1F38248BED41C8982C0F5023972036148">
    <w:name w:val="4F1F38248BED41C8982C0F5023972036148"/>
    <w:rsid w:val="003209F0"/>
    <w:pPr>
      <w:spacing w:after="200" w:line="276" w:lineRule="auto"/>
    </w:pPr>
    <w:rPr>
      <w:rFonts w:ascii="Calibri" w:eastAsia="Calibri" w:hAnsi="Calibri" w:cs="Times New Roman"/>
      <w:lang w:eastAsia="en-US"/>
    </w:rPr>
  </w:style>
  <w:style w:type="paragraph" w:customStyle="1" w:styleId="78B9829804E1459A815B3A8EFC635B21120">
    <w:name w:val="78B9829804E1459A815B3A8EFC635B21120"/>
    <w:rsid w:val="003209F0"/>
    <w:pPr>
      <w:spacing w:after="200" w:line="276" w:lineRule="auto"/>
    </w:pPr>
    <w:rPr>
      <w:rFonts w:ascii="Calibri" w:eastAsia="Calibri" w:hAnsi="Calibri" w:cs="Times New Roman"/>
      <w:lang w:eastAsia="en-US"/>
    </w:rPr>
  </w:style>
  <w:style w:type="paragraph" w:customStyle="1" w:styleId="0BED9AF8342C49C48A56ED0F648ABBA0156">
    <w:name w:val="0BED9AF8342C49C48A56ED0F648ABBA0156"/>
    <w:rsid w:val="003209F0"/>
    <w:pPr>
      <w:spacing w:after="200" w:line="276" w:lineRule="auto"/>
    </w:pPr>
    <w:rPr>
      <w:rFonts w:ascii="Calibri" w:eastAsia="Calibri" w:hAnsi="Calibri" w:cs="Times New Roman"/>
      <w:lang w:eastAsia="en-US"/>
    </w:rPr>
  </w:style>
  <w:style w:type="paragraph" w:customStyle="1" w:styleId="A97DAD74A18A40DEA37DC61A81AFF313158">
    <w:name w:val="A97DAD74A18A40DEA37DC61A81AFF313158"/>
    <w:rsid w:val="003209F0"/>
    <w:pPr>
      <w:spacing w:after="200" w:line="276" w:lineRule="auto"/>
    </w:pPr>
    <w:rPr>
      <w:rFonts w:ascii="Calibri" w:eastAsia="Calibri" w:hAnsi="Calibri" w:cs="Times New Roman"/>
      <w:lang w:eastAsia="en-US"/>
    </w:rPr>
  </w:style>
  <w:style w:type="paragraph" w:customStyle="1" w:styleId="3BE8647908AD4EFCB32AFB857B5D585D158">
    <w:name w:val="3BE8647908AD4EFCB32AFB857B5D585D158"/>
    <w:rsid w:val="003209F0"/>
    <w:pPr>
      <w:spacing w:after="200" w:line="276" w:lineRule="auto"/>
    </w:pPr>
    <w:rPr>
      <w:rFonts w:ascii="Calibri" w:eastAsia="Calibri" w:hAnsi="Calibri" w:cs="Times New Roman"/>
      <w:lang w:eastAsia="en-US"/>
    </w:rPr>
  </w:style>
  <w:style w:type="paragraph" w:customStyle="1" w:styleId="9D54654057B444ABB330CF534CAC8FAA158">
    <w:name w:val="9D54654057B444ABB330CF534CAC8FAA158"/>
    <w:rsid w:val="003209F0"/>
    <w:pPr>
      <w:spacing w:after="200" w:line="276" w:lineRule="auto"/>
    </w:pPr>
    <w:rPr>
      <w:rFonts w:ascii="Calibri" w:eastAsia="Calibri" w:hAnsi="Calibri" w:cs="Times New Roman"/>
      <w:lang w:eastAsia="en-US"/>
    </w:rPr>
  </w:style>
  <w:style w:type="paragraph" w:customStyle="1" w:styleId="49F99230D8AF4460830E68B9A830722E121">
    <w:name w:val="49F99230D8AF4460830E68B9A830722E121"/>
    <w:rsid w:val="003209F0"/>
    <w:pPr>
      <w:spacing w:after="200" w:line="276" w:lineRule="auto"/>
    </w:pPr>
    <w:rPr>
      <w:rFonts w:ascii="Calibri" w:eastAsia="Calibri" w:hAnsi="Calibri" w:cs="Times New Roman"/>
      <w:lang w:eastAsia="en-US"/>
    </w:rPr>
  </w:style>
  <w:style w:type="paragraph" w:customStyle="1" w:styleId="3F1F035ADA8F49E88326109BB22C5166120">
    <w:name w:val="3F1F035ADA8F49E88326109BB22C516612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0">
    <w:name w:val="CACC6B2F09BB4D60A22F6B5CA3544C25120"/>
    <w:rsid w:val="003209F0"/>
    <w:pPr>
      <w:spacing w:after="200" w:line="276" w:lineRule="auto"/>
    </w:pPr>
    <w:rPr>
      <w:rFonts w:ascii="Calibri" w:eastAsia="Calibri" w:hAnsi="Calibri" w:cs="Times New Roman"/>
      <w:lang w:eastAsia="en-US"/>
    </w:rPr>
  </w:style>
  <w:style w:type="paragraph" w:customStyle="1" w:styleId="1D3140B6A4DF4D6B9E93FCA6904F69F3120">
    <w:name w:val="1D3140B6A4DF4D6B9E93FCA6904F69F3120"/>
    <w:rsid w:val="003209F0"/>
    <w:pPr>
      <w:spacing w:after="200" w:line="276" w:lineRule="auto"/>
    </w:pPr>
    <w:rPr>
      <w:rFonts w:ascii="Calibri" w:eastAsia="Calibri" w:hAnsi="Calibri" w:cs="Times New Roman"/>
      <w:lang w:eastAsia="en-US"/>
    </w:rPr>
  </w:style>
  <w:style w:type="paragraph" w:customStyle="1" w:styleId="968CF2C708B84CC6BB2CD47D932B2980120">
    <w:name w:val="968CF2C708B84CC6BB2CD47D932B2980120"/>
    <w:rsid w:val="003209F0"/>
    <w:pPr>
      <w:spacing w:after="200" w:line="276" w:lineRule="auto"/>
    </w:pPr>
    <w:rPr>
      <w:rFonts w:ascii="Calibri" w:eastAsia="Calibri" w:hAnsi="Calibri" w:cs="Times New Roman"/>
      <w:lang w:eastAsia="en-US"/>
    </w:rPr>
  </w:style>
  <w:style w:type="paragraph" w:customStyle="1" w:styleId="9742BFF291A54061BAF82192C5C6C7FF148">
    <w:name w:val="9742BFF291A54061BAF82192C5C6C7FF148"/>
    <w:rsid w:val="003209F0"/>
    <w:pPr>
      <w:spacing w:after="200" w:line="276" w:lineRule="auto"/>
    </w:pPr>
    <w:rPr>
      <w:rFonts w:ascii="Calibri" w:eastAsia="Calibri" w:hAnsi="Calibri" w:cs="Times New Roman"/>
      <w:lang w:eastAsia="en-US"/>
    </w:rPr>
  </w:style>
  <w:style w:type="paragraph" w:customStyle="1" w:styleId="3868DFA67C274C44B86B69554559241737">
    <w:name w:val="3868DFA67C274C44B86B69554559241737"/>
    <w:rsid w:val="003209F0"/>
    <w:pPr>
      <w:spacing w:after="200" w:line="276" w:lineRule="auto"/>
    </w:pPr>
    <w:rPr>
      <w:rFonts w:ascii="Calibri" w:eastAsia="Calibri" w:hAnsi="Calibri" w:cs="Times New Roman"/>
      <w:lang w:eastAsia="en-US"/>
    </w:rPr>
  </w:style>
  <w:style w:type="paragraph" w:customStyle="1" w:styleId="58DFB0DD020F4BC58694305AA0BD080A154">
    <w:name w:val="58DFB0DD020F4BC58694305AA0BD080A154"/>
    <w:rsid w:val="003209F0"/>
    <w:pPr>
      <w:spacing w:after="200" w:line="276" w:lineRule="auto"/>
    </w:pPr>
    <w:rPr>
      <w:rFonts w:ascii="Calibri" w:eastAsia="Calibri" w:hAnsi="Calibri" w:cs="Times New Roman"/>
      <w:lang w:eastAsia="en-US"/>
    </w:rPr>
  </w:style>
  <w:style w:type="paragraph" w:customStyle="1" w:styleId="122FDE7F6AFF41BAB0FE3EF535ABDE76157">
    <w:name w:val="122FDE7F6AFF41BAB0FE3EF535ABDE76157"/>
    <w:rsid w:val="003209F0"/>
    <w:pPr>
      <w:spacing w:after="200" w:line="276" w:lineRule="auto"/>
    </w:pPr>
    <w:rPr>
      <w:rFonts w:ascii="Calibri" w:eastAsia="Calibri" w:hAnsi="Calibri" w:cs="Times New Roman"/>
      <w:lang w:eastAsia="en-US"/>
    </w:rPr>
  </w:style>
  <w:style w:type="paragraph" w:customStyle="1" w:styleId="C4D450C190CB4111A053EDAFECF3C84C157">
    <w:name w:val="C4D450C190CB4111A053EDAFECF3C84C157"/>
    <w:rsid w:val="003209F0"/>
    <w:pPr>
      <w:spacing w:after="200" w:line="276" w:lineRule="auto"/>
    </w:pPr>
    <w:rPr>
      <w:rFonts w:ascii="Calibri" w:eastAsia="Calibri" w:hAnsi="Calibri" w:cs="Times New Roman"/>
      <w:lang w:eastAsia="en-US"/>
    </w:rPr>
  </w:style>
  <w:style w:type="paragraph" w:customStyle="1" w:styleId="CE3C910CC6BA43A9AA704BBA52623FA536">
    <w:name w:val="CE3C910CC6BA43A9AA704BBA52623FA536"/>
    <w:rsid w:val="003209F0"/>
    <w:pPr>
      <w:spacing w:after="200" w:line="276" w:lineRule="auto"/>
    </w:pPr>
    <w:rPr>
      <w:rFonts w:ascii="Calibri" w:eastAsia="Calibri" w:hAnsi="Calibri" w:cs="Times New Roman"/>
      <w:lang w:eastAsia="en-US"/>
    </w:rPr>
  </w:style>
  <w:style w:type="paragraph" w:customStyle="1" w:styleId="6ABF0872B90E46EA9FDD30D04F3B644936">
    <w:name w:val="6ABF0872B90E46EA9FDD30D04F3B644936"/>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8">
    <w:name w:val="94C6B3B2B0E045868C953F64EA9E0B23118"/>
    <w:rsid w:val="003209F0"/>
    <w:pPr>
      <w:spacing w:after="200" w:line="276" w:lineRule="auto"/>
    </w:pPr>
    <w:rPr>
      <w:rFonts w:ascii="Calibri" w:eastAsia="Calibri" w:hAnsi="Calibri" w:cs="Times New Roman"/>
      <w:lang w:eastAsia="en-US"/>
    </w:rPr>
  </w:style>
  <w:style w:type="paragraph" w:customStyle="1" w:styleId="F1450CB65EBE400CA150C3B0EBC4BE2D36">
    <w:name w:val="F1450CB65EBE400CA150C3B0EBC4BE2D36"/>
    <w:rsid w:val="003209F0"/>
    <w:pPr>
      <w:spacing w:after="200" w:line="276" w:lineRule="auto"/>
    </w:pPr>
    <w:rPr>
      <w:rFonts w:ascii="Calibri" w:eastAsia="Calibri" w:hAnsi="Calibri" w:cs="Times New Roman"/>
      <w:lang w:eastAsia="en-US"/>
    </w:rPr>
  </w:style>
  <w:style w:type="paragraph" w:customStyle="1" w:styleId="205A775C746B41C8951B62D57D867CDC117">
    <w:name w:val="205A775C746B41C8951B62D57D867CDC117"/>
    <w:rsid w:val="003209F0"/>
    <w:pPr>
      <w:spacing w:after="200" w:line="276" w:lineRule="auto"/>
    </w:pPr>
    <w:rPr>
      <w:rFonts w:ascii="Calibri" w:eastAsia="Calibri" w:hAnsi="Calibri" w:cs="Times New Roman"/>
      <w:lang w:eastAsia="en-US"/>
    </w:rPr>
  </w:style>
  <w:style w:type="paragraph" w:customStyle="1" w:styleId="A2E12CE41F1C431F8B6C0B9F114852E715">
    <w:name w:val="A2E12CE41F1C431F8B6C0B9F114852E715"/>
    <w:rsid w:val="003209F0"/>
    <w:pPr>
      <w:spacing w:after="200" w:line="276" w:lineRule="auto"/>
    </w:pPr>
    <w:rPr>
      <w:rFonts w:ascii="Calibri" w:eastAsia="Calibri" w:hAnsi="Calibri" w:cs="Times New Roman"/>
      <w:lang w:eastAsia="en-US"/>
    </w:rPr>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ADF4CEE7EB694A168B8642ADBF4D613D132">
    <w:name w:val="ADF4CEE7EB694A168B8642ADBF4D613D132"/>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9E0864FEF3444A4A0EFF69AADC4326047">
    <w:name w:val="79E0864FEF3444A4A0EFF69AADC4326047"/>
    <w:rsid w:val="003209F0"/>
    <w:pPr>
      <w:spacing w:after="200" w:line="276" w:lineRule="auto"/>
    </w:pPr>
    <w:rPr>
      <w:rFonts w:ascii="Calibri" w:eastAsia="Calibri" w:hAnsi="Calibri" w:cs="Times New Roman"/>
      <w:lang w:eastAsia="en-US"/>
    </w:rPr>
  </w:style>
  <w:style w:type="paragraph" w:customStyle="1" w:styleId="4F1F38248BED41C8982C0F5023972036149">
    <w:name w:val="4F1F38248BED41C8982C0F5023972036149"/>
    <w:rsid w:val="003209F0"/>
    <w:pPr>
      <w:spacing w:after="200" w:line="276" w:lineRule="auto"/>
    </w:pPr>
    <w:rPr>
      <w:rFonts w:ascii="Calibri" w:eastAsia="Calibri" w:hAnsi="Calibri" w:cs="Times New Roman"/>
      <w:lang w:eastAsia="en-US"/>
    </w:rPr>
  </w:style>
  <w:style w:type="paragraph" w:customStyle="1" w:styleId="78B9829804E1459A815B3A8EFC635B21121">
    <w:name w:val="78B9829804E1459A815B3A8EFC635B21121"/>
    <w:rsid w:val="003209F0"/>
    <w:pPr>
      <w:spacing w:after="200" w:line="276" w:lineRule="auto"/>
    </w:pPr>
    <w:rPr>
      <w:rFonts w:ascii="Calibri" w:eastAsia="Calibri" w:hAnsi="Calibri" w:cs="Times New Roman"/>
      <w:lang w:eastAsia="en-US"/>
    </w:rPr>
  </w:style>
  <w:style w:type="paragraph" w:customStyle="1" w:styleId="0BED9AF8342C49C48A56ED0F648ABBA0157">
    <w:name w:val="0BED9AF8342C49C48A56ED0F648ABBA0157"/>
    <w:rsid w:val="003209F0"/>
    <w:pPr>
      <w:spacing w:after="200" w:line="276" w:lineRule="auto"/>
    </w:pPr>
    <w:rPr>
      <w:rFonts w:ascii="Calibri" w:eastAsia="Calibri" w:hAnsi="Calibri" w:cs="Times New Roman"/>
      <w:lang w:eastAsia="en-US"/>
    </w:rPr>
  </w:style>
  <w:style w:type="paragraph" w:customStyle="1" w:styleId="A97DAD74A18A40DEA37DC61A81AFF313159">
    <w:name w:val="A97DAD74A18A40DEA37DC61A81AFF313159"/>
    <w:rsid w:val="003209F0"/>
    <w:pPr>
      <w:spacing w:after="200" w:line="276" w:lineRule="auto"/>
    </w:pPr>
    <w:rPr>
      <w:rFonts w:ascii="Calibri" w:eastAsia="Calibri" w:hAnsi="Calibri" w:cs="Times New Roman"/>
      <w:lang w:eastAsia="en-US"/>
    </w:rPr>
  </w:style>
  <w:style w:type="paragraph" w:customStyle="1" w:styleId="3BE8647908AD4EFCB32AFB857B5D585D159">
    <w:name w:val="3BE8647908AD4EFCB32AFB857B5D585D159"/>
    <w:rsid w:val="003209F0"/>
    <w:pPr>
      <w:spacing w:after="200" w:line="276" w:lineRule="auto"/>
    </w:pPr>
    <w:rPr>
      <w:rFonts w:ascii="Calibri" w:eastAsia="Calibri" w:hAnsi="Calibri" w:cs="Times New Roman"/>
      <w:lang w:eastAsia="en-US"/>
    </w:rPr>
  </w:style>
  <w:style w:type="paragraph" w:customStyle="1" w:styleId="9D54654057B444ABB330CF534CAC8FAA159">
    <w:name w:val="9D54654057B444ABB330CF534CAC8FAA159"/>
    <w:rsid w:val="003209F0"/>
    <w:pPr>
      <w:spacing w:after="200" w:line="276" w:lineRule="auto"/>
    </w:pPr>
    <w:rPr>
      <w:rFonts w:ascii="Calibri" w:eastAsia="Calibri" w:hAnsi="Calibri" w:cs="Times New Roman"/>
      <w:lang w:eastAsia="en-US"/>
    </w:rPr>
  </w:style>
  <w:style w:type="paragraph" w:customStyle="1" w:styleId="49F99230D8AF4460830E68B9A830722E122">
    <w:name w:val="49F99230D8AF4460830E68B9A830722E122"/>
    <w:rsid w:val="003209F0"/>
    <w:pPr>
      <w:spacing w:after="200" w:line="276" w:lineRule="auto"/>
    </w:pPr>
    <w:rPr>
      <w:rFonts w:ascii="Calibri" w:eastAsia="Calibri" w:hAnsi="Calibri" w:cs="Times New Roman"/>
      <w:lang w:eastAsia="en-US"/>
    </w:rPr>
  </w:style>
  <w:style w:type="paragraph" w:customStyle="1" w:styleId="3F1F035ADA8F49E88326109BB22C5166121">
    <w:name w:val="3F1F035ADA8F49E88326109BB22C51661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1">
    <w:name w:val="CACC6B2F09BB4D60A22F6B5CA3544C25121"/>
    <w:rsid w:val="003209F0"/>
    <w:pPr>
      <w:spacing w:after="200" w:line="276" w:lineRule="auto"/>
    </w:pPr>
    <w:rPr>
      <w:rFonts w:ascii="Calibri" w:eastAsia="Calibri" w:hAnsi="Calibri" w:cs="Times New Roman"/>
      <w:lang w:eastAsia="en-US"/>
    </w:rPr>
  </w:style>
  <w:style w:type="paragraph" w:customStyle="1" w:styleId="1D3140B6A4DF4D6B9E93FCA6904F69F3121">
    <w:name w:val="1D3140B6A4DF4D6B9E93FCA6904F69F3121"/>
    <w:rsid w:val="003209F0"/>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2.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3.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3BE665-A56F-4358-861F-4CCFB374F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17700</Words>
  <Characters>100892</Characters>
  <Application>Microsoft Office Word</Application>
  <DocSecurity>0</DocSecurity>
  <Lines>840</Lines>
  <Paragraphs>236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Usuario</cp:lastModifiedBy>
  <cp:revision>3</cp:revision>
  <cp:lastPrinted>2017-08-03T16:39:00Z</cp:lastPrinted>
  <dcterms:created xsi:type="dcterms:W3CDTF">2024-04-18T13:38:00Z</dcterms:created>
  <dcterms:modified xsi:type="dcterms:W3CDTF">2024-04-25T15:12:00Z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